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EB3F16" w14:textId="77777777" w:rsidR="00E842E4" w:rsidRPr="005939DE" w:rsidRDefault="00E842E4" w:rsidP="00B609A3">
      <w:pPr>
        <w:pStyle w:val="BodyText"/>
        <w:spacing w:after="0"/>
        <w:ind w:right="-7" w:firstLine="567"/>
        <w:jc w:val="right"/>
        <w:rPr>
          <w:rFonts w:ascii="GHEA Grapalat" w:hAnsi="GHEA Grapalat" w:cs="Sylfaen"/>
          <w:i/>
          <w:sz w:val="18"/>
        </w:rPr>
      </w:pPr>
      <w:r w:rsidRPr="005939DE">
        <w:rPr>
          <w:rFonts w:ascii="GHEA Grapalat" w:hAnsi="GHEA Grapalat" w:cs="Sylfaen"/>
          <w:i/>
          <w:sz w:val="18"/>
        </w:rPr>
        <w:t xml:space="preserve">                                                                                            </w:t>
      </w:r>
    </w:p>
    <w:p w14:paraId="05DFF9D9" w14:textId="77777777" w:rsidR="00E842E4" w:rsidRDefault="00E842E4" w:rsidP="00B609A3">
      <w:pPr>
        <w:pStyle w:val="BodyText"/>
        <w:spacing w:after="0"/>
        <w:ind w:right="-7" w:firstLine="567"/>
        <w:jc w:val="right"/>
        <w:rPr>
          <w:rFonts w:ascii="GHEA Grapalat" w:hAnsi="GHEA Grapalat" w:cs="Sylfaen"/>
          <w:i/>
          <w:sz w:val="18"/>
        </w:rPr>
      </w:pPr>
      <w:r>
        <w:rPr>
          <w:rFonts w:ascii="GHEA Grapalat" w:hAnsi="GHEA Grapalat" w:cs="Sylfaen"/>
          <w:i/>
          <w:sz w:val="18"/>
        </w:rPr>
        <w:t xml:space="preserve">                                                                                            </w:t>
      </w:r>
    </w:p>
    <w:p w14:paraId="4AE49D17" w14:textId="77777777" w:rsidR="00E842E4" w:rsidRPr="00F566BF" w:rsidRDefault="00E842E4" w:rsidP="00B609A3">
      <w:pPr>
        <w:pStyle w:val="BodyTextIndent"/>
        <w:spacing w:line="240" w:lineRule="auto"/>
        <w:jc w:val="center"/>
        <w:rPr>
          <w:rFonts w:ascii="GHEA Grapalat" w:hAnsi="GHEA Grapalat"/>
          <w:i w:val="0"/>
          <w:lang w:val="af-ZA"/>
        </w:rPr>
      </w:pPr>
    </w:p>
    <w:p w14:paraId="5F8DFD01" w14:textId="77777777" w:rsidR="009177F0" w:rsidRPr="00F566BF" w:rsidRDefault="009177F0" w:rsidP="009177F0">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652FE9F3" w14:textId="150C69D9" w:rsidR="009177F0" w:rsidRPr="00F566BF" w:rsidRDefault="00E06BEA" w:rsidP="009177F0">
      <w:pPr>
        <w:pStyle w:val="BodyTextIndent"/>
        <w:spacing w:line="240" w:lineRule="auto"/>
        <w:jc w:val="center"/>
        <w:rPr>
          <w:rFonts w:ascii="GHEA Grapalat" w:hAnsi="GHEA Grapalat"/>
          <w:i w:val="0"/>
          <w:lang w:val="af-ZA"/>
        </w:rPr>
      </w:pPr>
      <w:r>
        <w:rPr>
          <w:rFonts w:ascii="GHEA Grapalat" w:hAnsi="GHEA Grapalat"/>
          <w:i w:val="0"/>
          <w:lang w:val="hy-AM"/>
        </w:rPr>
        <w:t>ՀՐԱՏԱՊ ԲԱՑ ՄՐՑՈՒՅԹ</w:t>
      </w:r>
      <w:r w:rsidR="009177F0">
        <w:rPr>
          <w:rFonts w:ascii="GHEA Grapalat" w:hAnsi="GHEA Grapalat"/>
          <w:i w:val="0"/>
          <w:lang w:val="hy-AM"/>
        </w:rPr>
        <w:t>Ի ԸՆԹԱՑԱԿԱՐԳԻ</w:t>
      </w:r>
      <w:r w:rsidR="009177F0" w:rsidRPr="00F566BF">
        <w:rPr>
          <w:rFonts w:ascii="GHEA Grapalat" w:hAnsi="GHEA Grapalat"/>
          <w:i w:val="0"/>
          <w:lang w:val="af-ZA"/>
        </w:rPr>
        <w:t xml:space="preserve"> ՄԱՍԻՆ*</w:t>
      </w:r>
    </w:p>
    <w:p w14:paraId="2C1F6D55" w14:textId="77777777" w:rsidR="008150A4" w:rsidRPr="00C80C20" w:rsidRDefault="008150A4" w:rsidP="008150A4">
      <w:pPr>
        <w:pStyle w:val="BodyTextIndent"/>
        <w:spacing w:line="240" w:lineRule="auto"/>
        <w:jc w:val="center"/>
        <w:rPr>
          <w:rFonts w:ascii="GHEA Grapalat" w:hAnsi="GHEA Grapalat"/>
          <w:b/>
          <w:i w:val="0"/>
          <w:lang w:val="hy-AM"/>
        </w:rPr>
      </w:pPr>
      <w:r w:rsidRPr="00C80C20">
        <w:rPr>
          <w:rFonts w:ascii="GHEA Grapalat" w:hAnsi="GHEA Grapalat"/>
          <w:b/>
          <w:i w:val="0"/>
          <w:lang w:val="hy-AM"/>
        </w:rPr>
        <w:t>«Գնումների մասին» օրենքի 1</w:t>
      </w:r>
      <w:r w:rsidRPr="00C80C20">
        <w:rPr>
          <w:rFonts w:ascii="GHEA Grapalat" w:hAnsi="GHEA Grapalat"/>
          <w:b/>
          <w:i w:val="0"/>
          <w:lang w:val="af-ZA"/>
        </w:rPr>
        <w:t>5</w:t>
      </w:r>
      <w:r w:rsidRPr="00C80C20">
        <w:rPr>
          <w:rFonts w:ascii="GHEA Grapalat" w:hAnsi="GHEA Grapalat"/>
          <w:b/>
          <w:i w:val="0"/>
          <w:lang w:val="hy-AM"/>
        </w:rPr>
        <w:t>-րդ հոդվածի 6-րդ մասի</w:t>
      </w:r>
      <w:r w:rsidRPr="00C80C20">
        <w:rPr>
          <w:rFonts w:ascii="GHEA Grapalat" w:hAnsi="GHEA Grapalat"/>
          <w:b/>
          <w:i w:val="0"/>
          <w:lang w:val="af-ZA"/>
        </w:rPr>
        <w:t xml:space="preserve"> /</w:t>
      </w:r>
      <w:r w:rsidRPr="00C80C20">
        <w:rPr>
          <w:rFonts w:ascii="GHEA Grapalat" w:hAnsi="GHEA Grapalat"/>
          <w:b/>
          <w:i w:val="0"/>
          <w:lang w:val="hy-AM"/>
        </w:rPr>
        <w:t>մասնակի/ 2-րդ կետի կիրառմամբ</w:t>
      </w:r>
    </w:p>
    <w:p w14:paraId="7A2F0044" w14:textId="77777777" w:rsidR="009177F0" w:rsidRPr="008150A4" w:rsidRDefault="009177F0" w:rsidP="009177F0">
      <w:pPr>
        <w:pStyle w:val="BodyTextIndent"/>
        <w:spacing w:line="240" w:lineRule="auto"/>
        <w:jc w:val="center"/>
        <w:rPr>
          <w:rFonts w:ascii="GHEA Grapalat" w:hAnsi="GHEA Grapalat"/>
          <w:i w:val="0"/>
          <w:lang w:val="hy-AM"/>
        </w:rPr>
      </w:pPr>
    </w:p>
    <w:p w14:paraId="782A2D9B" w14:textId="77777777" w:rsidR="009177F0" w:rsidRPr="00F566BF" w:rsidRDefault="009177F0" w:rsidP="009177F0">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05248BB9" w14:textId="5AF12991" w:rsidR="009177F0" w:rsidRDefault="009177F0" w:rsidP="009177F0">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hy-AM"/>
        </w:rPr>
        <w:t>25</w:t>
      </w:r>
      <w:r w:rsidRPr="00F566BF">
        <w:rPr>
          <w:rFonts w:ascii="GHEA Grapalat" w:hAnsi="GHEA Grapalat"/>
          <w:i w:val="0"/>
          <w:lang w:val="af-ZA"/>
        </w:rPr>
        <w:t xml:space="preserve"> թվականի «</w:t>
      </w:r>
      <w:r w:rsidR="00E06BEA">
        <w:rPr>
          <w:rFonts w:ascii="GHEA Grapalat" w:hAnsi="GHEA Grapalat"/>
          <w:i w:val="0"/>
          <w:lang w:val="hy-AM"/>
        </w:rPr>
        <w:t>օգոստոսի</w:t>
      </w:r>
      <w:r w:rsidRPr="00F566BF">
        <w:rPr>
          <w:rFonts w:ascii="GHEA Grapalat" w:hAnsi="GHEA Grapalat"/>
          <w:i w:val="0"/>
          <w:lang w:val="af-ZA"/>
        </w:rPr>
        <w:t>» «</w:t>
      </w:r>
      <w:r w:rsidR="00E06BEA">
        <w:rPr>
          <w:rFonts w:ascii="GHEA Grapalat" w:hAnsi="GHEA Grapalat"/>
          <w:i w:val="0"/>
          <w:lang w:val="af-ZA"/>
        </w:rPr>
        <w:t>28</w:t>
      </w:r>
      <w:r w:rsidRPr="00F566BF">
        <w:rPr>
          <w:rFonts w:ascii="GHEA Grapalat" w:hAnsi="GHEA Grapalat"/>
          <w:i w:val="0"/>
          <w:lang w:val="af-ZA"/>
        </w:rPr>
        <w:t>» «</w:t>
      </w:r>
      <w:r>
        <w:rPr>
          <w:rFonts w:ascii="GHEA Grapalat" w:hAnsi="GHEA Grapalat"/>
          <w:i w:val="0"/>
          <w:lang w:val="hy-AM"/>
        </w:rPr>
        <w:t>2</w:t>
      </w:r>
      <w:r w:rsidRPr="00F566BF">
        <w:rPr>
          <w:rFonts w:ascii="GHEA Grapalat" w:hAnsi="GHEA Grapalat"/>
          <w:i w:val="0"/>
          <w:lang w:val="af-ZA"/>
        </w:rPr>
        <w:t xml:space="preserve">» որոշմամբ </w:t>
      </w:r>
    </w:p>
    <w:p w14:paraId="6610E7C9" w14:textId="77777777" w:rsidR="009177F0" w:rsidRDefault="009177F0" w:rsidP="009177F0">
      <w:pPr>
        <w:pStyle w:val="BodyTextIndent"/>
        <w:spacing w:line="240" w:lineRule="auto"/>
        <w:jc w:val="center"/>
        <w:rPr>
          <w:rFonts w:ascii="GHEA Grapalat" w:hAnsi="GHEA Grapalat"/>
          <w:i w:val="0"/>
          <w:lang w:val="af-ZA"/>
        </w:rPr>
      </w:pPr>
    </w:p>
    <w:p w14:paraId="565F4379" w14:textId="2ADBBCE8" w:rsidR="009177F0" w:rsidRPr="00F566BF" w:rsidRDefault="009177F0" w:rsidP="009177F0">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Pr>
          <w:rFonts w:ascii="GHEA Grapalat" w:hAnsi="GHEA Grapalat"/>
          <w:i w:val="0"/>
          <w:lang w:val="af-ZA"/>
        </w:rPr>
        <w:t>«</w:t>
      </w:r>
      <w:r w:rsidR="00E06BEA">
        <w:rPr>
          <w:rFonts w:ascii="GHEA Grapalat" w:hAnsi="GHEA Grapalat"/>
          <w:i w:val="0"/>
          <w:lang w:val="af-ZA"/>
        </w:rPr>
        <w:t>ԵՔ-ՀԲՄԾՁԲ-25/4</w:t>
      </w:r>
      <w:r>
        <w:rPr>
          <w:rFonts w:ascii="GHEA Grapalat" w:hAnsi="GHEA Grapalat"/>
          <w:i w:val="0"/>
          <w:lang w:val="af-ZA"/>
        </w:rPr>
        <w:t>»</w:t>
      </w:r>
      <w:r w:rsidRPr="00F566BF">
        <w:rPr>
          <w:rFonts w:ascii="GHEA Grapalat" w:hAnsi="GHEA Grapalat"/>
          <w:i w:val="0"/>
          <w:u w:val="single"/>
          <w:lang w:val="af-ZA"/>
        </w:rPr>
        <w:t xml:space="preserve">        </w:t>
      </w:r>
    </w:p>
    <w:p w14:paraId="1FAC6262" w14:textId="77777777" w:rsidR="009177F0" w:rsidRPr="00F566BF" w:rsidRDefault="009177F0" w:rsidP="009177F0">
      <w:pPr>
        <w:pStyle w:val="BodyTextIndent"/>
        <w:spacing w:line="240" w:lineRule="auto"/>
        <w:rPr>
          <w:rFonts w:ascii="GHEA Grapalat" w:hAnsi="GHEA Grapalat"/>
          <w:i w:val="0"/>
          <w:lang w:val="af-ZA"/>
        </w:rPr>
      </w:pPr>
    </w:p>
    <w:p w14:paraId="334712E2" w14:textId="79D59180" w:rsidR="009177F0" w:rsidRPr="003C22C8" w:rsidRDefault="009177F0" w:rsidP="009177F0">
      <w:pPr>
        <w:pStyle w:val="BodyTextIndent"/>
        <w:spacing w:line="240" w:lineRule="auto"/>
        <w:ind w:firstLine="708"/>
        <w:rPr>
          <w:rFonts w:ascii="GHEA Grapalat" w:hAnsi="GHEA Grapalat"/>
          <w:i w:val="0"/>
          <w:lang w:val="af-ZA"/>
        </w:rPr>
      </w:pPr>
      <w:r w:rsidRPr="003C22C8">
        <w:rPr>
          <w:rFonts w:ascii="GHEA Grapalat" w:hAnsi="GHEA Grapalat"/>
          <w:i w:val="0"/>
          <w:lang w:val="af-ZA"/>
        </w:rPr>
        <w:t xml:space="preserve">Պատվիրատուն` </w:t>
      </w:r>
      <w:r w:rsidRPr="006D22CB">
        <w:rPr>
          <w:rFonts w:ascii="GHEA Grapalat" w:hAnsi="GHEA Grapalat"/>
          <w:i w:val="0"/>
          <w:lang w:val="af-ZA"/>
        </w:rPr>
        <w:t xml:space="preserve">Երևանի </w:t>
      </w:r>
      <w:r w:rsidRPr="00722963">
        <w:rPr>
          <w:rFonts w:ascii="GHEA Grapalat" w:hAnsi="GHEA Grapalat"/>
          <w:i w:val="0"/>
          <w:lang w:val="af-ZA"/>
        </w:rPr>
        <w:t>քաղաքապետարանը</w:t>
      </w:r>
      <w:r w:rsidRPr="003C22C8">
        <w:rPr>
          <w:rFonts w:ascii="GHEA Grapalat" w:hAnsi="GHEA Grapalat"/>
          <w:i w:val="0"/>
          <w:lang w:val="af-ZA"/>
        </w:rPr>
        <w:t>, որը գտնվում է</w:t>
      </w:r>
      <w:r w:rsidRPr="005D724A">
        <w:rPr>
          <w:rFonts w:ascii="GHEA Grapalat" w:hAnsi="GHEA Grapalat"/>
          <w:i w:val="0"/>
          <w:lang w:val="af-ZA"/>
        </w:rPr>
        <w:t xml:space="preserve"> </w:t>
      </w:r>
      <w:r w:rsidRPr="00722963">
        <w:rPr>
          <w:rFonts w:ascii="GHEA Grapalat" w:hAnsi="GHEA Grapalat"/>
          <w:i w:val="0"/>
          <w:lang w:val="af-ZA"/>
        </w:rPr>
        <w:t xml:space="preserve">ք.Երևան, Արգիշտիի 1 հասցեում, </w:t>
      </w:r>
      <w:r w:rsidRPr="003C22C8">
        <w:rPr>
          <w:rFonts w:ascii="GHEA Grapalat" w:hAnsi="GHEA Grapalat"/>
          <w:i w:val="0"/>
          <w:lang w:val="af-ZA"/>
        </w:rPr>
        <w:t xml:space="preserve">հայտարարում է </w:t>
      </w:r>
      <w:r w:rsidR="00E06BEA">
        <w:rPr>
          <w:rFonts w:ascii="GHEA Grapalat" w:hAnsi="GHEA Grapalat"/>
          <w:i w:val="0"/>
          <w:lang w:val="hy-AM"/>
        </w:rPr>
        <w:t>հրատապ բաց մրցույթ</w:t>
      </w:r>
      <w:r w:rsidRPr="003C22C8">
        <w:rPr>
          <w:rFonts w:ascii="GHEA Grapalat" w:hAnsi="GHEA Grapalat"/>
          <w:i w:val="0"/>
          <w:lang w:val="af-ZA"/>
        </w:rPr>
        <w:t>, որն իրականացվում է մեկ փուլով` էլեկտրոնային գնումների Armeps (</w:t>
      </w:r>
      <w:hyperlink r:id="rId8" w:history="1">
        <w:r w:rsidRPr="006D22CB">
          <w:rPr>
            <w:rFonts w:ascii="GHEA Grapalat" w:hAnsi="GHEA Grapalat"/>
            <w:i w:val="0"/>
            <w:lang w:val="af-ZA"/>
          </w:rPr>
          <w:t>www.armeps.am</w:t>
        </w:r>
      </w:hyperlink>
      <w:r w:rsidRPr="003C22C8">
        <w:rPr>
          <w:rFonts w:ascii="GHEA Grapalat" w:hAnsi="GHEA Grapalat"/>
          <w:i w:val="0"/>
          <w:lang w:val="af-ZA"/>
        </w:rPr>
        <w:t>) համակարգի միջոցով:</w:t>
      </w:r>
    </w:p>
    <w:p w14:paraId="48AC344E" w14:textId="36611C1B" w:rsidR="009177F0" w:rsidRPr="00093601" w:rsidRDefault="009177F0" w:rsidP="009177F0">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093601">
        <w:rPr>
          <w:rFonts w:ascii="GHEA Grapalat" w:hAnsi="GHEA Grapalat"/>
          <w:i w:val="0"/>
          <w:lang w:val="af-ZA"/>
        </w:rPr>
        <w:t>Սույն ընթացակարգի</w:t>
      </w:r>
      <w:bookmarkEnd w:id="0"/>
      <w:r w:rsidRPr="00093601">
        <w:rPr>
          <w:rFonts w:ascii="GHEA Grapalat" w:hAnsi="GHEA Grapalat"/>
          <w:i w:val="0"/>
          <w:lang w:val="af-ZA"/>
        </w:rPr>
        <w:t xml:space="preserve"> արդյունքում </w:t>
      </w:r>
      <w:r w:rsidRPr="00532D31">
        <w:rPr>
          <w:rFonts w:ascii="GHEA Grapalat" w:hAnsi="GHEA Grapalat"/>
          <w:i w:val="0"/>
          <w:lang w:val="af-ZA"/>
        </w:rPr>
        <w:t>ընտրված</w:t>
      </w:r>
      <w:r w:rsidRPr="00093601">
        <w:rPr>
          <w:rFonts w:ascii="GHEA Grapalat" w:hAnsi="GHEA Grapalat"/>
          <w:i w:val="0"/>
          <w:lang w:val="af-ZA"/>
        </w:rPr>
        <w:t xml:space="preserve"> մասնակցին սահմանված կարգով կառաջարկվի կնքել </w:t>
      </w:r>
      <w:r w:rsidR="00280EFA" w:rsidRPr="003E46C2">
        <w:rPr>
          <w:rFonts w:ascii="GHEA Grapalat" w:hAnsi="GHEA Grapalat"/>
          <w:b/>
          <w:i w:val="0"/>
          <w:lang w:val="af-ZA"/>
        </w:rPr>
        <w:t>Երևանի քաղաքապետարանի</w:t>
      </w:r>
      <w:r w:rsidR="00280EFA">
        <w:rPr>
          <w:rFonts w:ascii="GHEA Grapalat" w:hAnsi="GHEA Grapalat"/>
          <w:b/>
          <w:i w:val="0"/>
          <w:lang w:val="af-ZA"/>
        </w:rPr>
        <w:t xml:space="preserve"> </w:t>
      </w:r>
      <w:r w:rsidR="00280EFA" w:rsidRPr="00280298">
        <w:rPr>
          <w:rFonts w:ascii="GHEA Grapalat" w:hAnsi="GHEA Grapalat"/>
          <w:b/>
          <w:i w:val="0"/>
          <w:lang w:val="af-ZA"/>
        </w:rPr>
        <w:t>/ներառյալ Երևանի վարչական շրջանները/</w:t>
      </w:r>
      <w:r w:rsidR="00280EFA" w:rsidRPr="003E46C2">
        <w:rPr>
          <w:rFonts w:ascii="GHEA Grapalat" w:hAnsi="GHEA Grapalat"/>
          <w:b/>
          <w:i w:val="0"/>
          <w:lang w:val="af-ZA"/>
        </w:rPr>
        <w:t xml:space="preserve"> և Երևանի քաղաքապետարանի ենթակայության հիմնարկների աշխատակիցների համար «Առողջության ապահովագրություն» </w:t>
      </w:r>
      <w:r w:rsidR="00272B3E">
        <w:rPr>
          <w:rFonts w:ascii="GHEA Grapalat" w:hAnsi="GHEA Grapalat"/>
          <w:b/>
          <w:i w:val="0"/>
          <w:lang w:val="af-ZA"/>
        </w:rPr>
        <w:t xml:space="preserve">ծառայությունների </w:t>
      </w:r>
      <w:r w:rsidR="00280EFA" w:rsidRPr="003E46C2">
        <w:rPr>
          <w:rFonts w:ascii="GHEA Grapalat" w:hAnsi="GHEA Grapalat"/>
          <w:b/>
          <w:i w:val="0"/>
          <w:lang w:val="af-ZA"/>
        </w:rPr>
        <w:t xml:space="preserve">փաթեթի  </w:t>
      </w:r>
      <w:r w:rsidR="00280EFA" w:rsidRPr="003E46C2">
        <w:rPr>
          <w:rFonts w:ascii="GHEA Grapalat" w:hAnsi="GHEA Grapalat"/>
          <w:b/>
          <w:i w:val="0"/>
          <w:lang w:val="hy-AM"/>
        </w:rPr>
        <w:t>ձեռքբերման</w:t>
      </w:r>
      <w:r w:rsidR="00280EFA" w:rsidRPr="003E46C2">
        <w:rPr>
          <w:rFonts w:ascii="GHEA Grapalat" w:hAnsi="GHEA Grapalat"/>
          <w:b/>
          <w:i w:val="0"/>
          <w:lang w:val="af-ZA"/>
        </w:rPr>
        <w:t xml:space="preserve"> </w:t>
      </w:r>
      <w:r w:rsidRPr="00093601">
        <w:rPr>
          <w:rFonts w:ascii="GHEA Grapalat" w:hAnsi="GHEA Grapalat"/>
          <w:i w:val="0"/>
          <w:lang w:val="af-ZA"/>
        </w:rPr>
        <w:t xml:space="preserve">պայմանագիր (այսուհետ` պայմանագիր)։ </w:t>
      </w:r>
    </w:p>
    <w:p w14:paraId="1B277373" w14:textId="779F2ED1" w:rsidR="00E842E4" w:rsidRPr="00F566BF" w:rsidRDefault="00E842E4" w:rsidP="00B609A3">
      <w:pPr>
        <w:pStyle w:val="BodyTextIndent"/>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Pr="00F566BF">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5384D280" w14:textId="77777777" w:rsidR="00E842E4" w:rsidRPr="00F566BF" w:rsidRDefault="00E842E4" w:rsidP="00B609A3">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298C5C88" w14:textId="77777777" w:rsidR="00E842E4" w:rsidRPr="00F566BF" w:rsidRDefault="00E842E4" w:rsidP="00B609A3">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1" w:name="_Hlk23167512"/>
      <w:r w:rsidRPr="00F566BF">
        <w:rPr>
          <w:rFonts w:ascii="GHEA Grapalat" w:hAnsi="GHEA Grapalat"/>
          <w:i w:val="0"/>
          <w:lang w:val="af-ZA"/>
        </w:rPr>
        <w:t xml:space="preserve">ոչ գնային պայմաններով բավարար գնահատված </w:t>
      </w:r>
      <w:bookmarkEnd w:id="1"/>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451CAF50" w14:textId="77777777" w:rsidR="00E842E4" w:rsidRPr="00F566BF" w:rsidRDefault="00E842E4" w:rsidP="00B609A3">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6927C920" w14:textId="5AB1519F" w:rsidR="009177F0" w:rsidRPr="00F566BF" w:rsidRDefault="009177F0" w:rsidP="009177F0">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F566BF">
          <w:rPr>
            <w:rFonts w:ascii="GHEA Grapalat" w:hAnsi="GHEA Grapalat"/>
            <w:i w:val="0"/>
            <w:lang w:val="af-ZA" w:eastAsia="ru-RU"/>
          </w:rPr>
          <w:t>www.armeps.am</w:t>
        </w:r>
      </w:hyperlink>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w:t>
      </w:r>
      <w:r>
        <w:rPr>
          <w:rFonts w:ascii="GHEA Grapalat" w:hAnsi="GHEA Grapalat"/>
          <w:i w:val="0"/>
          <w:lang w:val="hy-AM"/>
        </w:rPr>
        <w:t xml:space="preserve"> </w:t>
      </w:r>
      <w:r w:rsidRPr="008C4F3F">
        <w:rPr>
          <w:rFonts w:ascii="GHEA Grapalat" w:hAnsi="GHEA Grapalat"/>
          <w:b/>
          <w:bCs/>
          <w:i w:val="0"/>
          <w:lang w:val="hy-AM"/>
        </w:rPr>
        <w:t xml:space="preserve">2025 թվականի </w:t>
      </w:r>
      <w:r w:rsidR="00E06BEA">
        <w:rPr>
          <w:rFonts w:ascii="GHEA Grapalat" w:hAnsi="GHEA Grapalat"/>
          <w:b/>
          <w:bCs/>
          <w:i w:val="0"/>
          <w:lang w:val="hy-AM"/>
        </w:rPr>
        <w:t>սեպտեմբերի 9</w:t>
      </w:r>
      <w:r w:rsidRPr="008C4F3F">
        <w:rPr>
          <w:rFonts w:ascii="GHEA Grapalat" w:hAnsi="GHEA Grapalat"/>
          <w:b/>
          <w:bCs/>
          <w:i w:val="0"/>
          <w:lang w:val="hy-AM"/>
        </w:rPr>
        <w:t xml:space="preserve">-ը ժամը </w:t>
      </w:r>
      <w:r w:rsidR="00272B3E">
        <w:rPr>
          <w:rFonts w:ascii="GHEA Grapalat" w:hAnsi="GHEA Grapalat"/>
          <w:b/>
          <w:bCs/>
          <w:i w:val="0"/>
          <w:lang w:val="hy-AM"/>
        </w:rPr>
        <w:t>11</w:t>
      </w:r>
      <w:r w:rsidRPr="008C4F3F">
        <w:rPr>
          <w:rFonts w:ascii="GHEA Grapalat" w:hAnsi="GHEA Grapalat"/>
          <w:b/>
          <w:bCs/>
          <w:i w:val="0"/>
          <w:lang w:val="hy-AM"/>
        </w:rPr>
        <w:t>:00</w:t>
      </w:r>
      <w:r w:rsidRPr="008C4F3F">
        <w:rPr>
          <w:rFonts w:ascii="GHEA Grapalat" w:hAnsi="GHEA Grapalat"/>
          <w:b/>
          <w:bCs/>
          <w:i w:val="0"/>
          <w:lang w:val="af-ZA"/>
        </w:rPr>
        <w:t>-</w:t>
      </w:r>
      <w:r w:rsidRPr="008C4F3F">
        <w:rPr>
          <w:rFonts w:ascii="GHEA Grapalat" w:hAnsi="GHEA Grapalat"/>
          <w:b/>
          <w:bCs/>
          <w:i w:val="0"/>
          <w:lang w:val="hy-AM"/>
        </w:rPr>
        <w:t>ը</w:t>
      </w:r>
      <w:r w:rsidRPr="00F566BF">
        <w:rPr>
          <w:rFonts w:ascii="GHEA Grapalat" w:hAnsi="GHEA Grapalat"/>
          <w:i w:val="0"/>
          <w:lang w:val="af-ZA"/>
        </w:rPr>
        <w:t xml:space="preserve">: Հայտերը, հայերենից բացի, կարող են ներկայացվել նաև անգլերեն կամ ռուսերեն: </w:t>
      </w:r>
    </w:p>
    <w:p w14:paraId="365BBD0C" w14:textId="475B600E" w:rsidR="009177F0" w:rsidRPr="008C4F3F" w:rsidRDefault="009177F0" w:rsidP="009177F0">
      <w:pPr>
        <w:pStyle w:val="BodyTextIndent"/>
        <w:spacing w:line="240" w:lineRule="auto"/>
        <w:ind w:firstLine="708"/>
        <w:rPr>
          <w:rFonts w:ascii="GHEA Grapalat" w:hAnsi="GHEA Grapalat"/>
          <w:b/>
          <w:bCs/>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Pr="008C4F3F">
        <w:rPr>
          <w:rFonts w:ascii="GHEA Grapalat" w:hAnsi="GHEA Grapalat"/>
          <w:b/>
          <w:bCs/>
          <w:i w:val="0"/>
          <w:lang w:val="hy-AM"/>
        </w:rPr>
        <w:t xml:space="preserve">2025 թվականի </w:t>
      </w:r>
      <w:r w:rsidR="00E06BEA">
        <w:rPr>
          <w:rFonts w:ascii="GHEA Grapalat" w:hAnsi="GHEA Grapalat"/>
          <w:b/>
          <w:bCs/>
          <w:i w:val="0"/>
          <w:lang w:val="hy-AM"/>
        </w:rPr>
        <w:t>սեպտեմբերի 9</w:t>
      </w:r>
      <w:r w:rsidRPr="008C4F3F">
        <w:rPr>
          <w:rFonts w:ascii="GHEA Grapalat" w:hAnsi="GHEA Grapalat"/>
          <w:b/>
          <w:bCs/>
          <w:i w:val="0"/>
          <w:lang w:val="hy-AM"/>
        </w:rPr>
        <w:t xml:space="preserve">-ին ժամը </w:t>
      </w:r>
      <w:r w:rsidR="00272B3E">
        <w:rPr>
          <w:rFonts w:ascii="GHEA Grapalat" w:hAnsi="GHEA Grapalat"/>
          <w:b/>
          <w:bCs/>
          <w:i w:val="0"/>
          <w:lang w:val="hy-AM"/>
        </w:rPr>
        <w:t>11</w:t>
      </w:r>
      <w:r w:rsidRPr="008C4F3F">
        <w:rPr>
          <w:rFonts w:ascii="GHEA Grapalat" w:hAnsi="GHEA Grapalat"/>
          <w:b/>
          <w:bCs/>
          <w:i w:val="0"/>
          <w:lang w:val="hy-AM"/>
        </w:rPr>
        <w:t>:00</w:t>
      </w:r>
      <w:r w:rsidRPr="008C4F3F">
        <w:rPr>
          <w:rFonts w:ascii="GHEA Grapalat" w:hAnsi="GHEA Grapalat"/>
          <w:b/>
          <w:bCs/>
          <w:i w:val="0"/>
          <w:lang w:val="af-ZA"/>
        </w:rPr>
        <w:t>-</w:t>
      </w:r>
      <w:r w:rsidRPr="008C4F3F">
        <w:rPr>
          <w:rFonts w:ascii="GHEA Grapalat" w:hAnsi="GHEA Grapalat"/>
          <w:b/>
          <w:bCs/>
          <w:i w:val="0"/>
          <w:lang w:val="hy-AM"/>
        </w:rPr>
        <w:t>ին</w:t>
      </w:r>
      <w:r w:rsidRPr="008C4F3F">
        <w:rPr>
          <w:rFonts w:ascii="GHEA Grapalat" w:hAnsi="GHEA Grapalat"/>
          <w:b/>
          <w:bCs/>
          <w:i w:val="0"/>
          <w:lang w:val="af-ZA"/>
        </w:rPr>
        <w:t xml:space="preserve">։ </w:t>
      </w:r>
    </w:p>
    <w:p w14:paraId="787048D4" w14:textId="77777777" w:rsidR="009177F0" w:rsidRPr="004B72E3" w:rsidRDefault="009177F0" w:rsidP="009177F0">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6A6D432" w14:textId="4B910746" w:rsidR="009177F0" w:rsidRPr="003E28E2" w:rsidRDefault="009177F0" w:rsidP="009177F0">
      <w:pPr>
        <w:pStyle w:val="BodyTextIndent"/>
        <w:rPr>
          <w:rFonts w:ascii="GHEA Grapalat" w:hAnsi="GHEA Grapalat"/>
          <w:i w:val="0"/>
          <w:lang w:val="hy-AM"/>
        </w:rPr>
      </w:pPr>
      <w:r w:rsidRPr="000B15CF">
        <w:rPr>
          <w:rFonts w:ascii="GHEA Grapalat" w:hAnsi="GHEA Grapalat"/>
          <w:i w:val="0"/>
          <w:lang w:val="af-ZA"/>
        </w:rPr>
        <w:t>Սույն հայտարարության հետ կապված լրացուցիչ տեղեկություններ ստանալու համար կարող եք դիմել գնումների համակարգող`</w:t>
      </w:r>
      <w:r w:rsidRPr="000B15CF">
        <w:rPr>
          <w:rFonts w:ascii="GHEA Grapalat" w:hAnsi="GHEA Grapalat"/>
          <w:i w:val="0"/>
          <w:lang w:val="hy-AM"/>
        </w:rPr>
        <w:t xml:space="preserve"> </w:t>
      </w:r>
      <w:r w:rsidR="00280EFA">
        <w:rPr>
          <w:rFonts w:ascii="GHEA Grapalat" w:hAnsi="GHEA Grapalat"/>
          <w:i w:val="0"/>
          <w:lang w:val="hy-AM"/>
        </w:rPr>
        <w:t>Ի. Եղիազարյանին</w:t>
      </w:r>
      <w:r w:rsidRPr="003E28E2">
        <w:rPr>
          <w:rFonts w:ascii="GHEA Grapalat" w:hAnsi="GHEA Grapalat"/>
          <w:i w:val="0"/>
          <w:lang w:val="af-ZA"/>
        </w:rPr>
        <w:t>։</w:t>
      </w:r>
    </w:p>
    <w:p w14:paraId="49273A49" w14:textId="08B92BED" w:rsidR="009177F0" w:rsidRPr="000B15CF" w:rsidRDefault="009177F0" w:rsidP="009177F0">
      <w:pPr>
        <w:pStyle w:val="BodyTextIndent"/>
        <w:spacing w:line="240" w:lineRule="auto"/>
        <w:jc w:val="left"/>
        <w:rPr>
          <w:rFonts w:ascii="GHEA Grapalat" w:hAnsi="GHEA Grapalat"/>
          <w:i w:val="0"/>
          <w:lang w:val="hy-AM"/>
        </w:rPr>
      </w:pPr>
      <w:r w:rsidRPr="000B15CF">
        <w:rPr>
          <w:rFonts w:ascii="GHEA Grapalat" w:hAnsi="GHEA Grapalat"/>
          <w:i w:val="0"/>
          <w:lang w:val="af-ZA"/>
        </w:rPr>
        <w:t>Հեռախոս`</w:t>
      </w:r>
      <w:r w:rsidRPr="000B15CF">
        <w:rPr>
          <w:rFonts w:ascii="GHEA Grapalat" w:hAnsi="GHEA Grapalat"/>
          <w:i w:val="0"/>
          <w:lang w:val="hy-AM"/>
        </w:rPr>
        <w:t xml:space="preserve"> 011514</w:t>
      </w:r>
      <w:r>
        <w:rPr>
          <w:rFonts w:ascii="GHEA Grapalat" w:hAnsi="GHEA Grapalat"/>
          <w:i w:val="0"/>
          <w:lang w:val="hy-AM"/>
        </w:rPr>
        <w:t>37</w:t>
      </w:r>
      <w:r w:rsidR="00280EFA">
        <w:rPr>
          <w:rFonts w:ascii="GHEA Grapalat" w:hAnsi="GHEA Grapalat"/>
          <w:i w:val="0"/>
          <w:lang w:val="hy-AM"/>
        </w:rPr>
        <w:t>4</w:t>
      </w:r>
      <w:r w:rsidRPr="000B15CF">
        <w:rPr>
          <w:rFonts w:ascii="GHEA Grapalat" w:hAnsi="GHEA Grapalat"/>
          <w:i w:val="0"/>
          <w:lang w:val="af-ZA"/>
        </w:rPr>
        <w:t>։</w:t>
      </w:r>
    </w:p>
    <w:p w14:paraId="00F3DE3C" w14:textId="1277CCF0" w:rsidR="009177F0" w:rsidRPr="000B15CF" w:rsidRDefault="009177F0" w:rsidP="009177F0">
      <w:pPr>
        <w:pStyle w:val="BodyTextIndent"/>
        <w:spacing w:line="240" w:lineRule="auto"/>
        <w:rPr>
          <w:rFonts w:ascii="GHEA Grapalat" w:hAnsi="GHEA Grapalat"/>
          <w:lang w:val="af-ZA"/>
        </w:rPr>
      </w:pPr>
      <w:r w:rsidRPr="000B15CF">
        <w:rPr>
          <w:rFonts w:ascii="GHEA Grapalat" w:hAnsi="GHEA Grapalat"/>
          <w:i w:val="0"/>
          <w:lang w:val="af-ZA"/>
        </w:rPr>
        <w:t xml:space="preserve"> Էլ.փոստ`</w:t>
      </w:r>
      <w:r w:rsidRPr="000B15CF">
        <w:rPr>
          <w:rFonts w:ascii="GHEA Grapalat" w:hAnsi="GHEA Grapalat"/>
          <w:i w:val="0"/>
          <w:lang w:val="hy-AM"/>
        </w:rPr>
        <w:t xml:space="preserve"> </w:t>
      </w:r>
      <w:r w:rsidR="00280EFA" w:rsidRPr="00280EFA">
        <w:rPr>
          <w:rFonts w:ascii="GHEA Grapalat" w:hAnsi="GHEA Grapalat"/>
          <w:i w:val="0"/>
          <w:lang w:val="hy-AM"/>
        </w:rPr>
        <w:t>irina.eghiazaryan@yerevan.am</w:t>
      </w:r>
    </w:p>
    <w:p w14:paraId="26A163DD" w14:textId="77777777" w:rsidR="009177F0" w:rsidRPr="000B15CF" w:rsidRDefault="009177F0" w:rsidP="009177F0">
      <w:pPr>
        <w:pStyle w:val="BodyTextIndent"/>
        <w:spacing w:line="240" w:lineRule="auto"/>
        <w:rPr>
          <w:rFonts w:ascii="GHEA Grapalat" w:hAnsi="GHEA Grapalat"/>
          <w:b/>
          <w:i w:val="0"/>
          <w:lang w:val="hy-AM"/>
        </w:rPr>
      </w:pPr>
      <w:r w:rsidRPr="000B15CF">
        <w:rPr>
          <w:rFonts w:ascii="GHEA Grapalat" w:hAnsi="GHEA Grapalat"/>
          <w:b/>
          <w:i w:val="0"/>
          <w:lang w:val="af-ZA"/>
        </w:rPr>
        <w:t>Պատվիրատու`</w:t>
      </w:r>
      <w:r w:rsidRPr="000B15CF">
        <w:rPr>
          <w:rFonts w:ascii="GHEA Grapalat" w:hAnsi="GHEA Grapalat"/>
          <w:b/>
          <w:i w:val="0"/>
          <w:lang w:val="hy-AM"/>
        </w:rPr>
        <w:t xml:space="preserve"> Երևանի քաղաքապետարան</w:t>
      </w:r>
      <w:r w:rsidRPr="000B15CF">
        <w:rPr>
          <w:rFonts w:ascii="GHEA Grapalat" w:hAnsi="GHEA Grapalat"/>
          <w:b/>
          <w:i w:val="0"/>
          <w:lang w:val="af-ZA"/>
        </w:rPr>
        <w:t>։</w:t>
      </w:r>
    </w:p>
    <w:p w14:paraId="47480E08" w14:textId="77777777" w:rsidR="00E842E4" w:rsidRPr="00F566BF" w:rsidRDefault="00E842E4" w:rsidP="00B609A3">
      <w:pPr>
        <w:pStyle w:val="BodyTextIndent"/>
        <w:spacing w:line="240" w:lineRule="auto"/>
        <w:ind w:left="1404"/>
        <w:rPr>
          <w:rFonts w:ascii="GHEA Grapalat" w:hAnsi="GHEA Grapalat"/>
          <w:i w:val="0"/>
          <w:lang w:val="af-ZA"/>
        </w:rPr>
      </w:pPr>
    </w:p>
    <w:p w14:paraId="324F2B97" w14:textId="77777777" w:rsidR="00E842E4" w:rsidRPr="00F566BF" w:rsidRDefault="00E842E4" w:rsidP="00B609A3">
      <w:pPr>
        <w:pStyle w:val="BodyText"/>
        <w:spacing w:after="0"/>
        <w:ind w:right="-7" w:firstLine="567"/>
        <w:jc w:val="right"/>
        <w:rPr>
          <w:rFonts w:ascii="GHEA Grapalat" w:hAnsi="GHEA Grapalat" w:cs="Sylfaen"/>
          <w:i/>
          <w:sz w:val="22"/>
          <w:lang w:val="af-ZA"/>
        </w:rPr>
      </w:pPr>
    </w:p>
    <w:p w14:paraId="2247FBCD" w14:textId="77777777" w:rsidR="00E842E4" w:rsidRPr="00F566BF" w:rsidRDefault="00E842E4" w:rsidP="00B609A3">
      <w:pPr>
        <w:pStyle w:val="BodyText"/>
        <w:spacing w:after="0"/>
        <w:ind w:right="-7" w:firstLine="567"/>
        <w:jc w:val="right"/>
        <w:rPr>
          <w:rFonts w:ascii="GHEA Grapalat" w:hAnsi="GHEA Grapalat" w:cs="Sylfaen"/>
          <w:i/>
          <w:sz w:val="22"/>
          <w:lang w:val="af-ZA"/>
        </w:rPr>
      </w:pPr>
    </w:p>
    <w:p w14:paraId="3E93A6F0" w14:textId="77777777" w:rsidR="00E842E4" w:rsidRPr="00F566BF" w:rsidRDefault="00E842E4" w:rsidP="00B609A3">
      <w:pPr>
        <w:pStyle w:val="BodyText"/>
        <w:spacing w:after="0"/>
        <w:ind w:right="-7" w:firstLine="567"/>
        <w:jc w:val="right"/>
        <w:rPr>
          <w:rFonts w:ascii="GHEA Grapalat" w:hAnsi="GHEA Grapalat" w:cs="Sylfaen"/>
          <w:i/>
          <w:sz w:val="22"/>
          <w:lang w:val="af-ZA"/>
        </w:rPr>
      </w:pPr>
    </w:p>
    <w:p w14:paraId="41781942" w14:textId="77777777" w:rsidR="00E842E4" w:rsidRPr="00F566BF" w:rsidRDefault="00E842E4" w:rsidP="00B609A3">
      <w:pPr>
        <w:pStyle w:val="BodyText"/>
        <w:spacing w:after="0"/>
        <w:ind w:right="-7" w:firstLine="567"/>
        <w:jc w:val="right"/>
        <w:rPr>
          <w:rFonts w:ascii="GHEA Grapalat" w:hAnsi="GHEA Grapalat" w:cs="Sylfaen"/>
          <w:i/>
          <w:sz w:val="22"/>
          <w:lang w:val="af-ZA"/>
        </w:rPr>
      </w:pPr>
    </w:p>
    <w:p w14:paraId="376DCB2C" w14:textId="77777777" w:rsidR="00E842E4" w:rsidRPr="00F566BF" w:rsidRDefault="00E842E4" w:rsidP="00B609A3">
      <w:pPr>
        <w:pStyle w:val="BodyText"/>
        <w:spacing w:after="0"/>
        <w:ind w:right="-7" w:firstLine="567"/>
        <w:jc w:val="right"/>
        <w:rPr>
          <w:rFonts w:ascii="GHEA Grapalat" w:hAnsi="GHEA Grapalat" w:cs="Sylfaen"/>
          <w:i/>
          <w:sz w:val="22"/>
          <w:lang w:val="af-ZA"/>
        </w:rPr>
      </w:pPr>
    </w:p>
    <w:p w14:paraId="0A183ACB" w14:textId="77777777" w:rsidR="00E842E4" w:rsidRPr="00F566BF" w:rsidRDefault="00E842E4" w:rsidP="00B609A3">
      <w:pPr>
        <w:pStyle w:val="BodyText"/>
        <w:spacing w:after="0"/>
        <w:ind w:right="-7" w:firstLine="567"/>
        <w:jc w:val="right"/>
        <w:rPr>
          <w:rFonts w:ascii="GHEA Grapalat" w:hAnsi="GHEA Grapalat" w:cs="Sylfaen"/>
          <w:i/>
          <w:sz w:val="22"/>
          <w:lang w:val="af-ZA"/>
        </w:rPr>
      </w:pPr>
    </w:p>
    <w:p w14:paraId="5E942F1F" w14:textId="77777777" w:rsidR="00E842E4" w:rsidRPr="00F566BF" w:rsidRDefault="00E842E4" w:rsidP="00B609A3">
      <w:pPr>
        <w:pStyle w:val="BodyText"/>
        <w:spacing w:after="0"/>
        <w:ind w:right="-7" w:firstLine="567"/>
        <w:jc w:val="right"/>
        <w:rPr>
          <w:rFonts w:ascii="GHEA Grapalat" w:hAnsi="GHEA Grapalat" w:cs="Sylfaen"/>
          <w:i/>
          <w:sz w:val="22"/>
          <w:lang w:val="af-ZA"/>
        </w:rPr>
      </w:pPr>
    </w:p>
    <w:p w14:paraId="75E0ACFF" w14:textId="77777777" w:rsidR="00E842E4" w:rsidRPr="00F566BF" w:rsidRDefault="00E842E4" w:rsidP="00B609A3">
      <w:pPr>
        <w:pStyle w:val="BodyText"/>
        <w:spacing w:after="0"/>
        <w:ind w:right="-7" w:firstLine="567"/>
        <w:jc w:val="right"/>
        <w:rPr>
          <w:rFonts w:ascii="GHEA Grapalat" w:hAnsi="GHEA Grapalat" w:cs="Sylfaen"/>
          <w:i/>
          <w:sz w:val="22"/>
          <w:lang w:val="af-ZA"/>
        </w:rPr>
      </w:pPr>
    </w:p>
    <w:p w14:paraId="4759B2B0" w14:textId="77777777" w:rsidR="00E842E4" w:rsidRPr="00F566BF" w:rsidRDefault="00E842E4" w:rsidP="00B609A3">
      <w:pPr>
        <w:pStyle w:val="BodyText"/>
        <w:spacing w:after="0"/>
        <w:ind w:right="-7" w:firstLine="567"/>
        <w:jc w:val="right"/>
        <w:rPr>
          <w:rFonts w:ascii="GHEA Grapalat" w:hAnsi="GHEA Grapalat" w:cs="Sylfaen"/>
          <w:i/>
          <w:sz w:val="22"/>
          <w:lang w:val="af-ZA"/>
        </w:rPr>
      </w:pPr>
    </w:p>
    <w:p w14:paraId="5728F41C" w14:textId="77777777" w:rsidR="00E842E4" w:rsidRPr="00F566BF" w:rsidRDefault="00E842E4" w:rsidP="00B609A3">
      <w:pPr>
        <w:pStyle w:val="BodyText"/>
        <w:spacing w:after="0"/>
        <w:ind w:right="-7" w:firstLine="567"/>
        <w:jc w:val="right"/>
        <w:rPr>
          <w:rFonts w:ascii="GHEA Grapalat" w:hAnsi="GHEA Grapalat" w:cs="Sylfaen"/>
          <w:i/>
          <w:sz w:val="22"/>
          <w:lang w:val="af-ZA"/>
        </w:rPr>
      </w:pPr>
    </w:p>
    <w:p w14:paraId="5929BEC5" w14:textId="77777777" w:rsidR="00E842E4" w:rsidRPr="00F566BF" w:rsidRDefault="00E842E4" w:rsidP="00B609A3">
      <w:pPr>
        <w:pStyle w:val="BodyText"/>
        <w:spacing w:after="0"/>
        <w:ind w:right="-7" w:firstLine="567"/>
        <w:jc w:val="right"/>
        <w:rPr>
          <w:rFonts w:ascii="GHEA Grapalat" w:hAnsi="GHEA Grapalat" w:cs="Sylfaen"/>
          <w:i/>
          <w:sz w:val="22"/>
          <w:lang w:val="af-ZA"/>
        </w:rPr>
      </w:pPr>
    </w:p>
    <w:p w14:paraId="31887B49" w14:textId="77777777" w:rsidR="00E842E4" w:rsidRPr="00F566BF" w:rsidRDefault="00E842E4" w:rsidP="00B609A3">
      <w:pPr>
        <w:pStyle w:val="BodyText"/>
        <w:spacing w:after="0"/>
        <w:ind w:right="-7" w:firstLine="567"/>
        <w:jc w:val="right"/>
        <w:rPr>
          <w:rFonts w:ascii="GHEA Grapalat" w:hAnsi="GHEA Grapalat" w:cs="Sylfaen"/>
          <w:i/>
          <w:sz w:val="22"/>
          <w:lang w:val="af-ZA"/>
        </w:rPr>
      </w:pPr>
    </w:p>
    <w:p w14:paraId="5BEE72B0" w14:textId="77777777" w:rsidR="00E842E4" w:rsidRPr="00F566BF" w:rsidRDefault="00E842E4" w:rsidP="00B609A3">
      <w:pPr>
        <w:pStyle w:val="BodyText"/>
        <w:spacing w:after="0"/>
        <w:ind w:right="-7" w:firstLine="567"/>
        <w:jc w:val="right"/>
        <w:rPr>
          <w:rFonts w:ascii="GHEA Grapalat" w:hAnsi="GHEA Grapalat" w:cs="Sylfaen"/>
          <w:i/>
          <w:sz w:val="22"/>
          <w:lang w:val="af-ZA"/>
        </w:rPr>
      </w:pPr>
    </w:p>
    <w:p w14:paraId="65B2BB9A" w14:textId="77777777" w:rsidR="00E842E4" w:rsidRPr="00F566BF" w:rsidRDefault="00E842E4" w:rsidP="00B609A3">
      <w:pPr>
        <w:pStyle w:val="BodyText"/>
        <w:spacing w:after="0"/>
        <w:ind w:right="-7" w:firstLine="567"/>
        <w:jc w:val="right"/>
        <w:rPr>
          <w:rFonts w:ascii="GHEA Grapalat" w:hAnsi="GHEA Grapalat" w:cs="Sylfaen"/>
          <w:i/>
          <w:sz w:val="22"/>
          <w:lang w:val="af-ZA"/>
        </w:rPr>
      </w:pPr>
    </w:p>
    <w:p w14:paraId="4D8067CC" w14:textId="77777777" w:rsidR="00E842E4" w:rsidRPr="00F566BF" w:rsidRDefault="00E842E4" w:rsidP="00B609A3">
      <w:pPr>
        <w:pStyle w:val="BodyText"/>
        <w:spacing w:after="0"/>
        <w:ind w:right="-7" w:firstLine="567"/>
        <w:jc w:val="right"/>
        <w:rPr>
          <w:rFonts w:ascii="GHEA Grapalat" w:hAnsi="GHEA Grapalat" w:cs="Sylfaen"/>
          <w:i/>
          <w:sz w:val="22"/>
          <w:lang w:val="af-ZA"/>
        </w:rPr>
      </w:pPr>
    </w:p>
    <w:p w14:paraId="521AD35A" w14:textId="77777777" w:rsidR="00E842E4" w:rsidRPr="00F566BF" w:rsidRDefault="00E842E4" w:rsidP="00B609A3">
      <w:pPr>
        <w:pStyle w:val="BodyText"/>
        <w:spacing w:after="0"/>
        <w:ind w:right="-7" w:firstLine="567"/>
        <w:jc w:val="right"/>
        <w:rPr>
          <w:rFonts w:ascii="GHEA Grapalat" w:hAnsi="GHEA Grapalat" w:cs="Sylfaen"/>
          <w:i/>
          <w:sz w:val="22"/>
          <w:lang w:val="af-ZA"/>
        </w:rPr>
      </w:pPr>
    </w:p>
    <w:p w14:paraId="6A2B0028" w14:textId="77777777" w:rsidR="00E842E4" w:rsidRPr="00F566BF" w:rsidRDefault="00E842E4" w:rsidP="00B609A3">
      <w:pPr>
        <w:pStyle w:val="BodyText"/>
        <w:spacing w:after="0"/>
        <w:ind w:right="-7" w:firstLine="567"/>
        <w:jc w:val="right"/>
        <w:rPr>
          <w:rFonts w:ascii="GHEA Grapalat" w:hAnsi="GHEA Grapalat" w:cs="Sylfaen"/>
          <w:i/>
          <w:sz w:val="22"/>
          <w:lang w:val="af-ZA"/>
        </w:rPr>
      </w:pPr>
    </w:p>
    <w:p w14:paraId="0EB1DDEB" w14:textId="77777777" w:rsidR="00E842E4" w:rsidRPr="00F566BF" w:rsidRDefault="00E842E4" w:rsidP="00B609A3">
      <w:pPr>
        <w:pStyle w:val="BodyText"/>
        <w:spacing w:after="0"/>
        <w:ind w:firstLine="567"/>
        <w:jc w:val="right"/>
        <w:rPr>
          <w:rFonts w:ascii="GHEA Grapalat" w:hAnsi="GHEA Grapalat" w:cs="Sylfaen"/>
          <w:i/>
          <w:sz w:val="20"/>
          <w:szCs w:val="20"/>
          <w:lang w:val="af-ZA"/>
        </w:rPr>
      </w:pPr>
    </w:p>
    <w:p w14:paraId="589B3C9D" w14:textId="77777777" w:rsidR="00E842E4" w:rsidRPr="00F566BF" w:rsidRDefault="00E842E4" w:rsidP="00B609A3">
      <w:pPr>
        <w:pStyle w:val="BodyText"/>
        <w:spacing w:after="0"/>
        <w:ind w:firstLine="567"/>
        <w:jc w:val="right"/>
        <w:rPr>
          <w:rFonts w:ascii="GHEA Grapalat" w:hAnsi="GHEA Grapalat"/>
          <w:i/>
          <w:sz w:val="20"/>
          <w:szCs w:val="20"/>
          <w:lang w:val="af-ZA"/>
        </w:rPr>
      </w:pPr>
    </w:p>
    <w:p w14:paraId="56712E5F" w14:textId="77777777" w:rsidR="00E842E4" w:rsidRPr="00F566BF" w:rsidRDefault="00E842E4" w:rsidP="00B609A3">
      <w:pPr>
        <w:pStyle w:val="BodyText"/>
        <w:spacing w:after="0"/>
        <w:ind w:right="-7" w:firstLine="567"/>
        <w:jc w:val="center"/>
        <w:rPr>
          <w:rFonts w:ascii="GHEA Grapalat" w:hAnsi="GHEA Grapalat"/>
          <w:lang w:val="af-ZA"/>
        </w:rPr>
      </w:pPr>
    </w:p>
    <w:p w14:paraId="4F0CDC76" w14:textId="77777777" w:rsidR="00E842E4" w:rsidRPr="00F566BF" w:rsidRDefault="00E842E4" w:rsidP="00B609A3">
      <w:pPr>
        <w:pStyle w:val="BodyText"/>
        <w:spacing w:after="0"/>
        <w:ind w:right="-7" w:firstLine="567"/>
        <w:jc w:val="center"/>
        <w:rPr>
          <w:rFonts w:ascii="GHEA Grapalat" w:hAnsi="GHEA Grapalat"/>
          <w:lang w:val="af-ZA"/>
        </w:rPr>
      </w:pPr>
    </w:p>
    <w:p w14:paraId="3B726E90" w14:textId="77777777" w:rsidR="00E842E4" w:rsidRPr="00F566BF" w:rsidRDefault="00E842E4" w:rsidP="00B609A3">
      <w:pPr>
        <w:pStyle w:val="BodyText"/>
        <w:spacing w:after="0"/>
        <w:ind w:right="-7" w:firstLine="567"/>
        <w:jc w:val="center"/>
        <w:rPr>
          <w:rFonts w:ascii="GHEA Grapalat" w:hAnsi="GHEA Grapalat"/>
          <w:lang w:val="af-ZA"/>
        </w:rPr>
      </w:pPr>
    </w:p>
    <w:p w14:paraId="30086008" w14:textId="77777777" w:rsidR="00E842E4" w:rsidRPr="00F566BF" w:rsidRDefault="00E842E4" w:rsidP="00B609A3">
      <w:pPr>
        <w:pStyle w:val="BodyText"/>
        <w:spacing w:after="0"/>
        <w:ind w:right="-7" w:firstLine="567"/>
        <w:jc w:val="center"/>
        <w:rPr>
          <w:rFonts w:ascii="GHEA Grapalat" w:hAnsi="GHEA Grapalat"/>
          <w:lang w:val="af-ZA"/>
        </w:rPr>
      </w:pPr>
    </w:p>
    <w:p w14:paraId="4C58E4F4" w14:textId="77777777" w:rsidR="00E842E4" w:rsidRPr="00F566BF" w:rsidRDefault="00E842E4" w:rsidP="00B609A3">
      <w:pPr>
        <w:pStyle w:val="BodyText"/>
        <w:spacing w:after="0"/>
        <w:ind w:right="-7" w:firstLine="567"/>
        <w:jc w:val="center"/>
        <w:rPr>
          <w:rFonts w:ascii="GHEA Grapalat" w:hAnsi="GHEA Grapalat"/>
          <w:lang w:val="af-ZA"/>
        </w:rPr>
      </w:pPr>
    </w:p>
    <w:p w14:paraId="2422AAFD" w14:textId="77777777" w:rsidR="005D5148" w:rsidRPr="004263AD" w:rsidRDefault="005D5148" w:rsidP="005D5148">
      <w:pPr>
        <w:pStyle w:val="BodyText"/>
        <w:spacing w:after="0"/>
        <w:ind w:firstLine="562"/>
        <w:jc w:val="center"/>
        <w:rPr>
          <w:rFonts w:ascii="GHEA Grapalat" w:hAnsi="GHEA Grapalat"/>
          <w:sz w:val="20"/>
          <w:szCs w:val="20"/>
          <w:lang w:val="hy-AM"/>
        </w:rPr>
      </w:pPr>
      <w:r w:rsidRPr="004263AD">
        <w:rPr>
          <w:rFonts w:ascii="GHEA Grapalat" w:hAnsi="GHEA Grapalat" w:cs="Times Armenian"/>
          <w:sz w:val="20"/>
          <w:szCs w:val="20"/>
          <w:lang w:val="hy-AM"/>
        </w:rPr>
        <w:t>Երևանի քաղաքապետարան</w:t>
      </w:r>
    </w:p>
    <w:p w14:paraId="610660F5" w14:textId="77777777" w:rsidR="005D5148" w:rsidRPr="00F566BF" w:rsidRDefault="005D5148" w:rsidP="005D5148">
      <w:pPr>
        <w:pStyle w:val="BodyText"/>
        <w:ind w:right="-7" w:firstLine="567"/>
        <w:jc w:val="center"/>
        <w:rPr>
          <w:rFonts w:ascii="GHEA Grapalat" w:hAnsi="GHEA Grapalat"/>
          <w:lang w:val="af-ZA"/>
        </w:rPr>
      </w:pPr>
    </w:p>
    <w:p w14:paraId="4CC287EC" w14:textId="77777777" w:rsidR="005D5148" w:rsidRPr="00F566BF" w:rsidRDefault="005D5148" w:rsidP="005D5148">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5DE5384F" w14:textId="77777777" w:rsidR="005D5148" w:rsidRPr="00F566BF" w:rsidRDefault="005D5148" w:rsidP="005D5148">
      <w:pPr>
        <w:pStyle w:val="BodyText"/>
        <w:ind w:right="-7" w:firstLine="567"/>
        <w:jc w:val="center"/>
        <w:rPr>
          <w:rFonts w:ascii="GHEA Grapalat" w:hAnsi="GHEA Grapalat"/>
          <w:lang w:val="af-ZA"/>
        </w:rPr>
      </w:pPr>
    </w:p>
    <w:p w14:paraId="3DAE04CB" w14:textId="77777777" w:rsidR="005D5148" w:rsidRPr="00F566BF" w:rsidRDefault="005D5148" w:rsidP="005D5148">
      <w:pPr>
        <w:pStyle w:val="BodyText"/>
        <w:ind w:right="-7" w:firstLine="567"/>
        <w:jc w:val="center"/>
        <w:rPr>
          <w:rFonts w:ascii="GHEA Grapalat" w:hAnsi="GHEA Grapalat"/>
          <w:lang w:val="af-ZA"/>
        </w:rPr>
      </w:pPr>
    </w:p>
    <w:p w14:paraId="57FAAE45" w14:textId="77777777" w:rsidR="005D5148" w:rsidRPr="00F566BF" w:rsidRDefault="005D5148" w:rsidP="005D5148">
      <w:pPr>
        <w:pStyle w:val="BodyText"/>
        <w:ind w:right="-7" w:firstLine="567"/>
        <w:jc w:val="center"/>
        <w:rPr>
          <w:rFonts w:ascii="GHEA Grapalat" w:hAnsi="GHEA Grapalat"/>
          <w:lang w:val="af-ZA"/>
        </w:rPr>
      </w:pPr>
    </w:p>
    <w:p w14:paraId="46FC74B1" w14:textId="77777777" w:rsidR="005D5148" w:rsidRPr="00F566BF" w:rsidRDefault="005D5148" w:rsidP="005D5148">
      <w:pPr>
        <w:pStyle w:val="BodyText"/>
        <w:ind w:right="-7" w:firstLine="567"/>
        <w:jc w:val="center"/>
        <w:rPr>
          <w:rFonts w:ascii="GHEA Grapalat" w:hAnsi="GHEA Grapalat"/>
          <w:lang w:val="af-ZA"/>
        </w:rPr>
      </w:pPr>
    </w:p>
    <w:p w14:paraId="5E158C28" w14:textId="77777777" w:rsidR="005D5148" w:rsidRPr="00F566BF" w:rsidRDefault="005D5148" w:rsidP="005D5148">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7BAEBCE9" w14:textId="77777777" w:rsidR="005D5148" w:rsidRPr="00F566BF" w:rsidRDefault="005D5148" w:rsidP="005D5148">
      <w:pPr>
        <w:pStyle w:val="BodyText"/>
        <w:ind w:right="-7" w:firstLine="567"/>
        <w:jc w:val="center"/>
        <w:rPr>
          <w:rFonts w:ascii="GHEA Grapalat" w:hAnsi="GHEA Grapalat" w:cs="Sylfaen"/>
          <w:lang w:val="af-ZA"/>
        </w:rPr>
      </w:pPr>
    </w:p>
    <w:p w14:paraId="79922370" w14:textId="77777777" w:rsidR="005D5148" w:rsidRPr="00F566BF" w:rsidRDefault="005D5148" w:rsidP="005D5148">
      <w:pPr>
        <w:pStyle w:val="BodyText"/>
        <w:ind w:right="-7" w:firstLine="567"/>
        <w:jc w:val="center"/>
        <w:rPr>
          <w:rFonts w:ascii="GHEA Grapalat" w:hAnsi="GHEA Grapalat" w:cs="Sylfaen"/>
          <w:lang w:val="af-ZA"/>
        </w:rPr>
      </w:pPr>
    </w:p>
    <w:p w14:paraId="0FE63F0A" w14:textId="7BF1B89D" w:rsidR="00E842E4" w:rsidRPr="005D5148" w:rsidRDefault="00280EFA" w:rsidP="00B609A3">
      <w:pPr>
        <w:pStyle w:val="BodyText"/>
        <w:spacing w:after="0"/>
        <w:ind w:right="-7"/>
        <w:jc w:val="center"/>
        <w:rPr>
          <w:rFonts w:ascii="GHEA Grapalat" w:hAnsi="GHEA Grapalat"/>
          <w:szCs w:val="22"/>
          <w:lang w:val="hy-AM"/>
        </w:rPr>
      </w:pPr>
      <w:r w:rsidRPr="00280EFA">
        <w:rPr>
          <w:rFonts w:ascii="GHEA Grapalat" w:hAnsi="GHEA Grapalat" w:cs="Sylfaen"/>
          <w:b/>
          <w:bCs/>
          <w:iCs/>
          <w:sz w:val="20"/>
          <w:szCs w:val="20"/>
          <w:lang w:val="en-AU"/>
        </w:rPr>
        <w:t>ԵՐԵՎԱՆԻ</w:t>
      </w:r>
      <w:r w:rsidRPr="00280EFA">
        <w:rPr>
          <w:rFonts w:ascii="GHEA Grapalat" w:hAnsi="GHEA Grapalat" w:cs="Sylfaen"/>
          <w:b/>
          <w:bCs/>
          <w:iCs/>
          <w:sz w:val="20"/>
          <w:szCs w:val="20"/>
          <w:lang w:val="af-ZA"/>
        </w:rPr>
        <w:t xml:space="preserve"> </w:t>
      </w:r>
      <w:r w:rsidRPr="00280EFA">
        <w:rPr>
          <w:rFonts w:ascii="GHEA Grapalat" w:hAnsi="GHEA Grapalat" w:cs="Sylfaen"/>
          <w:b/>
          <w:bCs/>
          <w:iCs/>
          <w:sz w:val="20"/>
          <w:szCs w:val="20"/>
          <w:lang w:val="en-AU"/>
        </w:rPr>
        <w:t>ՔԱՂԱՔԱՊԵՏԱՐԱՆԻ</w:t>
      </w:r>
      <w:r w:rsidRPr="00280EFA">
        <w:rPr>
          <w:rFonts w:ascii="GHEA Grapalat" w:hAnsi="GHEA Grapalat" w:cs="Sylfaen"/>
          <w:b/>
          <w:bCs/>
          <w:iCs/>
          <w:sz w:val="20"/>
          <w:szCs w:val="20"/>
          <w:lang w:val="af-ZA"/>
        </w:rPr>
        <w:t xml:space="preserve"> </w:t>
      </w:r>
      <w:r w:rsidRPr="00280EFA">
        <w:rPr>
          <w:rFonts w:ascii="GHEA Grapalat" w:hAnsi="GHEA Grapalat" w:cs="Sylfaen"/>
          <w:b/>
          <w:bCs/>
          <w:iCs/>
          <w:sz w:val="20"/>
          <w:szCs w:val="20"/>
          <w:lang w:val="en-AU"/>
        </w:rPr>
        <w:t>ԿԱՐԻՔՆԵՐԻ</w:t>
      </w:r>
      <w:r w:rsidRPr="00280EFA">
        <w:rPr>
          <w:rFonts w:ascii="GHEA Grapalat" w:hAnsi="GHEA Grapalat" w:cs="Sylfaen"/>
          <w:b/>
          <w:bCs/>
          <w:iCs/>
          <w:sz w:val="20"/>
          <w:szCs w:val="20"/>
          <w:lang w:val="af-ZA"/>
        </w:rPr>
        <w:t xml:space="preserve"> </w:t>
      </w:r>
      <w:r w:rsidRPr="00280EFA">
        <w:rPr>
          <w:rFonts w:ascii="GHEA Grapalat" w:hAnsi="GHEA Grapalat" w:cs="Sylfaen"/>
          <w:b/>
          <w:bCs/>
          <w:iCs/>
          <w:sz w:val="20"/>
          <w:szCs w:val="20"/>
          <w:lang w:val="en-AU"/>
        </w:rPr>
        <w:t>ՀԱՄԱՐ</w:t>
      </w:r>
      <w:r w:rsidRPr="00280EFA">
        <w:rPr>
          <w:rFonts w:ascii="GHEA Grapalat" w:hAnsi="GHEA Grapalat" w:cs="Sylfaen"/>
          <w:b/>
          <w:bCs/>
          <w:iCs/>
          <w:sz w:val="20"/>
          <w:szCs w:val="20"/>
          <w:lang w:val="af-ZA"/>
        </w:rPr>
        <w:t xml:space="preserve">` </w:t>
      </w:r>
      <w:r w:rsidRPr="00280EFA">
        <w:rPr>
          <w:rFonts w:ascii="GHEA Grapalat" w:hAnsi="GHEA Grapalat" w:cs="Sylfaen"/>
          <w:b/>
          <w:bCs/>
          <w:iCs/>
          <w:sz w:val="20"/>
          <w:szCs w:val="20"/>
          <w:lang w:val="en-AU"/>
        </w:rPr>
        <w:t>ԵՐԵՎԱՆԻ</w:t>
      </w:r>
      <w:r w:rsidRPr="00280EFA">
        <w:rPr>
          <w:rFonts w:ascii="GHEA Grapalat" w:hAnsi="GHEA Grapalat" w:cs="Sylfaen"/>
          <w:b/>
          <w:bCs/>
          <w:iCs/>
          <w:sz w:val="20"/>
          <w:szCs w:val="20"/>
          <w:lang w:val="af-ZA"/>
        </w:rPr>
        <w:t xml:space="preserve"> </w:t>
      </w:r>
      <w:r w:rsidRPr="00280EFA">
        <w:rPr>
          <w:rFonts w:ascii="GHEA Grapalat" w:hAnsi="GHEA Grapalat" w:cs="Sylfaen"/>
          <w:b/>
          <w:bCs/>
          <w:iCs/>
          <w:sz w:val="20"/>
          <w:szCs w:val="20"/>
          <w:lang w:val="en-AU"/>
        </w:rPr>
        <w:t>ՔԱՂԱՔԱՊԵՏԱՐԱՆԻ</w:t>
      </w:r>
      <w:r w:rsidRPr="00280EFA">
        <w:rPr>
          <w:rFonts w:ascii="GHEA Grapalat" w:hAnsi="GHEA Grapalat" w:cs="Sylfaen"/>
          <w:b/>
          <w:bCs/>
          <w:iCs/>
          <w:sz w:val="20"/>
          <w:szCs w:val="20"/>
          <w:lang w:val="af-ZA"/>
        </w:rPr>
        <w:t xml:space="preserve"> /</w:t>
      </w:r>
      <w:r w:rsidRPr="00280EFA">
        <w:rPr>
          <w:rFonts w:ascii="GHEA Grapalat" w:hAnsi="GHEA Grapalat" w:cs="Sylfaen"/>
          <w:b/>
          <w:bCs/>
          <w:iCs/>
          <w:sz w:val="20"/>
          <w:szCs w:val="20"/>
          <w:lang w:val="en-AU"/>
        </w:rPr>
        <w:t>ՆԵՐԱՌՅԱԼ</w:t>
      </w:r>
      <w:r w:rsidRPr="00280EFA">
        <w:rPr>
          <w:rFonts w:ascii="GHEA Grapalat" w:hAnsi="GHEA Grapalat" w:cs="Sylfaen"/>
          <w:b/>
          <w:bCs/>
          <w:iCs/>
          <w:sz w:val="20"/>
          <w:szCs w:val="20"/>
          <w:lang w:val="af-ZA"/>
        </w:rPr>
        <w:t xml:space="preserve"> </w:t>
      </w:r>
      <w:r w:rsidRPr="00280EFA">
        <w:rPr>
          <w:rFonts w:ascii="GHEA Grapalat" w:hAnsi="GHEA Grapalat" w:cs="Sylfaen"/>
          <w:b/>
          <w:bCs/>
          <w:iCs/>
          <w:sz w:val="20"/>
          <w:szCs w:val="20"/>
          <w:lang w:val="en-AU"/>
        </w:rPr>
        <w:t>ԵՐԵՎԱՆԻ</w:t>
      </w:r>
      <w:r w:rsidRPr="00280EFA">
        <w:rPr>
          <w:rFonts w:ascii="GHEA Grapalat" w:hAnsi="GHEA Grapalat" w:cs="Sylfaen"/>
          <w:b/>
          <w:bCs/>
          <w:iCs/>
          <w:sz w:val="20"/>
          <w:szCs w:val="20"/>
          <w:lang w:val="af-ZA"/>
        </w:rPr>
        <w:t xml:space="preserve"> </w:t>
      </w:r>
      <w:r w:rsidRPr="00280EFA">
        <w:rPr>
          <w:rFonts w:ascii="GHEA Grapalat" w:hAnsi="GHEA Grapalat" w:cs="Sylfaen"/>
          <w:b/>
          <w:bCs/>
          <w:iCs/>
          <w:sz w:val="20"/>
          <w:szCs w:val="20"/>
          <w:lang w:val="en-AU"/>
        </w:rPr>
        <w:t>ՎԱՐՉԱԿԱՆ</w:t>
      </w:r>
      <w:r w:rsidRPr="00280EFA">
        <w:rPr>
          <w:rFonts w:ascii="GHEA Grapalat" w:hAnsi="GHEA Grapalat" w:cs="Sylfaen"/>
          <w:b/>
          <w:bCs/>
          <w:iCs/>
          <w:sz w:val="20"/>
          <w:szCs w:val="20"/>
          <w:lang w:val="af-ZA"/>
        </w:rPr>
        <w:t xml:space="preserve"> </w:t>
      </w:r>
      <w:r w:rsidRPr="00280EFA">
        <w:rPr>
          <w:rFonts w:ascii="GHEA Grapalat" w:hAnsi="GHEA Grapalat" w:cs="Sylfaen"/>
          <w:b/>
          <w:bCs/>
          <w:iCs/>
          <w:sz w:val="20"/>
          <w:szCs w:val="20"/>
          <w:lang w:val="en-AU"/>
        </w:rPr>
        <w:t>ՇՐՋԱՆՆԵՐԸ</w:t>
      </w:r>
      <w:r w:rsidRPr="00280EFA">
        <w:rPr>
          <w:rFonts w:ascii="GHEA Grapalat" w:hAnsi="GHEA Grapalat" w:cs="Sylfaen"/>
          <w:b/>
          <w:bCs/>
          <w:iCs/>
          <w:sz w:val="20"/>
          <w:szCs w:val="20"/>
          <w:lang w:val="af-ZA"/>
        </w:rPr>
        <w:t xml:space="preserve">/ </w:t>
      </w:r>
      <w:r w:rsidRPr="00280EFA">
        <w:rPr>
          <w:rFonts w:ascii="GHEA Grapalat" w:hAnsi="GHEA Grapalat" w:cs="Sylfaen"/>
          <w:b/>
          <w:bCs/>
          <w:iCs/>
          <w:sz w:val="20"/>
          <w:szCs w:val="20"/>
          <w:lang w:val="en-AU"/>
        </w:rPr>
        <w:t>ԵՎ</w:t>
      </w:r>
      <w:r w:rsidRPr="00280EFA">
        <w:rPr>
          <w:rFonts w:ascii="GHEA Grapalat" w:hAnsi="GHEA Grapalat" w:cs="Sylfaen"/>
          <w:b/>
          <w:bCs/>
          <w:iCs/>
          <w:sz w:val="20"/>
          <w:szCs w:val="20"/>
          <w:lang w:val="af-ZA"/>
        </w:rPr>
        <w:t xml:space="preserve"> </w:t>
      </w:r>
      <w:r w:rsidRPr="00280EFA">
        <w:rPr>
          <w:rFonts w:ascii="GHEA Grapalat" w:hAnsi="GHEA Grapalat" w:cs="Sylfaen"/>
          <w:b/>
          <w:bCs/>
          <w:iCs/>
          <w:sz w:val="20"/>
          <w:szCs w:val="20"/>
          <w:lang w:val="en-AU"/>
        </w:rPr>
        <w:t>ԵՐԵՎԱՆԻ</w:t>
      </w:r>
      <w:r w:rsidRPr="00280EFA">
        <w:rPr>
          <w:rFonts w:ascii="GHEA Grapalat" w:hAnsi="GHEA Grapalat" w:cs="Sylfaen"/>
          <w:b/>
          <w:bCs/>
          <w:iCs/>
          <w:sz w:val="20"/>
          <w:szCs w:val="20"/>
          <w:lang w:val="af-ZA"/>
        </w:rPr>
        <w:t xml:space="preserve"> </w:t>
      </w:r>
      <w:r w:rsidRPr="00280EFA">
        <w:rPr>
          <w:rFonts w:ascii="GHEA Grapalat" w:hAnsi="GHEA Grapalat" w:cs="Sylfaen"/>
          <w:b/>
          <w:bCs/>
          <w:iCs/>
          <w:sz w:val="20"/>
          <w:szCs w:val="20"/>
          <w:lang w:val="en-AU"/>
        </w:rPr>
        <w:t>ՔԱՂԱՔԱՊԵՏԱՐԱՆԻ</w:t>
      </w:r>
      <w:r w:rsidRPr="00280EFA">
        <w:rPr>
          <w:rFonts w:ascii="GHEA Grapalat" w:hAnsi="GHEA Grapalat" w:cs="Sylfaen"/>
          <w:b/>
          <w:bCs/>
          <w:iCs/>
          <w:sz w:val="20"/>
          <w:szCs w:val="20"/>
          <w:lang w:val="af-ZA"/>
        </w:rPr>
        <w:t xml:space="preserve"> </w:t>
      </w:r>
      <w:r w:rsidRPr="00280EFA">
        <w:rPr>
          <w:rFonts w:ascii="GHEA Grapalat" w:hAnsi="GHEA Grapalat" w:cs="Sylfaen"/>
          <w:b/>
          <w:bCs/>
          <w:iCs/>
          <w:sz w:val="20"/>
          <w:szCs w:val="20"/>
          <w:lang w:val="en-AU"/>
        </w:rPr>
        <w:t>ԵՆԹԱԿԱՅՈՒԹՅԱՆ</w:t>
      </w:r>
      <w:r w:rsidRPr="00280EFA">
        <w:rPr>
          <w:rFonts w:ascii="GHEA Grapalat" w:hAnsi="GHEA Grapalat" w:cs="Sylfaen"/>
          <w:b/>
          <w:bCs/>
          <w:iCs/>
          <w:sz w:val="20"/>
          <w:szCs w:val="20"/>
          <w:lang w:val="af-ZA"/>
        </w:rPr>
        <w:t xml:space="preserve"> </w:t>
      </w:r>
      <w:r w:rsidRPr="00280EFA">
        <w:rPr>
          <w:rFonts w:ascii="GHEA Grapalat" w:hAnsi="GHEA Grapalat" w:cs="Sylfaen"/>
          <w:b/>
          <w:bCs/>
          <w:iCs/>
          <w:sz w:val="20"/>
          <w:szCs w:val="20"/>
          <w:lang w:val="en-AU"/>
        </w:rPr>
        <w:t>ՀԻՄՆԱՐԿՆԵՐԻ</w:t>
      </w:r>
      <w:r w:rsidRPr="00280EFA">
        <w:rPr>
          <w:rFonts w:ascii="GHEA Grapalat" w:hAnsi="GHEA Grapalat" w:cs="Sylfaen"/>
          <w:b/>
          <w:bCs/>
          <w:iCs/>
          <w:sz w:val="20"/>
          <w:szCs w:val="20"/>
          <w:lang w:val="af-ZA"/>
        </w:rPr>
        <w:t xml:space="preserve"> </w:t>
      </w:r>
      <w:r w:rsidRPr="00280EFA">
        <w:rPr>
          <w:rFonts w:ascii="GHEA Grapalat" w:hAnsi="GHEA Grapalat" w:cs="Sylfaen"/>
          <w:b/>
          <w:bCs/>
          <w:iCs/>
          <w:sz w:val="20"/>
          <w:szCs w:val="20"/>
          <w:lang w:val="en-AU"/>
        </w:rPr>
        <w:t>ԱՇԽԱՏԱԿԻՑՆԵՐԻ</w:t>
      </w:r>
      <w:r w:rsidRPr="00280EFA">
        <w:rPr>
          <w:rFonts w:ascii="GHEA Grapalat" w:hAnsi="GHEA Grapalat" w:cs="Sylfaen"/>
          <w:b/>
          <w:bCs/>
          <w:iCs/>
          <w:sz w:val="20"/>
          <w:szCs w:val="20"/>
          <w:lang w:val="af-ZA"/>
        </w:rPr>
        <w:t xml:space="preserve"> </w:t>
      </w:r>
      <w:r w:rsidRPr="00280EFA">
        <w:rPr>
          <w:rFonts w:ascii="GHEA Grapalat" w:hAnsi="GHEA Grapalat" w:cs="Sylfaen"/>
          <w:b/>
          <w:bCs/>
          <w:iCs/>
          <w:sz w:val="20"/>
          <w:szCs w:val="20"/>
          <w:lang w:val="en-AU"/>
        </w:rPr>
        <w:t>ՀԱՄԱՐ</w:t>
      </w:r>
      <w:r w:rsidRPr="00280EFA">
        <w:rPr>
          <w:rFonts w:ascii="GHEA Grapalat" w:hAnsi="GHEA Grapalat" w:cs="Sylfaen"/>
          <w:b/>
          <w:bCs/>
          <w:iCs/>
          <w:sz w:val="20"/>
          <w:szCs w:val="20"/>
          <w:lang w:val="af-ZA"/>
        </w:rPr>
        <w:t xml:space="preserve"> «</w:t>
      </w:r>
      <w:r w:rsidRPr="00280EFA">
        <w:rPr>
          <w:rFonts w:ascii="GHEA Grapalat" w:hAnsi="GHEA Grapalat" w:cs="Sylfaen"/>
          <w:b/>
          <w:bCs/>
          <w:iCs/>
          <w:sz w:val="20"/>
          <w:szCs w:val="20"/>
          <w:lang w:val="en-AU"/>
        </w:rPr>
        <w:t>ԱՌՈՂՋՈՒԹՅԱՆ</w:t>
      </w:r>
      <w:r w:rsidRPr="00280EFA">
        <w:rPr>
          <w:rFonts w:ascii="GHEA Grapalat" w:hAnsi="GHEA Grapalat" w:cs="Sylfaen"/>
          <w:b/>
          <w:bCs/>
          <w:iCs/>
          <w:sz w:val="20"/>
          <w:szCs w:val="20"/>
          <w:lang w:val="af-ZA"/>
        </w:rPr>
        <w:t xml:space="preserve"> </w:t>
      </w:r>
      <w:r w:rsidRPr="00280EFA">
        <w:rPr>
          <w:rFonts w:ascii="GHEA Grapalat" w:hAnsi="GHEA Grapalat" w:cs="Sylfaen"/>
          <w:b/>
          <w:bCs/>
          <w:iCs/>
          <w:sz w:val="20"/>
          <w:szCs w:val="20"/>
          <w:lang w:val="en-AU"/>
        </w:rPr>
        <w:t>ԱՊԱՀՈՎԱԳՐՈՒԹՅՈՒՆ</w:t>
      </w:r>
      <w:r w:rsidRPr="00280EFA">
        <w:rPr>
          <w:rFonts w:ascii="GHEA Grapalat" w:hAnsi="GHEA Grapalat" w:cs="Sylfaen"/>
          <w:b/>
          <w:bCs/>
          <w:iCs/>
          <w:sz w:val="20"/>
          <w:szCs w:val="20"/>
          <w:lang w:val="af-ZA"/>
        </w:rPr>
        <w:t xml:space="preserve">» </w:t>
      </w:r>
      <w:r w:rsidR="00272B3E">
        <w:rPr>
          <w:rFonts w:ascii="GHEA Grapalat" w:hAnsi="GHEA Grapalat" w:cs="Sylfaen"/>
          <w:b/>
          <w:bCs/>
          <w:iCs/>
          <w:sz w:val="20"/>
          <w:szCs w:val="20"/>
          <w:lang w:val="hy-AM"/>
        </w:rPr>
        <w:t xml:space="preserve">ԾԱՌԱՅՈՒԹՅՈՒՆՆԵՐԻ </w:t>
      </w:r>
      <w:r w:rsidRPr="00280EFA">
        <w:rPr>
          <w:rFonts w:ascii="GHEA Grapalat" w:hAnsi="GHEA Grapalat" w:cs="Sylfaen"/>
          <w:b/>
          <w:bCs/>
          <w:iCs/>
          <w:sz w:val="20"/>
          <w:szCs w:val="20"/>
          <w:lang w:val="en-AU"/>
        </w:rPr>
        <w:t>ՓԱԹԵԹԻ</w:t>
      </w:r>
      <w:r w:rsidRPr="00280EFA">
        <w:rPr>
          <w:rFonts w:ascii="GHEA Grapalat" w:hAnsi="GHEA Grapalat" w:cs="Sylfaen"/>
          <w:b/>
          <w:bCs/>
          <w:iCs/>
          <w:sz w:val="20"/>
          <w:szCs w:val="20"/>
          <w:lang w:val="af-ZA"/>
        </w:rPr>
        <w:t xml:space="preserve"> </w:t>
      </w:r>
      <w:r w:rsidRPr="00280EFA">
        <w:rPr>
          <w:rFonts w:ascii="GHEA Grapalat" w:hAnsi="GHEA Grapalat" w:cs="Sylfaen"/>
          <w:b/>
          <w:bCs/>
          <w:iCs/>
          <w:sz w:val="20"/>
          <w:szCs w:val="20"/>
          <w:lang w:val="en-AU"/>
        </w:rPr>
        <w:t>ՁԵՌՔԲԵՐՄԱՆ</w:t>
      </w:r>
      <w:r w:rsidRPr="00280EFA">
        <w:rPr>
          <w:rFonts w:ascii="GHEA Grapalat" w:hAnsi="GHEA Grapalat" w:cs="Sylfaen"/>
          <w:b/>
          <w:bCs/>
          <w:iCs/>
          <w:sz w:val="20"/>
          <w:szCs w:val="20"/>
          <w:lang w:val="af-ZA"/>
        </w:rPr>
        <w:t xml:space="preserve"> </w:t>
      </w:r>
      <w:r w:rsidRPr="00280EFA">
        <w:rPr>
          <w:rFonts w:ascii="GHEA Grapalat" w:hAnsi="GHEA Grapalat" w:cs="Sylfaen"/>
          <w:b/>
          <w:bCs/>
          <w:iCs/>
          <w:sz w:val="20"/>
          <w:szCs w:val="20"/>
          <w:lang w:val="en-AU"/>
        </w:rPr>
        <w:t>ՆՊԱՏԱԿՈՎ</w:t>
      </w:r>
      <w:r w:rsidRPr="00280EFA">
        <w:rPr>
          <w:rFonts w:ascii="GHEA Grapalat" w:hAnsi="GHEA Grapalat" w:cs="Sylfaen"/>
          <w:b/>
          <w:bCs/>
          <w:iCs/>
          <w:sz w:val="20"/>
          <w:szCs w:val="20"/>
          <w:lang w:val="af-ZA"/>
        </w:rPr>
        <w:t xml:space="preserve">  </w:t>
      </w:r>
      <w:r w:rsidRPr="00280EFA">
        <w:rPr>
          <w:rFonts w:ascii="GHEA Grapalat" w:hAnsi="GHEA Grapalat" w:cs="Sylfaen"/>
          <w:b/>
          <w:bCs/>
          <w:iCs/>
          <w:sz w:val="20"/>
          <w:szCs w:val="20"/>
          <w:lang w:val="en-AU"/>
        </w:rPr>
        <w:t>ՀԱՅՏԱՐԱՐՎԱԾ</w:t>
      </w:r>
      <w:r w:rsidRPr="00280EFA">
        <w:rPr>
          <w:rFonts w:ascii="GHEA Grapalat" w:hAnsi="GHEA Grapalat" w:cs="Sylfaen"/>
          <w:b/>
          <w:bCs/>
          <w:iCs/>
          <w:sz w:val="20"/>
          <w:szCs w:val="20"/>
          <w:lang w:val="af-ZA"/>
        </w:rPr>
        <w:t xml:space="preserve">  </w:t>
      </w:r>
      <w:r w:rsidR="00E06BEA">
        <w:rPr>
          <w:rFonts w:ascii="GHEA Grapalat" w:hAnsi="GHEA Grapalat" w:cs="Sylfaen"/>
          <w:b/>
          <w:bCs/>
          <w:iCs/>
          <w:sz w:val="20"/>
          <w:szCs w:val="20"/>
          <w:lang w:val="en-AU"/>
        </w:rPr>
        <w:t>ՀՐԱՏԱՊ</w:t>
      </w:r>
      <w:r w:rsidR="00E06BEA" w:rsidRPr="00E06BEA">
        <w:rPr>
          <w:rFonts w:ascii="GHEA Grapalat" w:hAnsi="GHEA Grapalat" w:cs="Sylfaen"/>
          <w:b/>
          <w:bCs/>
          <w:iCs/>
          <w:sz w:val="20"/>
          <w:szCs w:val="20"/>
          <w:lang w:val="af-ZA"/>
        </w:rPr>
        <w:t xml:space="preserve"> </w:t>
      </w:r>
      <w:r w:rsidR="00E06BEA">
        <w:rPr>
          <w:rFonts w:ascii="GHEA Grapalat" w:hAnsi="GHEA Grapalat" w:cs="Sylfaen"/>
          <w:b/>
          <w:bCs/>
          <w:iCs/>
          <w:sz w:val="20"/>
          <w:szCs w:val="20"/>
          <w:lang w:val="en-AU"/>
        </w:rPr>
        <w:t>ԲԱՑ</w:t>
      </w:r>
      <w:r w:rsidR="00E06BEA" w:rsidRPr="00E06BEA">
        <w:rPr>
          <w:rFonts w:ascii="GHEA Grapalat" w:hAnsi="GHEA Grapalat" w:cs="Sylfaen"/>
          <w:b/>
          <w:bCs/>
          <w:iCs/>
          <w:sz w:val="20"/>
          <w:szCs w:val="20"/>
          <w:lang w:val="af-ZA"/>
        </w:rPr>
        <w:t xml:space="preserve"> </w:t>
      </w:r>
      <w:r w:rsidR="00E06BEA">
        <w:rPr>
          <w:rFonts w:ascii="GHEA Grapalat" w:hAnsi="GHEA Grapalat" w:cs="Sylfaen"/>
          <w:b/>
          <w:bCs/>
          <w:iCs/>
          <w:sz w:val="20"/>
          <w:szCs w:val="20"/>
          <w:lang w:val="en-AU"/>
        </w:rPr>
        <w:t>ՄՐՑՈՒՅԹ</w:t>
      </w:r>
      <w:r w:rsidRPr="00280EFA">
        <w:rPr>
          <w:rFonts w:ascii="GHEA Grapalat" w:hAnsi="GHEA Grapalat" w:cs="Sylfaen"/>
          <w:b/>
          <w:bCs/>
          <w:iCs/>
          <w:sz w:val="20"/>
          <w:szCs w:val="20"/>
          <w:lang w:val="en-AU"/>
        </w:rPr>
        <w:t>Ի</w:t>
      </w:r>
    </w:p>
    <w:p w14:paraId="0F0D1630" w14:textId="77777777" w:rsidR="00E842E4" w:rsidRPr="00F566BF" w:rsidRDefault="00E842E4" w:rsidP="00B609A3">
      <w:pPr>
        <w:pStyle w:val="BodyText"/>
        <w:spacing w:after="0"/>
        <w:ind w:right="-7" w:firstLine="567"/>
        <w:jc w:val="center"/>
        <w:rPr>
          <w:rFonts w:ascii="GHEA Grapalat" w:hAnsi="GHEA Grapalat"/>
          <w:lang w:val="af-ZA"/>
        </w:rPr>
      </w:pPr>
    </w:p>
    <w:p w14:paraId="0418E1B8" w14:textId="77777777" w:rsidR="00E842E4" w:rsidRPr="00F566BF" w:rsidRDefault="00E842E4" w:rsidP="00B609A3">
      <w:pPr>
        <w:pStyle w:val="BodyText"/>
        <w:spacing w:after="0"/>
        <w:ind w:right="-7" w:firstLine="567"/>
        <w:jc w:val="center"/>
        <w:rPr>
          <w:rFonts w:ascii="GHEA Grapalat" w:hAnsi="GHEA Grapalat"/>
          <w:lang w:val="af-ZA"/>
        </w:rPr>
      </w:pPr>
    </w:p>
    <w:p w14:paraId="4997FEC0" w14:textId="77777777" w:rsidR="00E842E4" w:rsidRPr="00F566BF" w:rsidRDefault="00E842E4" w:rsidP="00B609A3">
      <w:pPr>
        <w:pStyle w:val="BodyText"/>
        <w:spacing w:after="0"/>
        <w:ind w:right="-7" w:firstLine="567"/>
        <w:jc w:val="center"/>
        <w:rPr>
          <w:rFonts w:ascii="GHEA Grapalat" w:hAnsi="GHEA Grapalat"/>
          <w:lang w:val="af-ZA"/>
        </w:rPr>
      </w:pPr>
    </w:p>
    <w:p w14:paraId="6714DA59" w14:textId="77777777" w:rsidR="00E842E4" w:rsidRPr="00F566BF" w:rsidRDefault="00E842E4" w:rsidP="00B609A3">
      <w:pPr>
        <w:pStyle w:val="BodyText"/>
        <w:spacing w:after="0"/>
        <w:ind w:right="-7" w:firstLine="567"/>
        <w:jc w:val="center"/>
        <w:rPr>
          <w:rFonts w:ascii="GHEA Grapalat" w:hAnsi="GHEA Grapalat"/>
          <w:lang w:val="af-ZA"/>
        </w:rPr>
      </w:pPr>
    </w:p>
    <w:p w14:paraId="260976EE" w14:textId="77777777" w:rsidR="00E842E4" w:rsidRPr="00F566BF" w:rsidRDefault="00E842E4" w:rsidP="00B609A3">
      <w:pPr>
        <w:pStyle w:val="BodyText"/>
        <w:spacing w:after="0"/>
        <w:ind w:right="-7" w:firstLine="567"/>
        <w:jc w:val="center"/>
        <w:rPr>
          <w:rFonts w:ascii="GHEA Grapalat" w:hAnsi="GHEA Grapalat"/>
          <w:lang w:val="af-ZA"/>
        </w:rPr>
      </w:pPr>
    </w:p>
    <w:p w14:paraId="54243FD5" w14:textId="77777777" w:rsidR="00E842E4" w:rsidRPr="00F566BF" w:rsidRDefault="00E842E4" w:rsidP="00B609A3">
      <w:pPr>
        <w:pStyle w:val="BodyText"/>
        <w:spacing w:after="0"/>
        <w:ind w:right="-7" w:firstLine="567"/>
        <w:jc w:val="center"/>
        <w:rPr>
          <w:rFonts w:ascii="GHEA Grapalat" w:hAnsi="GHEA Grapalat"/>
          <w:lang w:val="af-ZA"/>
        </w:rPr>
      </w:pPr>
    </w:p>
    <w:p w14:paraId="0DB1B123" w14:textId="77777777" w:rsidR="00E842E4" w:rsidRPr="00F566BF" w:rsidRDefault="00E842E4" w:rsidP="00B609A3">
      <w:pPr>
        <w:pStyle w:val="BodyText"/>
        <w:spacing w:after="0"/>
        <w:ind w:right="-7" w:firstLine="567"/>
        <w:jc w:val="center"/>
        <w:rPr>
          <w:rFonts w:ascii="GHEA Grapalat" w:hAnsi="GHEA Grapalat"/>
          <w:lang w:val="af-ZA"/>
        </w:rPr>
      </w:pPr>
    </w:p>
    <w:p w14:paraId="74E54E9F" w14:textId="77777777" w:rsidR="00E842E4" w:rsidRPr="00F566BF" w:rsidRDefault="00E842E4" w:rsidP="00B609A3">
      <w:pPr>
        <w:pStyle w:val="BodyText"/>
        <w:spacing w:after="0"/>
        <w:ind w:right="-7" w:firstLine="567"/>
        <w:jc w:val="center"/>
        <w:rPr>
          <w:rFonts w:ascii="GHEA Grapalat" w:hAnsi="GHEA Grapalat"/>
          <w:lang w:val="af-ZA"/>
        </w:rPr>
      </w:pPr>
    </w:p>
    <w:p w14:paraId="1C0631D6" w14:textId="77777777" w:rsidR="00E842E4" w:rsidRPr="00F566BF" w:rsidRDefault="00E842E4" w:rsidP="00B609A3">
      <w:pPr>
        <w:pStyle w:val="BodyText"/>
        <w:spacing w:after="0"/>
        <w:ind w:right="-7" w:firstLine="567"/>
        <w:jc w:val="center"/>
        <w:rPr>
          <w:rFonts w:ascii="GHEA Grapalat" w:hAnsi="GHEA Grapalat"/>
          <w:lang w:val="af-ZA"/>
        </w:rPr>
      </w:pPr>
    </w:p>
    <w:p w14:paraId="34B28CD3" w14:textId="77777777" w:rsidR="00E842E4" w:rsidRPr="00F566BF" w:rsidRDefault="00E842E4" w:rsidP="00B609A3">
      <w:pPr>
        <w:pStyle w:val="BodyText"/>
        <w:spacing w:after="0"/>
        <w:ind w:right="-7" w:firstLine="567"/>
        <w:jc w:val="center"/>
        <w:rPr>
          <w:rFonts w:ascii="GHEA Grapalat" w:hAnsi="GHEA Grapalat"/>
          <w:lang w:val="af-ZA"/>
        </w:rPr>
      </w:pPr>
    </w:p>
    <w:p w14:paraId="40D14954" w14:textId="77777777" w:rsidR="00E842E4" w:rsidRPr="00F566BF" w:rsidRDefault="00E842E4" w:rsidP="00B609A3">
      <w:pPr>
        <w:pStyle w:val="BodyText"/>
        <w:spacing w:after="0"/>
        <w:ind w:right="-7" w:firstLine="567"/>
        <w:jc w:val="center"/>
        <w:rPr>
          <w:rFonts w:ascii="GHEA Grapalat" w:hAnsi="GHEA Grapalat"/>
          <w:lang w:val="af-ZA"/>
        </w:rPr>
      </w:pPr>
    </w:p>
    <w:p w14:paraId="37F6EAB7" w14:textId="77777777" w:rsidR="00E842E4" w:rsidRPr="00F566BF" w:rsidRDefault="00E842E4" w:rsidP="00B609A3">
      <w:pPr>
        <w:pStyle w:val="BodyText"/>
        <w:spacing w:after="0"/>
        <w:ind w:right="-7" w:firstLine="567"/>
        <w:jc w:val="center"/>
        <w:rPr>
          <w:rFonts w:ascii="GHEA Grapalat" w:hAnsi="GHEA Grapalat"/>
          <w:lang w:val="af-ZA"/>
        </w:rPr>
      </w:pPr>
    </w:p>
    <w:p w14:paraId="075BA197" w14:textId="77777777" w:rsidR="00E842E4" w:rsidRPr="00F566BF" w:rsidRDefault="00E842E4" w:rsidP="00B609A3">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Pr="00F566BF">
        <w:rPr>
          <w:rFonts w:ascii="GHEA Grapalat" w:hAnsi="GHEA Grapalat" w:cs="Sylfaen"/>
          <w:i/>
          <w:sz w:val="22"/>
          <w:szCs w:val="22"/>
        </w:rPr>
        <w:lastRenderedPageBreak/>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Pr="00F566BF">
        <w:rPr>
          <w:rFonts w:ascii="GHEA Grapalat" w:hAnsi="GHEA Grapalat" w:cs="Sylfaen"/>
          <w:i/>
          <w:sz w:val="22"/>
          <w:szCs w:val="22"/>
          <w:lang w:val="af-ZA"/>
        </w:rPr>
        <w:t xml:space="preserve">: </w:t>
      </w:r>
    </w:p>
    <w:p w14:paraId="6152C497" w14:textId="77777777" w:rsidR="00E842E4" w:rsidRPr="00F566BF" w:rsidRDefault="00E842E4" w:rsidP="00B609A3">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3F4CD189" w14:textId="77777777" w:rsidR="00E842E4" w:rsidRPr="00F566BF" w:rsidRDefault="00E842E4" w:rsidP="00B609A3">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010F5834" w14:textId="77777777" w:rsidR="00E842E4" w:rsidRPr="00F566BF" w:rsidRDefault="00E842E4" w:rsidP="00B609A3">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p>
    <w:p w14:paraId="44B777CA" w14:textId="77777777" w:rsidR="00E842E4" w:rsidRPr="00F566BF" w:rsidRDefault="00E842E4" w:rsidP="00B609A3">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Pr="00F566BF">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4"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Pr="00F566BF">
          <w:rPr>
            <w:rFonts w:ascii="GHEA Grapalat" w:hAnsi="GHEA Grapalat" w:cs="Sylfaen"/>
            <w:i/>
            <w:sz w:val="22"/>
            <w:szCs w:val="22"/>
            <w:lang w:val="af-ZA"/>
          </w:rPr>
          <w:t>Էլեկտրոնային գնումների կատարման ուղեցույց</w:t>
        </w:r>
      </w:hyperlink>
      <w:r w:rsidRPr="00F566BF">
        <w:rPr>
          <w:rFonts w:ascii="GHEA Grapalat" w:hAnsi="GHEA Grapalat" w:cs="Sylfaen"/>
          <w:i/>
          <w:sz w:val="22"/>
          <w:szCs w:val="22"/>
          <w:lang w:val="af-ZA"/>
        </w:rPr>
        <w:t>ով:</w:t>
      </w:r>
    </w:p>
    <w:p w14:paraId="4D7B635D" w14:textId="77777777" w:rsidR="00E842E4" w:rsidRPr="00F566BF" w:rsidRDefault="00E842E4" w:rsidP="00B609A3">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119FCA11" w14:textId="77777777" w:rsidR="00E842E4" w:rsidRPr="00F566BF" w:rsidRDefault="00E842E4" w:rsidP="00B609A3">
      <w:pPr>
        <w:ind w:firstLine="567"/>
        <w:jc w:val="both"/>
        <w:rPr>
          <w:rFonts w:ascii="GHEA Grapalat" w:hAnsi="GHEA Grapalat"/>
          <w:i/>
          <w:sz w:val="22"/>
          <w:szCs w:val="22"/>
          <w:lang w:val="af-ZA"/>
        </w:rPr>
      </w:pPr>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հասցեով (հեռախոս`(+37411) 28-93-20):</w:t>
      </w:r>
    </w:p>
    <w:p w14:paraId="3A17BB81" w14:textId="77777777" w:rsidR="00E842E4" w:rsidRPr="00F566BF" w:rsidRDefault="00E842E4" w:rsidP="00B609A3">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3B8108B9" w14:textId="77777777" w:rsidR="00E842E4" w:rsidRPr="00F566BF" w:rsidRDefault="00E842E4" w:rsidP="00B609A3">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60387846" w14:textId="77777777" w:rsidR="00E842E4" w:rsidRPr="00F566BF" w:rsidRDefault="00E842E4" w:rsidP="00B609A3">
      <w:pPr>
        <w:ind w:firstLine="567"/>
        <w:jc w:val="center"/>
        <w:rPr>
          <w:rFonts w:ascii="GHEA Grapalat" w:hAnsi="GHEA Grapalat"/>
          <w:b/>
          <w:sz w:val="20"/>
          <w:szCs w:val="22"/>
          <w:lang w:val="af-ZA"/>
        </w:rPr>
      </w:pPr>
    </w:p>
    <w:p w14:paraId="716AF1D0" w14:textId="77777777" w:rsidR="00E842E4" w:rsidRPr="00F566BF" w:rsidRDefault="00E842E4" w:rsidP="00B609A3">
      <w:pPr>
        <w:ind w:firstLine="567"/>
        <w:jc w:val="center"/>
        <w:rPr>
          <w:rFonts w:ascii="GHEA Grapalat" w:hAnsi="GHEA Grapalat" w:cs="Sylfaen"/>
          <w:b/>
          <w:sz w:val="22"/>
          <w:szCs w:val="22"/>
          <w:lang w:val="af-ZA"/>
        </w:rPr>
      </w:pPr>
    </w:p>
    <w:p w14:paraId="43D0933F" w14:textId="77777777" w:rsidR="006076EB" w:rsidRPr="00F566BF" w:rsidRDefault="006076EB" w:rsidP="006076EB">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33ADAEF4" w14:textId="77777777" w:rsidR="006076EB" w:rsidRPr="00F566BF" w:rsidRDefault="006076EB" w:rsidP="006076EB">
      <w:pPr>
        <w:ind w:firstLine="567"/>
        <w:jc w:val="center"/>
        <w:rPr>
          <w:rFonts w:ascii="GHEA Grapalat" w:hAnsi="GHEA Grapalat"/>
          <w:i/>
          <w:sz w:val="20"/>
          <w:lang w:val="af-ZA"/>
        </w:rPr>
      </w:pPr>
    </w:p>
    <w:p w14:paraId="4F3445F3" w14:textId="24BB158B" w:rsidR="00280EFA" w:rsidRPr="005D5148" w:rsidRDefault="00280EFA" w:rsidP="00280EFA">
      <w:pPr>
        <w:pStyle w:val="BodyText"/>
        <w:spacing w:after="0"/>
        <w:ind w:right="-7"/>
        <w:jc w:val="center"/>
        <w:rPr>
          <w:rFonts w:ascii="GHEA Grapalat" w:hAnsi="GHEA Grapalat"/>
          <w:szCs w:val="22"/>
          <w:lang w:val="hy-AM"/>
        </w:rPr>
      </w:pPr>
      <w:r w:rsidRPr="00280EFA">
        <w:rPr>
          <w:rFonts w:ascii="GHEA Grapalat" w:hAnsi="GHEA Grapalat" w:cs="Sylfaen"/>
          <w:b/>
          <w:bCs/>
          <w:iCs/>
          <w:sz w:val="20"/>
          <w:szCs w:val="20"/>
          <w:lang w:val="en-AU"/>
        </w:rPr>
        <w:t>ԵՐԵՎԱՆԻ</w:t>
      </w:r>
      <w:r w:rsidRPr="00280EFA">
        <w:rPr>
          <w:rFonts w:ascii="GHEA Grapalat" w:hAnsi="GHEA Grapalat" w:cs="Sylfaen"/>
          <w:b/>
          <w:bCs/>
          <w:iCs/>
          <w:sz w:val="20"/>
          <w:szCs w:val="20"/>
          <w:lang w:val="af-ZA"/>
        </w:rPr>
        <w:t xml:space="preserve"> </w:t>
      </w:r>
      <w:r w:rsidRPr="00280EFA">
        <w:rPr>
          <w:rFonts w:ascii="GHEA Grapalat" w:hAnsi="GHEA Grapalat" w:cs="Sylfaen"/>
          <w:b/>
          <w:bCs/>
          <w:iCs/>
          <w:sz w:val="20"/>
          <w:szCs w:val="20"/>
          <w:lang w:val="en-AU"/>
        </w:rPr>
        <w:t>ՔԱՂԱՔԱՊԵՏԱՐԱՆԻ</w:t>
      </w:r>
      <w:r w:rsidRPr="00280EFA">
        <w:rPr>
          <w:rFonts w:ascii="GHEA Grapalat" w:hAnsi="GHEA Grapalat" w:cs="Sylfaen"/>
          <w:b/>
          <w:bCs/>
          <w:iCs/>
          <w:sz w:val="20"/>
          <w:szCs w:val="20"/>
          <w:lang w:val="af-ZA"/>
        </w:rPr>
        <w:t xml:space="preserve"> </w:t>
      </w:r>
      <w:r w:rsidRPr="00280EFA">
        <w:rPr>
          <w:rFonts w:ascii="GHEA Grapalat" w:hAnsi="GHEA Grapalat" w:cs="Sylfaen"/>
          <w:b/>
          <w:bCs/>
          <w:iCs/>
          <w:sz w:val="20"/>
          <w:szCs w:val="20"/>
          <w:lang w:val="en-AU"/>
        </w:rPr>
        <w:t>ԿԱՐԻՔՆԵՐԻ</w:t>
      </w:r>
      <w:r w:rsidRPr="00280EFA">
        <w:rPr>
          <w:rFonts w:ascii="GHEA Grapalat" w:hAnsi="GHEA Grapalat" w:cs="Sylfaen"/>
          <w:b/>
          <w:bCs/>
          <w:iCs/>
          <w:sz w:val="20"/>
          <w:szCs w:val="20"/>
          <w:lang w:val="af-ZA"/>
        </w:rPr>
        <w:t xml:space="preserve"> </w:t>
      </w:r>
      <w:r w:rsidRPr="00280EFA">
        <w:rPr>
          <w:rFonts w:ascii="GHEA Grapalat" w:hAnsi="GHEA Grapalat" w:cs="Sylfaen"/>
          <w:b/>
          <w:bCs/>
          <w:iCs/>
          <w:sz w:val="20"/>
          <w:szCs w:val="20"/>
          <w:lang w:val="en-AU"/>
        </w:rPr>
        <w:t>ՀԱՄԱՐ</w:t>
      </w:r>
      <w:r w:rsidRPr="00280EFA">
        <w:rPr>
          <w:rFonts w:ascii="GHEA Grapalat" w:hAnsi="GHEA Grapalat" w:cs="Sylfaen"/>
          <w:b/>
          <w:bCs/>
          <w:iCs/>
          <w:sz w:val="20"/>
          <w:szCs w:val="20"/>
          <w:lang w:val="af-ZA"/>
        </w:rPr>
        <w:t xml:space="preserve">` </w:t>
      </w:r>
      <w:r w:rsidRPr="00280EFA">
        <w:rPr>
          <w:rFonts w:ascii="GHEA Grapalat" w:hAnsi="GHEA Grapalat" w:cs="Sylfaen"/>
          <w:b/>
          <w:bCs/>
          <w:iCs/>
          <w:sz w:val="20"/>
          <w:szCs w:val="20"/>
          <w:lang w:val="en-AU"/>
        </w:rPr>
        <w:t>ԵՐԵՎԱՆԻ</w:t>
      </w:r>
      <w:r w:rsidRPr="00280EFA">
        <w:rPr>
          <w:rFonts w:ascii="GHEA Grapalat" w:hAnsi="GHEA Grapalat" w:cs="Sylfaen"/>
          <w:b/>
          <w:bCs/>
          <w:iCs/>
          <w:sz w:val="20"/>
          <w:szCs w:val="20"/>
          <w:lang w:val="af-ZA"/>
        </w:rPr>
        <w:t xml:space="preserve"> </w:t>
      </w:r>
      <w:r w:rsidRPr="00280EFA">
        <w:rPr>
          <w:rFonts w:ascii="GHEA Grapalat" w:hAnsi="GHEA Grapalat" w:cs="Sylfaen"/>
          <w:b/>
          <w:bCs/>
          <w:iCs/>
          <w:sz w:val="20"/>
          <w:szCs w:val="20"/>
          <w:lang w:val="en-AU"/>
        </w:rPr>
        <w:t>ՔԱՂԱՔԱՊԵՏԱՐԱՆԻ</w:t>
      </w:r>
      <w:r w:rsidRPr="00280EFA">
        <w:rPr>
          <w:rFonts w:ascii="GHEA Grapalat" w:hAnsi="GHEA Grapalat" w:cs="Sylfaen"/>
          <w:b/>
          <w:bCs/>
          <w:iCs/>
          <w:sz w:val="20"/>
          <w:szCs w:val="20"/>
          <w:lang w:val="af-ZA"/>
        </w:rPr>
        <w:t xml:space="preserve"> /</w:t>
      </w:r>
      <w:r w:rsidRPr="00280EFA">
        <w:rPr>
          <w:rFonts w:ascii="GHEA Grapalat" w:hAnsi="GHEA Grapalat" w:cs="Sylfaen"/>
          <w:b/>
          <w:bCs/>
          <w:iCs/>
          <w:sz w:val="20"/>
          <w:szCs w:val="20"/>
          <w:lang w:val="en-AU"/>
        </w:rPr>
        <w:t>ՆԵՐԱՌՅԱԼ</w:t>
      </w:r>
      <w:r w:rsidRPr="00280EFA">
        <w:rPr>
          <w:rFonts w:ascii="GHEA Grapalat" w:hAnsi="GHEA Grapalat" w:cs="Sylfaen"/>
          <w:b/>
          <w:bCs/>
          <w:iCs/>
          <w:sz w:val="20"/>
          <w:szCs w:val="20"/>
          <w:lang w:val="af-ZA"/>
        </w:rPr>
        <w:t xml:space="preserve"> </w:t>
      </w:r>
      <w:r w:rsidRPr="00280EFA">
        <w:rPr>
          <w:rFonts w:ascii="GHEA Grapalat" w:hAnsi="GHEA Grapalat" w:cs="Sylfaen"/>
          <w:b/>
          <w:bCs/>
          <w:iCs/>
          <w:sz w:val="20"/>
          <w:szCs w:val="20"/>
          <w:lang w:val="en-AU"/>
        </w:rPr>
        <w:t>ԵՐԵՎԱՆԻ</w:t>
      </w:r>
      <w:r w:rsidRPr="00280EFA">
        <w:rPr>
          <w:rFonts w:ascii="GHEA Grapalat" w:hAnsi="GHEA Grapalat" w:cs="Sylfaen"/>
          <w:b/>
          <w:bCs/>
          <w:iCs/>
          <w:sz w:val="20"/>
          <w:szCs w:val="20"/>
          <w:lang w:val="af-ZA"/>
        </w:rPr>
        <w:t xml:space="preserve"> </w:t>
      </w:r>
      <w:r w:rsidRPr="00280EFA">
        <w:rPr>
          <w:rFonts w:ascii="GHEA Grapalat" w:hAnsi="GHEA Grapalat" w:cs="Sylfaen"/>
          <w:b/>
          <w:bCs/>
          <w:iCs/>
          <w:sz w:val="20"/>
          <w:szCs w:val="20"/>
          <w:lang w:val="en-AU"/>
        </w:rPr>
        <w:t>ՎԱՐՉԱԿԱՆ</w:t>
      </w:r>
      <w:r w:rsidRPr="00280EFA">
        <w:rPr>
          <w:rFonts w:ascii="GHEA Grapalat" w:hAnsi="GHEA Grapalat" w:cs="Sylfaen"/>
          <w:b/>
          <w:bCs/>
          <w:iCs/>
          <w:sz w:val="20"/>
          <w:szCs w:val="20"/>
          <w:lang w:val="af-ZA"/>
        </w:rPr>
        <w:t xml:space="preserve"> </w:t>
      </w:r>
      <w:r w:rsidRPr="00280EFA">
        <w:rPr>
          <w:rFonts w:ascii="GHEA Grapalat" w:hAnsi="GHEA Grapalat" w:cs="Sylfaen"/>
          <w:b/>
          <w:bCs/>
          <w:iCs/>
          <w:sz w:val="20"/>
          <w:szCs w:val="20"/>
          <w:lang w:val="en-AU"/>
        </w:rPr>
        <w:t>ՇՐՋԱՆՆԵՐԸ</w:t>
      </w:r>
      <w:r w:rsidRPr="00280EFA">
        <w:rPr>
          <w:rFonts w:ascii="GHEA Grapalat" w:hAnsi="GHEA Grapalat" w:cs="Sylfaen"/>
          <w:b/>
          <w:bCs/>
          <w:iCs/>
          <w:sz w:val="20"/>
          <w:szCs w:val="20"/>
          <w:lang w:val="af-ZA"/>
        </w:rPr>
        <w:t xml:space="preserve">/ </w:t>
      </w:r>
      <w:r w:rsidRPr="00280EFA">
        <w:rPr>
          <w:rFonts w:ascii="GHEA Grapalat" w:hAnsi="GHEA Grapalat" w:cs="Sylfaen"/>
          <w:b/>
          <w:bCs/>
          <w:iCs/>
          <w:sz w:val="20"/>
          <w:szCs w:val="20"/>
          <w:lang w:val="en-AU"/>
        </w:rPr>
        <w:t>ԵՎ</w:t>
      </w:r>
      <w:r w:rsidRPr="00280EFA">
        <w:rPr>
          <w:rFonts w:ascii="GHEA Grapalat" w:hAnsi="GHEA Grapalat" w:cs="Sylfaen"/>
          <w:b/>
          <w:bCs/>
          <w:iCs/>
          <w:sz w:val="20"/>
          <w:szCs w:val="20"/>
          <w:lang w:val="af-ZA"/>
        </w:rPr>
        <w:t xml:space="preserve"> </w:t>
      </w:r>
      <w:r w:rsidRPr="00280EFA">
        <w:rPr>
          <w:rFonts w:ascii="GHEA Grapalat" w:hAnsi="GHEA Grapalat" w:cs="Sylfaen"/>
          <w:b/>
          <w:bCs/>
          <w:iCs/>
          <w:sz w:val="20"/>
          <w:szCs w:val="20"/>
          <w:lang w:val="en-AU"/>
        </w:rPr>
        <w:t>ԵՐԵՎԱՆԻ</w:t>
      </w:r>
      <w:r w:rsidRPr="00280EFA">
        <w:rPr>
          <w:rFonts w:ascii="GHEA Grapalat" w:hAnsi="GHEA Grapalat" w:cs="Sylfaen"/>
          <w:b/>
          <w:bCs/>
          <w:iCs/>
          <w:sz w:val="20"/>
          <w:szCs w:val="20"/>
          <w:lang w:val="af-ZA"/>
        </w:rPr>
        <w:t xml:space="preserve"> </w:t>
      </w:r>
      <w:r w:rsidRPr="00280EFA">
        <w:rPr>
          <w:rFonts w:ascii="GHEA Grapalat" w:hAnsi="GHEA Grapalat" w:cs="Sylfaen"/>
          <w:b/>
          <w:bCs/>
          <w:iCs/>
          <w:sz w:val="20"/>
          <w:szCs w:val="20"/>
          <w:lang w:val="en-AU"/>
        </w:rPr>
        <w:t>ՔԱՂԱՔԱՊԵՏԱՐԱՆԻ</w:t>
      </w:r>
      <w:r w:rsidRPr="00280EFA">
        <w:rPr>
          <w:rFonts w:ascii="GHEA Grapalat" w:hAnsi="GHEA Grapalat" w:cs="Sylfaen"/>
          <w:b/>
          <w:bCs/>
          <w:iCs/>
          <w:sz w:val="20"/>
          <w:szCs w:val="20"/>
          <w:lang w:val="af-ZA"/>
        </w:rPr>
        <w:t xml:space="preserve"> </w:t>
      </w:r>
      <w:r w:rsidRPr="00280EFA">
        <w:rPr>
          <w:rFonts w:ascii="GHEA Grapalat" w:hAnsi="GHEA Grapalat" w:cs="Sylfaen"/>
          <w:b/>
          <w:bCs/>
          <w:iCs/>
          <w:sz w:val="20"/>
          <w:szCs w:val="20"/>
          <w:lang w:val="en-AU"/>
        </w:rPr>
        <w:t>ԵՆԹԱԿԱՅՈՒԹՅԱՆ</w:t>
      </w:r>
      <w:r w:rsidRPr="00280EFA">
        <w:rPr>
          <w:rFonts w:ascii="GHEA Grapalat" w:hAnsi="GHEA Grapalat" w:cs="Sylfaen"/>
          <w:b/>
          <w:bCs/>
          <w:iCs/>
          <w:sz w:val="20"/>
          <w:szCs w:val="20"/>
          <w:lang w:val="af-ZA"/>
        </w:rPr>
        <w:t xml:space="preserve"> </w:t>
      </w:r>
      <w:r w:rsidRPr="00280EFA">
        <w:rPr>
          <w:rFonts w:ascii="GHEA Grapalat" w:hAnsi="GHEA Grapalat" w:cs="Sylfaen"/>
          <w:b/>
          <w:bCs/>
          <w:iCs/>
          <w:sz w:val="20"/>
          <w:szCs w:val="20"/>
          <w:lang w:val="en-AU"/>
        </w:rPr>
        <w:t>ՀԻՄՆԱՐԿՆԵՐԻ</w:t>
      </w:r>
      <w:r w:rsidRPr="00280EFA">
        <w:rPr>
          <w:rFonts w:ascii="GHEA Grapalat" w:hAnsi="GHEA Grapalat" w:cs="Sylfaen"/>
          <w:b/>
          <w:bCs/>
          <w:iCs/>
          <w:sz w:val="20"/>
          <w:szCs w:val="20"/>
          <w:lang w:val="af-ZA"/>
        </w:rPr>
        <w:t xml:space="preserve"> </w:t>
      </w:r>
      <w:r w:rsidRPr="00280EFA">
        <w:rPr>
          <w:rFonts w:ascii="GHEA Grapalat" w:hAnsi="GHEA Grapalat" w:cs="Sylfaen"/>
          <w:b/>
          <w:bCs/>
          <w:iCs/>
          <w:sz w:val="20"/>
          <w:szCs w:val="20"/>
          <w:lang w:val="en-AU"/>
        </w:rPr>
        <w:t>ԱՇԽԱՏԱԿԻՑՆԵՐԻ</w:t>
      </w:r>
      <w:r w:rsidRPr="00280EFA">
        <w:rPr>
          <w:rFonts w:ascii="GHEA Grapalat" w:hAnsi="GHEA Grapalat" w:cs="Sylfaen"/>
          <w:b/>
          <w:bCs/>
          <w:iCs/>
          <w:sz w:val="20"/>
          <w:szCs w:val="20"/>
          <w:lang w:val="af-ZA"/>
        </w:rPr>
        <w:t xml:space="preserve"> </w:t>
      </w:r>
      <w:r w:rsidRPr="00280EFA">
        <w:rPr>
          <w:rFonts w:ascii="GHEA Grapalat" w:hAnsi="GHEA Grapalat" w:cs="Sylfaen"/>
          <w:b/>
          <w:bCs/>
          <w:iCs/>
          <w:sz w:val="20"/>
          <w:szCs w:val="20"/>
          <w:lang w:val="en-AU"/>
        </w:rPr>
        <w:t>ՀԱՄԱՐ</w:t>
      </w:r>
      <w:r w:rsidRPr="00280EFA">
        <w:rPr>
          <w:rFonts w:ascii="GHEA Grapalat" w:hAnsi="GHEA Grapalat" w:cs="Sylfaen"/>
          <w:b/>
          <w:bCs/>
          <w:iCs/>
          <w:sz w:val="20"/>
          <w:szCs w:val="20"/>
          <w:lang w:val="af-ZA"/>
        </w:rPr>
        <w:t xml:space="preserve"> </w:t>
      </w:r>
      <w:r w:rsidR="008C4F3F" w:rsidRPr="008C4F3F">
        <w:rPr>
          <w:rFonts w:ascii="GHEA Grapalat" w:hAnsi="GHEA Grapalat" w:cs="Sylfaen"/>
          <w:b/>
          <w:bCs/>
          <w:iCs/>
          <w:sz w:val="20"/>
          <w:szCs w:val="20"/>
          <w:lang w:val="en-AU"/>
        </w:rPr>
        <w:t>ԱՌՈՂՋՈՒԹՅԱՆ</w:t>
      </w:r>
      <w:r w:rsidR="008C4F3F" w:rsidRPr="008C4F3F">
        <w:rPr>
          <w:rFonts w:ascii="GHEA Grapalat" w:hAnsi="GHEA Grapalat" w:cs="Sylfaen"/>
          <w:b/>
          <w:bCs/>
          <w:iCs/>
          <w:sz w:val="20"/>
          <w:szCs w:val="20"/>
          <w:lang w:val="af-ZA"/>
        </w:rPr>
        <w:t xml:space="preserve"> </w:t>
      </w:r>
      <w:r w:rsidR="008C4F3F" w:rsidRPr="008C4F3F">
        <w:rPr>
          <w:rFonts w:ascii="GHEA Grapalat" w:hAnsi="GHEA Grapalat" w:cs="Sylfaen"/>
          <w:b/>
          <w:bCs/>
          <w:iCs/>
          <w:sz w:val="20"/>
          <w:szCs w:val="20"/>
          <w:lang w:val="en-AU"/>
        </w:rPr>
        <w:t>ԱՊԱՀՈՎԱԳՐՄԱՆ</w:t>
      </w:r>
      <w:r w:rsidR="008C4F3F" w:rsidRPr="008C4F3F">
        <w:rPr>
          <w:rFonts w:ascii="GHEA Grapalat" w:hAnsi="GHEA Grapalat" w:cs="Sylfaen"/>
          <w:b/>
          <w:bCs/>
          <w:iCs/>
          <w:sz w:val="20"/>
          <w:szCs w:val="20"/>
          <w:lang w:val="af-ZA"/>
        </w:rPr>
        <w:t xml:space="preserve"> </w:t>
      </w:r>
      <w:r w:rsidR="008C4F3F" w:rsidRPr="008C4F3F">
        <w:rPr>
          <w:rFonts w:ascii="GHEA Grapalat" w:hAnsi="GHEA Grapalat" w:cs="Sylfaen"/>
          <w:b/>
          <w:bCs/>
          <w:iCs/>
          <w:sz w:val="20"/>
          <w:szCs w:val="20"/>
          <w:lang w:val="en-AU"/>
        </w:rPr>
        <w:t>ԾԱՌԱՅՈՒԹՅՈՒՆՆԵՐ</w:t>
      </w:r>
      <w:r w:rsidR="008C4F3F">
        <w:rPr>
          <w:rFonts w:ascii="GHEA Grapalat" w:hAnsi="GHEA Grapalat" w:cs="Sylfaen"/>
          <w:b/>
          <w:bCs/>
          <w:iCs/>
          <w:sz w:val="20"/>
          <w:szCs w:val="20"/>
          <w:lang w:val="en-AU"/>
        </w:rPr>
        <w:t>Ի</w:t>
      </w:r>
      <w:r w:rsidR="008C4F3F" w:rsidRPr="008C4F3F">
        <w:rPr>
          <w:rFonts w:ascii="GHEA Grapalat" w:hAnsi="GHEA Grapalat" w:cs="Sylfaen"/>
          <w:b/>
          <w:bCs/>
          <w:iCs/>
          <w:sz w:val="20"/>
          <w:szCs w:val="20"/>
          <w:lang w:val="af-ZA"/>
        </w:rPr>
        <w:t xml:space="preserve"> </w:t>
      </w:r>
      <w:r w:rsidR="00272B3E">
        <w:rPr>
          <w:rFonts w:ascii="GHEA Grapalat" w:hAnsi="GHEA Grapalat" w:cs="Sylfaen"/>
          <w:b/>
          <w:bCs/>
          <w:iCs/>
          <w:sz w:val="20"/>
          <w:szCs w:val="20"/>
          <w:lang w:val="af-ZA"/>
        </w:rPr>
        <w:t xml:space="preserve">ՓԱԹԵԹԻ </w:t>
      </w:r>
      <w:r w:rsidRPr="00280EFA">
        <w:rPr>
          <w:rFonts w:ascii="GHEA Grapalat" w:hAnsi="GHEA Grapalat" w:cs="Sylfaen"/>
          <w:b/>
          <w:bCs/>
          <w:iCs/>
          <w:sz w:val="20"/>
          <w:szCs w:val="20"/>
          <w:lang w:val="en-AU"/>
        </w:rPr>
        <w:t>ՁԵՌՔԲԵՐՄԱՆ</w:t>
      </w:r>
      <w:r w:rsidRPr="00280EFA">
        <w:rPr>
          <w:rFonts w:ascii="GHEA Grapalat" w:hAnsi="GHEA Grapalat" w:cs="Sylfaen"/>
          <w:b/>
          <w:bCs/>
          <w:iCs/>
          <w:sz w:val="20"/>
          <w:szCs w:val="20"/>
          <w:lang w:val="af-ZA"/>
        </w:rPr>
        <w:t xml:space="preserve"> </w:t>
      </w:r>
      <w:r w:rsidRPr="00280EFA">
        <w:rPr>
          <w:rFonts w:ascii="GHEA Grapalat" w:hAnsi="GHEA Grapalat" w:cs="Sylfaen"/>
          <w:b/>
          <w:bCs/>
          <w:iCs/>
          <w:sz w:val="20"/>
          <w:szCs w:val="20"/>
          <w:lang w:val="en-AU"/>
        </w:rPr>
        <w:t>ՆՊԱՏԱԿՈՎ</w:t>
      </w:r>
      <w:r w:rsidRPr="00280EFA">
        <w:rPr>
          <w:rFonts w:ascii="GHEA Grapalat" w:hAnsi="GHEA Grapalat" w:cs="Sylfaen"/>
          <w:b/>
          <w:bCs/>
          <w:iCs/>
          <w:sz w:val="20"/>
          <w:szCs w:val="20"/>
          <w:lang w:val="af-ZA"/>
        </w:rPr>
        <w:t xml:space="preserve">  </w:t>
      </w:r>
      <w:r w:rsidRPr="00280EFA">
        <w:rPr>
          <w:rFonts w:ascii="GHEA Grapalat" w:hAnsi="GHEA Grapalat" w:cs="Sylfaen"/>
          <w:b/>
          <w:bCs/>
          <w:iCs/>
          <w:sz w:val="20"/>
          <w:szCs w:val="20"/>
          <w:lang w:val="en-AU"/>
        </w:rPr>
        <w:t>ՀԱՅՏԱՐԱՐՎԱԾ</w:t>
      </w:r>
      <w:r w:rsidRPr="00280EFA">
        <w:rPr>
          <w:rFonts w:ascii="GHEA Grapalat" w:hAnsi="GHEA Grapalat" w:cs="Sylfaen"/>
          <w:b/>
          <w:bCs/>
          <w:iCs/>
          <w:sz w:val="20"/>
          <w:szCs w:val="20"/>
          <w:lang w:val="af-ZA"/>
        </w:rPr>
        <w:t xml:space="preserve">  </w:t>
      </w:r>
      <w:r w:rsidR="00E06BEA">
        <w:rPr>
          <w:rFonts w:ascii="GHEA Grapalat" w:hAnsi="GHEA Grapalat" w:cs="Sylfaen"/>
          <w:b/>
          <w:bCs/>
          <w:iCs/>
          <w:sz w:val="20"/>
          <w:szCs w:val="20"/>
          <w:lang w:val="en-AU"/>
        </w:rPr>
        <w:t>ՀՐԱՏԱՊ</w:t>
      </w:r>
      <w:r w:rsidR="00E06BEA" w:rsidRPr="00E06BEA">
        <w:rPr>
          <w:rFonts w:ascii="GHEA Grapalat" w:hAnsi="GHEA Grapalat" w:cs="Sylfaen"/>
          <w:b/>
          <w:bCs/>
          <w:iCs/>
          <w:sz w:val="20"/>
          <w:szCs w:val="20"/>
          <w:lang w:val="af-ZA"/>
        </w:rPr>
        <w:t xml:space="preserve"> </w:t>
      </w:r>
      <w:r w:rsidR="00E06BEA">
        <w:rPr>
          <w:rFonts w:ascii="GHEA Grapalat" w:hAnsi="GHEA Grapalat" w:cs="Sylfaen"/>
          <w:b/>
          <w:bCs/>
          <w:iCs/>
          <w:sz w:val="20"/>
          <w:szCs w:val="20"/>
          <w:lang w:val="en-AU"/>
        </w:rPr>
        <w:t>ԲԱՑ</w:t>
      </w:r>
      <w:r w:rsidR="00E06BEA" w:rsidRPr="00E06BEA">
        <w:rPr>
          <w:rFonts w:ascii="GHEA Grapalat" w:hAnsi="GHEA Grapalat" w:cs="Sylfaen"/>
          <w:b/>
          <w:bCs/>
          <w:iCs/>
          <w:sz w:val="20"/>
          <w:szCs w:val="20"/>
          <w:lang w:val="af-ZA"/>
        </w:rPr>
        <w:t xml:space="preserve"> </w:t>
      </w:r>
      <w:r w:rsidR="00E06BEA">
        <w:rPr>
          <w:rFonts w:ascii="GHEA Grapalat" w:hAnsi="GHEA Grapalat" w:cs="Sylfaen"/>
          <w:b/>
          <w:bCs/>
          <w:iCs/>
          <w:sz w:val="20"/>
          <w:szCs w:val="20"/>
          <w:lang w:val="en-AU"/>
        </w:rPr>
        <w:t>ՄՐՑՈՒՅԹ</w:t>
      </w:r>
      <w:r w:rsidRPr="00280EFA">
        <w:rPr>
          <w:rFonts w:ascii="GHEA Grapalat" w:hAnsi="GHEA Grapalat" w:cs="Sylfaen"/>
          <w:b/>
          <w:bCs/>
          <w:iCs/>
          <w:sz w:val="20"/>
          <w:szCs w:val="20"/>
          <w:lang w:val="en-AU"/>
        </w:rPr>
        <w:t>Ի</w:t>
      </w:r>
    </w:p>
    <w:p w14:paraId="291DA307" w14:textId="6CD5553F" w:rsidR="006076EB" w:rsidRPr="00602E98" w:rsidRDefault="006076EB" w:rsidP="006076EB">
      <w:pPr>
        <w:ind w:firstLine="567"/>
        <w:jc w:val="center"/>
        <w:rPr>
          <w:rFonts w:ascii="GHEA Grapalat" w:hAnsi="GHEA Grapalat"/>
          <w:iCs/>
          <w:sz w:val="20"/>
          <w:lang w:val="af-ZA"/>
        </w:rPr>
      </w:pPr>
      <w:r w:rsidRPr="00602E98">
        <w:rPr>
          <w:rFonts w:ascii="GHEA Grapalat" w:hAnsi="GHEA Grapalat"/>
          <w:iCs/>
          <w:sz w:val="20"/>
          <w:lang w:val="af-ZA"/>
        </w:rPr>
        <w:t>ՀՐԱՎԵՐԻ</w:t>
      </w:r>
    </w:p>
    <w:p w14:paraId="4549DB1B" w14:textId="77777777" w:rsidR="00E842E4" w:rsidRPr="00F566BF" w:rsidRDefault="00E842E4" w:rsidP="00B609A3">
      <w:pPr>
        <w:ind w:firstLine="567"/>
        <w:jc w:val="center"/>
        <w:rPr>
          <w:rFonts w:ascii="GHEA Grapalat" w:hAnsi="GHEA Grapalat" w:cs="Sylfaen"/>
          <w:b/>
          <w:sz w:val="20"/>
          <w:szCs w:val="22"/>
          <w:lang w:val="af-ZA"/>
        </w:rPr>
      </w:pPr>
    </w:p>
    <w:p w14:paraId="3D677A58" w14:textId="77777777" w:rsidR="00E842E4" w:rsidRPr="00F566BF" w:rsidRDefault="00E842E4" w:rsidP="00B609A3">
      <w:pPr>
        <w:ind w:firstLine="567"/>
        <w:jc w:val="center"/>
        <w:rPr>
          <w:rFonts w:ascii="GHEA Grapalat" w:hAnsi="GHEA Grapalat" w:cs="Sylfaen"/>
          <w:b/>
          <w:sz w:val="20"/>
          <w:szCs w:val="22"/>
          <w:lang w:val="af-ZA"/>
        </w:rPr>
      </w:pPr>
    </w:p>
    <w:p w14:paraId="45CD4C26" w14:textId="77777777" w:rsidR="00E842E4" w:rsidRPr="00F566BF" w:rsidRDefault="00E842E4" w:rsidP="00B609A3">
      <w:pPr>
        <w:ind w:firstLine="567"/>
        <w:jc w:val="center"/>
        <w:rPr>
          <w:rFonts w:ascii="GHEA Grapalat" w:hAnsi="GHEA Grapalat"/>
          <w:sz w:val="20"/>
          <w:lang w:val="af-ZA"/>
        </w:rPr>
      </w:pPr>
      <w:r w:rsidRPr="00D55A70">
        <w:rPr>
          <w:rFonts w:ascii="GHEA Grapalat" w:hAnsi="GHEA Grapalat" w:cs="Sylfaen"/>
          <w:b/>
          <w:sz w:val="20"/>
          <w:szCs w:val="22"/>
          <w:lang w:val="hy-AM"/>
        </w:rPr>
        <w:t>ՄԱՍ</w:t>
      </w:r>
      <w:r w:rsidRPr="00F566BF">
        <w:rPr>
          <w:rFonts w:ascii="GHEA Grapalat" w:hAnsi="GHEA Grapalat" w:cs="Times Armenian"/>
          <w:b/>
          <w:sz w:val="20"/>
          <w:szCs w:val="22"/>
          <w:lang w:val="af-ZA"/>
        </w:rPr>
        <w:t xml:space="preserve">  I.</w:t>
      </w:r>
    </w:p>
    <w:p w14:paraId="6FEF20E6" w14:textId="77777777" w:rsidR="00E842E4" w:rsidRPr="00F566BF" w:rsidRDefault="00E842E4" w:rsidP="00B609A3">
      <w:pPr>
        <w:ind w:firstLine="567"/>
        <w:jc w:val="both"/>
        <w:rPr>
          <w:rFonts w:ascii="GHEA Grapalat" w:hAnsi="GHEA Grapalat"/>
          <w:sz w:val="20"/>
          <w:lang w:val="af-ZA"/>
        </w:rPr>
      </w:pPr>
    </w:p>
    <w:p w14:paraId="43CE0241" w14:textId="77777777" w:rsidR="00E842E4" w:rsidRPr="00F566BF" w:rsidRDefault="00E842E4" w:rsidP="00B609A3">
      <w:pPr>
        <w:ind w:firstLine="1134"/>
        <w:jc w:val="both"/>
        <w:rPr>
          <w:rFonts w:ascii="GHEA Grapalat" w:hAnsi="GHEA Grapalat"/>
          <w:sz w:val="20"/>
          <w:lang w:val="af-ZA"/>
        </w:rPr>
      </w:pPr>
      <w:r w:rsidRPr="00F566BF">
        <w:rPr>
          <w:rFonts w:ascii="GHEA Grapalat" w:hAnsi="GHEA Grapalat"/>
          <w:sz w:val="20"/>
          <w:lang w:val="af-ZA"/>
        </w:rPr>
        <w:t xml:space="preserve">1.  </w:t>
      </w:r>
      <w:r w:rsidRPr="00D55A70">
        <w:rPr>
          <w:rFonts w:ascii="GHEA Grapalat" w:hAnsi="GHEA Grapalat" w:cs="Sylfaen"/>
          <w:sz w:val="20"/>
          <w:lang w:val="hy-AM"/>
        </w:rPr>
        <w:t>Գնման</w:t>
      </w:r>
      <w:r w:rsidRPr="00F566BF">
        <w:rPr>
          <w:rFonts w:ascii="GHEA Grapalat" w:hAnsi="GHEA Grapalat" w:cs="Times Armenian"/>
          <w:sz w:val="20"/>
          <w:lang w:val="af-ZA"/>
        </w:rPr>
        <w:t xml:space="preserve"> </w:t>
      </w:r>
      <w:r w:rsidRPr="00D55A70">
        <w:rPr>
          <w:rFonts w:ascii="GHEA Grapalat" w:hAnsi="GHEA Grapalat" w:cs="Sylfaen"/>
          <w:sz w:val="20"/>
          <w:lang w:val="hy-AM"/>
        </w:rPr>
        <w:t>առարկայի</w:t>
      </w:r>
      <w:r w:rsidRPr="00F566BF">
        <w:rPr>
          <w:rFonts w:ascii="GHEA Grapalat" w:hAnsi="GHEA Grapalat"/>
          <w:sz w:val="20"/>
          <w:lang w:val="af-ZA"/>
        </w:rPr>
        <w:t xml:space="preserve"> </w:t>
      </w:r>
      <w:r w:rsidRPr="00D55A70">
        <w:rPr>
          <w:rFonts w:ascii="GHEA Grapalat" w:hAnsi="GHEA Grapalat" w:cs="Sylfaen"/>
          <w:sz w:val="20"/>
          <w:lang w:val="hy-AM"/>
        </w:rPr>
        <w:t>բնութա</w:t>
      </w:r>
      <w:r w:rsidRPr="00D55A70">
        <w:rPr>
          <w:rFonts w:ascii="GHEA Grapalat" w:hAnsi="GHEA Grapalat" w:cs="Times Armenian"/>
          <w:sz w:val="20"/>
          <w:lang w:val="hy-AM"/>
        </w:rPr>
        <w:t>գ</w:t>
      </w:r>
      <w:r w:rsidRPr="00D55A70">
        <w:rPr>
          <w:rFonts w:ascii="GHEA Grapalat" w:hAnsi="GHEA Grapalat" w:cs="Sylfaen"/>
          <w:sz w:val="20"/>
          <w:lang w:val="hy-AM"/>
        </w:rPr>
        <w:t>իրը</w:t>
      </w:r>
      <w:r w:rsidRPr="00F566BF">
        <w:rPr>
          <w:rFonts w:ascii="GHEA Grapalat" w:hAnsi="GHEA Grapalat" w:cs="Times Armenian"/>
          <w:sz w:val="20"/>
          <w:lang w:val="af-ZA"/>
        </w:rPr>
        <w:tab/>
        <w:t xml:space="preserve"> </w:t>
      </w:r>
    </w:p>
    <w:p w14:paraId="51394444" w14:textId="77777777" w:rsidR="00E842E4" w:rsidRPr="00F566BF" w:rsidRDefault="00E842E4" w:rsidP="00B609A3">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գնահատման</w:t>
      </w:r>
      <w:r w:rsidRPr="00F566BF">
        <w:rPr>
          <w:rFonts w:ascii="GHEA Grapalat" w:hAnsi="GHEA Grapalat" w:cs="Sylfaen"/>
          <w:sz w:val="20"/>
          <w:lang w:val="af-ZA"/>
        </w:rPr>
        <w:t xml:space="preserve"> </w:t>
      </w:r>
      <w:r w:rsidRPr="00F566BF">
        <w:rPr>
          <w:rFonts w:ascii="GHEA Grapalat" w:hAnsi="GHEA Grapalat" w:cs="Sylfaen"/>
          <w:sz w:val="20"/>
        </w:rPr>
        <w:t>կարգը</w:t>
      </w:r>
      <w:r w:rsidRPr="00F566BF">
        <w:rPr>
          <w:rFonts w:ascii="GHEA Grapalat" w:hAnsi="GHEA Grapalat" w:cs="Times Armenian"/>
          <w:sz w:val="20"/>
          <w:lang w:val="af-ZA"/>
        </w:rPr>
        <w:t xml:space="preserve">, 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ապահովում ներկայացնելու պայմանները </w:t>
      </w:r>
    </w:p>
    <w:p w14:paraId="1CFCB794" w14:textId="77777777" w:rsidR="00E842E4" w:rsidRPr="00F566BF" w:rsidRDefault="00E842E4" w:rsidP="00B609A3">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261B5832" w14:textId="77777777" w:rsidR="00E842E4" w:rsidRPr="00F566BF" w:rsidRDefault="00E842E4" w:rsidP="00B609A3">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2134F2F" w14:textId="77777777" w:rsidR="00E842E4" w:rsidRPr="00F566BF" w:rsidRDefault="00E842E4" w:rsidP="00B609A3">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Pr="00F566BF">
        <w:rPr>
          <w:rFonts w:ascii="GHEA Grapalat" w:hAnsi="GHEA Grapalat" w:cs="Times Armenian"/>
          <w:sz w:val="20"/>
          <w:lang w:val="af-ZA"/>
        </w:rPr>
        <w:tab/>
        <w:t xml:space="preserve"> </w:t>
      </w:r>
    </w:p>
    <w:p w14:paraId="39D16975" w14:textId="77777777" w:rsidR="00E842E4" w:rsidRPr="00F566BF" w:rsidRDefault="00E842E4" w:rsidP="00B609A3">
      <w:pPr>
        <w:ind w:firstLine="1134"/>
        <w:jc w:val="both"/>
        <w:rPr>
          <w:rFonts w:ascii="GHEA Grapalat" w:hAnsi="GHEA Grapalat"/>
          <w:sz w:val="20"/>
          <w:lang w:val="af-ZA"/>
        </w:rPr>
      </w:pPr>
      <w:r w:rsidRPr="00F566BF">
        <w:rPr>
          <w:rFonts w:ascii="GHEA Grapalat" w:hAnsi="GHEA Grapalat"/>
          <w:sz w:val="20"/>
          <w:lang w:val="af-ZA"/>
        </w:rPr>
        <w:t xml:space="preserve">6. </w:t>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ործողության</w:t>
      </w:r>
      <w:r w:rsidRPr="00F566BF">
        <w:rPr>
          <w:rFonts w:ascii="GHEA Grapalat" w:hAnsi="GHEA Grapalat" w:cs="Times Armenian"/>
          <w:sz w:val="20"/>
          <w:lang w:val="af-ZA"/>
        </w:rPr>
        <w:t xml:space="preserve"> </w:t>
      </w:r>
      <w:r w:rsidRPr="00F566BF">
        <w:rPr>
          <w:rFonts w:ascii="GHEA Grapalat" w:hAnsi="GHEA Grapalat" w:cs="Sylfaen"/>
          <w:sz w:val="20"/>
        </w:rPr>
        <w:t>ժամկետը</w:t>
      </w:r>
      <w:r w:rsidRPr="00F566BF">
        <w:rPr>
          <w:rFonts w:ascii="GHEA Grapalat" w:hAnsi="GHEA Grapalat" w:cs="Times Armenian"/>
          <w:sz w:val="20"/>
          <w:lang w:val="af-ZA"/>
        </w:rPr>
        <w:t xml:space="preserve">, </w:t>
      </w:r>
      <w:r w:rsidRPr="00F566BF">
        <w:rPr>
          <w:rFonts w:ascii="GHEA Grapalat" w:hAnsi="GHEA Grapalat" w:cs="Sylfaen"/>
          <w:sz w:val="20"/>
        </w:rPr>
        <w:t>հայտերում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դրանք</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վերցնելու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t xml:space="preserve"> </w:t>
      </w:r>
    </w:p>
    <w:p w14:paraId="31C78DDD" w14:textId="77777777" w:rsidR="00E842E4" w:rsidRPr="00280EFA" w:rsidRDefault="00E842E4" w:rsidP="00B609A3">
      <w:pPr>
        <w:ind w:firstLine="1134"/>
        <w:jc w:val="both"/>
        <w:rPr>
          <w:rFonts w:ascii="GHEA Grapalat" w:hAnsi="GHEA Grapalat"/>
          <w:b/>
          <w:bCs/>
          <w:sz w:val="20"/>
          <w:lang w:val="af-ZA"/>
        </w:rPr>
      </w:pPr>
      <w:r w:rsidRPr="00280EFA">
        <w:rPr>
          <w:rFonts w:ascii="GHEA Grapalat" w:hAnsi="GHEA Grapalat"/>
          <w:b/>
          <w:bCs/>
          <w:sz w:val="20"/>
          <w:lang w:val="af-ZA"/>
        </w:rPr>
        <w:t xml:space="preserve">7. </w:t>
      </w:r>
      <w:r w:rsidRPr="00280EFA">
        <w:rPr>
          <w:rFonts w:ascii="GHEA Grapalat" w:hAnsi="GHEA Grapalat" w:cs="Sylfaen"/>
          <w:b/>
          <w:bCs/>
          <w:sz w:val="20"/>
        </w:rPr>
        <w:t>Հայտի</w:t>
      </w:r>
      <w:r w:rsidRPr="00280EFA">
        <w:rPr>
          <w:rFonts w:ascii="GHEA Grapalat" w:hAnsi="GHEA Grapalat" w:cs="Times Armenian"/>
          <w:b/>
          <w:bCs/>
          <w:sz w:val="20"/>
          <w:lang w:val="af-ZA"/>
        </w:rPr>
        <w:t xml:space="preserve"> </w:t>
      </w:r>
      <w:r w:rsidRPr="00280EFA">
        <w:rPr>
          <w:rFonts w:ascii="GHEA Grapalat" w:hAnsi="GHEA Grapalat" w:cs="Sylfaen"/>
          <w:b/>
          <w:bCs/>
          <w:sz w:val="20"/>
        </w:rPr>
        <w:t>ապահովումը</w:t>
      </w:r>
      <w:r w:rsidRPr="00280EFA">
        <w:rPr>
          <w:rStyle w:val="FootnoteReference"/>
          <w:rFonts w:ascii="GHEA Grapalat" w:hAnsi="GHEA Grapalat" w:cs="Sylfaen"/>
          <w:b/>
          <w:bCs/>
          <w:sz w:val="20"/>
        </w:rPr>
        <w:footnoteReference w:id="1"/>
      </w:r>
      <w:r w:rsidRPr="00280EFA">
        <w:rPr>
          <w:rFonts w:ascii="GHEA Grapalat" w:hAnsi="GHEA Grapalat" w:cs="Times Armenian"/>
          <w:b/>
          <w:bCs/>
          <w:sz w:val="20"/>
          <w:lang w:val="af-ZA"/>
        </w:rPr>
        <w:tab/>
        <w:t xml:space="preserve"> </w:t>
      </w:r>
    </w:p>
    <w:p w14:paraId="4F9A3864" w14:textId="77777777" w:rsidR="00E842E4" w:rsidRPr="00F566BF" w:rsidRDefault="00E842E4" w:rsidP="00B609A3">
      <w:pPr>
        <w:ind w:firstLine="1134"/>
        <w:jc w:val="both"/>
        <w:rPr>
          <w:rFonts w:ascii="GHEA Grapalat" w:hAnsi="GHEA Grapalat" w:cs="Sylfaen"/>
          <w:sz w:val="20"/>
          <w:lang w:val="af-ZA"/>
        </w:rPr>
      </w:pPr>
      <w:r w:rsidRPr="00F566BF">
        <w:rPr>
          <w:rFonts w:ascii="GHEA Grapalat" w:hAnsi="GHEA Grapalat"/>
          <w:sz w:val="20"/>
          <w:lang w:val="af-ZA"/>
        </w:rPr>
        <w:t>8. Հ</w:t>
      </w:r>
      <w:r w:rsidRPr="00F566BF">
        <w:rPr>
          <w:rFonts w:ascii="GHEA Grapalat" w:hAnsi="GHEA Grapalat" w:cs="Sylfaen"/>
          <w:sz w:val="20"/>
        </w:rPr>
        <w:t>այտերի</w:t>
      </w:r>
      <w:r w:rsidRPr="00F566BF">
        <w:rPr>
          <w:rFonts w:ascii="GHEA Grapalat" w:hAnsi="GHEA Grapalat" w:cs="Sylfaen"/>
          <w:sz w:val="20"/>
          <w:lang w:val="af-ZA"/>
        </w:rPr>
        <w:t xml:space="preserve"> </w:t>
      </w:r>
      <w:r w:rsidRPr="00F566BF">
        <w:rPr>
          <w:rFonts w:ascii="GHEA Grapalat" w:hAnsi="GHEA Grapalat" w:cs="Sylfaen"/>
          <w:sz w:val="20"/>
        </w:rPr>
        <w:t>բացումը</w:t>
      </w:r>
      <w:r w:rsidRPr="00F566BF">
        <w:rPr>
          <w:rFonts w:ascii="GHEA Grapalat" w:hAnsi="GHEA Grapalat" w:cs="Sylfaen"/>
          <w:sz w:val="20"/>
          <w:lang w:val="af-ZA"/>
        </w:rPr>
        <w:t xml:space="preserve">, </w:t>
      </w:r>
      <w:r w:rsidRPr="00F566BF">
        <w:rPr>
          <w:rFonts w:ascii="GHEA Grapalat" w:hAnsi="GHEA Grapalat" w:cs="Sylfaen"/>
          <w:sz w:val="20"/>
        </w:rPr>
        <w:t>գնահատումը</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արդյունքների</w:t>
      </w:r>
      <w:r w:rsidRPr="00F566BF">
        <w:rPr>
          <w:rFonts w:ascii="GHEA Grapalat" w:hAnsi="GHEA Grapalat" w:cs="Sylfaen"/>
          <w:sz w:val="20"/>
          <w:lang w:val="af-ZA"/>
        </w:rPr>
        <w:t xml:space="preserve"> </w:t>
      </w:r>
      <w:r w:rsidRPr="00F566BF">
        <w:rPr>
          <w:rFonts w:ascii="GHEA Grapalat" w:hAnsi="GHEA Grapalat" w:cs="Sylfaen"/>
          <w:sz w:val="20"/>
        </w:rPr>
        <w:t>ամփոփումը</w:t>
      </w:r>
      <w:r w:rsidRPr="00F566BF">
        <w:rPr>
          <w:rFonts w:ascii="GHEA Grapalat" w:hAnsi="GHEA Grapalat" w:cs="Sylfaen"/>
          <w:sz w:val="20"/>
          <w:lang w:val="af-ZA"/>
        </w:rPr>
        <w:tab/>
      </w:r>
    </w:p>
    <w:p w14:paraId="6A723DC0" w14:textId="77777777" w:rsidR="00E842E4" w:rsidRPr="00F566BF" w:rsidRDefault="00E842E4" w:rsidP="00B609A3">
      <w:pPr>
        <w:ind w:firstLine="1134"/>
        <w:jc w:val="both"/>
        <w:rPr>
          <w:rFonts w:ascii="GHEA Grapalat" w:hAnsi="GHEA Grapalat"/>
          <w:sz w:val="20"/>
          <w:lang w:val="af-ZA"/>
        </w:rPr>
      </w:pPr>
      <w:r w:rsidRPr="00F566BF">
        <w:rPr>
          <w:rFonts w:ascii="GHEA Grapalat" w:hAnsi="GHEA Grapalat"/>
          <w:sz w:val="20"/>
          <w:lang w:val="af-ZA"/>
        </w:rPr>
        <w:t xml:space="preserve">9.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կնքումը</w:t>
      </w:r>
      <w:r w:rsidRPr="00F566BF">
        <w:rPr>
          <w:rFonts w:ascii="GHEA Grapalat" w:hAnsi="GHEA Grapalat" w:cs="Times Armenian"/>
          <w:sz w:val="20"/>
          <w:lang w:val="af-ZA"/>
        </w:rPr>
        <w:tab/>
      </w:r>
    </w:p>
    <w:p w14:paraId="3BB7DE65" w14:textId="77777777" w:rsidR="00E842E4" w:rsidRPr="00F566BF" w:rsidRDefault="00E842E4" w:rsidP="00B609A3">
      <w:pPr>
        <w:ind w:firstLine="1134"/>
        <w:jc w:val="both"/>
        <w:rPr>
          <w:rFonts w:ascii="GHEA Grapalat" w:hAnsi="GHEA Grapalat"/>
          <w:sz w:val="20"/>
          <w:lang w:val="af-ZA"/>
        </w:rPr>
      </w:pPr>
      <w:r w:rsidRPr="00F566BF">
        <w:rPr>
          <w:rFonts w:ascii="GHEA Grapalat" w:hAnsi="GHEA Grapalat"/>
          <w:sz w:val="20"/>
          <w:lang w:val="af-ZA"/>
        </w:rPr>
        <w:t xml:space="preserve">10. Որակավորման և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ապահովումները</w:t>
      </w:r>
      <w:r w:rsidRPr="00F566BF">
        <w:rPr>
          <w:rFonts w:ascii="GHEA Grapalat" w:hAnsi="GHEA Grapalat" w:cs="Times Armenian"/>
          <w:sz w:val="20"/>
          <w:lang w:val="af-ZA"/>
        </w:rPr>
        <w:tab/>
        <w:t xml:space="preserve"> </w:t>
      </w:r>
    </w:p>
    <w:p w14:paraId="17DB94E5" w14:textId="77777777" w:rsidR="00E842E4" w:rsidRPr="00F566BF" w:rsidRDefault="00E842E4" w:rsidP="00B609A3">
      <w:pPr>
        <w:ind w:firstLine="1134"/>
        <w:jc w:val="both"/>
        <w:rPr>
          <w:rFonts w:ascii="GHEA Grapalat" w:hAnsi="GHEA Grapalat"/>
          <w:sz w:val="20"/>
          <w:lang w:val="af-ZA"/>
        </w:rPr>
      </w:pPr>
      <w:r w:rsidRPr="00F566BF">
        <w:rPr>
          <w:rFonts w:ascii="GHEA Grapalat" w:hAnsi="GHEA Grapalat"/>
          <w:sz w:val="20"/>
          <w:lang w:val="af-ZA"/>
        </w:rPr>
        <w:t xml:space="preserve">11.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5DEBE49D" w14:textId="77777777" w:rsidR="00E842E4" w:rsidRPr="00F566BF" w:rsidRDefault="00E842E4" w:rsidP="00B609A3">
      <w:pPr>
        <w:ind w:firstLine="1134"/>
        <w:jc w:val="both"/>
        <w:rPr>
          <w:rFonts w:ascii="GHEA Grapalat" w:hAnsi="GHEA Grapalat"/>
          <w:sz w:val="20"/>
          <w:lang w:val="af-ZA"/>
        </w:rPr>
      </w:pPr>
      <w:r w:rsidRPr="00F566BF">
        <w:rPr>
          <w:rFonts w:ascii="GHEA Grapalat" w:hAnsi="GHEA Grapalat"/>
          <w:sz w:val="20"/>
          <w:lang w:val="af-ZA"/>
        </w:rPr>
        <w:t xml:space="preserve">12.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3DAE498E" w14:textId="77777777" w:rsidR="00E842E4" w:rsidRPr="00F566BF" w:rsidRDefault="00E842E4" w:rsidP="00B609A3">
      <w:pPr>
        <w:ind w:firstLine="567"/>
        <w:jc w:val="both"/>
        <w:rPr>
          <w:rFonts w:ascii="GHEA Grapalat" w:hAnsi="GHEA Grapalat"/>
          <w:sz w:val="20"/>
          <w:lang w:val="af-ZA"/>
        </w:rPr>
      </w:pPr>
    </w:p>
    <w:p w14:paraId="6248A35A" w14:textId="77777777" w:rsidR="00E842E4" w:rsidRPr="00F566BF" w:rsidRDefault="00E842E4" w:rsidP="00B609A3">
      <w:pPr>
        <w:ind w:firstLine="567"/>
        <w:jc w:val="both"/>
        <w:rPr>
          <w:rFonts w:ascii="GHEA Grapalat" w:hAnsi="GHEA Grapalat"/>
          <w:sz w:val="20"/>
          <w:lang w:val="af-ZA"/>
        </w:rPr>
      </w:pPr>
    </w:p>
    <w:p w14:paraId="17AF9A93" w14:textId="50FC47E3" w:rsidR="00E842E4" w:rsidRPr="00F566BF" w:rsidRDefault="00E842E4" w:rsidP="00B609A3">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E06BEA">
        <w:rPr>
          <w:rFonts w:ascii="GHEA Grapalat" w:hAnsi="GHEA Grapalat" w:cs="Sylfaen"/>
          <w:b/>
          <w:sz w:val="20"/>
        </w:rPr>
        <w:t>ՀՐԱՏԱՊ</w:t>
      </w:r>
      <w:r w:rsidR="00E06BEA" w:rsidRPr="00E06BEA">
        <w:rPr>
          <w:rFonts w:ascii="GHEA Grapalat" w:hAnsi="GHEA Grapalat" w:cs="Sylfaen"/>
          <w:b/>
          <w:sz w:val="20"/>
          <w:lang w:val="af-ZA"/>
        </w:rPr>
        <w:t xml:space="preserve"> </w:t>
      </w:r>
      <w:r w:rsidR="00E06BEA">
        <w:rPr>
          <w:rFonts w:ascii="GHEA Grapalat" w:hAnsi="GHEA Grapalat" w:cs="Sylfaen"/>
          <w:b/>
          <w:sz w:val="20"/>
        </w:rPr>
        <w:t>ԲԱՑ</w:t>
      </w:r>
      <w:r w:rsidR="00E06BEA" w:rsidRPr="00E06BEA">
        <w:rPr>
          <w:rFonts w:ascii="GHEA Grapalat" w:hAnsi="GHEA Grapalat" w:cs="Sylfaen"/>
          <w:b/>
          <w:sz w:val="20"/>
          <w:lang w:val="af-ZA"/>
        </w:rPr>
        <w:t xml:space="preserve"> </w:t>
      </w:r>
      <w:r w:rsidR="00E06BEA">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46C9BBF0" w14:textId="77777777" w:rsidR="00E842E4" w:rsidRPr="00F566BF" w:rsidRDefault="00E842E4" w:rsidP="00B609A3">
      <w:pPr>
        <w:ind w:firstLine="567"/>
        <w:jc w:val="both"/>
        <w:rPr>
          <w:rFonts w:ascii="GHEA Grapalat" w:hAnsi="GHEA Grapalat"/>
          <w:sz w:val="20"/>
          <w:lang w:val="af-ZA"/>
        </w:rPr>
      </w:pPr>
    </w:p>
    <w:p w14:paraId="443BCB6A" w14:textId="77777777" w:rsidR="00E842E4" w:rsidRPr="00F566BF" w:rsidRDefault="00E842E4" w:rsidP="00B609A3">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44F78A8F" w14:textId="77777777" w:rsidR="00E842E4" w:rsidRPr="00F566BF" w:rsidRDefault="00E842E4" w:rsidP="00B609A3">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678B5CC0" w14:textId="77777777" w:rsidR="00E842E4" w:rsidRPr="00F566BF" w:rsidRDefault="00E842E4" w:rsidP="00B609A3">
      <w:pPr>
        <w:ind w:firstLine="1134"/>
        <w:jc w:val="both"/>
        <w:rPr>
          <w:rFonts w:ascii="GHEA Grapalat" w:hAnsi="GHEA Grapalat" w:cs="Times Armenian"/>
          <w:sz w:val="20"/>
          <w:lang w:val="af-ZA"/>
        </w:rPr>
      </w:pPr>
      <w:r w:rsidRPr="00F566BF">
        <w:rPr>
          <w:rFonts w:ascii="GHEA Grapalat" w:hAnsi="GHEA Grapalat"/>
          <w:sz w:val="20"/>
          <w:lang w:val="af-ZA"/>
        </w:rPr>
        <w:t>3.</w:t>
      </w:r>
      <w:r w:rsidRPr="00F566BF">
        <w:rPr>
          <w:rFonts w:ascii="GHEA Grapalat" w:hAnsi="GHEA Grapalat"/>
          <w:sz w:val="20"/>
          <w:lang w:val="af-ZA"/>
        </w:rPr>
        <w:tab/>
      </w:r>
      <w:r w:rsidRPr="00F566BF">
        <w:rPr>
          <w:rFonts w:ascii="GHEA Grapalat" w:hAnsi="GHEA Grapalat" w:cs="Sylfaen"/>
          <w:sz w:val="20"/>
        </w:rPr>
        <w:t>Հավելվածներ</w:t>
      </w:r>
      <w:r w:rsidRPr="00F566BF">
        <w:rPr>
          <w:rFonts w:ascii="GHEA Grapalat" w:hAnsi="GHEA Grapalat" w:cs="Times Armenian"/>
          <w:sz w:val="20"/>
          <w:lang w:val="af-ZA"/>
        </w:rPr>
        <w:t xml:space="preserve"> 1-</w:t>
      </w:r>
      <w:r>
        <w:rPr>
          <w:rFonts w:ascii="GHEA Grapalat" w:hAnsi="GHEA Grapalat" w:cs="Times Armenian"/>
          <w:sz w:val="20"/>
          <w:lang w:val="af-ZA"/>
        </w:rPr>
        <w:t>6</w:t>
      </w:r>
      <w:r w:rsidRPr="00F566BF">
        <w:rPr>
          <w:rFonts w:ascii="GHEA Grapalat" w:hAnsi="GHEA Grapalat" w:cs="Times Armenian"/>
          <w:sz w:val="20"/>
          <w:lang w:val="af-ZA"/>
        </w:rPr>
        <w:tab/>
      </w:r>
    </w:p>
    <w:p w14:paraId="6872128E" w14:textId="77777777" w:rsidR="00E842E4" w:rsidRPr="00F566BF" w:rsidRDefault="00E842E4" w:rsidP="00B609A3">
      <w:pPr>
        <w:ind w:firstLine="1134"/>
        <w:jc w:val="both"/>
        <w:rPr>
          <w:rFonts w:ascii="GHEA Grapalat" w:hAnsi="GHEA Grapalat" w:cs="Times Armenian"/>
          <w:sz w:val="20"/>
          <w:lang w:val="af-ZA"/>
        </w:rPr>
      </w:pPr>
    </w:p>
    <w:p w14:paraId="7B3EC57F" w14:textId="77777777" w:rsidR="00E842E4" w:rsidRPr="00F566BF" w:rsidRDefault="00E842E4" w:rsidP="00B609A3">
      <w:pPr>
        <w:ind w:firstLine="1134"/>
        <w:jc w:val="both"/>
        <w:rPr>
          <w:rFonts w:ascii="GHEA Grapalat" w:hAnsi="GHEA Grapalat" w:cs="Times Armenian"/>
          <w:sz w:val="20"/>
          <w:lang w:val="af-ZA"/>
        </w:rPr>
      </w:pPr>
    </w:p>
    <w:p w14:paraId="322B9944" w14:textId="77777777" w:rsidR="00E842E4" w:rsidRPr="00F566BF" w:rsidRDefault="00E842E4" w:rsidP="00B609A3">
      <w:pPr>
        <w:ind w:firstLine="1134"/>
        <w:jc w:val="both"/>
        <w:rPr>
          <w:rFonts w:ascii="GHEA Grapalat" w:hAnsi="GHEA Grapalat" w:cs="Times Armenian"/>
          <w:sz w:val="20"/>
          <w:lang w:val="af-ZA"/>
        </w:rPr>
      </w:pPr>
    </w:p>
    <w:p w14:paraId="4DA3908E" w14:textId="77777777" w:rsidR="00E842E4" w:rsidRPr="00F566BF" w:rsidRDefault="00E842E4" w:rsidP="00B609A3">
      <w:pPr>
        <w:ind w:firstLine="1134"/>
        <w:jc w:val="both"/>
        <w:rPr>
          <w:rFonts w:ascii="GHEA Grapalat" w:hAnsi="GHEA Grapalat" w:cs="Times Armenian"/>
          <w:sz w:val="20"/>
          <w:lang w:val="af-ZA"/>
        </w:rPr>
      </w:pPr>
    </w:p>
    <w:p w14:paraId="16ED8309" w14:textId="77777777" w:rsidR="00E842E4" w:rsidRPr="00F566BF" w:rsidRDefault="00E842E4" w:rsidP="00B609A3">
      <w:pPr>
        <w:ind w:firstLine="1134"/>
        <w:jc w:val="both"/>
        <w:rPr>
          <w:rFonts w:ascii="GHEA Grapalat" w:hAnsi="GHEA Grapalat" w:cs="Times Armenian"/>
          <w:sz w:val="20"/>
          <w:lang w:val="af-ZA"/>
        </w:rPr>
      </w:pPr>
    </w:p>
    <w:p w14:paraId="30C8B5E1" w14:textId="77777777" w:rsidR="00E842E4" w:rsidRPr="00F566BF" w:rsidRDefault="00E842E4" w:rsidP="00B609A3">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Pr="00F566BF">
        <w:rPr>
          <w:rFonts w:ascii="GHEA Grapalat" w:hAnsi="GHEA Grapalat" w:cs="Times Armenian"/>
          <w:sz w:val="20"/>
          <w:lang w:val="af-ZA"/>
        </w:rPr>
        <w:br w:type="page"/>
      </w:r>
      <w:r w:rsidRPr="00F566BF">
        <w:rPr>
          <w:rFonts w:ascii="GHEA Grapalat" w:hAnsi="GHEA Grapalat" w:cs="Times Armenian"/>
          <w:sz w:val="20"/>
          <w:lang w:val="af-ZA"/>
        </w:rPr>
        <w:lastRenderedPageBreak/>
        <w:tab/>
      </w:r>
    </w:p>
    <w:p w14:paraId="1EF648C4" w14:textId="40B9F9B0" w:rsidR="00E842E4" w:rsidRPr="00F566BF" w:rsidRDefault="00E842E4" w:rsidP="00B609A3">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E06BEA">
        <w:rPr>
          <w:rFonts w:ascii="GHEA Grapalat" w:hAnsi="GHEA Grapalat" w:cs="Times Armenian"/>
          <w:sz w:val="20"/>
          <w:lang w:val="af-ZA"/>
        </w:rPr>
        <w:t>ԵՔ-ՀԲՄԾՁԲ-25/4</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E06BEA">
        <w:rPr>
          <w:rFonts w:ascii="GHEA Grapalat" w:hAnsi="GHEA Grapalat" w:cs="Sylfaen"/>
          <w:sz w:val="20"/>
        </w:rPr>
        <w:t>ՀՐԱՏԱՊ</w:t>
      </w:r>
      <w:r w:rsidR="00E06BEA" w:rsidRPr="00E06BEA">
        <w:rPr>
          <w:rFonts w:ascii="GHEA Grapalat" w:hAnsi="GHEA Grapalat" w:cs="Sylfaen"/>
          <w:sz w:val="20"/>
          <w:lang w:val="af-ZA"/>
        </w:rPr>
        <w:t xml:space="preserve"> </w:t>
      </w:r>
      <w:r w:rsidR="00E06BEA">
        <w:rPr>
          <w:rFonts w:ascii="GHEA Grapalat" w:hAnsi="GHEA Grapalat" w:cs="Sylfaen"/>
          <w:sz w:val="20"/>
        </w:rPr>
        <w:t>ԲԱՑ</w:t>
      </w:r>
      <w:r w:rsidR="00E06BEA" w:rsidRPr="00E06BEA">
        <w:rPr>
          <w:rFonts w:ascii="GHEA Grapalat" w:hAnsi="GHEA Grapalat" w:cs="Sylfaen"/>
          <w:sz w:val="20"/>
          <w:lang w:val="af-ZA"/>
        </w:rPr>
        <w:t xml:space="preserve"> </w:t>
      </w:r>
      <w:r w:rsidR="00E06BEA">
        <w:rPr>
          <w:rFonts w:ascii="GHEA Grapalat" w:hAnsi="GHEA Grapalat" w:cs="Sylfae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Pr="00F566BF">
        <w:rPr>
          <w:rFonts w:ascii="GHEA Grapalat" w:hAnsi="GHEA Grapalat" w:cs="Times Armenian"/>
          <w:sz w:val="20"/>
          <w:lang w:val="af-ZA"/>
        </w:rPr>
        <w:t>։</w:t>
      </w:r>
    </w:p>
    <w:p w14:paraId="69523A61" w14:textId="608D2B6F" w:rsidR="00E842E4" w:rsidRPr="00F566BF" w:rsidRDefault="00E842E4" w:rsidP="00B609A3">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r w:rsidRPr="00F566BF">
        <w:rPr>
          <w:rFonts w:ascii="GHEA Grapalat" w:hAnsi="GHEA Grapalat" w:cs="Times Armenian"/>
          <w:sz w:val="20"/>
        </w:rPr>
        <w:t>կառավարության</w:t>
      </w:r>
      <w:r w:rsidRPr="00F566BF">
        <w:rPr>
          <w:rFonts w:ascii="GHEA Grapalat" w:hAnsi="GHEA Grapalat" w:cs="Times Armenian"/>
          <w:sz w:val="20"/>
          <w:lang w:val="af-ZA"/>
        </w:rPr>
        <w:t xml:space="preserve"> 2017 </w:t>
      </w:r>
      <w:r w:rsidRPr="00F566BF">
        <w:rPr>
          <w:rFonts w:ascii="GHEA Grapalat" w:hAnsi="GHEA Grapalat" w:cs="Times Armenian"/>
          <w:sz w:val="20"/>
        </w:rPr>
        <w:t>թվականի</w:t>
      </w:r>
      <w:r w:rsidRPr="00F566BF">
        <w:rPr>
          <w:rFonts w:ascii="GHEA Grapalat" w:hAnsi="GHEA Grapalat" w:cs="Times Armenian"/>
          <w:sz w:val="20"/>
          <w:lang w:val="af-ZA"/>
        </w:rPr>
        <w:t xml:space="preserve"> </w:t>
      </w:r>
      <w:r w:rsidRPr="00F566BF">
        <w:rPr>
          <w:rFonts w:ascii="GHEA Grapalat" w:hAnsi="GHEA Grapalat" w:cs="Times Armenian"/>
          <w:sz w:val="20"/>
        </w:rPr>
        <w:t>ապրիլի</w:t>
      </w:r>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r w:rsidRPr="00F566BF">
        <w:rPr>
          <w:rFonts w:ascii="GHEA Grapalat" w:hAnsi="GHEA Grapalat" w:cs="Times Armenian"/>
          <w:sz w:val="20"/>
        </w:rPr>
        <w:t>որոշմամբ</w:t>
      </w:r>
      <w:r w:rsidRPr="00F566BF">
        <w:rPr>
          <w:rFonts w:ascii="GHEA Grapalat" w:hAnsi="GHEA Grapalat" w:cs="Times Armenian"/>
          <w:sz w:val="20"/>
          <w:lang w:val="af-ZA"/>
        </w:rPr>
        <w:t xml:space="preserve"> </w:t>
      </w:r>
      <w:r w:rsidRPr="00F566BF">
        <w:rPr>
          <w:rFonts w:ascii="GHEA Grapalat" w:hAnsi="GHEA Grapalat" w:cs="Times Armenian"/>
          <w:sz w:val="20"/>
        </w:rPr>
        <w:t>հաստատված</w:t>
      </w:r>
      <w:r w:rsidRPr="00F566BF">
        <w:rPr>
          <w:rFonts w:ascii="GHEA Grapalat" w:hAnsi="GHEA Grapalat" w:cs="Times Armenian"/>
          <w:sz w:val="20"/>
          <w:lang w:val="af-ZA"/>
        </w:rPr>
        <w:t xml:space="preserve"> «Է</w:t>
      </w:r>
      <w:r w:rsidRPr="00F566BF">
        <w:rPr>
          <w:rFonts w:ascii="GHEA Grapalat" w:hAnsi="GHEA Grapalat" w:cs="Times Armenian"/>
          <w:sz w:val="20"/>
        </w:rPr>
        <w:t>լեկտրոնային</w:t>
      </w:r>
      <w:r w:rsidRPr="00F566BF">
        <w:rPr>
          <w:rFonts w:ascii="GHEA Grapalat" w:hAnsi="GHEA Grapalat" w:cs="Times Armenian"/>
          <w:sz w:val="20"/>
          <w:lang w:val="af-ZA"/>
        </w:rPr>
        <w:t xml:space="preserve">  </w:t>
      </w:r>
      <w:r w:rsidRPr="00F566BF">
        <w:rPr>
          <w:rFonts w:ascii="GHEA Grapalat" w:hAnsi="GHEA Grapalat" w:cs="Times Armenian"/>
          <w:sz w:val="20"/>
        </w:rPr>
        <w:t>ձևով</w:t>
      </w:r>
      <w:r w:rsidRPr="00F566BF">
        <w:rPr>
          <w:rFonts w:ascii="GHEA Grapalat" w:hAnsi="GHEA Grapalat" w:cs="Times Armenian"/>
          <w:sz w:val="20"/>
          <w:lang w:val="af-ZA"/>
        </w:rPr>
        <w:t xml:space="preserve"> </w:t>
      </w:r>
      <w:r w:rsidRPr="00F566BF">
        <w:rPr>
          <w:rFonts w:ascii="GHEA Grapalat" w:hAnsi="GHEA Grapalat" w:cs="Times Armenia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կատարման</w:t>
      </w:r>
      <w:r w:rsidRPr="00F566BF">
        <w:rPr>
          <w:rFonts w:ascii="GHEA Grapalat" w:hAnsi="GHEA Grapalat" w:cs="Times Armenian"/>
          <w:sz w:val="20"/>
          <w:lang w:val="af-ZA"/>
        </w:rPr>
        <w:t xml:space="preserve">» </w:t>
      </w:r>
      <w:r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Pr="00F566BF">
        <w:rPr>
          <w:rFonts w:ascii="GHEA Grapalat" w:hAnsi="GHEA Grapalat"/>
          <w:sz w:val="20"/>
          <w:lang w:val="af-ZA"/>
        </w:rPr>
        <w:t>«</w:t>
      </w:r>
      <w:r w:rsidR="00E11006">
        <w:rPr>
          <w:rFonts w:ascii="GHEA Grapalat" w:hAnsi="GHEA Grapalat"/>
          <w:sz w:val="20"/>
          <w:lang w:val="af-ZA"/>
        </w:rPr>
        <w:t>Երևանի քաղաքապետարան</w:t>
      </w:r>
      <w:r w:rsidRPr="00F566BF">
        <w:rPr>
          <w:rFonts w:ascii="GHEA Grapalat" w:hAnsi="GHEA Grapalat"/>
          <w:sz w:val="20"/>
          <w:lang w:val="af-ZA"/>
        </w:rPr>
        <w:t>»-</w:t>
      </w:r>
      <w:r w:rsidRPr="00F566BF">
        <w:rPr>
          <w:rFonts w:ascii="GHEA Grapalat" w:hAnsi="GHEA Grapalat"/>
          <w:sz w:val="20"/>
        </w:rPr>
        <w:t>ի</w:t>
      </w:r>
      <w:r w:rsidRPr="00F566BF">
        <w:rPr>
          <w:rFonts w:ascii="GHEA Grapalat" w:hAnsi="GHEA Grapalat"/>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պատվիրատու</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մասնակից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Pr="00F566BF">
        <w:rPr>
          <w:rFonts w:ascii="GHEA Grapalat" w:hAnsi="GHEA Grapalat" w:cs="Times Armenian"/>
          <w:sz w:val="20"/>
          <w:lang w:val="af-ZA"/>
        </w:rPr>
        <w:t>։</w:t>
      </w:r>
    </w:p>
    <w:p w14:paraId="12967767" w14:textId="77777777" w:rsidR="00E842E4" w:rsidRPr="00F566BF" w:rsidRDefault="00E842E4" w:rsidP="00B609A3">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համակարգում </w:t>
      </w:r>
      <w:r w:rsidRPr="00F566BF">
        <w:rPr>
          <w:rFonts w:ascii="GHEA Grapalat" w:hAnsi="GHEA Grapalat" w:cs="Sylfaen"/>
          <w:sz w:val="20"/>
        </w:rPr>
        <w:t>գրանցված</w:t>
      </w:r>
      <w:r w:rsidRPr="00F566BF">
        <w:rPr>
          <w:rFonts w:ascii="GHEA Grapalat" w:hAnsi="GHEA Grapalat" w:cs="Sylfaen"/>
          <w:sz w:val="20"/>
          <w:lang w:val="af-ZA"/>
        </w:rPr>
        <w:t xml:space="preserve"> </w:t>
      </w:r>
      <w:r w:rsidRPr="00F566BF">
        <w:rPr>
          <w:rFonts w:ascii="GHEA Grapalat" w:hAnsi="GHEA Grapalat" w:cs="Sylfaen"/>
          <w:sz w:val="20"/>
        </w:rPr>
        <w:t>բոլոր</w:t>
      </w:r>
      <w:r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Pr="00F566BF">
        <w:rPr>
          <w:rFonts w:ascii="GHEA Grapalat" w:hAnsi="GHEA Grapalat" w:cs="Times Armenian"/>
          <w:sz w:val="20"/>
          <w:lang w:val="af-ZA"/>
        </w:rPr>
        <w:t>։</w:t>
      </w:r>
    </w:p>
    <w:p w14:paraId="316F6DEE" w14:textId="77777777" w:rsidR="00E842E4" w:rsidRPr="00F566BF" w:rsidRDefault="00E842E4" w:rsidP="00B609A3">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Pr="00F566BF">
        <w:rPr>
          <w:rFonts w:ascii="GHEA Grapalat" w:hAnsi="GHEA Grapalat" w:cs="Sylfaen"/>
          <w:szCs w:val="24"/>
          <w:lang w:val="ru-RU"/>
        </w:rPr>
        <w:t>համակարգ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AD91031" w14:textId="77777777" w:rsidR="00E842E4" w:rsidRPr="00F566BF" w:rsidRDefault="00E842E4" w:rsidP="00B609A3">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Pr="00F566BF">
        <w:rPr>
          <w:rFonts w:ascii="GHEA Grapalat" w:hAnsi="GHEA Grapalat" w:cs="Times Armenian"/>
          <w:sz w:val="20"/>
          <w:lang w:val="af-ZA"/>
        </w:rPr>
        <w:t xml:space="preserve">։ </w:t>
      </w:r>
    </w:p>
    <w:p w14:paraId="144EDB48" w14:textId="12632F0B" w:rsidR="00E842E4" w:rsidRPr="00F566BF" w:rsidRDefault="00E842E4" w:rsidP="00B609A3">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00280EFA" w:rsidRPr="00280EFA">
        <w:rPr>
          <w:rFonts w:ascii="GHEA Grapalat" w:hAnsi="GHEA Grapalat"/>
          <w:sz w:val="24"/>
          <w:szCs w:val="24"/>
        </w:rPr>
        <w:t>irina.eghiazaryan@yerevan.am</w:t>
      </w:r>
    </w:p>
    <w:p w14:paraId="303F0477" w14:textId="77777777" w:rsidR="00E842E4" w:rsidRPr="00F566BF" w:rsidRDefault="00E842E4" w:rsidP="00B609A3">
      <w:pPr>
        <w:jc w:val="center"/>
        <w:rPr>
          <w:rFonts w:ascii="GHEA Grapalat" w:hAnsi="GHEA Grapalat"/>
          <w:szCs w:val="22"/>
          <w:lang w:val="af-ZA"/>
        </w:rPr>
      </w:pPr>
      <w:r w:rsidRPr="00F566BF">
        <w:rPr>
          <w:rFonts w:ascii="GHEA Grapalat" w:hAnsi="GHEA Grapalat"/>
          <w:sz w:val="16"/>
          <w:szCs w:val="16"/>
          <w:lang w:val="af-ZA"/>
        </w:rPr>
        <w:br w:type="page"/>
      </w:r>
      <w:r w:rsidRPr="00F566BF">
        <w:rPr>
          <w:rFonts w:ascii="GHEA Grapalat" w:hAnsi="GHEA Grapalat" w:cs="Sylfaen"/>
          <w:szCs w:val="22"/>
        </w:rPr>
        <w:lastRenderedPageBreak/>
        <w:t>ՄԱՍ</w:t>
      </w:r>
      <w:r w:rsidRPr="00F566BF">
        <w:rPr>
          <w:rFonts w:ascii="GHEA Grapalat" w:hAnsi="GHEA Grapalat" w:cs="Times Armenian"/>
          <w:szCs w:val="22"/>
          <w:lang w:val="af-ZA"/>
        </w:rPr>
        <w:t xml:space="preserve">  I</w:t>
      </w:r>
    </w:p>
    <w:p w14:paraId="7C9B229E" w14:textId="77777777" w:rsidR="00E842E4" w:rsidRPr="00F566BF" w:rsidRDefault="00E842E4" w:rsidP="00B609A3">
      <w:pPr>
        <w:pStyle w:val="Heading3"/>
        <w:spacing w:before="0" w:after="0"/>
        <w:ind w:firstLine="567"/>
        <w:rPr>
          <w:rFonts w:ascii="GHEA Grapalat" w:hAnsi="GHEA Grapalat"/>
          <w:sz w:val="24"/>
          <w:szCs w:val="22"/>
          <w:lang w:val="af-ZA"/>
        </w:rPr>
      </w:pPr>
    </w:p>
    <w:p w14:paraId="668BFBFC" w14:textId="77777777" w:rsidR="00E842E4" w:rsidRPr="00F566BF" w:rsidRDefault="00E842E4" w:rsidP="001C17B1">
      <w:pPr>
        <w:numPr>
          <w:ilvl w:val="0"/>
          <w:numId w:val="1"/>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234EE4AA" w14:textId="77777777" w:rsidR="00E842E4" w:rsidRPr="00F566BF" w:rsidRDefault="00E842E4" w:rsidP="00B609A3">
      <w:pPr>
        <w:ind w:left="360"/>
        <w:jc w:val="center"/>
        <w:rPr>
          <w:rFonts w:ascii="GHEA Grapalat" w:hAnsi="GHEA Grapalat" w:cs="Sylfaen"/>
          <w:b/>
          <w:sz w:val="20"/>
        </w:rPr>
      </w:pPr>
    </w:p>
    <w:p w14:paraId="66BFC2E5" w14:textId="2B087D9B" w:rsidR="000B7885" w:rsidRDefault="000B7885" w:rsidP="001C17B1">
      <w:pPr>
        <w:pStyle w:val="Heading3"/>
        <w:numPr>
          <w:ilvl w:val="1"/>
          <w:numId w:val="13"/>
        </w:numPr>
        <w:jc w:val="both"/>
        <w:rPr>
          <w:rFonts w:ascii="GHEA Grapalat" w:eastAsia="Times New Roman" w:hAnsi="GHEA Grapalat" w:cs="Times New Roman"/>
          <w:iCs/>
          <w:color w:val="auto"/>
          <w:sz w:val="20"/>
          <w:szCs w:val="20"/>
          <w:lang w:val="af-ZA"/>
        </w:rPr>
      </w:pPr>
      <w:r w:rsidRPr="000B7885">
        <w:rPr>
          <w:rFonts w:ascii="GHEA Grapalat" w:eastAsia="Times New Roman" w:hAnsi="GHEA Grapalat" w:cs="Times New Roman"/>
          <w:iCs/>
          <w:color w:val="auto"/>
          <w:sz w:val="20"/>
          <w:szCs w:val="20"/>
          <w:lang w:val="af-ZA"/>
        </w:rPr>
        <w:t xml:space="preserve">Գնման առարկա է հանդիսանում «Երևանի քաղաքապետարանի» կարիքների համար` </w:t>
      </w:r>
      <w:r w:rsidR="00280EFA" w:rsidRPr="00280EFA">
        <w:rPr>
          <w:rFonts w:ascii="GHEA Grapalat" w:eastAsia="Times New Roman" w:hAnsi="GHEA Grapalat" w:cs="Times New Roman"/>
          <w:iCs/>
          <w:color w:val="auto"/>
          <w:sz w:val="20"/>
          <w:szCs w:val="20"/>
          <w:lang w:val="af-ZA"/>
        </w:rPr>
        <w:t xml:space="preserve">Երևանի քաղաքապետարանի /ներառյալ Երևանի վարչական շրջանները/ և Երևանի քաղաքապետարանի ենթակայության հիմնարկների աշխատակիցների համար «Առողջության ապահովագրություն» </w:t>
      </w:r>
      <w:r w:rsidR="00132AE7">
        <w:rPr>
          <w:rFonts w:ascii="GHEA Grapalat" w:eastAsia="Times New Roman" w:hAnsi="GHEA Grapalat" w:cs="Times New Roman"/>
          <w:iCs/>
          <w:color w:val="auto"/>
          <w:sz w:val="20"/>
          <w:szCs w:val="20"/>
          <w:lang w:val="af-ZA"/>
        </w:rPr>
        <w:t xml:space="preserve">ծառայությունների </w:t>
      </w:r>
      <w:r w:rsidR="00280EFA" w:rsidRPr="00280EFA">
        <w:rPr>
          <w:rFonts w:ascii="GHEA Grapalat" w:eastAsia="Times New Roman" w:hAnsi="GHEA Grapalat" w:cs="Times New Roman"/>
          <w:iCs/>
          <w:color w:val="auto"/>
          <w:sz w:val="20"/>
          <w:szCs w:val="20"/>
          <w:lang w:val="af-ZA"/>
        </w:rPr>
        <w:t>փաթեթի  ձեռքբերումը (այսուհետ` նաև ծառայություն), որը խմբավորված  է 1 «մեկ» չափաբաժնում`</w:t>
      </w:r>
    </w:p>
    <w:tbl>
      <w:tblPr>
        <w:tblW w:w="10643"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0"/>
        <w:gridCol w:w="1980"/>
        <w:gridCol w:w="1800"/>
        <w:gridCol w:w="1890"/>
        <w:gridCol w:w="3983"/>
      </w:tblGrid>
      <w:tr w:rsidR="00280EFA" w:rsidRPr="00AA7E3C" w14:paraId="7F347318" w14:textId="77777777" w:rsidTr="0061094E">
        <w:trPr>
          <w:trHeight w:val="353"/>
        </w:trPr>
        <w:tc>
          <w:tcPr>
            <w:tcW w:w="4770" w:type="dxa"/>
            <w:gridSpan w:val="3"/>
            <w:vAlign w:val="center"/>
          </w:tcPr>
          <w:p w14:paraId="083EA6D1" w14:textId="77777777" w:rsidR="00280EFA" w:rsidRPr="00280EFA" w:rsidRDefault="00280EFA" w:rsidP="0061094E">
            <w:pPr>
              <w:pStyle w:val="BodyTextIndent2"/>
              <w:spacing w:line="240" w:lineRule="auto"/>
              <w:ind w:firstLine="0"/>
              <w:jc w:val="center"/>
              <w:rPr>
                <w:rFonts w:ascii="GHEA Grapalat" w:hAnsi="GHEA Grapalat"/>
                <w:bCs/>
                <w:i/>
                <w:iCs/>
                <w:lang w:val="hy-AM"/>
              </w:rPr>
            </w:pPr>
            <w:r w:rsidRPr="00280EFA">
              <w:rPr>
                <w:rFonts w:ascii="GHEA Grapalat" w:hAnsi="GHEA Grapalat"/>
                <w:bCs/>
                <w:i/>
                <w:iCs/>
              </w:rPr>
              <w:t>Չափաբաժ</w:t>
            </w:r>
            <w:r w:rsidRPr="00280EFA">
              <w:rPr>
                <w:rFonts w:ascii="GHEA Grapalat" w:hAnsi="GHEA Grapalat"/>
                <w:bCs/>
                <w:i/>
                <w:iCs/>
                <w:lang w:val="hy-AM"/>
              </w:rPr>
              <w:t>նի</w:t>
            </w:r>
          </w:p>
        </w:tc>
        <w:tc>
          <w:tcPr>
            <w:tcW w:w="1890" w:type="dxa"/>
            <w:vAlign w:val="center"/>
          </w:tcPr>
          <w:p w14:paraId="66926708" w14:textId="77777777" w:rsidR="00280EFA" w:rsidRPr="00280EFA" w:rsidRDefault="00280EFA" w:rsidP="0061094E">
            <w:pPr>
              <w:pStyle w:val="BodyTextIndent2"/>
              <w:spacing w:line="240" w:lineRule="auto"/>
              <w:ind w:firstLine="0"/>
              <w:jc w:val="center"/>
              <w:rPr>
                <w:rFonts w:ascii="GHEA Grapalat" w:hAnsi="GHEA Grapalat"/>
                <w:bCs/>
                <w:i/>
                <w:iCs/>
              </w:rPr>
            </w:pPr>
          </w:p>
        </w:tc>
        <w:tc>
          <w:tcPr>
            <w:tcW w:w="3983" w:type="dxa"/>
            <w:vMerge w:val="restart"/>
            <w:vAlign w:val="center"/>
          </w:tcPr>
          <w:p w14:paraId="19878636" w14:textId="77777777" w:rsidR="00280EFA" w:rsidRPr="00280EFA" w:rsidRDefault="00280EFA" w:rsidP="0061094E">
            <w:pPr>
              <w:pStyle w:val="BodyTextIndent2"/>
              <w:spacing w:line="240" w:lineRule="auto"/>
              <w:ind w:firstLine="0"/>
              <w:jc w:val="center"/>
              <w:rPr>
                <w:rFonts w:ascii="GHEA Grapalat" w:hAnsi="GHEA Grapalat"/>
                <w:bCs/>
                <w:i/>
                <w:iCs/>
              </w:rPr>
            </w:pPr>
            <w:r w:rsidRPr="00280EFA">
              <w:rPr>
                <w:rFonts w:ascii="GHEA Grapalat" w:hAnsi="GHEA Grapalat"/>
                <w:bCs/>
                <w:i/>
                <w:iCs/>
              </w:rPr>
              <w:t>Չափաբաժնի անվանումը</w:t>
            </w:r>
          </w:p>
        </w:tc>
      </w:tr>
      <w:tr w:rsidR="00280EFA" w:rsidRPr="00AA7E3C" w14:paraId="20619340" w14:textId="77777777" w:rsidTr="0061094E">
        <w:trPr>
          <w:trHeight w:val="141"/>
        </w:trPr>
        <w:tc>
          <w:tcPr>
            <w:tcW w:w="990" w:type="dxa"/>
            <w:vAlign w:val="center"/>
          </w:tcPr>
          <w:p w14:paraId="1A3069BD" w14:textId="77777777" w:rsidR="00280EFA" w:rsidRPr="00280EFA" w:rsidRDefault="00280EFA" w:rsidP="0061094E">
            <w:pPr>
              <w:pStyle w:val="BodyTextIndent2"/>
              <w:spacing w:line="240" w:lineRule="auto"/>
              <w:ind w:firstLine="0"/>
              <w:rPr>
                <w:rFonts w:ascii="GHEA Grapalat" w:hAnsi="GHEA Grapalat"/>
                <w:bCs/>
                <w:i/>
                <w:iCs/>
                <w:lang w:val="hy-AM"/>
              </w:rPr>
            </w:pPr>
            <w:r w:rsidRPr="00280EFA">
              <w:rPr>
                <w:rFonts w:ascii="GHEA Grapalat" w:hAnsi="GHEA Grapalat"/>
                <w:bCs/>
                <w:i/>
                <w:iCs/>
              </w:rPr>
              <w:t>համար</w:t>
            </w:r>
            <w:r w:rsidRPr="00280EFA">
              <w:rPr>
                <w:rFonts w:ascii="GHEA Grapalat" w:hAnsi="GHEA Grapalat"/>
                <w:bCs/>
                <w:i/>
                <w:iCs/>
                <w:lang w:val="hy-AM"/>
              </w:rPr>
              <w:t>ը</w:t>
            </w:r>
          </w:p>
        </w:tc>
        <w:tc>
          <w:tcPr>
            <w:tcW w:w="1980" w:type="dxa"/>
            <w:vAlign w:val="center"/>
          </w:tcPr>
          <w:p w14:paraId="4E55419D" w14:textId="77777777" w:rsidR="00280EFA" w:rsidRPr="00280EFA" w:rsidRDefault="00280EFA" w:rsidP="0061094E">
            <w:pPr>
              <w:pStyle w:val="BodyTextIndent2"/>
              <w:spacing w:line="240" w:lineRule="auto"/>
              <w:ind w:firstLine="0"/>
              <w:jc w:val="center"/>
              <w:rPr>
                <w:rFonts w:ascii="GHEA Grapalat" w:hAnsi="GHEA Grapalat"/>
                <w:bCs/>
                <w:i/>
                <w:iCs/>
              </w:rPr>
            </w:pPr>
            <w:r w:rsidRPr="00280EFA">
              <w:rPr>
                <w:rFonts w:ascii="GHEA Grapalat" w:hAnsi="GHEA Grapalat"/>
                <w:bCs/>
                <w:i/>
                <w:iCs/>
                <w:lang w:val="hy-AM"/>
              </w:rPr>
              <w:t>գնման</w:t>
            </w:r>
            <w:r w:rsidRPr="00280EFA">
              <w:rPr>
                <w:rFonts w:ascii="GHEA Grapalat" w:hAnsi="GHEA Grapalat"/>
                <w:bCs/>
                <w:i/>
                <w:iCs/>
              </w:rPr>
              <w:t xml:space="preserve"> </w:t>
            </w:r>
            <w:r w:rsidRPr="00280EFA">
              <w:rPr>
                <w:rFonts w:ascii="GHEA Grapalat" w:hAnsi="GHEA Grapalat"/>
                <w:bCs/>
                <w:i/>
                <w:iCs/>
                <w:lang w:val="hy-AM"/>
              </w:rPr>
              <w:t>ընդհանուր գինը /ՀՀ դրամ/</w:t>
            </w:r>
          </w:p>
        </w:tc>
        <w:tc>
          <w:tcPr>
            <w:tcW w:w="1800" w:type="dxa"/>
            <w:vAlign w:val="center"/>
          </w:tcPr>
          <w:p w14:paraId="37C30897" w14:textId="77777777" w:rsidR="00280EFA" w:rsidRPr="00280EFA" w:rsidRDefault="00280EFA" w:rsidP="0061094E">
            <w:pPr>
              <w:pStyle w:val="BodyTextIndent2"/>
              <w:spacing w:line="240" w:lineRule="auto"/>
              <w:ind w:firstLine="0"/>
              <w:jc w:val="center"/>
              <w:rPr>
                <w:rFonts w:ascii="GHEA Grapalat" w:hAnsi="GHEA Grapalat"/>
                <w:bCs/>
                <w:i/>
                <w:iCs/>
                <w:lang w:val="hy-AM"/>
              </w:rPr>
            </w:pPr>
            <w:r w:rsidRPr="00280EFA">
              <w:rPr>
                <w:rFonts w:ascii="GHEA Grapalat" w:hAnsi="GHEA Grapalat"/>
                <w:bCs/>
                <w:i/>
                <w:iCs/>
                <w:lang w:val="hy-AM"/>
              </w:rPr>
              <w:t>գնման</w:t>
            </w:r>
            <w:r w:rsidRPr="00280EFA">
              <w:rPr>
                <w:rFonts w:ascii="GHEA Grapalat" w:hAnsi="GHEA Grapalat"/>
                <w:bCs/>
                <w:i/>
                <w:iCs/>
              </w:rPr>
              <w:t xml:space="preserve"> </w:t>
            </w:r>
            <w:r w:rsidRPr="00280EFA">
              <w:rPr>
                <w:rFonts w:ascii="GHEA Grapalat" w:hAnsi="GHEA Grapalat"/>
                <w:bCs/>
                <w:i/>
                <w:iCs/>
                <w:lang w:val="hy-AM"/>
              </w:rPr>
              <w:t xml:space="preserve"> գինը առկա ֆինանսական միջոցների մասով</w:t>
            </w:r>
          </w:p>
          <w:p w14:paraId="502D598D" w14:textId="77777777" w:rsidR="00280EFA" w:rsidRPr="00280EFA" w:rsidRDefault="00280EFA" w:rsidP="0061094E">
            <w:pPr>
              <w:pStyle w:val="BodyTextIndent2"/>
              <w:spacing w:line="240" w:lineRule="auto"/>
              <w:ind w:firstLine="0"/>
              <w:jc w:val="center"/>
              <w:rPr>
                <w:rFonts w:ascii="GHEA Grapalat" w:hAnsi="GHEA Grapalat"/>
                <w:bCs/>
                <w:i/>
                <w:iCs/>
              </w:rPr>
            </w:pPr>
            <w:r w:rsidRPr="00280EFA">
              <w:rPr>
                <w:rFonts w:ascii="GHEA Grapalat" w:hAnsi="GHEA Grapalat"/>
                <w:bCs/>
                <w:i/>
                <w:iCs/>
                <w:lang w:val="hy-AM"/>
              </w:rPr>
              <w:t>/ՀՀ դրամ/</w:t>
            </w:r>
          </w:p>
        </w:tc>
        <w:tc>
          <w:tcPr>
            <w:tcW w:w="1890" w:type="dxa"/>
            <w:vAlign w:val="center"/>
          </w:tcPr>
          <w:p w14:paraId="76D1681C" w14:textId="77777777" w:rsidR="00280EFA" w:rsidRPr="00280EFA" w:rsidRDefault="00280EFA" w:rsidP="0061094E">
            <w:pPr>
              <w:pStyle w:val="BodyTextIndent2"/>
              <w:spacing w:line="240" w:lineRule="auto"/>
              <w:ind w:firstLine="0"/>
              <w:jc w:val="center"/>
              <w:rPr>
                <w:rFonts w:ascii="GHEA Grapalat" w:hAnsi="GHEA Grapalat" w:cs="Sylfaen"/>
                <w:lang w:val="hy-AM"/>
              </w:rPr>
            </w:pPr>
            <w:r w:rsidRPr="00280EFA">
              <w:rPr>
                <w:rFonts w:ascii="GHEA Grapalat" w:hAnsi="GHEA Grapalat"/>
                <w:bCs/>
                <w:i/>
                <w:iCs/>
                <w:lang w:val="hy-AM"/>
              </w:rPr>
              <w:t>գնման</w:t>
            </w:r>
            <w:r w:rsidRPr="00280EFA">
              <w:rPr>
                <w:rFonts w:ascii="GHEA Grapalat" w:hAnsi="GHEA Grapalat"/>
                <w:bCs/>
                <w:i/>
                <w:iCs/>
              </w:rPr>
              <w:t xml:space="preserve"> </w:t>
            </w:r>
            <w:r w:rsidRPr="00280EFA">
              <w:rPr>
                <w:rFonts w:ascii="GHEA Grapalat" w:hAnsi="GHEA Grapalat"/>
                <w:bCs/>
                <w:i/>
                <w:iCs/>
                <w:lang w:val="hy-AM"/>
              </w:rPr>
              <w:t xml:space="preserve"> գինը </w:t>
            </w:r>
            <w:r w:rsidRPr="00280EFA">
              <w:rPr>
                <w:rFonts w:ascii="GHEA Grapalat" w:hAnsi="GHEA Grapalat" w:cs="Sylfaen"/>
                <w:lang w:val="hy-AM"/>
              </w:rPr>
              <w:t>չնախատեսված</w:t>
            </w:r>
          </w:p>
          <w:p w14:paraId="5A93FDF8" w14:textId="77777777" w:rsidR="00280EFA" w:rsidRPr="00280EFA" w:rsidRDefault="00280EFA" w:rsidP="0061094E">
            <w:pPr>
              <w:pStyle w:val="BodyTextIndent2"/>
              <w:spacing w:line="240" w:lineRule="auto"/>
              <w:ind w:firstLine="0"/>
              <w:jc w:val="center"/>
              <w:rPr>
                <w:rFonts w:ascii="GHEA Grapalat" w:hAnsi="GHEA Grapalat"/>
                <w:bCs/>
                <w:i/>
                <w:iCs/>
                <w:lang w:val="hy-AM"/>
              </w:rPr>
            </w:pPr>
            <w:r w:rsidRPr="00280EFA">
              <w:rPr>
                <w:rFonts w:ascii="GHEA Grapalat" w:hAnsi="GHEA Grapalat"/>
                <w:bCs/>
                <w:i/>
                <w:iCs/>
                <w:lang w:val="hy-AM"/>
              </w:rPr>
              <w:t>ֆինանսական միջոցների մասով</w:t>
            </w:r>
          </w:p>
          <w:p w14:paraId="7A830069" w14:textId="77777777" w:rsidR="00280EFA" w:rsidRPr="00280EFA" w:rsidRDefault="00280EFA" w:rsidP="0061094E">
            <w:pPr>
              <w:pStyle w:val="BodyTextIndent2"/>
              <w:spacing w:line="240" w:lineRule="auto"/>
              <w:jc w:val="center"/>
              <w:rPr>
                <w:rFonts w:ascii="GHEA Grapalat" w:hAnsi="GHEA Grapalat"/>
                <w:bCs/>
                <w:i/>
                <w:iCs/>
              </w:rPr>
            </w:pPr>
            <w:r w:rsidRPr="00280EFA">
              <w:rPr>
                <w:rFonts w:ascii="GHEA Grapalat" w:hAnsi="GHEA Grapalat"/>
                <w:bCs/>
                <w:i/>
                <w:iCs/>
                <w:lang w:val="hy-AM"/>
              </w:rPr>
              <w:t>/ՀՀ դրամ/</w:t>
            </w:r>
          </w:p>
        </w:tc>
        <w:tc>
          <w:tcPr>
            <w:tcW w:w="3983" w:type="dxa"/>
            <w:vMerge/>
            <w:vAlign w:val="center"/>
          </w:tcPr>
          <w:p w14:paraId="0EB3BCE0" w14:textId="77777777" w:rsidR="00280EFA" w:rsidRPr="00280EFA" w:rsidRDefault="00280EFA" w:rsidP="0061094E">
            <w:pPr>
              <w:pStyle w:val="BodyTextIndent2"/>
              <w:spacing w:line="240" w:lineRule="auto"/>
              <w:ind w:firstLine="0"/>
              <w:jc w:val="center"/>
              <w:rPr>
                <w:rFonts w:ascii="GHEA Grapalat" w:hAnsi="GHEA Grapalat"/>
                <w:bCs/>
                <w:i/>
                <w:iCs/>
              </w:rPr>
            </w:pPr>
          </w:p>
        </w:tc>
      </w:tr>
      <w:tr w:rsidR="00280EFA" w:rsidRPr="00272B3E" w14:paraId="01933AC2" w14:textId="77777777" w:rsidTr="0061094E">
        <w:trPr>
          <w:trHeight w:val="1342"/>
        </w:trPr>
        <w:tc>
          <w:tcPr>
            <w:tcW w:w="990" w:type="dxa"/>
            <w:vAlign w:val="center"/>
          </w:tcPr>
          <w:p w14:paraId="5A5AC8BA" w14:textId="77777777" w:rsidR="00280EFA" w:rsidRPr="00280EFA" w:rsidRDefault="00280EFA" w:rsidP="0061094E">
            <w:pPr>
              <w:pStyle w:val="BodyTextIndent2"/>
              <w:spacing w:line="240" w:lineRule="auto"/>
              <w:ind w:firstLine="0"/>
              <w:jc w:val="center"/>
              <w:rPr>
                <w:rFonts w:ascii="GHEA Grapalat" w:hAnsi="GHEA Grapalat"/>
              </w:rPr>
            </w:pPr>
            <w:r w:rsidRPr="00280EFA">
              <w:rPr>
                <w:rFonts w:ascii="GHEA Grapalat" w:hAnsi="GHEA Grapalat"/>
              </w:rPr>
              <w:t>1</w:t>
            </w:r>
          </w:p>
        </w:tc>
        <w:tc>
          <w:tcPr>
            <w:tcW w:w="1980" w:type="dxa"/>
            <w:vAlign w:val="center"/>
          </w:tcPr>
          <w:p w14:paraId="67D37689" w14:textId="77777777" w:rsidR="00280EFA" w:rsidRPr="00280EFA" w:rsidRDefault="00280EFA" w:rsidP="0061094E">
            <w:pPr>
              <w:pStyle w:val="BodyTextIndent2"/>
              <w:spacing w:line="240" w:lineRule="auto"/>
              <w:ind w:firstLine="0"/>
              <w:jc w:val="center"/>
              <w:rPr>
                <w:rFonts w:ascii="GHEA Grapalat" w:hAnsi="GHEA Grapalat" w:cs="Calibri"/>
                <w:lang w:val="hy-AM"/>
              </w:rPr>
            </w:pPr>
            <w:r w:rsidRPr="00280EFA">
              <w:rPr>
                <w:rFonts w:ascii="GHEA Grapalat" w:hAnsi="GHEA Grapalat" w:cs="Calibri"/>
                <w:lang w:val="hy-AM"/>
              </w:rPr>
              <w:t xml:space="preserve">Մինչև </w:t>
            </w:r>
          </w:p>
          <w:p w14:paraId="36776659" w14:textId="332E6999" w:rsidR="00280EFA" w:rsidRPr="00280EFA" w:rsidRDefault="00280EFA" w:rsidP="0061094E">
            <w:pPr>
              <w:pStyle w:val="BodyTextIndent2"/>
              <w:spacing w:line="240" w:lineRule="auto"/>
              <w:ind w:firstLine="0"/>
              <w:jc w:val="center"/>
              <w:rPr>
                <w:rFonts w:ascii="GHEA Grapalat" w:hAnsi="GHEA Grapalat" w:cs="Calibri"/>
                <w:lang w:val="hy-AM"/>
              </w:rPr>
            </w:pPr>
            <w:r w:rsidRPr="00280EFA">
              <w:rPr>
                <w:rFonts w:ascii="GHEA Grapalat" w:hAnsi="GHEA Grapalat" w:cs="Calibri"/>
                <w:lang w:val="hy-AM"/>
              </w:rPr>
              <w:t>994,194,000</w:t>
            </w:r>
          </w:p>
        </w:tc>
        <w:tc>
          <w:tcPr>
            <w:tcW w:w="1800" w:type="dxa"/>
            <w:vAlign w:val="center"/>
          </w:tcPr>
          <w:p w14:paraId="1D9E327C" w14:textId="77777777" w:rsidR="00280EFA" w:rsidRPr="00280EFA" w:rsidRDefault="00280EFA" w:rsidP="0061094E">
            <w:pPr>
              <w:pStyle w:val="BodyTextIndent2"/>
              <w:spacing w:line="240" w:lineRule="auto"/>
              <w:ind w:firstLine="0"/>
              <w:jc w:val="center"/>
              <w:rPr>
                <w:rFonts w:ascii="GHEA Grapalat" w:hAnsi="GHEA Grapalat" w:cs="Calibri"/>
                <w:lang w:val="hy-AM"/>
              </w:rPr>
            </w:pPr>
            <w:r w:rsidRPr="00280EFA">
              <w:rPr>
                <w:rFonts w:ascii="GHEA Grapalat" w:hAnsi="GHEA Grapalat" w:cs="Calibri"/>
                <w:lang w:val="hy-AM"/>
              </w:rPr>
              <w:t xml:space="preserve">Մինչև </w:t>
            </w:r>
          </w:p>
          <w:p w14:paraId="590383D4" w14:textId="3011F507" w:rsidR="00280EFA" w:rsidRPr="00280EFA" w:rsidRDefault="00280EFA" w:rsidP="0061094E">
            <w:pPr>
              <w:jc w:val="center"/>
              <w:rPr>
                <w:rFonts w:ascii="GHEA Grapalat" w:hAnsi="GHEA Grapalat" w:cs="Calibri"/>
                <w:sz w:val="20"/>
                <w:szCs w:val="20"/>
                <w:lang w:val="hy-AM"/>
              </w:rPr>
            </w:pPr>
            <w:r w:rsidRPr="00280EFA">
              <w:rPr>
                <w:rFonts w:ascii="GHEA Grapalat" w:hAnsi="GHEA Grapalat" w:cs="Calibri"/>
                <w:sz w:val="20"/>
                <w:szCs w:val="20"/>
                <w:lang w:val="hy-AM"/>
              </w:rPr>
              <w:t xml:space="preserve">832,770,000 </w:t>
            </w:r>
          </w:p>
          <w:p w14:paraId="76E55279" w14:textId="77777777" w:rsidR="00280EFA" w:rsidRPr="00280EFA" w:rsidRDefault="00280EFA" w:rsidP="0061094E">
            <w:pPr>
              <w:pStyle w:val="BodyTextIndent2"/>
              <w:spacing w:line="240" w:lineRule="auto"/>
              <w:ind w:firstLine="0"/>
              <w:jc w:val="center"/>
              <w:rPr>
                <w:rFonts w:ascii="GHEA Grapalat" w:hAnsi="GHEA Grapalat" w:cs="Calibri"/>
                <w:lang w:val="hy-AM"/>
              </w:rPr>
            </w:pPr>
          </w:p>
        </w:tc>
        <w:tc>
          <w:tcPr>
            <w:tcW w:w="1890" w:type="dxa"/>
            <w:vAlign w:val="center"/>
          </w:tcPr>
          <w:p w14:paraId="5699F2D4" w14:textId="77777777" w:rsidR="00280EFA" w:rsidRPr="00280EFA" w:rsidRDefault="00280EFA" w:rsidP="0061094E">
            <w:pPr>
              <w:pStyle w:val="BodyTextIndent2"/>
              <w:spacing w:line="240" w:lineRule="auto"/>
              <w:ind w:firstLine="0"/>
              <w:jc w:val="center"/>
              <w:rPr>
                <w:rFonts w:ascii="GHEA Grapalat" w:hAnsi="GHEA Grapalat" w:cs="Calibri"/>
                <w:lang w:val="hy-AM"/>
              </w:rPr>
            </w:pPr>
            <w:r w:rsidRPr="00280EFA">
              <w:rPr>
                <w:rFonts w:ascii="GHEA Grapalat" w:hAnsi="GHEA Grapalat" w:cs="Calibri"/>
                <w:lang w:val="hy-AM"/>
              </w:rPr>
              <w:t xml:space="preserve">Մինչև </w:t>
            </w:r>
          </w:p>
          <w:p w14:paraId="6B05870E" w14:textId="3552E094" w:rsidR="00280EFA" w:rsidRPr="00280EFA" w:rsidRDefault="00280EFA" w:rsidP="0061094E">
            <w:pPr>
              <w:pStyle w:val="BodyTextIndent2"/>
              <w:spacing w:line="240" w:lineRule="auto"/>
              <w:ind w:firstLine="0"/>
              <w:jc w:val="center"/>
              <w:rPr>
                <w:rFonts w:ascii="GHEA Grapalat" w:hAnsi="GHEA Grapalat" w:cs="Calibri"/>
                <w:lang w:val="hy-AM"/>
              </w:rPr>
            </w:pPr>
            <w:r w:rsidRPr="00280EFA">
              <w:rPr>
                <w:rFonts w:ascii="GHEA Grapalat" w:hAnsi="GHEA Grapalat" w:cs="Calibri"/>
                <w:lang w:val="hy-AM"/>
              </w:rPr>
              <w:t>161,424,000</w:t>
            </w:r>
          </w:p>
        </w:tc>
        <w:tc>
          <w:tcPr>
            <w:tcW w:w="3983" w:type="dxa"/>
            <w:vAlign w:val="center"/>
          </w:tcPr>
          <w:p w14:paraId="4E1B0E55" w14:textId="3269F80D" w:rsidR="00280EFA" w:rsidRPr="00280EFA" w:rsidRDefault="00280EFA" w:rsidP="0061094E">
            <w:pPr>
              <w:pStyle w:val="BodyTextIndent2"/>
              <w:spacing w:line="240" w:lineRule="auto"/>
              <w:ind w:firstLine="0"/>
              <w:rPr>
                <w:rFonts w:ascii="GHEA Grapalat" w:hAnsi="GHEA Grapalat"/>
                <w:i/>
                <w:lang w:val="hy-AM"/>
              </w:rPr>
            </w:pPr>
            <w:r w:rsidRPr="00280EFA">
              <w:rPr>
                <w:rFonts w:ascii="GHEA Grapalat" w:hAnsi="GHEA Grapalat"/>
                <w:i/>
              </w:rPr>
              <w:t>Երևանի քաղաքապետարանի /ներառյալ Երևանի վարչական շրջանները/  և Երևանի քաղաքապետարանի ենթակայության հիմնարկների աշխատակիցների համար «Առողջության ապահովագրություն»</w:t>
            </w:r>
            <w:r w:rsidR="00132AE7">
              <w:rPr>
                <w:rFonts w:ascii="GHEA Grapalat" w:hAnsi="GHEA Grapalat"/>
                <w:i/>
              </w:rPr>
              <w:t xml:space="preserve"> ծառայությունների</w:t>
            </w:r>
            <w:r w:rsidRPr="00280EFA">
              <w:rPr>
                <w:rFonts w:ascii="GHEA Grapalat" w:hAnsi="GHEA Grapalat"/>
                <w:i/>
              </w:rPr>
              <w:t xml:space="preserve"> փաթեթի  </w:t>
            </w:r>
            <w:r w:rsidRPr="00280EFA">
              <w:rPr>
                <w:rFonts w:ascii="GHEA Grapalat" w:hAnsi="GHEA Grapalat"/>
                <w:i/>
                <w:lang w:val="hy-AM"/>
              </w:rPr>
              <w:t>ձեռքբերում</w:t>
            </w:r>
          </w:p>
          <w:p w14:paraId="7F01C298" w14:textId="77777777" w:rsidR="00280EFA" w:rsidRPr="00280EFA" w:rsidRDefault="00280EFA" w:rsidP="0061094E">
            <w:pPr>
              <w:pStyle w:val="BodyTextIndent2"/>
              <w:spacing w:line="240" w:lineRule="auto"/>
              <w:ind w:firstLine="0"/>
              <w:rPr>
                <w:rFonts w:ascii="GHEA Grapalat" w:hAnsi="GHEA Grapalat" w:cs="Calibri"/>
              </w:rPr>
            </w:pPr>
          </w:p>
        </w:tc>
      </w:tr>
    </w:tbl>
    <w:p w14:paraId="178AFFE1" w14:textId="77777777" w:rsidR="00280EFA" w:rsidRPr="00280EFA" w:rsidRDefault="00280EFA" w:rsidP="00280EFA">
      <w:pPr>
        <w:rPr>
          <w:lang w:val="hy-AM"/>
        </w:rPr>
      </w:pPr>
    </w:p>
    <w:p w14:paraId="5DE9E500" w14:textId="77777777" w:rsidR="000B7885" w:rsidRPr="00F566BF" w:rsidRDefault="000B7885" w:rsidP="000B7885">
      <w:pPr>
        <w:pStyle w:val="BodyTextIndent2"/>
        <w:spacing w:line="240" w:lineRule="auto"/>
        <w:ind w:firstLine="567"/>
        <w:rPr>
          <w:rFonts w:ascii="GHEA Grapalat" w:hAnsi="GHEA Grapalat"/>
        </w:rPr>
      </w:pPr>
      <w:r w:rsidRPr="00F566BF">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A6B5D">
        <w:rPr>
          <w:rFonts w:ascii="GHEA Grapalat" w:hAnsi="GHEA Grapalat"/>
        </w:rPr>
        <w:t xml:space="preserve">հրավերի </w:t>
      </w:r>
      <w:r w:rsidRPr="00F71502">
        <w:rPr>
          <w:rFonts w:ascii="GHEA Grapalat" w:hAnsi="GHEA Grapalat"/>
        </w:rPr>
        <w:t>N 6</w:t>
      </w:r>
      <w:r w:rsidRPr="009A6B5D">
        <w:rPr>
          <w:rFonts w:ascii="GHEA Grapalat" w:hAnsi="GHEA Grapalat"/>
        </w:rPr>
        <w:t xml:space="preserve"> հավելվածում</w:t>
      </w:r>
      <w:r w:rsidRPr="00F566BF">
        <w:rPr>
          <w:rFonts w:ascii="GHEA Grapalat" w:hAnsi="GHEA Grapalat"/>
        </w:rPr>
        <w:t>։</w:t>
      </w:r>
    </w:p>
    <w:p w14:paraId="14188135" w14:textId="71030AD6" w:rsidR="00E842E4" w:rsidRPr="00F566BF" w:rsidRDefault="00E842E4" w:rsidP="000B7885">
      <w:pPr>
        <w:pStyle w:val="Heading3"/>
        <w:spacing w:before="0" w:after="0"/>
        <w:ind w:firstLine="567"/>
        <w:jc w:val="both"/>
        <w:rPr>
          <w:rFonts w:ascii="GHEA Grapalat" w:hAnsi="GHEA Grapalat" w:cs="Sylfaen"/>
          <w:i/>
          <w:sz w:val="20"/>
          <w:lang w:val="es-ES"/>
        </w:rPr>
      </w:pPr>
    </w:p>
    <w:p w14:paraId="0B218435" w14:textId="77777777" w:rsidR="00E842E4" w:rsidRPr="00F566BF" w:rsidRDefault="00E842E4" w:rsidP="00B609A3">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1FD99057" w14:textId="77777777" w:rsidR="00E842E4" w:rsidRPr="00F566BF" w:rsidRDefault="00E842E4" w:rsidP="00B609A3">
      <w:pPr>
        <w:ind w:firstLine="567"/>
        <w:jc w:val="both"/>
        <w:rPr>
          <w:rFonts w:ascii="GHEA Grapalat" w:hAnsi="GHEA Grapalat"/>
          <w:szCs w:val="22"/>
          <w:lang w:val="es-ES"/>
        </w:rPr>
      </w:pPr>
    </w:p>
    <w:p w14:paraId="78831E16" w14:textId="77777777" w:rsidR="00E842E4" w:rsidRPr="00F566BF" w:rsidRDefault="00E842E4" w:rsidP="00B609A3">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Pr="00F566BF">
        <w:rPr>
          <w:rFonts w:ascii="GHEA Grapalat" w:hAnsi="GHEA Grapalat" w:cs="Sylfaen"/>
          <w:sz w:val="20"/>
          <w:lang w:val="ru-RU"/>
        </w:rPr>
        <w:t>Սույն</w:t>
      </w:r>
      <w:r w:rsidRPr="00F566BF">
        <w:rPr>
          <w:rFonts w:ascii="GHEA Grapalat" w:hAnsi="GHEA Grapalat" w:cs="Arial Armenian"/>
          <w:sz w:val="20"/>
          <w:lang w:val="es-ES"/>
        </w:rPr>
        <w:t xml:space="preserve">  ընթացակարգին </w:t>
      </w:r>
      <w:r w:rsidRPr="00F566BF">
        <w:rPr>
          <w:rFonts w:ascii="GHEA Grapalat" w:hAnsi="GHEA Grapalat" w:cs="Sylfaen"/>
          <w:sz w:val="20"/>
          <w:lang w:val="ru-RU"/>
        </w:rPr>
        <w:t>մասնակցելու</w:t>
      </w:r>
      <w:r w:rsidRPr="00F566BF">
        <w:rPr>
          <w:rFonts w:ascii="GHEA Grapalat" w:hAnsi="GHEA Grapalat" w:cs="Arial Armenian"/>
          <w:sz w:val="20"/>
          <w:lang w:val="es-ES"/>
        </w:rPr>
        <w:t xml:space="preserve"> </w:t>
      </w:r>
      <w:r w:rsidRPr="00F566BF">
        <w:rPr>
          <w:rFonts w:ascii="GHEA Grapalat" w:hAnsi="GHEA Grapalat" w:cs="Sylfaen"/>
          <w:sz w:val="20"/>
          <w:lang w:val="ru-RU"/>
        </w:rPr>
        <w:t>իրավունք</w:t>
      </w:r>
      <w:r w:rsidRPr="00F566BF">
        <w:rPr>
          <w:rFonts w:ascii="GHEA Grapalat" w:hAnsi="GHEA Grapalat" w:cs="Arial Armenian"/>
          <w:sz w:val="20"/>
          <w:lang w:val="es-ES"/>
        </w:rPr>
        <w:t xml:space="preserve"> </w:t>
      </w:r>
      <w:r w:rsidRPr="00F566BF">
        <w:rPr>
          <w:rFonts w:ascii="GHEA Grapalat" w:hAnsi="GHEA Grapalat" w:cs="Sylfaen"/>
          <w:sz w:val="20"/>
          <w:lang w:val="ru-RU"/>
        </w:rPr>
        <w:t>չունեն</w:t>
      </w:r>
      <w:r w:rsidRPr="00F566BF">
        <w:rPr>
          <w:rFonts w:ascii="GHEA Grapalat" w:hAnsi="GHEA Grapalat" w:cs="Arial Armenian"/>
          <w:sz w:val="20"/>
          <w:lang w:val="es-ES"/>
        </w:rPr>
        <w:t xml:space="preserve"> </w:t>
      </w:r>
      <w:r w:rsidRPr="00F566BF">
        <w:rPr>
          <w:rFonts w:ascii="GHEA Grapalat" w:hAnsi="GHEA Grapalat" w:cs="Sylfaen"/>
          <w:sz w:val="20"/>
          <w:lang w:val="ru-RU"/>
        </w:rPr>
        <w:t>անձինք</w:t>
      </w:r>
      <w:r w:rsidRPr="00F566BF">
        <w:rPr>
          <w:rFonts w:ascii="GHEA Grapalat" w:hAnsi="GHEA Grapalat" w:cs="Sylfaen"/>
          <w:sz w:val="20"/>
          <w:lang w:val="es-ES"/>
        </w:rPr>
        <w:t>.</w:t>
      </w:r>
    </w:p>
    <w:p w14:paraId="592632F1" w14:textId="77777777" w:rsidR="00E842E4" w:rsidRPr="00F566BF" w:rsidRDefault="00E842E4" w:rsidP="00B609A3">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297D389F" w14:textId="77777777" w:rsidR="00E842E4" w:rsidRPr="00F566BF" w:rsidRDefault="00E842E4" w:rsidP="00B609A3">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43F1E2E9" w14:textId="77777777" w:rsidR="00E842E4" w:rsidRDefault="00E842E4" w:rsidP="00B609A3">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Pr="00BA41C0">
        <w:rPr>
          <w:rFonts w:ascii="GHEA Grapalat" w:hAnsi="GHEA Grapalat" w:cs="Sylfaen"/>
          <w:sz w:val="20"/>
          <w:szCs w:val="20"/>
        </w:rPr>
        <w:t>որոնց</w:t>
      </w:r>
      <w:r w:rsidRPr="00BA41C0">
        <w:rPr>
          <w:rFonts w:ascii="GHEA Grapalat" w:hAnsi="GHEA Grapalat" w:cs="Sylfaen"/>
          <w:sz w:val="20"/>
          <w:szCs w:val="20"/>
          <w:lang w:val="es-ES"/>
        </w:rPr>
        <w:t xml:space="preserve"> </w:t>
      </w:r>
      <w:r w:rsidRPr="00BA41C0">
        <w:rPr>
          <w:rFonts w:ascii="GHEA Grapalat" w:hAnsi="GHEA Grapalat" w:cs="Sylfaen"/>
          <w:sz w:val="20"/>
          <w:szCs w:val="20"/>
        </w:rPr>
        <w:t>վերաբերյալ</w:t>
      </w:r>
      <w:r w:rsidRPr="00BA41C0">
        <w:rPr>
          <w:rFonts w:ascii="GHEA Grapalat" w:hAnsi="GHEA Grapalat" w:cs="Sylfaen"/>
          <w:sz w:val="20"/>
          <w:szCs w:val="20"/>
          <w:lang w:val="es-ES"/>
        </w:rPr>
        <w:t xml:space="preserve"> </w:t>
      </w:r>
      <w:r w:rsidRPr="00BA41C0">
        <w:rPr>
          <w:rFonts w:ascii="GHEA Grapalat" w:hAnsi="GHEA Grapalat" w:cs="Sylfaen"/>
          <w:sz w:val="20"/>
          <w:szCs w:val="20"/>
        </w:rPr>
        <w:t>գնումների</w:t>
      </w:r>
      <w:r w:rsidRPr="00BA41C0">
        <w:rPr>
          <w:rFonts w:ascii="GHEA Grapalat" w:hAnsi="GHEA Grapalat" w:cs="Sylfaen"/>
          <w:sz w:val="20"/>
          <w:szCs w:val="20"/>
          <w:lang w:val="es-ES"/>
        </w:rPr>
        <w:t xml:space="preserve"> </w:t>
      </w:r>
      <w:r w:rsidRPr="00BA41C0">
        <w:rPr>
          <w:rFonts w:ascii="GHEA Grapalat" w:hAnsi="GHEA Grapalat" w:cs="Sylfaen"/>
          <w:sz w:val="20"/>
          <w:szCs w:val="20"/>
        </w:rPr>
        <w:t>ոլորտում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հակամրցակցային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համաձայնության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գերիշխող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դիրքի</w:t>
      </w:r>
      <w:r w:rsidRPr="00BA41C0">
        <w:rPr>
          <w:rFonts w:ascii="GHEA Grapalat" w:hAnsi="GHEA Grapalat" w:cs="Sylfaen"/>
          <w:sz w:val="20"/>
          <w:szCs w:val="20"/>
          <w:lang w:val="es-ES"/>
        </w:rPr>
        <w:t xml:space="preserve"> </w:t>
      </w:r>
      <w:r w:rsidRPr="00BA41C0">
        <w:rPr>
          <w:rFonts w:ascii="GHEA Grapalat" w:hAnsi="GHEA Grapalat" w:cs="Sylfaen"/>
          <w:sz w:val="20"/>
          <w:szCs w:val="20"/>
        </w:rPr>
        <w:t>չարաշահման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կամ</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անբարեխիղճ</w:t>
      </w:r>
      <w:r w:rsidRPr="00BA41C0">
        <w:rPr>
          <w:rFonts w:ascii="GHEA Grapalat" w:hAnsi="GHEA Grapalat" w:cs="Sylfaen"/>
          <w:sz w:val="20"/>
          <w:szCs w:val="20"/>
          <w:lang w:val="es-ES"/>
        </w:rPr>
        <w:t xml:space="preserve"> </w:t>
      </w:r>
      <w:r w:rsidRPr="00BA41C0">
        <w:rPr>
          <w:rFonts w:ascii="GHEA Grapalat" w:hAnsi="GHEA Grapalat" w:cs="Sylfaen"/>
          <w:sz w:val="20"/>
          <w:szCs w:val="20"/>
        </w:rPr>
        <w:t>մրցակցության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համար</w:t>
      </w:r>
      <w:r w:rsidRPr="00BA41C0">
        <w:rPr>
          <w:rFonts w:ascii="GHEA Grapalat" w:hAnsi="GHEA Grapalat" w:cs="Sylfaen"/>
          <w:sz w:val="20"/>
          <w:szCs w:val="20"/>
          <w:lang w:val="es-ES"/>
        </w:rPr>
        <w:t xml:space="preserve"> </w:t>
      </w:r>
      <w:r w:rsidRPr="00BA41C0">
        <w:rPr>
          <w:rFonts w:ascii="GHEA Grapalat" w:hAnsi="GHEA Grapalat" w:cs="Sylfaen"/>
          <w:sz w:val="20"/>
          <w:szCs w:val="20"/>
        </w:rPr>
        <w:t>պատասխանատվություն</w:t>
      </w:r>
      <w:r w:rsidRPr="00BA41C0">
        <w:rPr>
          <w:rFonts w:ascii="GHEA Grapalat" w:hAnsi="GHEA Grapalat" w:cs="Sylfaen"/>
          <w:sz w:val="20"/>
          <w:szCs w:val="20"/>
          <w:lang w:val="es-ES"/>
        </w:rPr>
        <w:t xml:space="preserve"> </w:t>
      </w:r>
      <w:r w:rsidRPr="00BA41C0">
        <w:rPr>
          <w:rFonts w:ascii="GHEA Grapalat" w:hAnsi="GHEA Grapalat" w:cs="Sylfaen"/>
          <w:sz w:val="20"/>
          <w:szCs w:val="20"/>
        </w:rPr>
        <w:t>սահմանող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վարչական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ակտը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հայտը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ներկայացվելու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օրվան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նախորդող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երեք</w:t>
      </w:r>
      <w:r w:rsidRPr="00BA41C0">
        <w:rPr>
          <w:rFonts w:ascii="GHEA Grapalat" w:hAnsi="GHEA Grapalat" w:cs="Sylfaen"/>
          <w:sz w:val="20"/>
          <w:szCs w:val="20"/>
          <w:lang w:val="es-ES"/>
        </w:rPr>
        <w:t xml:space="preserve"> </w:t>
      </w:r>
      <w:r w:rsidRPr="00BA41C0">
        <w:rPr>
          <w:rFonts w:ascii="GHEA Grapalat" w:hAnsi="GHEA Grapalat" w:cs="Sylfaen"/>
          <w:sz w:val="20"/>
          <w:szCs w:val="20"/>
        </w:rPr>
        <w:t>տարվա</w:t>
      </w:r>
      <w:r w:rsidRPr="00BA41C0">
        <w:rPr>
          <w:rFonts w:ascii="GHEA Grapalat" w:hAnsi="GHEA Grapalat" w:cs="Sylfaen"/>
          <w:sz w:val="20"/>
          <w:szCs w:val="20"/>
          <w:lang w:val="es-ES"/>
        </w:rPr>
        <w:t xml:space="preserve"> </w:t>
      </w:r>
      <w:r w:rsidRPr="00BA41C0">
        <w:rPr>
          <w:rFonts w:ascii="GHEA Grapalat" w:hAnsi="GHEA Grapalat" w:cs="Sylfaen"/>
          <w:sz w:val="20"/>
          <w:szCs w:val="20"/>
        </w:rPr>
        <w:t>ընթացքում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դարձել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անբողոքարկելի</w:t>
      </w:r>
      <w:r w:rsidRPr="00BA41C0">
        <w:rPr>
          <w:rFonts w:ascii="GHEA Grapalat" w:hAnsi="GHEA Grapalat" w:cs="Sylfaen"/>
          <w:sz w:val="20"/>
          <w:szCs w:val="20"/>
          <w:lang w:val="es-ES"/>
        </w:rPr>
        <w:t xml:space="preserve">, </w:t>
      </w:r>
      <w:r w:rsidRPr="00BA41C0">
        <w:rPr>
          <w:rFonts w:ascii="GHEA Grapalat" w:hAnsi="GHEA Grapalat" w:cs="Sylfaen"/>
          <w:sz w:val="20"/>
          <w:szCs w:val="20"/>
        </w:rPr>
        <w:t>իսկ</w:t>
      </w:r>
      <w:r w:rsidRPr="00BA41C0">
        <w:rPr>
          <w:rFonts w:ascii="GHEA Grapalat" w:hAnsi="GHEA Grapalat" w:cs="Sylfaen"/>
          <w:sz w:val="20"/>
          <w:szCs w:val="20"/>
          <w:lang w:val="es-ES"/>
        </w:rPr>
        <w:t xml:space="preserve"> </w:t>
      </w:r>
      <w:r w:rsidRPr="00BA41C0">
        <w:rPr>
          <w:rFonts w:ascii="GHEA Grapalat" w:hAnsi="GHEA Grapalat" w:cs="Sylfaen"/>
          <w:sz w:val="20"/>
          <w:szCs w:val="20"/>
        </w:rPr>
        <w:t>բողոքարկված</w:t>
      </w:r>
      <w:r w:rsidRPr="00BA41C0">
        <w:rPr>
          <w:rFonts w:ascii="GHEA Grapalat" w:hAnsi="GHEA Grapalat" w:cs="Sylfaen"/>
          <w:sz w:val="20"/>
          <w:szCs w:val="20"/>
          <w:lang w:val="es-ES"/>
        </w:rPr>
        <w:t xml:space="preserve"> </w:t>
      </w:r>
      <w:r w:rsidRPr="00BA41C0">
        <w:rPr>
          <w:rFonts w:ascii="GHEA Grapalat" w:hAnsi="GHEA Grapalat" w:cs="Sylfaen"/>
          <w:sz w:val="20"/>
          <w:szCs w:val="20"/>
        </w:rPr>
        <w:t>լինելու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դեպքում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թողնվել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անփոփոխ</w:t>
      </w:r>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319AD27F" w14:textId="77777777" w:rsidR="00E842E4" w:rsidRPr="00F566BF" w:rsidRDefault="00E842E4" w:rsidP="00B609A3">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B8A216A" w14:textId="77777777" w:rsidR="00E842E4" w:rsidRPr="00F566BF" w:rsidRDefault="00E842E4" w:rsidP="00B609A3">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1D3099BB" w14:textId="77777777" w:rsidR="00E842E4" w:rsidRPr="009E1D1C" w:rsidRDefault="00E842E4" w:rsidP="00B609A3">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C865394" w14:textId="77777777" w:rsidR="00E842E4" w:rsidRPr="009E1D1C" w:rsidRDefault="00E842E4" w:rsidP="00B609A3">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8413AE4" w14:textId="77777777" w:rsidR="00E842E4" w:rsidRPr="009E1D1C" w:rsidRDefault="00E842E4" w:rsidP="001C17B1">
      <w:pPr>
        <w:pStyle w:val="ListParagraph"/>
        <w:numPr>
          <w:ilvl w:val="0"/>
          <w:numId w:val="10"/>
        </w:numPr>
        <w:shd w:val="clear" w:color="auto" w:fill="FFFFFF"/>
        <w:ind w:left="0" w:firstLine="720"/>
        <w:contextualSpacing w:val="0"/>
        <w:jc w:val="both"/>
        <w:rPr>
          <w:rFonts w:ascii="GHEA Grapalat" w:hAnsi="GHEA Grapalat" w:cs="Arial"/>
          <w:sz w:val="20"/>
          <w:lang w:val="es-ES"/>
        </w:rPr>
      </w:pPr>
      <w:r w:rsidRPr="009E1D1C">
        <w:rPr>
          <w:rFonts w:ascii="GHEA Grapalat" w:hAnsi="GHEA Grapalat" w:cs="Arial"/>
          <w:sz w:val="20"/>
          <w:lang w:val="es-E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w:t>
      </w:r>
      <w:r w:rsidRPr="009E1D1C">
        <w:rPr>
          <w:rFonts w:ascii="GHEA Grapalat" w:hAnsi="GHEA Grapalat" w:cs="Arial"/>
          <w:sz w:val="20"/>
          <w:lang w:val="es-ES"/>
        </w:rPr>
        <w:lastRenderedPageBreak/>
        <w:t>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97D2CD8" w14:textId="77777777" w:rsidR="00E842E4" w:rsidRPr="009E1D1C" w:rsidRDefault="00E842E4" w:rsidP="001C17B1">
      <w:pPr>
        <w:pStyle w:val="ListParagraph"/>
        <w:numPr>
          <w:ilvl w:val="0"/>
          <w:numId w:val="10"/>
        </w:numPr>
        <w:shd w:val="clear" w:color="auto" w:fill="FFFFFF"/>
        <w:ind w:left="0" w:firstLine="720"/>
        <w:contextualSpacing w:val="0"/>
        <w:jc w:val="both"/>
        <w:rPr>
          <w:rFonts w:ascii="GHEA Grapalat" w:hAnsi="GHEA Grapalat" w:cs="Arial"/>
          <w:sz w:val="20"/>
          <w:lang w:val="es-ES"/>
        </w:rPr>
      </w:pPr>
      <w:r w:rsidRPr="009E1D1C">
        <w:rPr>
          <w:rFonts w:ascii="GHEA Grapalat" w:hAnsi="GHEA Grapalat" w:cs="Arial"/>
          <w:sz w:val="20"/>
          <w:lang w:val="es-ES"/>
        </w:rPr>
        <w:t>որպես ընտրված մասնակից հրաժարվել կամ զրկվել է պայմանագիր կնքելու իրավունքից:</w:t>
      </w:r>
    </w:p>
    <w:p w14:paraId="522E4996" w14:textId="77777777" w:rsidR="00E842E4" w:rsidRPr="009E1D1C" w:rsidRDefault="00E842E4" w:rsidP="00B609A3">
      <w:pPr>
        <w:ind w:firstLine="567"/>
        <w:jc w:val="both"/>
        <w:rPr>
          <w:rFonts w:ascii="GHEA Grapalat" w:hAnsi="GHEA Grapalat" w:cs="Sylfaen"/>
          <w:sz w:val="20"/>
          <w:lang w:val="es-ES"/>
        </w:rPr>
      </w:pPr>
    </w:p>
    <w:p w14:paraId="54C9E7B7" w14:textId="77777777" w:rsidR="00E842E4" w:rsidRPr="00F566BF" w:rsidRDefault="00E842E4" w:rsidP="00B609A3">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 xml:space="preserve">հայտարարություն: </w:t>
      </w:r>
      <w:r w:rsidRPr="00F566BF">
        <w:rPr>
          <w:rFonts w:ascii="GHEA Grapalat" w:hAnsi="GHEA Grapalat" w:cs="Sylfaen"/>
          <w:sz w:val="20"/>
        </w:rPr>
        <w:t>Բացի</w:t>
      </w:r>
      <w:r w:rsidRPr="00F566BF">
        <w:rPr>
          <w:rFonts w:ascii="GHEA Grapalat" w:hAnsi="GHEA Grapalat" w:cs="Sylfaen"/>
          <w:sz w:val="20"/>
          <w:lang w:val="es-ES"/>
        </w:rPr>
        <w:t xml:space="preserve"> </w:t>
      </w:r>
      <w:r w:rsidRPr="00F566BF">
        <w:rPr>
          <w:rFonts w:ascii="GHEA Grapalat" w:hAnsi="GHEA Grapalat" w:cs="Sylfaen"/>
          <w:sz w:val="20"/>
        </w:rPr>
        <w:t>սույն</w:t>
      </w:r>
      <w:r w:rsidRPr="00F566BF">
        <w:rPr>
          <w:rFonts w:ascii="GHEA Grapalat" w:hAnsi="GHEA Grapalat" w:cs="Sylfaen"/>
          <w:sz w:val="20"/>
          <w:lang w:val="es-ES"/>
        </w:rPr>
        <w:t xml:space="preserve"> </w:t>
      </w:r>
      <w:r w:rsidRPr="00F566BF">
        <w:rPr>
          <w:rFonts w:ascii="GHEA Grapalat" w:hAnsi="GHEA Grapalat" w:cs="Sylfaen"/>
          <w:sz w:val="20"/>
        </w:rPr>
        <w:t>կետով</w:t>
      </w:r>
      <w:r w:rsidRPr="00F566BF">
        <w:rPr>
          <w:rFonts w:ascii="GHEA Grapalat" w:hAnsi="GHEA Grapalat" w:cs="Sylfaen"/>
          <w:sz w:val="20"/>
          <w:lang w:val="es-ES"/>
        </w:rPr>
        <w:t xml:space="preserve"> </w:t>
      </w:r>
      <w:r w:rsidRPr="00F566BF">
        <w:rPr>
          <w:rFonts w:ascii="GHEA Grapalat" w:hAnsi="GHEA Grapalat" w:cs="Sylfaen"/>
          <w:sz w:val="20"/>
        </w:rPr>
        <w:t>նախատեսված</w:t>
      </w:r>
      <w:r w:rsidRPr="00F566BF">
        <w:rPr>
          <w:rFonts w:ascii="GHEA Grapalat" w:hAnsi="GHEA Grapalat" w:cs="Sylfaen"/>
          <w:sz w:val="20"/>
          <w:lang w:val="es-ES"/>
        </w:rPr>
        <w:t xml:space="preserve"> </w:t>
      </w:r>
      <w:r w:rsidRPr="00F566BF">
        <w:rPr>
          <w:rFonts w:ascii="GHEA Grapalat" w:hAnsi="GHEA Grapalat" w:cs="Sylfaen"/>
          <w:sz w:val="20"/>
        </w:rPr>
        <w:t>հայտարարությունից</w:t>
      </w:r>
      <w:r w:rsidRPr="00F566BF">
        <w:rPr>
          <w:rFonts w:ascii="GHEA Grapalat" w:hAnsi="GHEA Grapalat" w:cs="Sylfaen"/>
          <w:sz w:val="20"/>
          <w:lang w:val="es-ES"/>
        </w:rPr>
        <w:t xml:space="preserve"> </w:t>
      </w:r>
      <w:r w:rsidRPr="00F566BF">
        <w:rPr>
          <w:rFonts w:ascii="GHEA Grapalat" w:hAnsi="GHEA Grapalat" w:cs="Sylfaen"/>
          <w:sz w:val="20"/>
        </w:rPr>
        <w:t>մասնակցության</w:t>
      </w:r>
      <w:r w:rsidRPr="00F566BF">
        <w:rPr>
          <w:rFonts w:ascii="GHEA Grapalat" w:hAnsi="GHEA Grapalat" w:cs="Sylfaen"/>
          <w:sz w:val="20"/>
          <w:lang w:val="es-ES"/>
        </w:rPr>
        <w:t xml:space="preserve"> </w:t>
      </w:r>
      <w:r w:rsidRPr="00F566BF">
        <w:rPr>
          <w:rFonts w:ascii="GHEA Grapalat" w:hAnsi="GHEA Grapalat" w:cs="Sylfaen"/>
          <w:sz w:val="20"/>
        </w:rPr>
        <w:t>իրավունքի</w:t>
      </w:r>
      <w:r w:rsidRPr="00F566BF">
        <w:rPr>
          <w:rFonts w:ascii="GHEA Grapalat" w:hAnsi="GHEA Grapalat" w:cs="Sylfaen"/>
          <w:sz w:val="20"/>
          <w:lang w:val="es-ES"/>
        </w:rPr>
        <w:t xml:space="preserve"> </w:t>
      </w:r>
      <w:r w:rsidRPr="00F566BF">
        <w:rPr>
          <w:rFonts w:ascii="GHEA Grapalat" w:hAnsi="GHEA Grapalat" w:cs="Sylfaen"/>
          <w:sz w:val="20"/>
        </w:rPr>
        <w:t>գնահատման</w:t>
      </w:r>
      <w:r w:rsidRPr="00F566BF">
        <w:rPr>
          <w:rFonts w:ascii="GHEA Grapalat" w:hAnsi="GHEA Grapalat" w:cs="Sylfaen"/>
          <w:sz w:val="20"/>
          <w:lang w:val="es-ES"/>
        </w:rPr>
        <w:t xml:space="preserve"> </w:t>
      </w:r>
      <w:r w:rsidRPr="00F566BF">
        <w:rPr>
          <w:rFonts w:ascii="GHEA Grapalat" w:hAnsi="GHEA Grapalat" w:cs="Sylfaen"/>
          <w:sz w:val="20"/>
        </w:rPr>
        <w:t>համար</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այդ</w:t>
      </w:r>
      <w:r w:rsidRPr="00F566BF">
        <w:rPr>
          <w:rFonts w:ascii="GHEA Grapalat" w:hAnsi="GHEA Grapalat" w:cs="Sylfaen"/>
          <w:sz w:val="20"/>
          <w:lang w:val="es-ES"/>
        </w:rPr>
        <w:t xml:space="preserve"> </w:t>
      </w:r>
      <w:r w:rsidRPr="00F566BF">
        <w:rPr>
          <w:rFonts w:ascii="GHEA Grapalat" w:hAnsi="GHEA Grapalat" w:cs="Sylfaen"/>
          <w:sz w:val="20"/>
        </w:rPr>
        <w:t>թվում</w:t>
      </w:r>
      <w:r w:rsidRPr="00F566BF">
        <w:rPr>
          <w:rFonts w:ascii="GHEA Grapalat" w:hAnsi="GHEA Grapalat" w:cs="Sylfaen"/>
          <w:sz w:val="20"/>
          <w:lang w:val="es-ES"/>
        </w:rPr>
        <w:t xml:space="preserve"> </w:t>
      </w:r>
      <w:r w:rsidRPr="00F566BF">
        <w:rPr>
          <w:rFonts w:ascii="GHEA Grapalat" w:hAnsi="GHEA Grapalat" w:cs="Sylfaen"/>
          <w:sz w:val="20"/>
        </w:rPr>
        <w:t>ընտրված</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այլ</w:t>
      </w:r>
      <w:r w:rsidRPr="00F566BF">
        <w:rPr>
          <w:rFonts w:ascii="GHEA Grapalat" w:hAnsi="GHEA Grapalat" w:cs="Sylfaen"/>
          <w:sz w:val="20"/>
          <w:lang w:val="es-ES"/>
        </w:rPr>
        <w:t xml:space="preserve"> </w:t>
      </w:r>
      <w:r w:rsidRPr="00F566BF">
        <w:rPr>
          <w:rFonts w:ascii="GHEA Grapalat" w:hAnsi="GHEA Grapalat" w:cs="Sylfaen"/>
          <w:sz w:val="20"/>
        </w:rPr>
        <w:t>փաստաթղթեր</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հիմնավորումներ</w:t>
      </w:r>
      <w:r w:rsidRPr="00F566BF">
        <w:rPr>
          <w:rFonts w:ascii="GHEA Grapalat" w:hAnsi="GHEA Grapalat" w:cs="Sylfaen"/>
          <w:sz w:val="20"/>
          <w:lang w:val="es-ES"/>
        </w:rPr>
        <w:t xml:space="preserve"> </w:t>
      </w:r>
      <w:r w:rsidRPr="00F566BF">
        <w:rPr>
          <w:rFonts w:ascii="GHEA Grapalat" w:hAnsi="GHEA Grapalat" w:cs="Sylfaen"/>
          <w:sz w:val="20"/>
        </w:rPr>
        <w:t>չեն</w:t>
      </w:r>
      <w:r w:rsidRPr="00F566BF">
        <w:rPr>
          <w:rFonts w:ascii="GHEA Grapalat" w:hAnsi="GHEA Grapalat" w:cs="Sylfaen"/>
          <w:sz w:val="20"/>
          <w:lang w:val="es-ES"/>
        </w:rPr>
        <w:t xml:space="preserve"> </w:t>
      </w:r>
      <w:r w:rsidRPr="00F566BF">
        <w:rPr>
          <w:rFonts w:ascii="GHEA Grapalat" w:hAnsi="GHEA Grapalat" w:cs="Sylfaen"/>
          <w:sz w:val="20"/>
        </w:rPr>
        <w:t>կարող</w:t>
      </w:r>
      <w:r w:rsidRPr="00F566BF">
        <w:rPr>
          <w:rFonts w:ascii="GHEA Grapalat" w:hAnsi="GHEA Grapalat" w:cs="Sylfaen"/>
          <w:sz w:val="20"/>
          <w:lang w:val="es-ES"/>
        </w:rPr>
        <w:t xml:space="preserve"> </w:t>
      </w:r>
      <w:r w:rsidRPr="00F566BF">
        <w:rPr>
          <w:rFonts w:ascii="GHEA Grapalat" w:hAnsi="GHEA Grapalat" w:cs="Sylfaen"/>
          <w:sz w:val="20"/>
        </w:rPr>
        <w:t>պահանջվել</w:t>
      </w:r>
      <w:r w:rsidRPr="00F566BF">
        <w:rPr>
          <w:rFonts w:ascii="GHEA Grapalat" w:hAnsi="GHEA Grapalat" w:cs="Sylfaen"/>
          <w:sz w:val="20"/>
          <w:lang w:val="es-ES"/>
        </w:rPr>
        <w:t>:</w:t>
      </w:r>
      <w:r w:rsidRPr="00F566BF">
        <w:rPr>
          <w:rFonts w:ascii="GHEA Grapalat" w:hAnsi="GHEA Grapalat" w:cs="Tahoma"/>
          <w:sz w:val="20"/>
          <w:lang w:val="hy-AM"/>
        </w:rPr>
        <w:t xml:space="preserve"> </w:t>
      </w:r>
      <w:r w:rsidRPr="00F566BF">
        <w:rPr>
          <w:rFonts w:ascii="GHEA Grapalat" w:hAnsi="GHEA Grapalat" w:cs="Tahoma"/>
          <w:sz w:val="20"/>
        </w:rPr>
        <w:t>Մասնակցի</w:t>
      </w:r>
      <w:r w:rsidRPr="00F566BF">
        <w:rPr>
          <w:rFonts w:ascii="GHEA Grapalat" w:hAnsi="GHEA Grapalat" w:cs="Tahoma"/>
          <w:sz w:val="20"/>
          <w:lang w:val="es-ES"/>
        </w:rPr>
        <w:t xml:space="preserve"> </w:t>
      </w:r>
      <w:r w:rsidRPr="00F566BF">
        <w:rPr>
          <w:rFonts w:ascii="GHEA Grapalat" w:hAnsi="GHEA Grapalat" w:cs="Tahoma"/>
          <w:sz w:val="20"/>
        </w:rPr>
        <w:t>հայտարարության</w:t>
      </w:r>
      <w:r w:rsidRPr="00F566BF">
        <w:rPr>
          <w:rFonts w:ascii="GHEA Grapalat" w:hAnsi="GHEA Grapalat" w:cs="Tahoma"/>
          <w:sz w:val="20"/>
          <w:lang w:val="es-ES"/>
        </w:rPr>
        <w:t xml:space="preserve"> </w:t>
      </w:r>
      <w:r w:rsidRPr="00F566BF">
        <w:rPr>
          <w:rFonts w:ascii="GHEA Grapalat" w:hAnsi="GHEA Grapalat" w:cs="Tahoma"/>
          <w:sz w:val="20"/>
        </w:rPr>
        <w:t>իսկությունը</w:t>
      </w:r>
      <w:r w:rsidRPr="00F566BF">
        <w:rPr>
          <w:rFonts w:ascii="GHEA Grapalat" w:hAnsi="GHEA Grapalat" w:cs="Tahoma"/>
          <w:sz w:val="20"/>
          <w:lang w:val="es-ES"/>
        </w:rPr>
        <w:t xml:space="preserve"> </w:t>
      </w:r>
      <w:r w:rsidRPr="00F566BF">
        <w:rPr>
          <w:rFonts w:ascii="GHEA Grapalat" w:hAnsi="GHEA Grapalat" w:cs="Tahoma"/>
          <w:sz w:val="20"/>
        </w:rPr>
        <w:t>գնահատող</w:t>
      </w:r>
      <w:r w:rsidRPr="00F566BF">
        <w:rPr>
          <w:rFonts w:ascii="GHEA Grapalat" w:hAnsi="GHEA Grapalat" w:cs="Tahoma"/>
          <w:sz w:val="20"/>
          <w:lang w:val="es-ES"/>
        </w:rPr>
        <w:t xml:space="preserve"> </w:t>
      </w:r>
      <w:r w:rsidRPr="00F566BF">
        <w:rPr>
          <w:rFonts w:ascii="GHEA Grapalat" w:hAnsi="GHEA Grapalat" w:cs="Tahoma"/>
          <w:sz w:val="20"/>
        </w:rPr>
        <w:t>հանձնաժողովը</w:t>
      </w:r>
      <w:r w:rsidRPr="00F566BF">
        <w:rPr>
          <w:rFonts w:ascii="GHEA Grapalat" w:hAnsi="GHEA Grapalat" w:cs="Tahoma"/>
          <w:sz w:val="20"/>
          <w:lang w:val="es-ES"/>
        </w:rPr>
        <w:t xml:space="preserve"> (</w:t>
      </w:r>
      <w:r w:rsidRPr="00F566BF">
        <w:rPr>
          <w:rFonts w:ascii="GHEA Grapalat" w:hAnsi="GHEA Grapalat" w:cs="Tahoma"/>
          <w:sz w:val="20"/>
        </w:rPr>
        <w:t>այսուհետ</w:t>
      </w:r>
      <w:r w:rsidRPr="00F566BF">
        <w:rPr>
          <w:rFonts w:ascii="GHEA Grapalat" w:hAnsi="GHEA Grapalat" w:cs="Tahoma"/>
          <w:sz w:val="20"/>
          <w:lang w:val="es-ES"/>
        </w:rPr>
        <w:t xml:space="preserve">` </w:t>
      </w:r>
      <w:r w:rsidRPr="00F566BF">
        <w:rPr>
          <w:rFonts w:ascii="GHEA Grapalat" w:hAnsi="GHEA Grapalat" w:cs="Tahoma"/>
          <w:sz w:val="20"/>
        </w:rPr>
        <w:t>հանձնաժողով</w:t>
      </w:r>
      <w:r w:rsidRPr="00F566BF">
        <w:rPr>
          <w:rFonts w:ascii="GHEA Grapalat" w:hAnsi="GHEA Grapalat" w:cs="Tahoma"/>
          <w:sz w:val="20"/>
          <w:lang w:val="es-ES"/>
        </w:rPr>
        <w:t xml:space="preserve">) </w:t>
      </w:r>
      <w:r w:rsidRPr="00F566BF">
        <w:rPr>
          <w:rFonts w:ascii="GHEA Grapalat" w:hAnsi="GHEA Grapalat" w:cs="Tahoma"/>
          <w:sz w:val="20"/>
        </w:rPr>
        <w:t>գնահատում</w:t>
      </w:r>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r w:rsidRPr="00F566BF">
        <w:rPr>
          <w:rFonts w:ascii="GHEA Grapalat" w:hAnsi="GHEA Grapalat" w:cs="Tahoma"/>
          <w:sz w:val="20"/>
        </w:rPr>
        <w:t>սույն</w:t>
      </w:r>
      <w:r w:rsidRPr="00F566BF">
        <w:rPr>
          <w:rFonts w:ascii="GHEA Grapalat" w:hAnsi="GHEA Grapalat" w:cs="Tahoma"/>
          <w:sz w:val="20"/>
          <w:lang w:val="es-ES"/>
        </w:rPr>
        <w:t xml:space="preserve"> </w:t>
      </w:r>
      <w:r w:rsidRPr="00F566BF">
        <w:rPr>
          <w:rFonts w:ascii="GHEA Grapalat" w:hAnsi="GHEA Grapalat" w:cs="Tahoma"/>
          <w:sz w:val="20"/>
        </w:rPr>
        <w:t>հրավերով</w:t>
      </w:r>
      <w:r w:rsidRPr="00F566BF">
        <w:rPr>
          <w:rFonts w:ascii="GHEA Grapalat" w:hAnsi="GHEA Grapalat" w:cs="Tahoma"/>
          <w:sz w:val="20"/>
          <w:lang w:val="es-ES"/>
        </w:rPr>
        <w:t xml:space="preserve"> </w:t>
      </w:r>
      <w:r w:rsidRPr="00F566BF">
        <w:rPr>
          <w:rFonts w:ascii="GHEA Grapalat" w:hAnsi="GHEA Grapalat" w:cs="Tahoma"/>
          <w:sz w:val="20"/>
        </w:rPr>
        <w:t>սահմանված</w:t>
      </w:r>
      <w:r w:rsidRPr="00F566BF">
        <w:rPr>
          <w:rFonts w:ascii="GHEA Grapalat" w:hAnsi="GHEA Grapalat" w:cs="Tahoma"/>
          <w:sz w:val="20"/>
          <w:lang w:val="es-ES"/>
        </w:rPr>
        <w:t xml:space="preserve"> </w:t>
      </w:r>
      <w:r w:rsidRPr="00F566BF">
        <w:rPr>
          <w:rFonts w:ascii="GHEA Grapalat" w:hAnsi="GHEA Grapalat" w:cs="Tahoma"/>
          <w:sz w:val="20"/>
        </w:rPr>
        <w:t>պայմաններով</w:t>
      </w:r>
      <w:r w:rsidRPr="00F566BF">
        <w:rPr>
          <w:rFonts w:ascii="GHEA Grapalat" w:hAnsi="GHEA Grapalat" w:cs="Tahoma"/>
          <w:sz w:val="20"/>
          <w:lang w:val="es-ES"/>
        </w:rPr>
        <w:t>:</w:t>
      </w:r>
    </w:p>
    <w:p w14:paraId="60CB4AB8" w14:textId="77777777" w:rsidR="00E842E4" w:rsidRDefault="00E842E4" w:rsidP="00B609A3">
      <w:pPr>
        <w:ind w:firstLine="720"/>
        <w:jc w:val="both"/>
        <w:rPr>
          <w:rFonts w:ascii="GHEA Grapalat" w:hAnsi="GHEA Grapalat"/>
          <w:color w:val="000000"/>
          <w:lang w:val="es-ES"/>
        </w:rPr>
      </w:pPr>
      <w:r w:rsidRPr="00F566BF">
        <w:rPr>
          <w:rFonts w:ascii="GHEA Grapalat" w:hAnsi="GHEA Grapalat" w:cs="Tahoma"/>
          <w:sz w:val="20"/>
          <w:szCs w:val="20"/>
          <w:lang w:val="es-ES"/>
        </w:rPr>
        <w:t xml:space="preserve">2.3 </w:t>
      </w:r>
      <w:r w:rsidRPr="008F4EB6">
        <w:rPr>
          <w:rFonts w:ascii="GHEA Grapalat" w:hAnsi="GHEA Grapalat" w:cs="Sylfaen"/>
          <w:sz w:val="20"/>
          <w:szCs w:val="20"/>
        </w:rPr>
        <w:t>Մասնակիցի՝</w:t>
      </w:r>
      <w:r w:rsidRPr="008F4EB6">
        <w:rPr>
          <w:rFonts w:ascii="GHEA Grapalat" w:hAnsi="GHEA Grapalat" w:cs="Sylfaen"/>
          <w:sz w:val="20"/>
          <w:szCs w:val="20"/>
          <w:lang w:val="es-ES"/>
        </w:rPr>
        <w:t xml:space="preserve"> </w:t>
      </w:r>
      <w:r w:rsidRPr="008F4EB6">
        <w:rPr>
          <w:rFonts w:ascii="GHEA Grapalat" w:hAnsi="GHEA Grapalat" w:cs="Sylfaen"/>
          <w:sz w:val="20"/>
          <w:szCs w:val="20"/>
          <w:lang w:val="hy-AM"/>
        </w:rPr>
        <w:t>Օ</w:t>
      </w:r>
      <w:r w:rsidRPr="008F4EB6">
        <w:rPr>
          <w:rFonts w:ascii="GHEA Grapalat" w:hAnsi="GHEA Grapalat" w:cs="Sylfaen"/>
          <w:sz w:val="20"/>
          <w:szCs w:val="20"/>
        </w:rPr>
        <w:t>րենքի</w:t>
      </w:r>
      <w:r w:rsidRPr="008F4EB6">
        <w:rPr>
          <w:rFonts w:ascii="GHEA Grapalat" w:hAnsi="GHEA Grapalat" w:cs="Sylfaen"/>
          <w:sz w:val="20"/>
          <w:szCs w:val="20"/>
          <w:lang w:val="es-ES"/>
        </w:rPr>
        <w:t xml:space="preserve"> 6-</w:t>
      </w:r>
      <w:r w:rsidRPr="008F4EB6">
        <w:rPr>
          <w:rFonts w:ascii="GHEA Grapalat" w:hAnsi="GHEA Grapalat" w:cs="Sylfaen"/>
          <w:sz w:val="20"/>
          <w:szCs w:val="20"/>
        </w:rPr>
        <w:t>րդ</w:t>
      </w:r>
      <w:r w:rsidRPr="008F4EB6">
        <w:rPr>
          <w:rFonts w:ascii="GHEA Grapalat" w:hAnsi="GHEA Grapalat" w:cs="Sylfaen"/>
          <w:sz w:val="20"/>
          <w:szCs w:val="20"/>
          <w:lang w:val="es-ES"/>
        </w:rPr>
        <w:t xml:space="preserve"> </w:t>
      </w:r>
      <w:r w:rsidRPr="008F4EB6">
        <w:rPr>
          <w:rFonts w:ascii="GHEA Grapalat" w:hAnsi="GHEA Grapalat" w:cs="Sylfaen"/>
          <w:sz w:val="20"/>
          <w:szCs w:val="20"/>
        </w:rPr>
        <w:t>հոդվածի</w:t>
      </w:r>
      <w:r w:rsidRPr="008F4EB6">
        <w:rPr>
          <w:rFonts w:ascii="GHEA Grapalat" w:hAnsi="GHEA Grapalat" w:cs="Sylfaen"/>
          <w:sz w:val="20"/>
          <w:szCs w:val="20"/>
          <w:lang w:val="es-ES"/>
        </w:rPr>
        <w:t xml:space="preserve"> 1-</w:t>
      </w:r>
      <w:r w:rsidRPr="008F4EB6">
        <w:rPr>
          <w:rFonts w:ascii="GHEA Grapalat" w:hAnsi="GHEA Grapalat" w:cs="Sylfaen"/>
          <w:sz w:val="20"/>
          <w:szCs w:val="20"/>
        </w:rPr>
        <w:t>ին</w:t>
      </w:r>
      <w:r w:rsidRPr="008F4EB6">
        <w:rPr>
          <w:rFonts w:ascii="GHEA Grapalat" w:hAnsi="GHEA Grapalat" w:cs="Sylfaen"/>
          <w:sz w:val="20"/>
          <w:szCs w:val="20"/>
          <w:lang w:val="es-ES"/>
        </w:rPr>
        <w:t xml:space="preserve"> </w:t>
      </w:r>
      <w:r w:rsidRPr="008F4EB6">
        <w:rPr>
          <w:rFonts w:ascii="GHEA Grapalat" w:hAnsi="GHEA Grapalat" w:cs="Sylfaen"/>
          <w:sz w:val="20"/>
          <w:szCs w:val="20"/>
        </w:rPr>
        <w:t>մասի</w:t>
      </w:r>
      <w:r w:rsidRPr="008F4EB6">
        <w:rPr>
          <w:rFonts w:ascii="GHEA Grapalat" w:hAnsi="GHEA Grapalat" w:cs="Sylfaen"/>
          <w:sz w:val="20"/>
          <w:szCs w:val="20"/>
          <w:lang w:val="es-ES"/>
        </w:rPr>
        <w:t xml:space="preserve"> 6-</w:t>
      </w:r>
      <w:r w:rsidRPr="008F4EB6">
        <w:rPr>
          <w:rFonts w:ascii="GHEA Grapalat" w:hAnsi="GHEA Grapalat" w:cs="Sylfaen"/>
          <w:sz w:val="20"/>
          <w:szCs w:val="20"/>
        </w:rPr>
        <w:t>րդ</w:t>
      </w:r>
      <w:r w:rsidRPr="008F4EB6">
        <w:rPr>
          <w:rFonts w:ascii="GHEA Grapalat" w:hAnsi="GHEA Grapalat" w:cs="Sylfaen"/>
          <w:sz w:val="20"/>
          <w:szCs w:val="20"/>
          <w:lang w:val="es-ES"/>
        </w:rPr>
        <w:t xml:space="preserve"> </w:t>
      </w:r>
      <w:r w:rsidRPr="008F4EB6">
        <w:rPr>
          <w:rFonts w:ascii="GHEA Grapalat" w:hAnsi="GHEA Grapalat" w:cs="Sylfaen"/>
          <w:sz w:val="20"/>
          <w:szCs w:val="20"/>
        </w:rPr>
        <w:t>կետով</w:t>
      </w:r>
      <w:r w:rsidRPr="008F4EB6">
        <w:rPr>
          <w:rFonts w:ascii="GHEA Grapalat" w:hAnsi="GHEA Grapalat" w:cs="Sylfaen"/>
          <w:sz w:val="20"/>
          <w:szCs w:val="20"/>
          <w:lang w:val="es-ES"/>
        </w:rPr>
        <w:t xml:space="preserve"> </w:t>
      </w:r>
      <w:r w:rsidRPr="008F4EB6">
        <w:rPr>
          <w:rFonts w:ascii="GHEA Grapalat" w:hAnsi="GHEA Grapalat" w:cs="Sylfaen"/>
          <w:sz w:val="20"/>
          <w:szCs w:val="20"/>
        </w:rPr>
        <w:t>նախատեսված</w:t>
      </w:r>
      <w:r w:rsidRPr="008F4EB6">
        <w:rPr>
          <w:rFonts w:ascii="GHEA Grapalat" w:hAnsi="GHEA Grapalat" w:cs="Sylfaen"/>
          <w:sz w:val="20"/>
          <w:szCs w:val="20"/>
          <w:lang w:val="es-ES"/>
        </w:rPr>
        <w:t xml:space="preserve"> </w:t>
      </w:r>
      <w:r w:rsidRPr="008F4EB6">
        <w:rPr>
          <w:rFonts w:ascii="GHEA Grapalat" w:hAnsi="GHEA Grapalat" w:cs="Sylfaen"/>
          <w:sz w:val="20"/>
          <w:szCs w:val="20"/>
        </w:rPr>
        <w:t>ցուցակում</w:t>
      </w:r>
      <w:r w:rsidRPr="008F4EB6">
        <w:rPr>
          <w:rFonts w:ascii="GHEA Grapalat" w:hAnsi="GHEA Grapalat" w:cs="Sylfaen"/>
          <w:sz w:val="20"/>
          <w:szCs w:val="20"/>
          <w:lang w:val="es-ES"/>
        </w:rPr>
        <w:t xml:space="preserve"> </w:t>
      </w:r>
      <w:r w:rsidRPr="008F4EB6">
        <w:rPr>
          <w:rFonts w:ascii="GHEA Grapalat" w:hAnsi="GHEA Grapalat" w:cs="Sylfaen"/>
          <w:sz w:val="20"/>
          <w:szCs w:val="20"/>
        </w:rPr>
        <w:t>ներառվելը</w:t>
      </w:r>
      <w:r w:rsidRPr="008F4EB6">
        <w:rPr>
          <w:rFonts w:ascii="GHEA Grapalat" w:hAnsi="GHEA Grapalat" w:cs="Sylfaen"/>
          <w:sz w:val="20"/>
          <w:szCs w:val="20"/>
          <w:lang w:val="es-ES"/>
        </w:rPr>
        <w:t xml:space="preserve">, </w:t>
      </w:r>
      <w:r w:rsidRPr="008F4EB6">
        <w:rPr>
          <w:rFonts w:ascii="GHEA Grapalat" w:hAnsi="GHEA Grapalat" w:cs="Sylfaen"/>
          <w:sz w:val="20"/>
          <w:szCs w:val="20"/>
        </w:rPr>
        <w:t>դրանում</w:t>
      </w:r>
      <w:r w:rsidRPr="008F4EB6">
        <w:rPr>
          <w:rFonts w:ascii="GHEA Grapalat" w:hAnsi="GHEA Grapalat" w:cs="Sylfaen"/>
          <w:sz w:val="20"/>
          <w:szCs w:val="20"/>
          <w:lang w:val="es-ES"/>
        </w:rPr>
        <w:t xml:space="preserve"> </w:t>
      </w:r>
      <w:r w:rsidRPr="008F4EB6">
        <w:rPr>
          <w:rFonts w:ascii="GHEA Grapalat" w:hAnsi="GHEA Grapalat" w:cs="Sylfaen"/>
          <w:sz w:val="20"/>
          <w:szCs w:val="20"/>
        </w:rPr>
        <w:t>գտնվելու</w:t>
      </w:r>
      <w:r w:rsidRPr="008F4EB6">
        <w:rPr>
          <w:rFonts w:ascii="GHEA Grapalat" w:hAnsi="GHEA Grapalat" w:cs="Sylfaen"/>
          <w:sz w:val="20"/>
          <w:szCs w:val="20"/>
          <w:lang w:val="es-ES"/>
        </w:rPr>
        <w:t xml:space="preserve"> </w:t>
      </w:r>
      <w:r w:rsidRPr="008F4EB6">
        <w:rPr>
          <w:rFonts w:ascii="GHEA Grapalat" w:hAnsi="GHEA Grapalat" w:cs="Sylfaen"/>
          <w:sz w:val="20"/>
          <w:szCs w:val="20"/>
        </w:rPr>
        <w:t>ժամանակահատվածում</w:t>
      </w:r>
      <w:r w:rsidRPr="008F4EB6">
        <w:rPr>
          <w:rFonts w:ascii="GHEA Grapalat" w:hAnsi="GHEA Grapalat" w:cs="Sylfaen"/>
          <w:sz w:val="20"/>
          <w:szCs w:val="20"/>
          <w:lang w:val="es-ES"/>
        </w:rPr>
        <w:t xml:space="preserve">, </w:t>
      </w:r>
      <w:r w:rsidRPr="008F4EB6">
        <w:rPr>
          <w:rFonts w:ascii="GHEA Grapalat" w:hAnsi="GHEA Grapalat" w:cs="Sylfaen"/>
          <w:sz w:val="20"/>
          <w:szCs w:val="20"/>
        </w:rPr>
        <w:t>ինքնաբերաբար</w:t>
      </w:r>
      <w:r w:rsidRPr="008F4EB6">
        <w:rPr>
          <w:rFonts w:ascii="GHEA Grapalat" w:hAnsi="GHEA Grapalat" w:cs="Sylfaen"/>
          <w:sz w:val="20"/>
          <w:szCs w:val="20"/>
          <w:lang w:val="es-ES"/>
        </w:rPr>
        <w:t xml:space="preserve"> </w:t>
      </w:r>
      <w:r w:rsidRPr="008F4EB6">
        <w:rPr>
          <w:rFonts w:ascii="GHEA Grapalat" w:hAnsi="GHEA Grapalat" w:cs="Sylfaen"/>
          <w:sz w:val="20"/>
          <w:szCs w:val="20"/>
        </w:rPr>
        <w:t>հանգեցնում</w:t>
      </w:r>
      <w:r w:rsidRPr="008F4EB6">
        <w:rPr>
          <w:rFonts w:ascii="GHEA Grapalat" w:hAnsi="GHEA Grapalat" w:cs="Sylfaen"/>
          <w:sz w:val="20"/>
          <w:szCs w:val="20"/>
          <w:lang w:val="es-ES"/>
        </w:rPr>
        <w:t xml:space="preserve"> </w:t>
      </w:r>
      <w:r w:rsidRPr="008F4EB6">
        <w:rPr>
          <w:rFonts w:ascii="GHEA Grapalat" w:hAnsi="GHEA Grapalat" w:cs="Sylfaen"/>
          <w:sz w:val="20"/>
          <w:szCs w:val="20"/>
        </w:rPr>
        <w:t>է</w:t>
      </w:r>
      <w:r w:rsidRPr="008F4EB6">
        <w:rPr>
          <w:rFonts w:ascii="GHEA Grapalat" w:hAnsi="GHEA Grapalat" w:cs="Sylfaen"/>
          <w:sz w:val="20"/>
          <w:szCs w:val="20"/>
          <w:lang w:val="es-ES"/>
        </w:rPr>
        <w:t xml:space="preserve"> </w:t>
      </w:r>
      <w:r w:rsidRPr="008F4EB6">
        <w:rPr>
          <w:rFonts w:ascii="GHEA Grapalat" w:hAnsi="GHEA Grapalat" w:cs="Sylfaen"/>
          <w:sz w:val="20"/>
          <w:szCs w:val="20"/>
        </w:rPr>
        <w:t>վերջինիս</w:t>
      </w:r>
      <w:r w:rsidRPr="008F4EB6">
        <w:rPr>
          <w:rFonts w:ascii="GHEA Grapalat" w:hAnsi="GHEA Grapalat" w:cs="Sylfaen"/>
          <w:sz w:val="20"/>
          <w:szCs w:val="20"/>
          <w:lang w:val="es-ES"/>
        </w:rPr>
        <w:t xml:space="preserve"> </w:t>
      </w:r>
      <w:r w:rsidRPr="008F4EB6">
        <w:rPr>
          <w:rFonts w:ascii="GHEA Grapalat" w:hAnsi="GHEA Grapalat" w:cs="Sylfaen"/>
          <w:sz w:val="20"/>
          <w:szCs w:val="20"/>
        </w:rPr>
        <w:t>հետ</w:t>
      </w:r>
      <w:r w:rsidRPr="008F4EB6">
        <w:rPr>
          <w:rFonts w:ascii="GHEA Grapalat" w:hAnsi="GHEA Grapalat" w:cs="Sylfaen"/>
          <w:sz w:val="20"/>
          <w:szCs w:val="20"/>
          <w:lang w:val="es-ES"/>
        </w:rPr>
        <w:t xml:space="preserve"> </w:t>
      </w:r>
      <w:r w:rsidRPr="008F4EB6">
        <w:rPr>
          <w:rFonts w:ascii="GHEA Grapalat" w:hAnsi="GHEA Grapalat" w:cs="Sylfaen"/>
          <w:sz w:val="20"/>
          <w:szCs w:val="20"/>
        </w:rPr>
        <w:t>փոխկապակցված</w:t>
      </w:r>
      <w:r w:rsidRPr="008F4EB6">
        <w:rPr>
          <w:rFonts w:ascii="GHEA Grapalat" w:hAnsi="GHEA Grapalat" w:cs="Sylfaen"/>
          <w:sz w:val="20"/>
          <w:szCs w:val="20"/>
          <w:lang w:val="es-ES"/>
        </w:rPr>
        <w:t xml:space="preserve"> </w:t>
      </w:r>
      <w:r w:rsidRPr="008F4EB6">
        <w:rPr>
          <w:rFonts w:ascii="GHEA Grapalat" w:hAnsi="GHEA Grapalat" w:cs="Sylfaen"/>
          <w:sz w:val="20"/>
          <w:szCs w:val="20"/>
        </w:rPr>
        <w:t>անձանց</w:t>
      </w:r>
      <w:r w:rsidRPr="008F4EB6">
        <w:rPr>
          <w:rFonts w:ascii="GHEA Grapalat" w:hAnsi="GHEA Grapalat" w:cs="Sylfaen"/>
          <w:sz w:val="20"/>
          <w:szCs w:val="20"/>
          <w:lang w:val="es-ES"/>
        </w:rPr>
        <w:t xml:space="preserve"> </w:t>
      </w:r>
      <w:r w:rsidRPr="008F4EB6">
        <w:rPr>
          <w:rFonts w:ascii="GHEA Grapalat" w:hAnsi="GHEA Grapalat" w:cs="Sylfaen"/>
          <w:sz w:val="20"/>
          <w:szCs w:val="20"/>
        </w:rPr>
        <w:t>գնումների</w:t>
      </w:r>
      <w:r w:rsidRPr="008F4EB6">
        <w:rPr>
          <w:rFonts w:ascii="GHEA Grapalat" w:hAnsi="GHEA Grapalat" w:cs="Sylfaen"/>
          <w:sz w:val="20"/>
          <w:szCs w:val="20"/>
          <w:lang w:val="es-ES"/>
        </w:rPr>
        <w:t xml:space="preserve"> </w:t>
      </w:r>
      <w:r w:rsidRPr="008F4EB6">
        <w:rPr>
          <w:rFonts w:ascii="GHEA Grapalat" w:hAnsi="GHEA Grapalat" w:cs="Sylfaen"/>
          <w:sz w:val="20"/>
          <w:szCs w:val="20"/>
        </w:rPr>
        <w:t>գործընթացին</w:t>
      </w:r>
      <w:r w:rsidRPr="008F4EB6">
        <w:rPr>
          <w:rFonts w:ascii="GHEA Grapalat" w:hAnsi="GHEA Grapalat" w:cs="Sylfaen"/>
          <w:sz w:val="20"/>
          <w:szCs w:val="20"/>
          <w:lang w:val="es-ES"/>
        </w:rPr>
        <w:t xml:space="preserve"> </w:t>
      </w:r>
      <w:r w:rsidRPr="008F4EB6">
        <w:rPr>
          <w:rFonts w:ascii="GHEA Grapalat" w:hAnsi="GHEA Grapalat" w:cs="Sylfaen"/>
          <w:sz w:val="20"/>
          <w:szCs w:val="20"/>
        </w:rPr>
        <w:t>մասնակցության</w:t>
      </w:r>
      <w:r w:rsidRPr="008F4EB6">
        <w:rPr>
          <w:rFonts w:ascii="GHEA Grapalat" w:hAnsi="GHEA Grapalat" w:cs="Sylfaen"/>
          <w:sz w:val="20"/>
          <w:szCs w:val="20"/>
          <w:lang w:val="es-ES"/>
        </w:rPr>
        <w:t xml:space="preserve"> </w:t>
      </w:r>
      <w:r w:rsidRPr="008F4EB6">
        <w:rPr>
          <w:rFonts w:ascii="GHEA Grapalat" w:hAnsi="GHEA Grapalat" w:cs="Sylfaen"/>
          <w:sz w:val="20"/>
          <w:szCs w:val="20"/>
        </w:rPr>
        <w:t>իրավունքի</w:t>
      </w:r>
      <w:r w:rsidRPr="008F4EB6">
        <w:rPr>
          <w:rFonts w:ascii="GHEA Grapalat" w:hAnsi="GHEA Grapalat" w:cs="Sylfaen"/>
          <w:sz w:val="20"/>
          <w:szCs w:val="20"/>
          <w:lang w:val="es-ES"/>
        </w:rPr>
        <w:t xml:space="preserve"> </w:t>
      </w:r>
      <w:r w:rsidRPr="008F4EB6">
        <w:rPr>
          <w:rFonts w:ascii="GHEA Grapalat" w:hAnsi="GHEA Grapalat" w:cs="Sylfaen"/>
          <w:sz w:val="20"/>
          <w:szCs w:val="20"/>
        </w:rPr>
        <w:t>սահմանափակման</w:t>
      </w:r>
      <w:r w:rsidRPr="008F4EB6">
        <w:rPr>
          <w:rFonts w:ascii="GHEA Grapalat" w:hAnsi="GHEA Grapalat" w:cs="Sylfaen"/>
          <w:sz w:val="20"/>
          <w:szCs w:val="20"/>
          <w:lang w:val="es-ES"/>
        </w:rPr>
        <w:t>:</w:t>
      </w:r>
      <w:r w:rsidRPr="00401C4E">
        <w:rPr>
          <w:rFonts w:ascii="GHEA Grapalat" w:hAnsi="GHEA Grapalat"/>
          <w:color w:val="000000"/>
          <w:lang w:val="es-ES"/>
        </w:rPr>
        <w:t xml:space="preserve"> </w:t>
      </w:r>
    </w:p>
    <w:p w14:paraId="71FE5C9E" w14:textId="77777777" w:rsidR="00E842E4" w:rsidRPr="00F566BF" w:rsidRDefault="00E842E4" w:rsidP="00B609A3">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Pr="00F566BF">
        <w:rPr>
          <w:rFonts w:ascii="GHEA Grapalat" w:hAnsi="GHEA Grapalat"/>
          <w:sz w:val="20"/>
          <w:szCs w:val="20"/>
        </w:rPr>
        <w:t>փայաբաժին</w:t>
      </w:r>
      <w:r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ընթացակարգին</w:t>
      </w:r>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r w:rsidRPr="00F566BF">
        <w:rPr>
          <w:rFonts w:ascii="GHEA Grapalat" w:hAnsi="GHEA Grapalat" w:cs="Sylfaen"/>
          <w:sz w:val="20"/>
          <w:szCs w:val="20"/>
        </w:rPr>
        <w:t>միևնույն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չափաբաժնին</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46340931" w14:textId="77777777" w:rsidR="00E842E4" w:rsidRPr="00F566BF" w:rsidRDefault="00E842E4" w:rsidP="00B609A3">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Pr="00F566BF">
        <w:rPr>
          <w:rFonts w:ascii="GHEA Grapalat" w:hAnsi="GHEA Grapalat"/>
          <w:sz w:val="20"/>
          <w:szCs w:val="20"/>
        </w:rPr>
        <w:t>կետի</w:t>
      </w:r>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555176F0" w14:textId="77777777" w:rsidR="00E842E4" w:rsidRPr="00F566BF" w:rsidRDefault="00E842E4" w:rsidP="00B609A3">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314CC2BC" w14:textId="77777777" w:rsidR="00E842E4" w:rsidRPr="00F566BF" w:rsidRDefault="00E842E4" w:rsidP="00B609A3">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8D76F33" w14:textId="77777777" w:rsidR="00E842E4" w:rsidRPr="00F566BF" w:rsidRDefault="00E842E4" w:rsidP="00B609A3">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BD1ED9E" w14:textId="77777777" w:rsidR="00E842E4" w:rsidRPr="00F566BF" w:rsidRDefault="00E842E4" w:rsidP="00B609A3">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2F958411" w14:textId="77777777" w:rsidR="00E842E4" w:rsidRPr="00F566BF" w:rsidRDefault="00E842E4" w:rsidP="00B609A3">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15F84676" w14:textId="77777777" w:rsidR="00E842E4" w:rsidRPr="00F566BF" w:rsidRDefault="00E842E4" w:rsidP="00B609A3">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0B3DEE0" w14:textId="77777777" w:rsidR="00E842E4" w:rsidRPr="00F566BF" w:rsidRDefault="00E842E4" w:rsidP="00B609A3">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3F7A388D" w14:textId="77777777" w:rsidR="00E842E4" w:rsidRPr="00F566BF" w:rsidRDefault="00E842E4" w:rsidP="00B609A3">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ED858C1" w14:textId="77777777" w:rsidR="00E842E4" w:rsidRPr="00F566BF" w:rsidRDefault="00E842E4" w:rsidP="00B609A3">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5CD1D4A7" w14:textId="77777777" w:rsidR="00E842E4" w:rsidRPr="00F566BF" w:rsidRDefault="00E842E4" w:rsidP="00B609A3">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78D80420" w14:textId="77777777" w:rsidR="00E842E4" w:rsidRPr="00F566BF" w:rsidRDefault="00E842E4" w:rsidP="00B609A3">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12232A53" w14:textId="77777777" w:rsidR="00E842E4" w:rsidRPr="00F566BF" w:rsidRDefault="00E842E4" w:rsidP="00B609A3">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6A1B7ECD" w14:textId="77777777" w:rsidR="00E842E4" w:rsidRPr="00260A2C" w:rsidRDefault="00E842E4" w:rsidP="00B609A3">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 xml:space="preserve">2.4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3BDC77B5" w14:textId="77777777" w:rsidR="00E842E4" w:rsidRPr="00260A2C" w:rsidRDefault="00E842E4" w:rsidP="00B609A3">
      <w:pPr>
        <w:ind w:firstLine="567"/>
        <w:jc w:val="both"/>
        <w:rPr>
          <w:rFonts w:ascii="GHEA Grapalat" w:hAnsi="GHEA Grapalat" w:cs="Arial"/>
          <w:sz w:val="20"/>
          <w:lang w:val="hy-AM"/>
        </w:rPr>
      </w:pPr>
      <w:r w:rsidRPr="00177245">
        <w:rPr>
          <w:rFonts w:ascii="GHEA Grapalat" w:hAnsi="GHEA Grapalat" w:cs="Arial"/>
          <w:sz w:val="20"/>
          <w:lang w:val="hy-AM"/>
        </w:rPr>
        <w:lastRenderedPageBreak/>
        <w:t xml:space="preserve"> </w:t>
      </w: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Pr="00F566BF">
        <w:rPr>
          <w:rFonts w:ascii="GHEA Grapalat" w:hAnsi="GHEA Grapalat" w:cs="Sylfaen"/>
          <w:sz w:val="20"/>
        </w:rPr>
        <w:t>միևնույն</w:t>
      </w:r>
      <w:r w:rsidRPr="00F566BF">
        <w:rPr>
          <w:rFonts w:ascii="GHEA Grapalat" w:hAnsi="GHEA Grapalat" w:cs="Sylfaen"/>
          <w:sz w:val="20"/>
          <w:lang w:val="af-ZA"/>
        </w:rPr>
        <w:t xml:space="preserve"> </w:t>
      </w:r>
      <w:r w:rsidRPr="00F566BF">
        <w:rPr>
          <w:rFonts w:ascii="GHEA Grapalat" w:hAnsi="GHEA Grapalat" w:cs="Sylfaen"/>
          <w:sz w:val="20"/>
        </w:rPr>
        <w:t>չափաբաժնին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14:paraId="13E9308D" w14:textId="77777777" w:rsidR="00E842E4" w:rsidRPr="00F566BF" w:rsidRDefault="00E842E4" w:rsidP="00B609A3">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73F843DF" w14:textId="77777777" w:rsidR="00E842E4" w:rsidRPr="00F566BF" w:rsidRDefault="00E842E4" w:rsidP="00B609A3">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պայմանագրի</w:t>
      </w:r>
      <w:r w:rsidRPr="00F566BF">
        <w:rPr>
          <w:rFonts w:ascii="GHEA Grapalat" w:hAnsi="GHEA Grapalat" w:cs="Sylfaen"/>
          <w:szCs w:val="24"/>
        </w:rPr>
        <w:t xml:space="preserve"> </w:t>
      </w:r>
      <w:r w:rsidRPr="00F566BF">
        <w:rPr>
          <w:rFonts w:ascii="GHEA Grapalat" w:hAnsi="GHEA Grapalat" w:cs="Sylfaen"/>
          <w:szCs w:val="24"/>
          <w:lang w:val="ru-RU"/>
        </w:rPr>
        <w:t>կողմերից</w:t>
      </w:r>
      <w:r w:rsidRPr="00F566BF">
        <w:rPr>
          <w:rFonts w:ascii="GHEA Grapalat" w:hAnsi="GHEA Grapalat" w:cs="Sylfaen"/>
          <w:szCs w:val="24"/>
        </w:rPr>
        <w:t xml:space="preserve"> </w:t>
      </w:r>
      <w:r w:rsidRPr="00F566BF">
        <w:rPr>
          <w:rFonts w:ascii="GHEA Grapalat" w:hAnsi="GHEA Grapalat" w:cs="Sylfaen"/>
          <w:szCs w:val="24"/>
          <w:lang w:val="ru-RU"/>
        </w:rPr>
        <w:t>որևէ</w:t>
      </w:r>
      <w:r w:rsidRPr="00F566BF">
        <w:rPr>
          <w:rFonts w:ascii="GHEA Grapalat" w:hAnsi="GHEA Grapalat" w:cs="Sylfaen"/>
          <w:szCs w:val="24"/>
        </w:rPr>
        <w:t xml:space="preserve"> </w:t>
      </w:r>
      <w:r w:rsidRPr="00F566BF">
        <w:rPr>
          <w:rFonts w:ascii="GHEA Grapalat" w:hAnsi="GHEA Grapalat" w:cs="Sylfaen"/>
          <w:szCs w:val="24"/>
          <w:lang w:val="ru-RU"/>
        </w:rPr>
        <w:t>մեկը</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նույն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rPr>
        <w:t>(</w:t>
      </w:r>
      <w:r w:rsidRPr="00F566BF">
        <w:rPr>
          <w:rFonts w:ascii="GHEA Grapalat" w:hAnsi="GHEA Grapalat" w:cs="Sylfaen"/>
          <w:lang w:val="en-US"/>
        </w:rPr>
        <w:t>միևնույն</w:t>
      </w:r>
      <w:r w:rsidRPr="00F566BF">
        <w:rPr>
          <w:rFonts w:ascii="GHEA Grapalat" w:hAnsi="GHEA Grapalat" w:cs="Sylfaen"/>
        </w:rPr>
        <w:t xml:space="preserve"> </w:t>
      </w:r>
      <w:r w:rsidRPr="00F566BF">
        <w:rPr>
          <w:rFonts w:ascii="GHEA Grapalat" w:hAnsi="GHEA Grapalat" w:cs="Sylfaen"/>
          <w:lang w:val="en-US"/>
        </w:rPr>
        <w:t>չափաբաժնին</w:t>
      </w:r>
      <w:r w:rsidRPr="00F566BF">
        <w:rPr>
          <w:rFonts w:ascii="GHEA Grapalat" w:hAnsi="GHEA Grapalat" w:cs="Sylfaen"/>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հայտ</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պարբերության</w:t>
      </w:r>
      <w:r w:rsidRPr="00F566BF">
        <w:rPr>
          <w:rFonts w:ascii="GHEA Grapalat" w:hAnsi="GHEA Grapalat" w:cs="Sylfaen"/>
          <w:szCs w:val="24"/>
        </w:rPr>
        <w:t xml:space="preserve"> </w:t>
      </w:r>
      <w:r w:rsidRPr="00F566BF">
        <w:rPr>
          <w:rFonts w:ascii="GHEA Grapalat" w:hAnsi="GHEA Grapalat" w:cs="Sylfaen"/>
          <w:szCs w:val="24"/>
          <w:lang w:val="ru-RU"/>
        </w:rPr>
        <w:t>պահանջի</w:t>
      </w:r>
      <w:r w:rsidRPr="00F566BF">
        <w:rPr>
          <w:rFonts w:ascii="GHEA Grapalat" w:hAnsi="GHEA Grapalat" w:cs="Sylfaen"/>
          <w:szCs w:val="24"/>
        </w:rPr>
        <w:t xml:space="preserve"> </w:t>
      </w:r>
      <w:r w:rsidRPr="00F566BF">
        <w:rPr>
          <w:rFonts w:ascii="GHEA Grapalat" w:hAnsi="GHEA Grapalat" w:cs="Sylfaen"/>
          <w:szCs w:val="24"/>
          <w:lang w:val="ru-RU"/>
        </w:rPr>
        <w:t>չպահպանման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հայտերի</w:t>
      </w:r>
      <w:r w:rsidRPr="00F566BF">
        <w:rPr>
          <w:rFonts w:ascii="GHEA Grapalat" w:hAnsi="GHEA Grapalat" w:cs="Sylfaen"/>
          <w:szCs w:val="24"/>
        </w:rPr>
        <w:t xml:space="preserve"> </w:t>
      </w:r>
      <w:r w:rsidRPr="00F566BF">
        <w:rPr>
          <w:rFonts w:ascii="GHEA Grapalat" w:hAnsi="GHEA Grapalat" w:cs="Sylfaen"/>
          <w:szCs w:val="24"/>
          <w:lang w:val="ru-RU"/>
        </w:rPr>
        <w:t>բացման</w:t>
      </w:r>
      <w:r w:rsidRPr="00F566BF">
        <w:rPr>
          <w:rFonts w:ascii="GHEA Grapalat" w:hAnsi="GHEA Grapalat" w:cs="Sylfaen"/>
          <w:szCs w:val="24"/>
        </w:rPr>
        <w:t xml:space="preserve"> </w:t>
      </w:r>
      <w:r w:rsidRPr="00F566BF">
        <w:rPr>
          <w:rFonts w:ascii="GHEA Grapalat" w:hAnsi="GHEA Grapalat" w:cs="Sylfaen"/>
          <w:szCs w:val="24"/>
          <w:lang w:val="ru-RU"/>
        </w:rPr>
        <w:t>նիստում</w:t>
      </w:r>
      <w:r w:rsidRPr="00F566BF">
        <w:rPr>
          <w:rFonts w:ascii="GHEA Grapalat" w:hAnsi="GHEA Grapalat" w:cs="Sylfaen"/>
          <w:szCs w:val="24"/>
        </w:rPr>
        <w:t xml:space="preserve"> </w:t>
      </w:r>
      <w:r w:rsidRPr="00F566BF">
        <w:rPr>
          <w:rFonts w:ascii="GHEA Grapalat" w:hAnsi="GHEA Grapalat" w:cs="Sylfaen"/>
          <w:szCs w:val="24"/>
          <w:lang w:val="ru-RU"/>
        </w:rPr>
        <w:t>մերժվում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ինչպես</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այնպես</w:t>
      </w:r>
      <w:r w:rsidRPr="00F566BF">
        <w:rPr>
          <w:rFonts w:ascii="GHEA Grapalat" w:hAnsi="GHEA Grapalat" w:cs="Sylfaen"/>
          <w:szCs w:val="24"/>
        </w:rPr>
        <w:t xml:space="preserve"> </w:t>
      </w:r>
      <w:r w:rsidRPr="00F566BF">
        <w:rPr>
          <w:rFonts w:ascii="GHEA Grapalat" w:hAnsi="GHEA Grapalat" w:cs="Sylfaen"/>
          <w:szCs w:val="24"/>
          <w:lang w:val="ru-RU"/>
        </w:rPr>
        <w:t>էլ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հայտերը</w:t>
      </w:r>
      <w:r w:rsidRPr="00F566BF">
        <w:rPr>
          <w:rFonts w:ascii="GHEA Grapalat" w:hAnsi="GHEA Grapalat" w:cs="Sylfaen"/>
          <w:szCs w:val="24"/>
        </w:rPr>
        <w:t>.</w:t>
      </w:r>
    </w:p>
    <w:p w14:paraId="1650BA20" w14:textId="77777777" w:rsidR="00E842E4" w:rsidRPr="00F566BF" w:rsidRDefault="00E842E4" w:rsidP="00B609A3">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Pr="00F566BF">
        <w:rPr>
          <w:rFonts w:ascii="GHEA Grapalat" w:hAnsi="GHEA Grapalat" w:cs="Sylfaen"/>
          <w:szCs w:val="24"/>
        </w:rPr>
        <w:t>) Մ</w:t>
      </w:r>
      <w:r w:rsidRPr="00F566BF">
        <w:rPr>
          <w:rFonts w:ascii="GHEA Grapalat" w:hAnsi="GHEA Grapalat" w:cs="Sylfaen"/>
          <w:szCs w:val="24"/>
          <w:lang w:val="ru-RU"/>
        </w:rPr>
        <w:t>ասնակիցները</w:t>
      </w:r>
      <w:r w:rsidRPr="00F566BF">
        <w:rPr>
          <w:rFonts w:ascii="GHEA Grapalat" w:hAnsi="GHEA Grapalat" w:cs="Sylfaen"/>
          <w:szCs w:val="24"/>
        </w:rPr>
        <w:t xml:space="preserve"> </w:t>
      </w:r>
      <w:r w:rsidRPr="00F566BF">
        <w:rPr>
          <w:rFonts w:ascii="GHEA Grapalat" w:hAnsi="GHEA Grapalat" w:cs="Sylfaen"/>
          <w:szCs w:val="24"/>
          <w:lang w:val="ru-RU"/>
        </w:rPr>
        <w:t>կրում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համապարտ</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պատասխանատվություն</w:t>
      </w:r>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անդամի</w:t>
      </w:r>
      <w:r w:rsidRPr="00F566BF">
        <w:rPr>
          <w:rFonts w:ascii="GHEA Grapalat" w:hAnsi="GHEA Grapalat" w:cs="Sylfaen"/>
          <w:szCs w:val="24"/>
        </w:rPr>
        <w:t xml:space="preserve"> </w:t>
      </w:r>
      <w:r w:rsidRPr="00F566BF">
        <w:rPr>
          <w:rFonts w:ascii="GHEA Grapalat" w:hAnsi="GHEA Grapalat" w:cs="Sylfaen"/>
          <w:szCs w:val="24"/>
          <w:lang w:val="ru-RU"/>
        </w:rPr>
        <w:t>կոնսորցիումից</w:t>
      </w:r>
      <w:r w:rsidRPr="00F566BF">
        <w:rPr>
          <w:rFonts w:ascii="GHEA Grapalat" w:hAnsi="GHEA Grapalat" w:cs="Sylfaen"/>
          <w:szCs w:val="24"/>
        </w:rPr>
        <w:t xml:space="preserve"> </w:t>
      </w:r>
      <w:r w:rsidRPr="00F566BF">
        <w:rPr>
          <w:rFonts w:ascii="GHEA Grapalat" w:hAnsi="GHEA Grapalat" w:cs="Sylfaen"/>
          <w:szCs w:val="24"/>
          <w:lang w:val="ru-RU"/>
        </w:rPr>
        <w:t>դուրս</w:t>
      </w:r>
      <w:r w:rsidRPr="00F566BF">
        <w:rPr>
          <w:rFonts w:ascii="GHEA Grapalat" w:hAnsi="GHEA Grapalat" w:cs="Sylfaen"/>
          <w:szCs w:val="24"/>
        </w:rPr>
        <w:t xml:space="preserve"> </w:t>
      </w:r>
      <w:r w:rsidRPr="00F566BF">
        <w:rPr>
          <w:rFonts w:ascii="GHEA Grapalat" w:hAnsi="GHEA Grapalat" w:cs="Sylfaen"/>
          <w:szCs w:val="24"/>
          <w:lang w:val="ru-RU"/>
        </w:rPr>
        <w:t>գալու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հետ</w:t>
      </w:r>
      <w:r w:rsidRPr="00F566BF">
        <w:rPr>
          <w:rFonts w:ascii="GHEA Grapalat" w:hAnsi="GHEA Grapalat" w:cs="Sylfaen"/>
          <w:szCs w:val="24"/>
        </w:rPr>
        <w:t xml:space="preserve"> </w:t>
      </w:r>
      <w:r w:rsidRPr="00F566BF">
        <w:rPr>
          <w:rFonts w:ascii="GHEA Grapalat" w:hAnsi="GHEA Grapalat" w:cs="Sylfaen"/>
          <w:szCs w:val="24"/>
          <w:lang w:val="en-US"/>
        </w:rPr>
        <w:t>պ</w:t>
      </w:r>
      <w:r w:rsidRPr="00F566BF">
        <w:rPr>
          <w:rFonts w:ascii="GHEA Grapalat" w:hAnsi="GHEA Grapalat" w:cs="Sylfaen"/>
          <w:szCs w:val="24"/>
          <w:lang w:val="ru-RU"/>
        </w:rPr>
        <w:t>ատվիրատուի</w:t>
      </w:r>
      <w:r w:rsidRPr="00F566BF">
        <w:rPr>
          <w:rFonts w:ascii="GHEA Grapalat" w:hAnsi="GHEA Grapalat" w:cs="Sylfaen"/>
          <w:szCs w:val="24"/>
        </w:rPr>
        <w:t xml:space="preserve"> </w:t>
      </w:r>
      <w:r w:rsidRPr="00F566BF">
        <w:rPr>
          <w:rFonts w:ascii="GHEA Grapalat" w:hAnsi="GHEA Grapalat" w:cs="Sylfaen"/>
          <w:szCs w:val="24"/>
          <w:lang w:val="ru-RU"/>
        </w:rPr>
        <w:t>կնքած</w:t>
      </w:r>
      <w:r w:rsidRPr="00F566BF">
        <w:rPr>
          <w:rFonts w:ascii="GHEA Grapalat" w:hAnsi="GHEA Grapalat" w:cs="Sylfaen"/>
          <w:szCs w:val="24"/>
        </w:rPr>
        <w:t xml:space="preserve"> </w:t>
      </w:r>
      <w:r w:rsidRPr="00F566BF">
        <w:rPr>
          <w:rFonts w:ascii="GHEA Grapalat" w:hAnsi="GHEA Grapalat" w:cs="Sylfaen"/>
          <w:szCs w:val="24"/>
          <w:lang w:val="ru-RU"/>
        </w:rPr>
        <w:t>պայմանագիրը</w:t>
      </w:r>
      <w:r w:rsidRPr="00F566BF">
        <w:rPr>
          <w:rFonts w:ascii="GHEA Grapalat" w:hAnsi="GHEA Grapalat" w:cs="Sylfaen"/>
          <w:szCs w:val="24"/>
        </w:rPr>
        <w:t xml:space="preserve"> </w:t>
      </w:r>
      <w:r w:rsidRPr="00F566BF">
        <w:rPr>
          <w:rFonts w:ascii="GHEA Grapalat" w:hAnsi="GHEA Grapalat" w:cs="Sylfaen"/>
          <w:szCs w:val="24"/>
          <w:lang w:val="ru-RU"/>
        </w:rPr>
        <w:t>միակողմանիորեն</w:t>
      </w:r>
      <w:r w:rsidRPr="00F566BF">
        <w:rPr>
          <w:rFonts w:ascii="GHEA Grapalat" w:hAnsi="GHEA Grapalat" w:cs="Sylfaen"/>
          <w:szCs w:val="24"/>
        </w:rPr>
        <w:t xml:space="preserve"> </w:t>
      </w:r>
      <w:r w:rsidRPr="00F566BF">
        <w:rPr>
          <w:rFonts w:ascii="GHEA Grapalat" w:hAnsi="GHEA Grapalat" w:cs="Sylfaen"/>
          <w:szCs w:val="24"/>
          <w:lang w:val="ru-RU"/>
        </w:rPr>
        <w:t>լուծվում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անդամների</w:t>
      </w:r>
      <w:r w:rsidRPr="00F566BF">
        <w:rPr>
          <w:rFonts w:ascii="GHEA Grapalat" w:hAnsi="GHEA Grapalat" w:cs="Sylfaen"/>
          <w:szCs w:val="24"/>
        </w:rPr>
        <w:t xml:space="preserve"> </w:t>
      </w:r>
      <w:r w:rsidRPr="00F566BF">
        <w:rPr>
          <w:rFonts w:ascii="GHEA Grapalat" w:hAnsi="GHEA Grapalat" w:cs="Sylfaen"/>
          <w:szCs w:val="24"/>
          <w:lang w:val="ru-RU"/>
        </w:rPr>
        <w:t>նկատմամբ</w:t>
      </w:r>
      <w:r w:rsidRPr="00F566BF">
        <w:rPr>
          <w:rFonts w:ascii="GHEA Grapalat" w:hAnsi="GHEA Grapalat" w:cs="Sylfaen"/>
          <w:szCs w:val="24"/>
        </w:rPr>
        <w:t xml:space="preserve"> </w:t>
      </w:r>
      <w:r w:rsidRPr="00F566BF">
        <w:rPr>
          <w:rFonts w:ascii="GHEA Grapalat" w:hAnsi="GHEA Grapalat" w:cs="Sylfaen"/>
          <w:szCs w:val="24"/>
          <w:lang w:val="ru-RU"/>
        </w:rPr>
        <w:t>կիրառվում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պայմանագրով</w:t>
      </w:r>
      <w:r w:rsidRPr="00F566BF">
        <w:rPr>
          <w:rFonts w:ascii="GHEA Grapalat" w:hAnsi="GHEA Grapalat" w:cs="Sylfaen"/>
          <w:szCs w:val="24"/>
        </w:rPr>
        <w:t xml:space="preserve"> </w:t>
      </w:r>
      <w:r w:rsidRPr="00F566BF">
        <w:rPr>
          <w:rFonts w:ascii="GHEA Grapalat" w:hAnsi="GHEA Grapalat" w:cs="Sylfaen"/>
          <w:szCs w:val="24"/>
          <w:lang w:val="ru-RU"/>
        </w:rPr>
        <w:t>նախատեսված</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պատասխանատվության</w:t>
      </w:r>
      <w:r w:rsidRPr="00F566BF">
        <w:rPr>
          <w:rFonts w:ascii="GHEA Grapalat" w:hAnsi="GHEA Grapalat" w:cs="Sylfaen"/>
          <w:szCs w:val="24"/>
        </w:rPr>
        <w:t xml:space="preserve"> </w:t>
      </w:r>
      <w:r w:rsidRPr="00F566BF">
        <w:rPr>
          <w:rFonts w:ascii="GHEA Grapalat" w:hAnsi="GHEA Grapalat" w:cs="Sylfaen"/>
          <w:szCs w:val="24"/>
          <w:lang w:val="ru-RU"/>
        </w:rPr>
        <w:t>միջոցները</w:t>
      </w:r>
      <w:r w:rsidRPr="00F566BF">
        <w:rPr>
          <w:rFonts w:ascii="GHEA Grapalat" w:hAnsi="GHEA Grapalat" w:cs="Sylfaen"/>
          <w:szCs w:val="24"/>
          <w:lang w:val="hy-AM"/>
        </w:rPr>
        <w:t>:</w:t>
      </w:r>
    </w:p>
    <w:p w14:paraId="320117B2" w14:textId="77777777" w:rsidR="00E842E4" w:rsidRPr="00F566BF" w:rsidRDefault="00E842E4" w:rsidP="00B609A3">
      <w:pPr>
        <w:ind w:firstLine="567"/>
        <w:jc w:val="both"/>
        <w:rPr>
          <w:rFonts w:ascii="GHEA Grapalat" w:hAnsi="GHEA Grapalat"/>
          <w:b/>
          <w:sz w:val="20"/>
          <w:lang w:val="af-ZA"/>
        </w:rPr>
      </w:pPr>
    </w:p>
    <w:p w14:paraId="18387307" w14:textId="5693A396" w:rsidR="00E842E4" w:rsidRPr="00271FEB" w:rsidRDefault="00E842E4" w:rsidP="00B609A3">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Pr="00271FEB">
        <w:rPr>
          <w:rStyle w:val="FootnoteReference"/>
          <w:rFonts w:ascii="GHEA Grapalat" w:hAnsi="GHEA Grapalat" w:cs="Arial"/>
          <w:b/>
          <w:sz w:val="20"/>
          <w:lang w:val="af-ZA"/>
        </w:rPr>
        <w:footnoteReference w:id="2"/>
      </w:r>
    </w:p>
    <w:p w14:paraId="48A1A344" w14:textId="77777777" w:rsidR="00E842E4" w:rsidRPr="00271FEB" w:rsidRDefault="00E842E4" w:rsidP="00B609A3">
      <w:pPr>
        <w:jc w:val="center"/>
        <w:rPr>
          <w:rFonts w:ascii="GHEA Grapalat" w:hAnsi="GHEA Grapalat"/>
          <w:b/>
          <w:sz w:val="20"/>
          <w:lang w:val="af-ZA"/>
        </w:rPr>
      </w:pPr>
    </w:p>
    <w:p w14:paraId="7C014BBB" w14:textId="77777777" w:rsidR="00E842E4" w:rsidRPr="00271FEB" w:rsidRDefault="00E842E4" w:rsidP="00B609A3">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29-</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պատվիրատուից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p>
    <w:p w14:paraId="58C33194" w14:textId="77777777" w:rsidR="00E842E4" w:rsidRPr="00271FEB" w:rsidRDefault="00E842E4" w:rsidP="00B609A3">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Pr="00271FEB">
        <w:rPr>
          <w:rFonts w:ascii="GHEA Grapalat" w:hAnsi="GHEA Grapalat" w:cs="Arial"/>
          <w:sz w:val="20"/>
        </w:rPr>
        <w:t>համակարգի</w:t>
      </w:r>
      <w:r w:rsidRPr="00271FEB">
        <w:rPr>
          <w:rFonts w:ascii="GHEA Grapalat" w:hAnsi="GHEA Grapalat" w:cs="Arial"/>
          <w:sz w:val="20"/>
          <w:lang w:val="af-ZA"/>
        </w:rPr>
        <w:t xml:space="preserve"> </w:t>
      </w:r>
      <w:r w:rsidRPr="00271FEB">
        <w:rPr>
          <w:rFonts w:ascii="GHEA Grapalat" w:hAnsi="GHEA Grapalat" w:cs="Arial"/>
          <w:sz w:val="20"/>
        </w:rPr>
        <w:t>միջոցով</w:t>
      </w:r>
      <w:r w:rsidRPr="00271FEB">
        <w:rPr>
          <w:rFonts w:ascii="GHEA Grapalat" w:hAnsi="GHEA Grapalat" w:cs="Arial"/>
          <w:sz w:val="20"/>
          <w:lang w:val="af-ZA"/>
        </w:rPr>
        <w:t xml:space="preserve"> </w:t>
      </w:r>
      <w:r w:rsidRPr="00271FEB">
        <w:rPr>
          <w:rFonts w:ascii="GHEA Grapalat" w:hAnsi="GHEA Grapalat" w:cs="Sylfaen"/>
          <w:sz w:val="20"/>
        </w:rPr>
        <w:t>հանձնաժողովից</w:t>
      </w:r>
      <w:r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r w:rsidRPr="00271FEB">
        <w:rPr>
          <w:rFonts w:ascii="GHEA Grapalat" w:hAnsi="GHEA Grapalat"/>
          <w:sz w:val="20"/>
          <w:lang w:val="af-ZA"/>
        </w:rPr>
        <w:t xml:space="preserve"> </w:t>
      </w:r>
      <w:r w:rsidRPr="00271FEB">
        <w:rPr>
          <w:rFonts w:ascii="GHEA Grapalat" w:hAnsi="GHEA Grapalat"/>
          <w:sz w:val="20"/>
        </w:rPr>
        <w:t>Հանձնաժողովը</w:t>
      </w:r>
      <w:r w:rsidRPr="00271FEB">
        <w:rPr>
          <w:rFonts w:ascii="GHEA Grapalat" w:hAnsi="GHEA Grapalat"/>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ասնակցին</w:t>
      </w:r>
      <w:r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Sylfaen"/>
          <w:sz w:val="20"/>
          <w:lang w:val="af-ZA"/>
        </w:rPr>
        <w:t xml:space="preserve"> </w:t>
      </w:r>
      <w:r w:rsidRPr="00271FEB">
        <w:rPr>
          <w:rFonts w:ascii="GHEA Grapalat" w:hAnsi="GHEA Grapalat" w:cs="Sylfaen"/>
          <w:sz w:val="20"/>
        </w:rPr>
        <w:t>համակարգի</w:t>
      </w:r>
      <w:r w:rsidRPr="00271FEB">
        <w:rPr>
          <w:rFonts w:ascii="GHEA Grapalat" w:hAnsi="GHEA Grapalat" w:cs="Sylfaen"/>
          <w:sz w:val="20"/>
          <w:lang w:val="af-ZA"/>
        </w:rPr>
        <w:t xml:space="preserve"> </w:t>
      </w:r>
      <w:r w:rsidRPr="00271FEB">
        <w:rPr>
          <w:rFonts w:ascii="GHEA Grapalat" w:hAnsi="GHEA Grapalat" w:cs="Sylfaen"/>
          <w:sz w:val="20"/>
        </w:rPr>
        <w:t>միջոցով</w:t>
      </w:r>
      <w:r w:rsidRPr="00271FEB">
        <w:rPr>
          <w:rFonts w:ascii="GHEA Grapalat" w:hAnsi="GHEA Grapalat" w:cs="Sylfaen"/>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Pr="00271FEB">
        <w:rPr>
          <w:rFonts w:ascii="GHEA Grapalat" w:hAnsi="GHEA Grapalat" w:cs="Tahoma"/>
          <w:sz w:val="20"/>
        </w:rPr>
        <w:t>։</w:t>
      </w:r>
      <w:r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5351E34A" w14:textId="77777777" w:rsidR="00E842E4" w:rsidRPr="00271FEB" w:rsidRDefault="00E842E4" w:rsidP="00B609A3">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Pr="00271FEB">
        <w:rPr>
          <w:rFonts w:ascii="GHEA Grapalat" w:hAnsi="GHEA Grapalat" w:cs="Arial"/>
          <w:sz w:val="20"/>
        </w:rPr>
        <w:t>պարզաբանումը</w:t>
      </w:r>
      <w:r w:rsidRPr="00271FEB">
        <w:rPr>
          <w:rFonts w:ascii="GHEA Grapalat" w:hAnsi="GHEA Grapalat" w:cs="Arial"/>
          <w:sz w:val="20"/>
          <w:lang w:val="af-ZA"/>
        </w:rPr>
        <w:t xml:space="preserve"> </w:t>
      </w:r>
      <w:r w:rsidRPr="00271FEB">
        <w:rPr>
          <w:rFonts w:ascii="GHEA Grapalat" w:hAnsi="GHEA Grapalat" w:cs="Arial"/>
          <w:sz w:val="20"/>
        </w:rPr>
        <w:t>տրամադրելու</w:t>
      </w:r>
      <w:r w:rsidRPr="00271FEB">
        <w:rPr>
          <w:rFonts w:ascii="GHEA Grapalat" w:hAnsi="GHEA Grapalat" w:cs="Arial"/>
          <w:sz w:val="20"/>
          <w:lang w:val="af-ZA"/>
        </w:rPr>
        <w:t xml:space="preserve"> </w:t>
      </w:r>
      <w:r w:rsidRPr="00271FEB">
        <w:rPr>
          <w:rFonts w:ascii="GHEA Grapalat" w:hAnsi="GHEA Grapalat" w:cs="Arial"/>
          <w:sz w:val="20"/>
        </w:rPr>
        <w:t>օրը</w:t>
      </w:r>
      <w:r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Pr="00271FEB">
        <w:rPr>
          <w:rFonts w:ascii="GHEA Grapalat" w:hAnsi="GHEA Grapalat" w:cs="Arial"/>
          <w:sz w:val="20"/>
        </w:rPr>
        <w:t>համակարգում</w:t>
      </w:r>
      <w:r w:rsidRPr="00271FEB">
        <w:rPr>
          <w:rFonts w:ascii="GHEA Grapalat" w:hAnsi="GHEA Grapalat" w:cs="Arial"/>
          <w:sz w:val="20"/>
          <w:lang w:val="af-ZA"/>
        </w:rPr>
        <w:t xml:space="preserve"> </w:t>
      </w:r>
      <w:r w:rsidRPr="00271FEB">
        <w:rPr>
          <w:rFonts w:ascii="GHEA Grapalat" w:hAnsi="GHEA Grapalat" w:cs="Arial"/>
          <w:sz w:val="20"/>
        </w:rPr>
        <w:t>և</w:t>
      </w:r>
      <w:r w:rsidRPr="00271FEB">
        <w:rPr>
          <w:rFonts w:ascii="GHEA Grapalat" w:hAnsi="GHEA Grapalat" w:cs="Arial"/>
          <w:sz w:val="20"/>
          <w:lang w:val="af-ZA"/>
        </w:rPr>
        <w:t xml:space="preserve"> </w:t>
      </w:r>
      <w:r w:rsidRPr="00271FEB">
        <w:rPr>
          <w:rFonts w:ascii="GHEA Grapalat" w:hAnsi="GHEA Grapalat" w:cs="Sylfaen"/>
          <w:sz w:val="20"/>
          <w:lang w:val="af-ZA"/>
        </w:rPr>
        <w:t xml:space="preserve">www.procurement.am </w:t>
      </w:r>
      <w:r w:rsidRPr="00271FEB">
        <w:rPr>
          <w:rFonts w:ascii="GHEA Grapalat" w:hAnsi="GHEA Grapalat" w:cs="Sylfaen"/>
          <w:sz w:val="20"/>
          <w:lang w:val="ru-RU"/>
        </w:rPr>
        <w:t>հասցեով</w:t>
      </w:r>
      <w:r w:rsidRPr="00271FEB">
        <w:rPr>
          <w:rFonts w:ascii="GHEA Grapalat" w:hAnsi="GHEA Grapalat" w:cs="Sylfaen"/>
          <w:sz w:val="20"/>
          <w:lang w:val="af-ZA"/>
        </w:rPr>
        <w:t xml:space="preserve"> </w:t>
      </w:r>
      <w:r w:rsidRPr="00271FEB">
        <w:rPr>
          <w:rFonts w:ascii="GHEA Grapalat" w:hAnsi="GHEA Grapalat" w:cs="Sylfaen"/>
          <w:sz w:val="20"/>
        </w:rPr>
        <w:t>գործող</w:t>
      </w:r>
      <w:r w:rsidRPr="00271FEB">
        <w:rPr>
          <w:rFonts w:ascii="GHEA Grapalat" w:hAnsi="GHEA Grapalat" w:cs="Sylfaen"/>
          <w:sz w:val="20"/>
          <w:lang w:val="af-ZA"/>
        </w:rPr>
        <w:t xml:space="preserve"> </w:t>
      </w:r>
      <w:r w:rsidRPr="00271FEB">
        <w:rPr>
          <w:rFonts w:ascii="GHEA Grapalat" w:hAnsi="GHEA Grapalat" w:cs="Sylfaen"/>
          <w:sz w:val="20"/>
          <w:lang w:val="ru-RU"/>
        </w:rPr>
        <w:t>տեղեկագր</w:t>
      </w:r>
      <w:r w:rsidRPr="00271FEB">
        <w:rPr>
          <w:rFonts w:ascii="GHEA Grapalat" w:hAnsi="GHEA Grapalat" w:cs="Sylfaen"/>
          <w:sz w:val="20"/>
        </w:rPr>
        <w:t>ի</w:t>
      </w:r>
      <w:r w:rsidRPr="00271FEB">
        <w:rPr>
          <w:rFonts w:ascii="GHEA Grapalat" w:hAnsi="GHEA Grapalat" w:cs="Sylfaen"/>
          <w:sz w:val="20"/>
          <w:lang w:val="af-ZA"/>
        </w:rPr>
        <w:t xml:space="preserve"> (</w:t>
      </w:r>
      <w:r w:rsidRPr="00271FEB">
        <w:rPr>
          <w:rFonts w:ascii="GHEA Grapalat" w:hAnsi="GHEA Grapalat" w:cs="Sylfaen"/>
          <w:sz w:val="20"/>
          <w:lang w:val="ru-RU"/>
        </w:rPr>
        <w:t>այսուհետ</w:t>
      </w:r>
      <w:r w:rsidRPr="00271FEB">
        <w:rPr>
          <w:rFonts w:ascii="GHEA Grapalat" w:hAnsi="GHEA Grapalat" w:cs="Sylfaen"/>
          <w:sz w:val="20"/>
          <w:lang w:val="af-ZA"/>
        </w:rPr>
        <w:t xml:space="preserve">` </w:t>
      </w:r>
      <w:r w:rsidRPr="00271FEB">
        <w:rPr>
          <w:rFonts w:ascii="GHEA Grapalat" w:hAnsi="GHEA Grapalat" w:cs="Sylfaen"/>
          <w:sz w:val="20"/>
          <w:lang w:val="ru-RU"/>
        </w:rPr>
        <w:t>տեղեկագիր</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Գնումների</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բաժնի</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Հրավերների</w:t>
      </w:r>
      <w:r w:rsidRPr="00271FEB">
        <w:rPr>
          <w:rFonts w:ascii="GHEA Grapalat" w:hAnsi="GHEA Grapalat" w:cs="Sylfaen"/>
          <w:sz w:val="20"/>
          <w:lang w:val="af-ZA"/>
        </w:rPr>
        <w:t xml:space="preserve"> </w:t>
      </w:r>
      <w:r w:rsidRPr="00271FEB">
        <w:rPr>
          <w:rFonts w:ascii="GHEA Grapalat" w:hAnsi="GHEA Grapalat" w:cs="Sylfaen"/>
          <w:sz w:val="20"/>
        </w:rPr>
        <w:t>պարզաբանումների</w:t>
      </w:r>
      <w:r w:rsidRPr="00271FEB">
        <w:rPr>
          <w:rFonts w:ascii="GHEA Grapalat" w:hAnsi="GHEA Grapalat" w:cs="Sylfaen"/>
          <w:sz w:val="20"/>
          <w:lang w:val="af-ZA"/>
        </w:rPr>
        <w:t xml:space="preserve"> </w:t>
      </w:r>
      <w:r w:rsidRPr="00271FEB">
        <w:rPr>
          <w:rFonts w:ascii="GHEA Grapalat" w:hAnsi="GHEA Grapalat" w:cs="Sylfaen"/>
          <w:sz w:val="20"/>
        </w:rPr>
        <w:t>վերաբերյալ</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ենթաբաբաժնում</w:t>
      </w:r>
      <w:r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Pr="00271FEB">
        <w:rPr>
          <w:rFonts w:ascii="GHEA Grapalat" w:hAnsi="GHEA Grapalat" w:cs="Tahoma"/>
          <w:sz w:val="20"/>
        </w:rPr>
        <w:t>։</w:t>
      </w:r>
      <w:r w:rsidRPr="00271FEB">
        <w:rPr>
          <w:rFonts w:ascii="GHEA Grapalat" w:hAnsi="GHEA Grapalat" w:cs="Tahoma"/>
          <w:sz w:val="20"/>
          <w:lang w:val="af-ZA"/>
        </w:rPr>
        <w:t xml:space="preserve"> </w:t>
      </w:r>
    </w:p>
    <w:p w14:paraId="078976A3" w14:textId="77777777" w:rsidR="00E842E4" w:rsidRPr="00271FEB" w:rsidRDefault="00E842E4" w:rsidP="00B609A3">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Arial Unicode"/>
          <w:sz w:val="20"/>
        </w:rPr>
        <w:t>սույն</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Pr="00271FEB">
        <w:rPr>
          <w:rFonts w:ascii="GHEA Grapalat" w:hAnsi="GHEA Grapalat" w:cs="Sylfaen"/>
          <w:sz w:val="20"/>
          <w:lang w:val="af-ZA"/>
        </w:rPr>
        <w:t>:</w:t>
      </w:r>
      <w:r w:rsidRPr="00271FEB">
        <w:rPr>
          <w:rFonts w:ascii="GHEA Grapalat" w:hAnsi="GHEA Grapalat" w:cs="Arial Unicode"/>
          <w:sz w:val="20"/>
          <w:lang w:val="af-ZA"/>
        </w:rPr>
        <w:t xml:space="preserve"> </w:t>
      </w:r>
      <w:r w:rsidRPr="00271FEB">
        <w:rPr>
          <w:rFonts w:ascii="GHEA Grapalat" w:hAnsi="GHEA Grapalat"/>
          <w:sz w:val="20"/>
          <w:szCs w:val="20"/>
        </w:rPr>
        <w:t>Ընդ</w:t>
      </w:r>
      <w:r w:rsidRPr="00271FEB">
        <w:rPr>
          <w:rFonts w:ascii="GHEA Grapalat" w:hAnsi="GHEA Grapalat"/>
          <w:sz w:val="20"/>
          <w:szCs w:val="20"/>
          <w:lang w:val="af-ZA"/>
        </w:rPr>
        <w:t xml:space="preserve"> </w:t>
      </w:r>
      <w:r w:rsidRPr="00271FEB">
        <w:rPr>
          <w:rFonts w:ascii="GHEA Grapalat" w:hAnsi="GHEA Grapalat"/>
          <w:sz w:val="20"/>
          <w:szCs w:val="20"/>
        </w:rPr>
        <w:t>որում</w:t>
      </w:r>
      <w:r w:rsidRPr="00271FEB">
        <w:rPr>
          <w:rFonts w:ascii="GHEA Grapalat" w:hAnsi="GHEA Grapalat"/>
          <w:sz w:val="20"/>
          <w:szCs w:val="20"/>
          <w:lang w:val="af-ZA"/>
        </w:rPr>
        <w:t xml:space="preserve">, </w:t>
      </w:r>
      <w:r w:rsidRPr="00271FEB">
        <w:rPr>
          <w:rFonts w:ascii="GHEA Grapalat" w:hAnsi="GHEA Grapalat"/>
          <w:sz w:val="20"/>
          <w:szCs w:val="20"/>
        </w:rPr>
        <w:t>մասնակիցը</w:t>
      </w:r>
      <w:r w:rsidRPr="00271FEB">
        <w:rPr>
          <w:rFonts w:ascii="GHEA Grapalat" w:hAnsi="GHEA Grapalat"/>
          <w:sz w:val="20"/>
          <w:szCs w:val="20"/>
          <w:lang w:val="af-ZA"/>
        </w:rPr>
        <w:t xml:space="preserve"> </w:t>
      </w:r>
      <w:r w:rsidRPr="00271FEB">
        <w:rPr>
          <w:rFonts w:ascii="GHEA Grapalat" w:hAnsi="GHEA Grapalat"/>
          <w:sz w:val="20"/>
          <w:szCs w:val="20"/>
        </w:rPr>
        <w:t>գրավոր</w:t>
      </w:r>
      <w:r w:rsidRPr="00271FEB">
        <w:rPr>
          <w:rFonts w:ascii="GHEA Grapalat" w:hAnsi="GHEA Grapalat"/>
          <w:sz w:val="20"/>
          <w:szCs w:val="20"/>
          <w:lang w:val="af-ZA"/>
        </w:rPr>
        <w:t xml:space="preserve"> </w:t>
      </w:r>
      <w:r w:rsidRPr="00271FEB">
        <w:rPr>
          <w:rFonts w:ascii="GHEA Grapalat" w:hAnsi="GHEA Grapalat"/>
          <w:sz w:val="20"/>
          <w:szCs w:val="20"/>
        </w:rPr>
        <w:t>ծանուցվում</w:t>
      </w:r>
      <w:r w:rsidRPr="00271FEB">
        <w:rPr>
          <w:rFonts w:ascii="GHEA Grapalat" w:hAnsi="GHEA Grapalat"/>
          <w:sz w:val="20"/>
          <w:szCs w:val="20"/>
          <w:lang w:val="af-ZA"/>
        </w:rPr>
        <w:t xml:space="preserve"> </w:t>
      </w:r>
      <w:r w:rsidRPr="00271FEB">
        <w:rPr>
          <w:rFonts w:ascii="GHEA Grapalat" w:hAnsi="GHEA Grapalat"/>
          <w:sz w:val="20"/>
          <w:szCs w:val="20"/>
        </w:rPr>
        <w:t>է</w:t>
      </w:r>
      <w:r w:rsidRPr="00271FEB">
        <w:rPr>
          <w:rFonts w:ascii="GHEA Grapalat" w:hAnsi="GHEA Grapalat"/>
          <w:sz w:val="20"/>
          <w:szCs w:val="20"/>
          <w:lang w:val="af-ZA"/>
        </w:rPr>
        <w:t xml:space="preserve"> </w:t>
      </w:r>
      <w:r w:rsidRPr="00271FEB">
        <w:rPr>
          <w:rFonts w:ascii="GHEA Grapalat" w:hAnsi="GHEA Grapalat"/>
          <w:sz w:val="20"/>
          <w:szCs w:val="20"/>
        </w:rPr>
        <w:t>պարզաբանում</w:t>
      </w:r>
      <w:r w:rsidRPr="00271FEB">
        <w:rPr>
          <w:rFonts w:ascii="GHEA Grapalat" w:hAnsi="GHEA Grapalat"/>
          <w:sz w:val="20"/>
          <w:szCs w:val="20"/>
          <w:lang w:val="af-ZA"/>
        </w:rPr>
        <w:t xml:space="preserve"> </w:t>
      </w:r>
      <w:r w:rsidRPr="00271FEB">
        <w:rPr>
          <w:rFonts w:ascii="GHEA Grapalat" w:hAnsi="GHEA Grapalat"/>
          <w:sz w:val="20"/>
          <w:szCs w:val="20"/>
        </w:rPr>
        <w:t>չտրամադրելու</w:t>
      </w:r>
      <w:r w:rsidRPr="00271FEB">
        <w:rPr>
          <w:rFonts w:ascii="GHEA Grapalat" w:hAnsi="GHEA Grapalat"/>
          <w:sz w:val="20"/>
          <w:szCs w:val="20"/>
          <w:lang w:val="af-ZA"/>
        </w:rPr>
        <w:t xml:space="preserve"> </w:t>
      </w:r>
      <w:r w:rsidRPr="00271FEB">
        <w:rPr>
          <w:rFonts w:ascii="GHEA Grapalat" w:hAnsi="GHEA Grapalat"/>
          <w:sz w:val="20"/>
          <w:szCs w:val="20"/>
        </w:rPr>
        <w:t>հիմքերի</w:t>
      </w:r>
      <w:r w:rsidRPr="00271FEB">
        <w:rPr>
          <w:rFonts w:ascii="GHEA Grapalat" w:hAnsi="GHEA Grapalat"/>
          <w:sz w:val="20"/>
          <w:szCs w:val="20"/>
          <w:lang w:val="af-ZA"/>
        </w:rPr>
        <w:t xml:space="preserve"> </w:t>
      </w:r>
      <w:r w:rsidRPr="00271FEB">
        <w:rPr>
          <w:rFonts w:ascii="GHEA Grapalat" w:hAnsi="GHEA Grapalat"/>
          <w:sz w:val="20"/>
          <w:szCs w:val="20"/>
        </w:rPr>
        <w:t>մասին</w:t>
      </w:r>
      <w:r w:rsidRPr="00271FEB">
        <w:rPr>
          <w:rFonts w:ascii="GHEA Grapalat" w:hAnsi="GHEA Grapalat"/>
          <w:sz w:val="20"/>
          <w:szCs w:val="20"/>
          <w:lang w:val="af-ZA"/>
        </w:rPr>
        <w:t xml:space="preserve">` </w:t>
      </w:r>
      <w:r w:rsidRPr="00271FEB">
        <w:rPr>
          <w:rFonts w:ascii="GHEA Grapalat" w:hAnsi="GHEA Grapalat" w:cs="Sylfaen"/>
          <w:sz w:val="20"/>
          <w:szCs w:val="20"/>
        </w:rPr>
        <w:t>հարցումը</w:t>
      </w:r>
      <w:r w:rsidRPr="00271FEB">
        <w:rPr>
          <w:rFonts w:ascii="GHEA Grapalat" w:hAnsi="GHEA Grapalat"/>
          <w:sz w:val="20"/>
          <w:szCs w:val="20"/>
          <w:lang w:val="af-ZA"/>
        </w:rPr>
        <w:t xml:space="preserve"> </w:t>
      </w:r>
      <w:r w:rsidRPr="00271FEB">
        <w:rPr>
          <w:rFonts w:ascii="GHEA Grapalat" w:hAnsi="GHEA Grapalat" w:cs="Sylfaen"/>
          <w:sz w:val="20"/>
          <w:szCs w:val="20"/>
        </w:rPr>
        <w:t>ստանալու</w:t>
      </w:r>
      <w:r w:rsidRPr="00271FEB">
        <w:rPr>
          <w:rFonts w:ascii="GHEA Grapalat" w:hAnsi="GHEA Grapalat"/>
          <w:sz w:val="20"/>
          <w:szCs w:val="20"/>
          <w:lang w:val="af-ZA"/>
        </w:rPr>
        <w:t xml:space="preserve"> </w:t>
      </w:r>
      <w:r w:rsidRPr="00271FEB">
        <w:rPr>
          <w:rFonts w:ascii="GHEA Grapalat" w:hAnsi="GHEA Grapalat" w:cs="Sylfaen"/>
          <w:sz w:val="20"/>
          <w:szCs w:val="20"/>
        </w:rPr>
        <w:t>օրվան</w:t>
      </w:r>
      <w:r w:rsidRPr="00271FEB">
        <w:rPr>
          <w:rFonts w:ascii="GHEA Grapalat" w:hAnsi="GHEA Grapalat"/>
          <w:sz w:val="20"/>
          <w:szCs w:val="20"/>
          <w:lang w:val="af-ZA"/>
        </w:rPr>
        <w:t xml:space="preserve"> </w:t>
      </w:r>
      <w:r w:rsidRPr="00271FEB">
        <w:rPr>
          <w:rFonts w:ascii="GHEA Grapalat" w:hAnsi="GHEA Grapalat" w:cs="Sylfaen"/>
          <w:sz w:val="20"/>
          <w:szCs w:val="20"/>
        </w:rPr>
        <w:t>հաջորդող</w:t>
      </w:r>
      <w:r w:rsidRPr="00271FEB">
        <w:rPr>
          <w:rFonts w:ascii="GHEA Grapalat" w:hAnsi="GHEA Grapalat"/>
          <w:sz w:val="20"/>
          <w:szCs w:val="20"/>
          <w:lang w:val="af-ZA"/>
        </w:rPr>
        <w:t xml:space="preserve"> </w:t>
      </w:r>
      <w:r w:rsidRPr="00271FEB">
        <w:rPr>
          <w:rFonts w:ascii="GHEA Grapalat" w:hAnsi="GHEA Grapalat" w:cs="Sylfaen"/>
          <w:sz w:val="20"/>
          <w:szCs w:val="20"/>
        </w:rPr>
        <w:t>երկու</w:t>
      </w:r>
      <w:r w:rsidRPr="00271FEB">
        <w:rPr>
          <w:rFonts w:ascii="GHEA Grapalat" w:hAnsi="GHEA Grapalat" w:cs="Sylfaen"/>
          <w:sz w:val="20"/>
          <w:szCs w:val="20"/>
          <w:lang w:val="af-ZA"/>
        </w:rPr>
        <w:t xml:space="preserve"> </w:t>
      </w:r>
      <w:r w:rsidRPr="00271FEB">
        <w:rPr>
          <w:rFonts w:ascii="GHEA Grapalat" w:hAnsi="GHEA Grapalat" w:cs="Sylfaen"/>
          <w:sz w:val="20"/>
          <w:szCs w:val="20"/>
        </w:rPr>
        <w:t>օրացուցային</w:t>
      </w:r>
      <w:r w:rsidRPr="00271FEB">
        <w:rPr>
          <w:rFonts w:ascii="GHEA Grapalat" w:hAnsi="GHEA Grapalat"/>
          <w:sz w:val="20"/>
          <w:szCs w:val="20"/>
          <w:lang w:val="af-ZA"/>
        </w:rPr>
        <w:t xml:space="preserve"> </w:t>
      </w:r>
      <w:r w:rsidRPr="00271FEB">
        <w:rPr>
          <w:rFonts w:ascii="GHEA Grapalat" w:hAnsi="GHEA Grapalat" w:cs="Sylfaen"/>
          <w:sz w:val="20"/>
          <w:szCs w:val="20"/>
        </w:rPr>
        <w:t>օրվա</w:t>
      </w:r>
      <w:r w:rsidRPr="00271FEB">
        <w:rPr>
          <w:rFonts w:ascii="GHEA Grapalat" w:hAnsi="GHEA Grapalat"/>
          <w:sz w:val="20"/>
          <w:szCs w:val="20"/>
          <w:lang w:val="af-ZA"/>
        </w:rPr>
        <w:t xml:space="preserve"> </w:t>
      </w:r>
      <w:r w:rsidRPr="00271FEB">
        <w:rPr>
          <w:rFonts w:ascii="GHEA Grapalat" w:hAnsi="GHEA Grapalat" w:cs="Sylfaen"/>
          <w:sz w:val="20"/>
          <w:szCs w:val="20"/>
        </w:rPr>
        <w:t>ընթացքում</w:t>
      </w:r>
      <w:r w:rsidRPr="00271FEB">
        <w:rPr>
          <w:rFonts w:ascii="GHEA Grapalat" w:hAnsi="GHEA Grapalat"/>
          <w:sz w:val="20"/>
          <w:szCs w:val="20"/>
          <w:lang w:val="af-ZA"/>
        </w:rPr>
        <w:t>:</w:t>
      </w:r>
    </w:p>
    <w:p w14:paraId="3F98FC25" w14:textId="77777777" w:rsidR="00E842E4" w:rsidRPr="00271FEB" w:rsidRDefault="00E842E4" w:rsidP="00B609A3">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Pr="00271FEB">
        <w:rPr>
          <w:rFonts w:ascii="GHEA Grapalat" w:hAnsi="GHEA Grapalat" w:cs="Arial Unicode"/>
          <w:sz w:val="20"/>
        </w:rPr>
        <w:t>համակարգում</w:t>
      </w:r>
      <w:r w:rsidRPr="00271FEB">
        <w:rPr>
          <w:rFonts w:ascii="GHEA Grapalat" w:hAnsi="GHEA Grapalat" w:cs="Arial Unicode"/>
          <w:sz w:val="20"/>
          <w:lang w:val="af-ZA"/>
        </w:rPr>
        <w:t xml:space="preserve"> </w:t>
      </w:r>
      <w:r w:rsidRPr="00271FEB">
        <w:rPr>
          <w:rFonts w:ascii="GHEA Grapalat" w:hAnsi="GHEA Grapalat" w:cs="Arial Unicode"/>
          <w:sz w:val="20"/>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Pr="00271FEB">
        <w:rPr>
          <w:rFonts w:ascii="GHEA Grapalat" w:hAnsi="GHEA Grapalat" w:cs="Tahoma"/>
          <w:sz w:val="20"/>
        </w:rPr>
        <w:t>։</w:t>
      </w:r>
      <w:r w:rsidRPr="00271FEB">
        <w:rPr>
          <w:rFonts w:ascii="GHEA Grapalat" w:hAnsi="GHEA Grapalat" w:cs="Arial Unicode"/>
          <w:sz w:val="20"/>
          <w:lang w:val="af-ZA"/>
        </w:rPr>
        <w:t xml:space="preserve"> </w:t>
      </w:r>
    </w:p>
    <w:p w14:paraId="6B0DE25E" w14:textId="77777777" w:rsidR="00E842E4" w:rsidRPr="00271FEB" w:rsidRDefault="00E842E4" w:rsidP="00B609A3">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0EB22291" w14:textId="77777777" w:rsidR="00E842E4" w:rsidRPr="00271FEB" w:rsidRDefault="00E842E4" w:rsidP="00B609A3">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 xml:space="preserve">3.6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lastRenderedPageBreak/>
        <w:t>օրվանից</w:t>
      </w:r>
      <w:r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մասնակիցները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Pr="00271FEB">
        <w:rPr>
          <w:rFonts w:ascii="GHEA Grapalat" w:hAnsi="GHEA Grapalat" w:cs="Tahoma"/>
          <w:sz w:val="20"/>
          <w:lang w:val="hy-AM"/>
        </w:rPr>
        <w:t>։</w:t>
      </w:r>
      <w:r w:rsidRPr="00271FEB">
        <w:rPr>
          <w:rStyle w:val="FootnoteReference"/>
          <w:rFonts w:ascii="GHEA Grapalat" w:hAnsi="GHEA Grapalat" w:cs="Tahoma"/>
          <w:sz w:val="20"/>
          <w:lang w:val="hy-AM"/>
        </w:rPr>
        <w:footnoteReference w:id="3"/>
      </w:r>
    </w:p>
    <w:p w14:paraId="62E4D63C" w14:textId="77777777" w:rsidR="00E842E4" w:rsidRPr="00271FEB" w:rsidRDefault="00E842E4" w:rsidP="00B609A3">
      <w:pPr>
        <w:ind w:firstLine="567"/>
        <w:jc w:val="both"/>
        <w:rPr>
          <w:rFonts w:ascii="GHEA Grapalat" w:hAnsi="GHEA Grapalat"/>
          <w:b/>
          <w:sz w:val="20"/>
          <w:lang w:val="hy-AM"/>
        </w:rPr>
      </w:pPr>
    </w:p>
    <w:p w14:paraId="7FFBB986" w14:textId="77777777" w:rsidR="00E842E4" w:rsidRPr="00F566BF" w:rsidRDefault="00E842E4" w:rsidP="00B609A3">
      <w:pPr>
        <w:ind w:firstLine="567"/>
        <w:jc w:val="center"/>
        <w:rPr>
          <w:rFonts w:ascii="GHEA Grapalat" w:hAnsi="GHEA Grapalat" w:cs="Arial"/>
          <w:b/>
          <w:sz w:val="20"/>
          <w:lang w:val="hy-AM"/>
        </w:rPr>
      </w:pPr>
      <w:r>
        <w:rPr>
          <w:rFonts w:ascii="GHEA Grapalat" w:hAnsi="GHEA Grapalat"/>
          <w:b/>
          <w:sz w:val="20"/>
          <w:lang w:val="hy-AM"/>
        </w:rPr>
        <w:br w:type="page"/>
      </w:r>
      <w:r w:rsidRPr="00F566BF">
        <w:rPr>
          <w:rFonts w:ascii="GHEA Grapalat" w:hAnsi="GHEA Grapalat"/>
          <w:b/>
          <w:sz w:val="20"/>
          <w:lang w:val="hy-AM"/>
        </w:rPr>
        <w:lastRenderedPageBreak/>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770941F0" w14:textId="77777777" w:rsidR="00E842E4" w:rsidRPr="00F566BF" w:rsidRDefault="00E842E4" w:rsidP="00B609A3">
      <w:pPr>
        <w:jc w:val="center"/>
        <w:rPr>
          <w:rFonts w:ascii="GHEA Grapalat" w:hAnsi="GHEA Grapalat"/>
          <w:b/>
          <w:sz w:val="20"/>
          <w:lang w:val="hy-AM"/>
        </w:rPr>
      </w:pPr>
      <w:r w:rsidRPr="00F566BF">
        <w:rPr>
          <w:rFonts w:ascii="GHEA Grapalat" w:hAnsi="GHEA Grapalat"/>
          <w:b/>
          <w:sz w:val="20"/>
          <w:lang w:val="hy-AM"/>
        </w:rPr>
        <w:t xml:space="preserve">  </w:t>
      </w:r>
    </w:p>
    <w:p w14:paraId="3933828F" w14:textId="77777777" w:rsidR="00E842E4" w:rsidRPr="00F566BF" w:rsidRDefault="00E842E4" w:rsidP="00B609A3">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F566BF">
        <w:rPr>
          <w:rFonts w:ascii="GHEA Grapalat" w:hAnsi="GHEA Grapalat" w:cs="Tahoma"/>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Հայտը սույն հրավերի հիման վրա մասնակցի կողմից ներկայացվող առաջարկն է:</w:t>
      </w:r>
    </w:p>
    <w:p w14:paraId="790A5147" w14:textId="77777777" w:rsidR="00E842E4" w:rsidRPr="00F566BF" w:rsidRDefault="00E842E4" w:rsidP="00B609A3">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 xml:space="preserve">Հայտը ներկայացվում է մինչև </w:t>
      </w:r>
      <w:r w:rsidRPr="00F566BF">
        <w:rPr>
          <w:rFonts w:ascii="GHEA Grapalat" w:hAnsi="GHEA Grapalat" w:cs="Sylfaen"/>
          <w:szCs w:val="24"/>
          <w:lang w:val="hy-AM"/>
        </w:rPr>
        <w:t>դրա համար սույն հրավերով սահմանված ժամկետի ավարտը։</w:t>
      </w:r>
    </w:p>
    <w:p w14:paraId="1BDD1B30" w14:textId="689600E3" w:rsidR="00E842E4" w:rsidRPr="00F566BF" w:rsidRDefault="00E842E4" w:rsidP="00B609A3">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Հայտի պատրաստման կարգը նկարագրված է սույն հրավերի 2-րդ մասում` </w:t>
      </w:r>
      <w:r w:rsidR="00E06BEA">
        <w:rPr>
          <w:rFonts w:ascii="GHEA Grapalat" w:hAnsi="GHEA Grapalat" w:cs="Sylfaen"/>
          <w:szCs w:val="24"/>
          <w:lang w:val="hy-AM"/>
        </w:rPr>
        <w:t>հրատապ բաց մրցույթ</w:t>
      </w:r>
      <w:r w:rsidRPr="00F566BF">
        <w:rPr>
          <w:rFonts w:ascii="GHEA Grapalat" w:hAnsi="GHEA Grapalat" w:cs="Sylfaen"/>
          <w:szCs w:val="24"/>
          <w:lang w:val="hy-AM"/>
        </w:rPr>
        <w:t>ի հայտերը պատրաստելու հրահանգում։</w:t>
      </w:r>
    </w:p>
    <w:p w14:paraId="06350CE9" w14:textId="73DEF199" w:rsidR="008D26EF" w:rsidRPr="00F566BF" w:rsidRDefault="00E842E4" w:rsidP="008D26EF">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w:t>
      </w:r>
      <w:r w:rsidR="008D26EF" w:rsidRPr="00F566BF">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8D26EF" w:rsidRPr="000F3E31">
        <w:rPr>
          <w:rFonts w:ascii="GHEA Grapalat" w:hAnsi="GHEA Grapalat" w:cs="Sylfaen"/>
          <w:b/>
          <w:bCs/>
          <w:szCs w:val="24"/>
          <w:lang w:val="hy-AM"/>
        </w:rPr>
        <w:t xml:space="preserve">2025 թվականի </w:t>
      </w:r>
      <w:r w:rsidR="00E06BEA">
        <w:rPr>
          <w:rFonts w:ascii="GHEA Grapalat" w:hAnsi="GHEA Grapalat" w:cs="Sylfaen"/>
          <w:b/>
          <w:bCs/>
          <w:szCs w:val="24"/>
          <w:lang w:val="hy-AM"/>
        </w:rPr>
        <w:t>սեպտեմբերի 9</w:t>
      </w:r>
      <w:r w:rsidR="008D26EF" w:rsidRPr="000F3E31">
        <w:rPr>
          <w:rFonts w:ascii="GHEA Grapalat" w:hAnsi="GHEA Grapalat" w:cs="Sylfaen"/>
          <w:b/>
          <w:bCs/>
          <w:szCs w:val="24"/>
          <w:lang w:val="hy-AM"/>
        </w:rPr>
        <w:t xml:space="preserve">-ը ժամը </w:t>
      </w:r>
      <w:r w:rsidR="00132AE7">
        <w:rPr>
          <w:rFonts w:ascii="GHEA Grapalat" w:hAnsi="GHEA Grapalat" w:cs="Sylfaen"/>
          <w:b/>
          <w:bCs/>
          <w:szCs w:val="24"/>
          <w:lang w:val="hy-AM"/>
        </w:rPr>
        <w:t>11</w:t>
      </w:r>
      <w:r w:rsidR="008D26EF" w:rsidRPr="000F3E31">
        <w:rPr>
          <w:rFonts w:ascii="GHEA Grapalat" w:hAnsi="GHEA Grapalat" w:cs="Sylfaen"/>
          <w:b/>
          <w:bCs/>
          <w:szCs w:val="24"/>
          <w:lang w:val="hy-AM"/>
        </w:rPr>
        <w:t>:00-ը։</w:t>
      </w:r>
      <w:r w:rsidR="008D26EF" w:rsidRPr="00F566BF">
        <w:rPr>
          <w:rFonts w:ascii="GHEA Grapalat" w:hAnsi="GHEA Grapalat" w:cs="Sylfaen"/>
          <w:szCs w:val="24"/>
          <w:lang w:val="hy-AM"/>
        </w:rPr>
        <w:t xml:space="preserve"> Հայտերը ներկայացնելու վերջնաժամկետը լրանալուց հետո ներկայացված հայտերը չեն ընդունվում համակարգի կողմից։</w:t>
      </w:r>
    </w:p>
    <w:p w14:paraId="2A9F4917" w14:textId="3C3CF507" w:rsidR="00E842E4" w:rsidRPr="00F566BF" w:rsidRDefault="00E842E4" w:rsidP="00B609A3">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4.3 Մասնակիցը հայտով ներկայացնում է`</w:t>
      </w:r>
    </w:p>
    <w:p w14:paraId="3BC3CE0C" w14:textId="77777777" w:rsidR="00E842E4" w:rsidRPr="00F566BF" w:rsidRDefault="00E842E4" w:rsidP="00B609A3">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61C48244" w14:textId="77777777" w:rsidR="00E842E4" w:rsidRPr="00F71502" w:rsidRDefault="00E842E4" w:rsidP="00B609A3">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ա) հավաստում սույն հրավերով սահմանված մասնակ</w:t>
      </w:r>
      <w:r w:rsidRPr="00F71502">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4AC657B9" w14:textId="77777777" w:rsidR="00E842E4" w:rsidRPr="00F566BF" w:rsidRDefault="00E842E4" w:rsidP="00B609A3">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Pr="00F71502">
        <w:rPr>
          <w:rFonts w:ascii="GHEA Grapalat" w:hAnsi="GHEA Grapalat" w:cs="Sylfaen"/>
          <w:sz w:val="20"/>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r w:rsidRPr="00F566BF">
        <w:rPr>
          <w:rFonts w:ascii="GHEA Grapalat" w:hAnsi="GHEA Grapalat" w:cs="Sylfaen"/>
          <w:sz w:val="20"/>
          <w:lang w:val="hy-AM"/>
        </w:rPr>
        <w:t xml:space="preserve"> </w:t>
      </w:r>
    </w:p>
    <w:p w14:paraId="36203910" w14:textId="77777777" w:rsidR="00E842E4" w:rsidRPr="00F566BF" w:rsidRDefault="00E842E4" w:rsidP="00B609A3">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Pr="007E7500">
        <w:rPr>
          <w:rFonts w:ascii="GHEA Grapalat" w:hAnsi="GHEA Grapalat" w:cs="Sylfaen"/>
          <w:szCs w:val="24"/>
          <w:lang w:val="hy-AM"/>
        </w:rPr>
        <w:t xml:space="preserve"> </w:t>
      </w:r>
      <w:r>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0D39E106" w14:textId="77777777" w:rsidR="00E842E4" w:rsidRPr="00821851" w:rsidRDefault="00E842E4" w:rsidP="00B609A3">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007A5E3A" w14:textId="77777777" w:rsidR="00E842E4" w:rsidRPr="00E74DFB" w:rsidRDefault="00E842E4" w:rsidP="00B609A3">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4"/>
      </w:r>
    </w:p>
    <w:p w14:paraId="717D8FA3" w14:textId="77777777" w:rsidR="00E842E4" w:rsidRPr="002D4DC4" w:rsidRDefault="00E842E4" w:rsidP="00B609A3">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Pr="00F566BF">
        <w:rPr>
          <w:rFonts w:ascii="GHEA Grapalat" w:hAnsi="GHEA Grapalat" w:cs="Sylfaen"/>
          <w:sz w:val="20"/>
          <w:szCs w:val="24"/>
          <w:lang w:val="hy-AM" w:eastAsia="en-US"/>
        </w:rPr>
        <w:t>2) իր կողմից հաստատված գնային առաջարկ</w:t>
      </w:r>
      <w:r w:rsidRPr="002D4DC4">
        <w:rPr>
          <w:rFonts w:ascii="GHEA Grapalat" w:hAnsi="GHEA Grapalat" w:cs="Sylfaen"/>
          <w:sz w:val="20"/>
          <w:szCs w:val="24"/>
          <w:lang w:val="hy-AM" w:eastAsia="en-US"/>
        </w:rPr>
        <w:t>.</w:t>
      </w:r>
    </w:p>
    <w:p w14:paraId="78FC65BC" w14:textId="77777777" w:rsidR="00E842E4" w:rsidRPr="000F3E31" w:rsidRDefault="00E842E4" w:rsidP="00B609A3">
      <w:pPr>
        <w:ind w:firstLine="567"/>
        <w:jc w:val="both"/>
        <w:rPr>
          <w:rFonts w:ascii="GHEA Grapalat" w:hAnsi="GHEA Grapalat" w:cs="Sylfaen"/>
          <w:b/>
          <w:bCs/>
          <w:color w:val="FFFFFF"/>
          <w:sz w:val="20"/>
          <w:lang w:val="hy-AM"/>
        </w:rPr>
      </w:pPr>
      <w:r w:rsidRPr="000F3E31">
        <w:rPr>
          <w:rFonts w:ascii="GHEA Grapalat" w:hAnsi="GHEA Grapalat" w:cs="Sylfaen"/>
          <w:b/>
          <w:bCs/>
          <w:sz w:val="20"/>
          <w:lang w:val="hy-AM"/>
        </w:rPr>
        <w:t xml:space="preserve">  3) հայտի ապահովում կանխիկ փողի կամ բանկային երաշխիքի ձևով</w:t>
      </w:r>
      <w:r w:rsidRPr="000F3E31">
        <w:rPr>
          <w:rFonts w:ascii="GHEA Grapalat" w:hAnsi="GHEA Grapalat"/>
          <w:b/>
          <w:bCs/>
          <w:sz w:val="20"/>
          <w:lang w:val="hy-AM"/>
        </w:rPr>
        <w:t>.</w:t>
      </w:r>
      <w:r w:rsidRPr="000F3E31">
        <w:rPr>
          <w:rStyle w:val="FootnoteReference"/>
          <w:rFonts w:ascii="GHEA Grapalat" w:hAnsi="GHEA Grapalat"/>
          <w:b/>
          <w:bCs/>
          <w:sz w:val="20"/>
          <w:lang w:val="hy-AM"/>
        </w:rPr>
        <w:footnoteReference w:id="5"/>
      </w:r>
    </w:p>
    <w:p w14:paraId="05D7DCE7" w14:textId="77777777" w:rsidR="00E842E4" w:rsidRPr="00F566BF" w:rsidRDefault="00E842E4" w:rsidP="00B609A3">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Pr="00F566BF">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14:paraId="45424A48" w14:textId="77777777" w:rsidR="00E842E4" w:rsidRPr="00F566BF" w:rsidRDefault="00E842E4" w:rsidP="00B609A3">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Pr="00F566BF">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14:paraId="1B28871F" w14:textId="77777777" w:rsidR="00E842E4" w:rsidRPr="00F566BF" w:rsidRDefault="00E842E4" w:rsidP="00B609A3">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CD4775E" w14:textId="77777777" w:rsidR="00E842E4" w:rsidRPr="00F566BF" w:rsidRDefault="00E842E4" w:rsidP="001C17B1">
      <w:pPr>
        <w:pStyle w:val="norm"/>
        <w:numPr>
          <w:ilvl w:val="0"/>
          <w:numId w:val="5"/>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DF43972" w14:textId="77777777" w:rsidR="00E842E4" w:rsidRDefault="00E842E4" w:rsidP="001C17B1">
      <w:pPr>
        <w:pStyle w:val="norm"/>
        <w:numPr>
          <w:ilvl w:val="0"/>
          <w:numId w:val="5"/>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D4CC4A0" w14:textId="77777777" w:rsidR="00E842E4" w:rsidRDefault="00E842E4" w:rsidP="00B609A3">
      <w:pPr>
        <w:jc w:val="center"/>
        <w:rPr>
          <w:rFonts w:ascii="GHEA Grapalat" w:hAnsi="GHEA Grapalat"/>
          <w:b/>
          <w:sz w:val="20"/>
          <w:lang w:val="hy-AM"/>
        </w:rPr>
      </w:pPr>
    </w:p>
    <w:p w14:paraId="251FEB7E" w14:textId="77777777" w:rsidR="00E842E4" w:rsidRDefault="00E842E4" w:rsidP="00B609A3">
      <w:pPr>
        <w:jc w:val="center"/>
        <w:rPr>
          <w:rFonts w:ascii="GHEA Grapalat" w:hAnsi="GHEA Grapalat"/>
          <w:b/>
          <w:sz w:val="20"/>
          <w:lang w:val="hy-AM"/>
        </w:rPr>
      </w:pPr>
    </w:p>
    <w:p w14:paraId="549A118C" w14:textId="77777777" w:rsidR="00E842E4" w:rsidRPr="00F566BF" w:rsidRDefault="00E842E4" w:rsidP="00B609A3">
      <w:pPr>
        <w:jc w:val="center"/>
        <w:rPr>
          <w:rFonts w:ascii="GHEA Grapalat" w:hAnsi="GHEA Grapalat" w:cs="Arial"/>
          <w:b/>
          <w:sz w:val="20"/>
          <w:lang w:val="es-ES"/>
        </w:rPr>
      </w:pPr>
      <w:r w:rsidRPr="00F566BF">
        <w:rPr>
          <w:rFonts w:ascii="GHEA Grapalat" w:hAnsi="GHEA Grapalat"/>
          <w:b/>
          <w:sz w:val="20"/>
          <w:lang w:val="es-ES"/>
        </w:rPr>
        <w:t xml:space="preserve">5.   </w:t>
      </w:r>
      <w:r w:rsidRPr="00F566BF">
        <w:rPr>
          <w:rFonts w:ascii="GHEA Grapalat" w:hAnsi="GHEA Grapalat" w:cs="Sylfaen"/>
          <w:b/>
          <w:sz w:val="20"/>
          <w:lang w:val="es-ES"/>
        </w:rPr>
        <w:t>ՀԱՅՏԻ</w:t>
      </w:r>
      <w:r w:rsidRPr="00F566BF">
        <w:rPr>
          <w:rFonts w:ascii="GHEA Grapalat" w:hAnsi="GHEA Grapalat" w:cs="Arial"/>
          <w:b/>
          <w:sz w:val="20"/>
          <w:lang w:val="es-ES"/>
        </w:rPr>
        <w:t xml:space="preserve">   </w:t>
      </w:r>
      <w:r w:rsidRPr="00F566BF">
        <w:rPr>
          <w:rFonts w:ascii="GHEA Grapalat" w:hAnsi="GHEA Grapalat" w:cs="Sylfaen"/>
          <w:b/>
          <w:sz w:val="20"/>
          <w:lang w:val="es-ES"/>
        </w:rPr>
        <w:t>ԳՆԱՅԻՆ</w:t>
      </w:r>
      <w:r w:rsidRPr="00F566BF">
        <w:rPr>
          <w:rFonts w:ascii="GHEA Grapalat" w:hAnsi="GHEA Grapalat" w:cs="Arial"/>
          <w:b/>
          <w:sz w:val="20"/>
          <w:lang w:val="es-ES"/>
        </w:rPr>
        <w:t xml:space="preserve">  </w:t>
      </w:r>
      <w:r w:rsidRPr="00F566BF">
        <w:rPr>
          <w:rFonts w:ascii="GHEA Grapalat" w:hAnsi="GHEA Grapalat" w:cs="Sylfaen"/>
          <w:b/>
          <w:sz w:val="20"/>
          <w:lang w:val="es-ES"/>
        </w:rPr>
        <w:t>ԱՌԱՋԱՐԿԸ</w:t>
      </w:r>
      <w:r w:rsidRPr="00F566BF">
        <w:rPr>
          <w:rFonts w:ascii="GHEA Grapalat" w:hAnsi="GHEA Grapalat" w:cs="Arial"/>
          <w:b/>
          <w:sz w:val="20"/>
          <w:lang w:val="es-ES"/>
        </w:rPr>
        <w:t xml:space="preserve"> </w:t>
      </w:r>
    </w:p>
    <w:p w14:paraId="359FFA5B" w14:textId="77777777" w:rsidR="00E842E4" w:rsidRPr="00F566BF" w:rsidRDefault="00E842E4" w:rsidP="00B609A3">
      <w:pPr>
        <w:jc w:val="center"/>
        <w:rPr>
          <w:rFonts w:ascii="GHEA Grapalat" w:hAnsi="GHEA Grapalat" w:cs="Arial"/>
          <w:b/>
          <w:sz w:val="20"/>
          <w:lang w:val="es-ES"/>
        </w:rPr>
      </w:pPr>
    </w:p>
    <w:p w14:paraId="55544E5F" w14:textId="77777777" w:rsidR="00E842E4" w:rsidRPr="00F566BF" w:rsidRDefault="00E842E4" w:rsidP="00B609A3">
      <w:pPr>
        <w:ind w:firstLine="567"/>
        <w:jc w:val="both"/>
        <w:rPr>
          <w:rFonts w:ascii="GHEA Grapalat" w:hAnsi="GHEA Grapalat"/>
          <w:sz w:val="20"/>
          <w:lang w:val="es-ES"/>
        </w:rPr>
      </w:pPr>
      <w:r w:rsidRPr="00F566BF">
        <w:rPr>
          <w:rFonts w:ascii="GHEA Grapalat" w:hAnsi="GHEA Grapalat" w:cs="Sylfaen"/>
          <w:sz w:val="20"/>
          <w:lang w:val="es-ES"/>
        </w:rPr>
        <w:lastRenderedPageBreak/>
        <w:t xml:space="preserve">5.1 </w:t>
      </w:r>
      <w:r w:rsidRPr="00F566BF">
        <w:rPr>
          <w:rFonts w:ascii="GHEA Grapalat" w:hAnsi="GHEA Grapalat" w:cs="Sylfaen"/>
          <w:sz w:val="20"/>
          <w:lang w:val="hy-AM"/>
        </w:rPr>
        <w:t>Առաջարկվող</w:t>
      </w:r>
      <w:r w:rsidRPr="00F566BF">
        <w:rPr>
          <w:rFonts w:ascii="GHEA Grapalat" w:hAnsi="GHEA Grapalat" w:cs="Sylfaen"/>
          <w:sz w:val="20"/>
          <w:lang w:val="es-ES"/>
        </w:rPr>
        <w:t xml:space="preserve"> </w:t>
      </w:r>
      <w:r w:rsidRPr="00F566BF">
        <w:rPr>
          <w:rFonts w:ascii="GHEA Grapalat" w:hAnsi="GHEA Grapalat" w:cs="Sylfaen"/>
          <w:sz w:val="20"/>
          <w:lang w:val="hy-AM"/>
        </w:rPr>
        <w:t>գինը</w:t>
      </w:r>
      <w:r w:rsidRPr="00F566BF">
        <w:rPr>
          <w:rFonts w:ascii="GHEA Grapalat" w:hAnsi="GHEA Grapalat" w:cs="Sylfaen"/>
          <w:sz w:val="20"/>
          <w:lang w:val="es-ES"/>
        </w:rPr>
        <w:t xml:space="preserve"> ծառայության </w:t>
      </w:r>
      <w:r w:rsidRPr="009F21B2">
        <w:rPr>
          <w:rFonts w:ascii="GHEA Grapalat" w:hAnsi="GHEA Grapalat" w:cs="Sylfaen"/>
          <w:sz w:val="20"/>
          <w:lang w:val="hy-AM"/>
        </w:rPr>
        <w:t>արժեքից</w:t>
      </w:r>
      <w:r w:rsidRPr="00F566BF">
        <w:rPr>
          <w:rFonts w:ascii="GHEA Grapalat" w:hAnsi="GHEA Grapalat" w:cs="Sylfaen"/>
          <w:sz w:val="20"/>
          <w:lang w:val="es-ES"/>
        </w:rPr>
        <w:t xml:space="preserve"> </w:t>
      </w:r>
      <w:r w:rsidRPr="00F566BF">
        <w:rPr>
          <w:rFonts w:ascii="GHEA Grapalat" w:hAnsi="GHEA Grapalat" w:cs="Sylfaen"/>
          <w:sz w:val="20"/>
          <w:lang w:val="hy-AM"/>
        </w:rPr>
        <w:t>բացի</w:t>
      </w:r>
      <w:r w:rsidRPr="00F566BF">
        <w:rPr>
          <w:rFonts w:ascii="GHEA Grapalat" w:hAnsi="GHEA Grapalat" w:cs="Sylfaen"/>
          <w:sz w:val="20"/>
          <w:lang w:val="es-ES"/>
        </w:rPr>
        <w:t xml:space="preserve"> </w:t>
      </w:r>
      <w:r w:rsidRPr="00F566BF">
        <w:rPr>
          <w:rFonts w:ascii="GHEA Grapalat" w:hAnsi="GHEA Grapalat" w:cs="Sylfaen"/>
          <w:sz w:val="20"/>
          <w:lang w:val="hy-AM"/>
        </w:rPr>
        <w:t>ներառում</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F566BF">
        <w:rPr>
          <w:rFonts w:ascii="GHEA Grapalat" w:hAnsi="GHEA Grapalat" w:cs="Sylfaen"/>
          <w:sz w:val="20"/>
          <w:lang w:val="hy-AM"/>
        </w:rPr>
        <w:t>փոխադրման</w:t>
      </w:r>
      <w:r w:rsidRPr="00F566BF">
        <w:rPr>
          <w:rFonts w:ascii="GHEA Grapalat" w:hAnsi="GHEA Grapalat" w:cs="Sylfaen"/>
          <w:sz w:val="20"/>
          <w:lang w:val="es-ES"/>
        </w:rPr>
        <w:t xml:space="preserve">, </w:t>
      </w:r>
      <w:r w:rsidRPr="00F566BF">
        <w:rPr>
          <w:rFonts w:ascii="GHEA Grapalat" w:hAnsi="GHEA Grapalat" w:cs="Sylfaen"/>
          <w:sz w:val="20"/>
          <w:lang w:val="hy-AM"/>
        </w:rPr>
        <w:t>ապահովագրման</w:t>
      </w:r>
      <w:r w:rsidRPr="00F566BF">
        <w:rPr>
          <w:rFonts w:ascii="GHEA Grapalat" w:hAnsi="GHEA Grapalat" w:cs="Sylfaen"/>
          <w:sz w:val="20"/>
          <w:lang w:val="es-ES"/>
        </w:rPr>
        <w:t xml:space="preserve">, </w:t>
      </w:r>
      <w:r w:rsidRPr="00F566BF">
        <w:rPr>
          <w:rFonts w:ascii="GHEA Grapalat" w:hAnsi="GHEA Grapalat" w:cs="Sylfaen"/>
          <w:sz w:val="20"/>
          <w:lang w:val="hy-AM"/>
        </w:rPr>
        <w:t>տուրքերի</w:t>
      </w:r>
      <w:r w:rsidRPr="00F566BF">
        <w:rPr>
          <w:rFonts w:ascii="GHEA Grapalat" w:hAnsi="GHEA Grapalat" w:cs="Sylfaen"/>
          <w:sz w:val="20"/>
          <w:lang w:val="es-ES"/>
        </w:rPr>
        <w:t xml:space="preserve">, </w:t>
      </w:r>
      <w:r w:rsidRPr="00F566BF">
        <w:rPr>
          <w:rFonts w:ascii="GHEA Grapalat" w:hAnsi="GHEA Grapalat" w:cs="Sylfaen"/>
          <w:sz w:val="20"/>
          <w:lang w:val="hy-AM"/>
        </w:rPr>
        <w:t>հարկերի</w:t>
      </w:r>
      <w:r w:rsidRPr="00F566BF">
        <w:rPr>
          <w:rFonts w:ascii="GHEA Grapalat" w:hAnsi="GHEA Grapalat" w:cs="Sylfaen"/>
          <w:sz w:val="20"/>
          <w:lang w:val="es-ES"/>
        </w:rPr>
        <w:t xml:space="preserve">, </w:t>
      </w:r>
      <w:r w:rsidRPr="009F21B2">
        <w:rPr>
          <w:rFonts w:ascii="GHEA Grapalat" w:hAnsi="GHEA Grapalat" w:cs="Sylfaen"/>
          <w:sz w:val="20"/>
          <w:lang w:val="hy-AM"/>
        </w:rPr>
        <w:t>այլ</w:t>
      </w:r>
      <w:r w:rsidRPr="00F566BF">
        <w:rPr>
          <w:rFonts w:ascii="GHEA Grapalat" w:hAnsi="GHEA Grapalat" w:cs="Sylfaen"/>
          <w:sz w:val="20"/>
          <w:lang w:val="es-ES"/>
        </w:rPr>
        <w:t xml:space="preserve"> </w:t>
      </w:r>
      <w:r w:rsidRPr="009F21B2">
        <w:rPr>
          <w:rFonts w:ascii="GHEA Grapalat" w:hAnsi="GHEA Grapalat" w:cs="Sylfaen"/>
          <w:sz w:val="20"/>
          <w:lang w:val="hy-AM"/>
        </w:rPr>
        <w:t>վճարումների</w:t>
      </w:r>
      <w:r w:rsidRPr="00F566BF">
        <w:rPr>
          <w:rFonts w:ascii="GHEA Grapalat" w:hAnsi="GHEA Grapalat" w:cs="Sylfaen"/>
          <w:sz w:val="20"/>
          <w:lang w:val="es-ES"/>
        </w:rPr>
        <w:t xml:space="preserve"> </w:t>
      </w:r>
      <w:r w:rsidRPr="009F21B2">
        <w:rPr>
          <w:rFonts w:ascii="GHEA Grapalat" w:hAnsi="GHEA Grapalat" w:cs="Sylfaen"/>
          <w:sz w:val="20"/>
          <w:lang w:val="hy-AM"/>
        </w:rPr>
        <w:t>գծով</w:t>
      </w:r>
      <w:r w:rsidRPr="00F566BF">
        <w:rPr>
          <w:rFonts w:ascii="GHEA Grapalat" w:hAnsi="GHEA Grapalat" w:cs="Sylfaen"/>
          <w:sz w:val="20"/>
          <w:lang w:val="es-ES"/>
        </w:rPr>
        <w:t xml:space="preserve"> </w:t>
      </w:r>
      <w:r w:rsidRPr="009F21B2">
        <w:rPr>
          <w:rFonts w:ascii="GHEA Grapalat" w:hAnsi="GHEA Grapalat" w:cs="Sylfaen"/>
          <w:sz w:val="20"/>
          <w:lang w:val="hy-AM"/>
        </w:rPr>
        <w:t>ծախսերը</w:t>
      </w:r>
      <w:r w:rsidRPr="00F566BF">
        <w:rPr>
          <w:rFonts w:ascii="GHEA Grapalat" w:hAnsi="GHEA Grapalat" w:cs="Sylfaen"/>
          <w:sz w:val="20"/>
          <w:lang w:val="es-ES"/>
        </w:rPr>
        <w:t xml:space="preserve"> </w:t>
      </w:r>
      <w:r w:rsidRPr="009F21B2">
        <w:rPr>
          <w:rFonts w:ascii="GHEA Grapalat" w:hAnsi="GHEA Grapalat" w:cs="Sylfaen"/>
          <w:sz w:val="20"/>
          <w:lang w:val="hy-AM"/>
        </w:rPr>
        <w:t>և</w:t>
      </w:r>
      <w:r w:rsidRPr="00F566BF">
        <w:rPr>
          <w:rFonts w:ascii="GHEA Grapalat" w:hAnsi="GHEA Grapalat" w:cs="Sylfaen"/>
          <w:sz w:val="20"/>
          <w:lang w:val="es-ES"/>
        </w:rPr>
        <w:t xml:space="preserve"> </w:t>
      </w:r>
      <w:r w:rsidRPr="009F21B2">
        <w:rPr>
          <w:rFonts w:ascii="GHEA Grapalat" w:hAnsi="GHEA Grapalat" w:cs="Sylfaen"/>
          <w:sz w:val="20"/>
          <w:lang w:val="hy-AM"/>
        </w:rPr>
        <w:t>չի</w:t>
      </w:r>
      <w:r w:rsidRPr="00F566BF">
        <w:rPr>
          <w:rFonts w:ascii="GHEA Grapalat" w:hAnsi="GHEA Grapalat" w:cs="Sylfaen"/>
          <w:sz w:val="20"/>
          <w:lang w:val="es-ES"/>
        </w:rPr>
        <w:t xml:space="preserve"> </w:t>
      </w:r>
      <w:r w:rsidRPr="009F21B2">
        <w:rPr>
          <w:rFonts w:ascii="GHEA Grapalat" w:hAnsi="GHEA Grapalat" w:cs="Sylfaen"/>
          <w:sz w:val="20"/>
          <w:lang w:val="hy-AM"/>
        </w:rPr>
        <w:t>կարող</w:t>
      </w:r>
      <w:r w:rsidRPr="00F566BF">
        <w:rPr>
          <w:rFonts w:ascii="GHEA Grapalat" w:hAnsi="GHEA Grapalat" w:cs="Sylfaen"/>
          <w:sz w:val="20"/>
          <w:lang w:val="es-ES"/>
        </w:rPr>
        <w:t xml:space="preserve"> </w:t>
      </w:r>
      <w:r w:rsidRPr="009F21B2">
        <w:rPr>
          <w:rFonts w:ascii="GHEA Grapalat" w:hAnsi="GHEA Grapalat" w:cs="Sylfaen"/>
          <w:sz w:val="20"/>
          <w:lang w:val="hy-AM"/>
        </w:rPr>
        <w:t>պակաս</w:t>
      </w:r>
      <w:r w:rsidRPr="00F566BF">
        <w:rPr>
          <w:rFonts w:ascii="GHEA Grapalat" w:hAnsi="GHEA Grapalat" w:cs="Sylfaen"/>
          <w:sz w:val="20"/>
          <w:lang w:val="es-ES"/>
        </w:rPr>
        <w:t xml:space="preserve"> </w:t>
      </w:r>
      <w:r w:rsidRPr="009F21B2">
        <w:rPr>
          <w:rFonts w:ascii="GHEA Grapalat" w:hAnsi="GHEA Grapalat" w:cs="Sylfaen"/>
          <w:sz w:val="20"/>
          <w:lang w:val="hy-AM"/>
        </w:rPr>
        <w:t>լինել</w:t>
      </w:r>
      <w:r w:rsidRPr="00F566BF">
        <w:rPr>
          <w:rFonts w:ascii="GHEA Grapalat" w:hAnsi="GHEA Grapalat" w:cs="Sylfaen"/>
          <w:sz w:val="20"/>
          <w:lang w:val="es-ES"/>
        </w:rPr>
        <w:t xml:space="preserve"> </w:t>
      </w:r>
      <w:r w:rsidRPr="009F21B2">
        <w:rPr>
          <w:rFonts w:ascii="GHEA Grapalat" w:hAnsi="GHEA Grapalat" w:cs="Sylfaen"/>
          <w:sz w:val="20"/>
          <w:lang w:val="hy-AM"/>
        </w:rPr>
        <w:t>դրանց</w:t>
      </w:r>
      <w:r w:rsidRPr="00F566BF">
        <w:rPr>
          <w:rFonts w:ascii="GHEA Grapalat" w:hAnsi="GHEA Grapalat" w:cs="Sylfaen"/>
          <w:sz w:val="20"/>
          <w:lang w:val="es-ES"/>
        </w:rPr>
        <w:t xml:space="preserve"> </w:t>
      </w:r>
      <w:r w:rsidRPr="009F21B2">
        <w:rPr>
          <w:rFonts w:ascii="GHEA Grapalat" w:hAnsi="GHEA Grapalat" w:cs="Sylfaen"/>
          <w:sz w:val="20"/>
          <w:lang w:val="hy-AM"/>
        </w:rPr>
        <w:t>ինքնարժեքից</w:t>
      </w:r>
      <w:r w:rsidRPr="00F566BF">
        <w:rPr>
          <w:rFonts w:ascii="GHEA Grapalat" w:hAnsi="GHEA Grapalat" w:cs="Sylfaen"/>
          <w:sz w:val="20"/>
          <w:lang w:val="es-ES"/>
        </w:rPr>
        <w:t xml:space="preserve">: </w:t>
      </w:r>
      <w:r w:rsidRPr="009F21B2">
        <w:rPr>
          <w:rFonts w:ascii="GHEA Grapalat" w:hAnsi="GHEA Grapalat" w:cs="Sylfaen"/>
          <w:sz w:val="20"/>
          <w:lang w:val="hy-AM"/>
        </w:rPr>
        <w:t>Առաջարկվող</w:t>
      </w:r>
      <w:r w:rsidRPr="00F566BF">
        <w:rPr>
          <w:rFonts w:ascii="GHEA Grapalat" w:hAnsi="GHEA Grapalat" w:cs="Sylfaen"/>
          <w:sz w:val="20"/>
          <w:lang w:val="es-ES"/>
        </w:rPr>
        <w:t xml:space="preserve"> </w:t>
      </w:r>
      <w:r w:rsidRPr="009F21B2">
        <w:rPr>
          <w:rFonts w:ascii="GHEA Grapalat" w:hAnsi="GHEA Grapalat" w:cs="Sylfaen"/>
          <w:sz w:val="20"/>
          <w:lang w:val="hy-AM"/>
        </w:rPr>
        <w:t>գնի</w:t>
      </w:r>
      <w:r w:rsidRPr="00F566BF">
        <w:rPr>
          <w:rFonts w:ascii="GHEA Grapalat" w:hAnsi="GHEA Grapalat" w:cs="Sylfaen"/>
          <w:sz w:val="20"/>
          <w:lang w:val="es-ES"/>
        </w:rPr>
        <w:t xml:space="preserve">  </w:t>
      </w:r>
      <w:r w:rsidRPr="009F21B2">
        <w:rPr>
          <w:rFonts w:ascii="GHEA Grapalat" w:hAnsi="GHEA Grapalat" w:cs="Sylfaen"/>
          <w:sz w:val="20"/>
          <w:lang w:val="hy-AM"/>
        </w:rPr>
        <w:t>հաշվարկը</w:t>
      </w:r>
      <w:r w:rsidRPr="00F566BF">
        <w:rPr>
          <w:rFonts w:ascii="GHEA Grapalat" w:hAnsi="GHEA Grapalat" w:cs="Sylfaen"/>
          <w:sz w:val="20"/>
          <w:lang w:val="es-ES"/>
        </w:rPr>
        <w:t xml:space="preserve"> </w:t>
      </w:r>
      <w:r w:rsidRPr="009F21B2">
        <w:rPr>
          <w:rFonts w:ascii="GHEA Grapalat" w:hAnsi="GHEA Grapalat" w:cs="Sylfaen"/>
          <w:sz w:val="20"/>
          <w:lang w:val="hy-AM"/>
        </w:rPr>
        <w:t>պետք</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9F21B2">
        <w:rPr>
          <w:rFonts w:ascii="GHEA Grapalat" w:hAnsi="GHEA Grapalat" w:cs="Sylfaen"/>
          <w:sz w:val="20"/>
          <w:lang w:val="hy-AM"/>
        </w:rPr>
        <w:t>ներկայացվի</w:t>
      </w:r>
      <w:r w:rsidRPr="00F566BF">
        <w:rPr>
          <w:rFonts w:ascii="GHEA Grapalat" w:hAnsi="GHEA Grapalat" w:cs="Sylfaen"/>
          <w:sz w:val="20"/>
          <w:lang w:val="es-ES"/>
        </w:rPr>
        <w:t xml:space="preserve"> </w:t>
      </w:r>
      <w:r w:rsidRPr="009F21B2">
        <w:rPr>
          <w:rFonts w:ascii="GHEA Grapalat" w:hAnsi="GHEA Grapalat" w:cs="Sylfaen"/>
          <w:sz w:val="20"/>
          <w:lang w:val="hy-AM"/>
        </w:rPr>
        <w:t>հայտով</w:t>
      </w:r>
      <w:r w:rsidRPr="00F566BF">
        <w:rPr>
          <w:rFonts w:ascii="GHEA Grapalat" w:hAnsi="GHEA Grapalat"/>
          <w:sz w:val="20"/>
          <w:lang w:val="es-ES"/>
        </w:rPr>
        <w:t xml:space="preserve"> համակարգի միջոցով:</w:t>
      </w:r>
    </w:p>
    <w:p w14:paraId="1E4F8022" w14:textId="77777777" w:rsidR="00E842E4" w:rsidRPr="00F566BF" w:rsidRDefault="00E842E4" w:rsidP="00B609A3">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Pr="00F566BF">
        <w:rPr>
          <w:rFonts w:ascii="GHEA Grapalat" w:hAnsi="GHEA Grapalat"/>
          <w:sz w:val="20"/>
          <w:lang w:val="hy-AM"/>
        </w:rPr>
        <w:t>2</w:t>
      </w:r>
      <w:r w:rsidRPr="00F566BF">
        <w:rPr>
          <w:rFonts w:ascii="GHEA Grapalat" w:hAnsi="GHEA Grapalat" w:cs="Sylfaen"/>
          <w:sz w:val="20"/>
          <w:lang w:val="es-ES"/>
        </w:rPr>
        <w:t xml:space="preserve"> </w:t>
      </w:r>
      <w:r w:rsidRPr="00CB6DA8">
        <w:rPr>
          <w:rFonts w:ascii="GHEA Grapalat" w:hAnsi="GHEA Grapalat" w:cs="Sylfaen"/>
          <w:sz w:val="20"/>
          <w:szCs w:val="24"/>
          <w:lang w:val="hy-AM" w:eastAsia="en-US"/>
        </w:rPr>
        <w:t>Մ</w:t>
      </w:r>
      <w:r w:rsidRPr="00F566BF">
        <w:rPr>
          <w:rFonts w:ascii="GHEA Grapalat" w:hAnsi="GHEA Grapalat" w:cs="Sylfaen"/>
          <w:sz w:val="20"/>
          <w:szCs w:val="24"/>
          <w:lang w:val="hy-AM" w:eastAsia="en-US"/>
        </w:rPr>
        <w:t xml:space="preserve">ասնակիցը գնային առաջարկը ներկայացնում է </w:t>
      </w:r>
      <w:r w:rsidRPr="00CB6DA8">
        <w:rPr>
          <w:rFonts w:ascii="GHEA Grapalat" w:hAnsi="GHEA Grapalat" w:cs="Sylfaen"/>
          <w:sz w:val="20"/>
          <w:szCs w:val="24"/>
          <w:lang w:val="hy-AM" w:eastAsia="en-US"/>
        </w:rPr>
        <w:t xml:space="preserve">արժեք (ինքնարժեքի և կանխատեսվող շահույթի հանրագումարը) </w:t>
      </w:r>
      <w:r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F566BF">
        <w:rPr>
          <w:rFonts w:ascii="GHEA Grapalat" w:hAnsi="GHEA Grapalat" w:cs="Sylfaen"/>
          <w:sz w:val="20"/>
          <w:szCs w:val="24"/>
          <w:lang w:val="es-ES" w:eastAsia="en-US"/>
        </w:rPr>
        <w:t xml:space="preserve"> </w:t>
      </w:r>
      <w:r w:rsidRPr="00F566BF">
        <w:rPr>
          <w:rFonts w:ascii="GHEA Grapalat" w:hAnsi="GHEA Grapalat" w:cs="Sylfaen"/>
          <w:sz w:val="20"/>
          <w:lang w:val="ru-RU"/>
        </w:rPr>
        <w:t>ներկայաց</w:t>
      </w:r>
      <w:r w:rsidRPr="00F566BF">
        <w:rPr>
          <w:rFonts w:ascii="GHEA Grapalat" w:hAnsi="GHEA Grapalat" w:cs="Sylfaen"/>
          <w:sz w:val="20"/>
        </w:rPr>
        <w:t>վող</w:t>
      </w:r>
      <w:r w:rsidRPr="00F566BF">
        <w:rPr>
          <w:rFonts w:ascii="GHEA Grapalat" w:hAnsi="GHEA Grapalat" w:cs="Sylfaen"/>
          <w:sz w:val="20"/>
          <w:lang w:val="es-ES"/>
        </w:rPr>
        <w:t xml:space="preserve"> </w:t>
      </w:r>
      <w:r w:rsidRPr="00F566BF">
        <w:rPr>
          <w:rFonts w:ascii="GHEA Grapalat" w:hAnsi="GHEA Grapalat" w:cs="Sylfaen"/>
          <w:sz w:val="20"/>
          <w:lang w:val="ru-RU"/>
        </w:rPr>
        <w:t>գնային</w:t>
      </w:r>
      <w:r w:rsidRPr="00F566BF">
        <w:rPr>
          <w:rFonts w:ascii="GHEA Grapalat" w:hAnsi="GHEA Grapalat" w:cs="Sylfaen"/>
          <w:sz w:val="20"/>
          <w:lang w:val="es-ES"/>
        </w:rPr>
        <w:t xml:space="preserve"> </w:t>
      </w:r>
      <w:r w:rsidRPr="00F566BF">
        <w:rPr>
          <w:rFonts w:ascii="GHEA Grapalat" w:hAnsi="GHEA Grapalat" w:cs="Sylfaen"/>
          <w:sz w:val="20"/>
          <w:lang w:val="ru-RU"/>
        </w:rPr>
        <w:t>առաջարկում</w:t>
      </w:r>
      <w:r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566BF">
        <w:rPr>
          <w:rFonts w:ascii="GHEA Grapalat" w:hAnsi="GHEA Grapalat" w:cs="Sylfaen"/>
          <w:sz w:val="20"/>
          <w:szCs w:val="24"/>
          <w:lang w:val="es-ES" w:eastAsia="en-US"/>
        </w:rPr>
        <w:t xml:space="preserve"> Ընդ որում՝</w:t>
      </w:r>
    </w:p>
    <w:p w14:paraId="6AF36839" w14:textId="77777777" w:rsidR="00E842E4" w:rsidRPr="002D4DC4" w:rsidRDefault="00E842E4" w:rsidP="00B609A3">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7AE7168E" w14:textId="77777777" w:rsidR="00E842E4" w:rsidRPr="00F566BF" w:rsidRDefault="00E842E4" w:rsidP="00B609A3">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Pr="00F566BF">
        <w:rPr>
          <w:rFonts w:ascii="GHEA Grapalat" w:hAnsi="GHEA Grapalat" w:cs="Sylfaen"/>
          <w:sz w:val="20"/>
          <w:szCs w:val="24"/>
          <w:lang w:val="hy-AM" w:eastAsia="en-US"/>
        </w:rPr>
        <w:t>ասնակ</w:t>
      </w:r>
      <w:r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0E594A4A" w14:textId="77777777" w:rsidR="00E842E4" w:rsidRPr="00F566BF" w:rsidRDefault="00E842E4" w:rsidP="00B609A3">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1283A060" w14:textId="77777777" w:rsidR="00E842E4" w:rsidRPr="00F566BF" w:rsidRDefault="00E842E4" w:rsidP="00B609A3">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EAC2BC9" w14:textId="77777777" w:rsidR="00E842E4" w:rsidRPr="00F566BF" w:rsidRDefault="00E842E4" w:rsidP="00B609A3">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0E189E9B" w14:textId="77777777" w:rsidR="00E842E4" w:rsidRPr="00F566BF" w:rsidRDefault="00E842E4" w:rsidP="00B609A3">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18958F4" w14:textId="77777777" w:rsidR="00E842E4" w:rsidRPr="00F566BF" w:rsidRDefault="00E842E4" w:rsidP="00B609A3">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D266EC4" w14:textId="77777777" w:rsidR="00E842E4" w:rsidRPr="00F566BF" w:rsidRDefault="00E842E4" w:rsidP="00B609A3">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14:paraId="76744525" w14:textId="77777777" w:rsidR="00E842E4" w:rsidRPr="00F566BF" w:rsidRDefault="00E842E4" w:rsidP="00B609A3">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Pr="00F566BF">
        <w:rPr>
          <w:rFonts w:ascii="GHEA Grapalat" w:hAnsi="GHEA Grapalat"/>
          <w:sz w:val="20"/>
          <w:lang w:val="hy-AM"/>
        </w:rPr>
        <w:t>3</w:t>
      </w:r>
      <w:r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F566BF">
        <w:rPr>
          <w:rFonts w:ascii="GHEA Grapalat" w:hAnsi="GHEA Grapalat"/>
          <w:sz w:val="20"/>
          <w:lang w:val="hy-AM"/>
        </w:rPr>
        <w:t>առանց Հայաստանի Հանրա</w:t>
      </w:r>
      <w:r w:rsidRPr="00F566BF">
        <w:rPr>
          <w:rFonts w:ascii="GHEA Grapalat" w:hAnsi="GHEA Grapalat"/>
          <w:sz w:val="20"/>
          <w:lang w:val="hy-AM"/>
        </w:rPr>
        <w:softHyphen/>
        <w:t>պետության պետական բյուջե վճարվելիք ավելացված արժեքի հարկի գումարի հաշվարկման</w:t>
      </w:r>
      <w:r w:rsidRPr="00F566BF">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658D84AA" w14:textId="77777777" w:rsidR="00E842E4" w:rsidRPr="00F566BF" w:rsidRDefault="00E842E4" w:rsidP="00B609A3">
      <w:pPr>
        <w:pStyle w:val="BodyTextIndent2"/>
        <w:spacing w:line="240" w:lineRule="auto"/>
        <w:ind w:firstLine="567"/>
        <w:rPr>
          <w:rFonts w:ascii="GHEA Grapalat" w:hAnsi="GHEA Grapalat"/>
          <w:lang w:val="es-ES"/>
        </w:rPr>
      </w:pPr>
    </w:p>
    <w:p w14:paraId="01276114" w14:textId="77777777" w:rsidR="00E842E4" w:rsidRPr="00F566BF" w:rsidRDefault="00E842E4" w:rsidP="00B609A3">
      <w:pPr>
        <w:jc w:val="center"/>
        <w:rPr>
          <w:rFonts w:ascii="GHEA Grapalat" w:hAnsi="GHEA Grapalat"/>
          <w:b/>
          <w:sz w:val="20"/>
          <w:lang w:val="es-ES"/>
        </w:rPr>
      </w:pPr>
      <w:r w:rsidRPr="00F566BF">
        <w:rPr>
          <w:rFonts w:ascii="GHEA Grapalat" w:hAnsi="GHEA Grapalat"/>
          <w:b/>
          <w:sz w:val="20"/>
          <w:lang w:val="es-ES"/>
        </w:rPr>
        <w:t xml:space="preserve">6. </w:t>
      </w:r>
      <w:r w:rsidRPr="00F566BF">
        <w:rPr>
          <w:rFonts w:ascii="GHEA Grapalat" w:hAnsi="GHEA Grapalat"/>
          <w:b/>
          <w:sz w:val="20"/>
        </w:rPr>
        <w:t>ՀԱՅՏԻ</w:t>
      </w:r>
      <w:r w:rsidRPr="00F566BF">
        <w:rPr>
          <w:rFonts w:ascii="GHEA Grapalat" w:hAnsi="GHEA Grapalat"/>
          <w:b/>
          <w:sz w:val="20"/>
          <w:lang w:val="es-ES"/>
        </w:rPr>
        <w:t xml:space="preserve"> </w:t>
      </w:r>
      <w:r w:rsidRPr="00F566BF">
        <w:rPr>
          <w:rFonts w:ascii="GHEA Grapalat" w:hAnsi="GHEA Grapalat"/>
          <w:b/>
          <w:sz w:val="20"/>
        </w:rPr>
        <w:t>ԳՈՐԾՈՂՈՒԹՅԱՆ</w:t>
      </w:r>
      <w:r w:rsidRPr="00F566BF">
        <w:rPr>
          <w:rFonts w:ascii="GHEA Grapalat" w:hAnsi="GHEA Grapalat"/>
          <w:b/>
          <w:sz w:val="20"/>
          <w:lang w:val="es-ES"/>
        </w:rPr>
        <w:t xml:space="preserve"> </w:t>
      </w:r>
      <w:r w:rsidRPr="00F566BF">
        <w:rPr>
          <w:rFonts w:ascii="GHEA Grapalat" w:hAnsi="GHEA Grapalat"/>
          <w:b/>
          <w:sz w:val="20"/>
        </w:rPr>
        <w:t>ԺԱՄԿԵՏԸ</w:t>
      </w:r>
      <w:r w:rsidRPr="00F566BF">
        <w:rPr>
          <w:rFonts w:ascii="GHEA Grapalat" w:hAnsi="GHEA Grapalat"/>
          <w:b/>
          <w:sz w:val="20"/>
          <w:lang w:val="es-ES"/>
        </w:rPr>
        <w:t xml:space="preserve">, </w:t>
      </w:r>
      <w:r w:rsidRPr="00F566BF">
        <w:rPr>
          <w:rFonts w:ascii="GHEA Grapalat" w:hAnsi="GHEA Grapalat"/>
          <w:b/>
          <w:sz w:val="20"/>
        </w:rPr>
        <w:t>ՀԱՅՏԵՐՈՒՄ</w:t>
      </w:r>
      <w:r w:rsidRPr="00F566BF">
        <w:rPr>
          <w:rFonts w:ascii="GHEA Grapalat" w:hAnsi="GHEA Grapalat"/>
          <w:b/>
          <w:sz w:val="20"/>
          <w:lang w:val="es-ES"/>
        </w:rPr>
        <w:t xml:space="preserve"> </w:t>
      </w:r>
      <w:r w:rsidRPr="00F566BF">
        <w:rPr>
          <w:rFonts w:ascii="GHEA Grapalat" w:hAnsi="GHEA Grapalat"/>
          <w:b/>
          <w:sz w:val="20"/>
        </w:rPr>
        <w:t>ՓՈՓՈԽՈՒԹՅՈՒՆ</w:t>
      </w:r>
      <w:r w:rsidRPr="00F566BF">
        <w:rPr>
          <w:rFonts w:ascii="GHEA Grapalat" w:hAnsi="GHEA Grapalat"/>
          <w:b/>
          <w:sz w:val="20"/>
          <w:lang w:val="es-ES"/>
        </w:rPr>
        <w:t xml:space="preserve"> </w:t>
      </w:r>
      <w:r w:rsidRPr="00F566BF">
        <w:rPr>
          <w:rFonts w:ascii="GHEA Grapalat" w:hAnsi="GHEA Grapalat"/>
          <w:b/>
          <w:sz w:val="20"/>
        </w:rPr>
        <w:t>ԿԱՏԱՐԵԼՈՒ</w:t>
      </w:r>
    </w:p>
    <w:p w14:paraId="5EC3DE48" w14:textId="77777777" w:rsidR="00E842E4" w:rsidRPr="00F566BF" w:rsidRDefault="00E842E4" w:rsidP="00B609A3">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1B335BD5" w14:textId="77777777" w:rsidR="00E842E4" w:rsidRPr="00F566BF" w:rsidRDefault="00E842E4" w:rsidP="00B609A3">
      <w:pPr>
        <w:pStyle w:val="BodyTextIndent"/>
        <w:spacing w:line="240" w:lineRule="auto"/>
        <w:ind w:firstLine="567"/>
        <w:rPr>
          <w:rFonts w:ascii="GHEA Grapalat" w:hAnsi="GHEA Grapalat"/>
          <w:b/>
          <w:lang w:val="af-ZA"/>
        </w:rPr>
      </w:pPr>
    </w:p>
    <w:p w14:paraId="1C56B9FF" w14:textId="77777777" w:rsidR="00E842E4" w:rsidRPr="00F566BF" w:rsidRDefault="00E842E4" w:rsidP="00B609A3">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Pr="00F566BF">
        <w:rPr>
          <w:rFonts w:ascii="GHEA Grapalat" w:hAnsi="GHEA Grapalat"/>
          <w:lang w:val="af-ZA"/>
        </w:rPr>
        <w:t xml:space="preserve">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վավեր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Օրենքին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համապատասխան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կնքումը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կողմից</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մերժումը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սույն </w:t>
      </w:r>
      <w:r w:rsidRPr="00F566BF">
        <w:rPr>
          <w:rFonts w:ascii="GHEA Grapalat" w:hAnsi="GHEA Grapalat" w:cs="Sylfaen"/>
          <w:i w:val="0"/>
          <w:szCs w:val="24"/>
          <w:lang w:val="ru-RU"/>
        </w:rPr>
        <w:t>ընթացակարգը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չկայացած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հայտարարվելը։</w:t>
      </w:r>
    </w:p>
    <w:p w14:paraId="462A2748" w14:textId="77777777" w:rsidR="00E842E4" w:rsidRPr="00F566BF" w:rsidRDefault="00E842E4" w:rsidP="00B609A3">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ասնակիցը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4.2 </w:t>
      </w:r>
      <w:r w:rsidRPr="00F566BF">
        <w:rPr>
          <w:rFonts w:ascii="GHEA Grapalat" w:hAnsi="GHEA Grapalat" w:cs="Sylfaen"/>
          <w:i w:val="0"/>
          <w:szCs w:val="24"/>
          <w:lang w:val="ru-RU"/>
        </w:rPr>
        <w:t>կետում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նշված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վերջնաժամկետը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իր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p>
    <w:p w14:paraId="5A31BF1C" w14:textId="77777777" w:rsidR="00E842E4" w:rsidRPr="00F566BF" w:rsidRDefault="00E842E4" w:rsidP="00B609A3">
      <w:pPr>
        <w:ind w:firstLine="567"/>
        <w:jc w:val="center"/>
        <w:rPr>
          <w:rFonts w:ascii="GHEA Grapalat" w:hAnsi="GHEA Grapalat"/>
          <w:b/>
          <w:sz w:val="20"/>
          <w:lang w:val="af-ZA"/>
        </w:rPr>
      </w:pPr>
    </w:p>
    <w:p w14:paraId="417D79BA" w14:textId="77777777" w:rsidR="00E842E4" w:rsidRPr="00F566BF" w:rsidRDefault="00E842E4" w:rsidP="00B609A3">
      <w:pPr>
        <w:ind w:firstLine="567"/>
        <w:jc w:val="center"/>
        <w:rPr>
          <w:rFonts w:ascii="GHEA Grapalat" w:hAnsi="GHEA Grapalat"/>
          <w:b/>
          <w:sz w:val="20"/>
          <w:lang w:val="af-ZA"/>
        </w:rPr>
      </w:pPr>
      <w:r w:rsidRPr="00F566BF">
        <w:rPr>
          <w:rFonts w:ascii="GHEA Grapalat" w:hAnsi="GHEA Grapalat"/>
          <w:b/>
          <w:sz w:val="20"/>
          <w:lang w:val="af-ZA"/>
        </w:rPr>
        <w:t xml:space="preserve">7. </w:t>
      </w:r>
      <w:r w:rsidRPr="00F566BF">
        <w:rPr>
          <w:rFonts w:ascii="GHEA Grapalat" w:hAnsi="GHEA Grapalat" w:cs="Sylfaen"/>
          <w:b/>
          <w:sz w:val="20"/>
          <w:lang w:val="es-ES"/>
        </w:rPr>
        <w:t>ՀԱՅՏԻ</w:t>
      </w:r>
      <w:r w:rsidRPr="00F566BF">
        <w:rPr>
          <w:rFonts w:ascii="GHEA Grapalat" w:hAnsi="GHEA Grapalat" w:cs="Times Armenian"/>
          <w:b/>
          <w:sz w:val="20"/>
          <w:lang w:val="af-ZA"/>
        </w:rPr>
        <w:t xml:space="preserve"> </w:t>
      </w:r>
      <w:r w:rsidRPr="00F566BF">
        <w:rPr>
          <w:rFonts w:ascii="GHEA Grapalat" w:hAnsi="GHEA Grapalat" w:cs="Sylfaen"/>
          <w:b/>
          <w:sz w:val="20"/>
          <w:lang w:val="es-ES"/>
        </w:rPr>
        <w:t>ԱՊԱՀՈՎՈՒՄԸ</w:t>
      </w:r>
      <w:r w:rsidRPr="00F566BF">
        <w:rPr>
          <w:rFonts w:ascii="GHEA Grapalat" w:hAnsi="GHEA Grapalat" w:cs="Times Armenian"/>
          <w:b/>
          <w:color w:val="FFFFFF"/>
          <w:sz w:val="20"/>
          <w:lang w:val="af-ZA"/>
        </w:rPr>
        <w:t xml:space="preserve"> </w:t>
      </w:r>
    </w:p>
    <w:p w14:paraId="05B3A546" w14:textId="77777777" w:rsidR="00E842E4" w:rsidRPr="00F566BF" w:rsidRDefault="00E842E4" w:rsidP="00B609A3">
      <w:pPr>
        <w:ind w:firstLine="567"/>
        <w:jc w:val="both"/>
        <w:rPr>
          <w:rFonts w:ascii="GHEA Grapalat" w:hAnsi="GHEA Grapalat"/>
          <w:b/>
          <w:sz w:val="20"/>
          <w:lang w:val="af-ZA"/>
        </w:rPr>
      </w:pPr>
    </w:p>
    <w:p w14:paraId="57D81398" w14:textId="77777777" w:rsidR="00E842E4" w:rsidRPr="00F566BF" w:rsidRDefault="00E842E4" w:rsidP="00B609A3">
      <w:pPr>
        <w:ind w:firstLine="567"/>
        <w:jc w:val="both"/>
        <w:rPr>
          <w:rFonts w:ascii="GHEA Grapalat" w:hAnsi="GHEA Grapalat"/>
          <w:sz w:val="20"/>
          <w:szCs w:val="20"/>
          <w:lang w:val="af-ZA"/>
        </w:rPr>
      </w:pPr>
      <w:r w:rsidRPr="00F566BF">
        <w:rPr>
          <w:rFonts w:ascii="GHEA Grapalat" w:hAnsi="GHEA Grapalat"/>
          <w:sz w:val="20"/>
          <w:lang w:val="af-ZA"/>
        </w:rPr>
        <w:t xml:space="preserve">7.1 </w:t>
      </w:r>
      <w:r w:rsidRPr="00F566BF">
        <w:rPr>
          <w:rFonts w:ascii="GHEA Grapalat" w:hAnsi="GHEA Grapalat" w:cs="Sylfaen"/>
          <w:sz w:val="20"/>
          <w:lang w:val="ru-RU"/>
        </w:rPr>
        <w:t>Մասնակիցը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հայտով</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կարգով </w:t>
      </w:r>
      <w:r w:rsidRPr="00F566BF">
        <w:rPr>
          <w:rFonts w:ascii="GHEA Grapalat" w:hAnsi="GHEA Grapalat" w:cs="Sylfaen"/>
          <w:bCs/>
          <w:sz w:val="20"/>
          <w:szCs w:val="20"/>
        </w:rPr>
        <w:t>ներկայացնում</w:t>
      </w:r>
      <w:r w:rsidRPr="00F566BF">
        <w:rPr>
          <w:rFonts w:ascii="GHEA Grapalat" w:hAnsi="GHEA Grapalat" w:cs="Sylfaen"/>
          <w:bCs/>
          <w:sz w:val="20"/>
          <w:szCs w:val="20"/>
          <w:lang w:val="af-ZA"/>
        </w:rPr>
        <w:t xml:space="preserve"> </w:t>
      </w:r>
      <w:r w:rsidRPr="00F566BF">
        <w:rPr>
          <w:rFonts w:ascii="GHEA Grapalat" w:hAnsi="GHEA Grapalat" w:cs="Sylfaen"/>
          <w:bCs/>
          <w:sz w:val="20"/>
          <w:szCs w:val="20"/>
        </w:rPr>
        <w:t>է</w:t>
      </w:r>
      <w:r w:rsidRPr="00F566BF">
        <w:rPr>
          <w:rFonts w:ascii="GHEA Grapalat" w:hAnsi="GHEA Grapalat" w:cs="Sylfaen"/>
          <w:bCs/>
          <w:sz w:val="20"/>
          <w:szCs w:val="20"/>
          <w:lang w:val="af-ZA"/>
        </w:rPr>
        <w:t xml:space="preserve"> </w:t>
      </w:r>
      <w:r w:rsidRPr="00F566BF">
        <w:rPr>
          <w:rFonts w:ascii="GHEA Grapalat" w:hAnsi="GHEA Grapalat" w:cs="Sylfaen"/>
          <w:bCs/>
          <w:sz w:val="20"/>
          <w:szCs w:val="20"/>
        </w:rPr>
        <w:t>հայտի</w:t>
      </w:r>
      <w:r w:rsidRPr="00F566BF">
        <w:rPr>
          <w:rFonts w:ascii="GHEA Grapalat" w:hAnsi="GHEA Grapalat" w:cs="Sylfaen"/>
          <w:bCs/>
          <w:sz w:val="20"/>
          <w:szCs w:val="20"/>
          <w:lang w:val="af-ZA"/>
        </w:rPr>
        <w:t xml:space="preserve"> </w:t>
      </w:r>
      <w:r w:rsidRPr="00F566BF">
        <w:rPr>
          <w:rFonts w:ascii="GHEA Grapalat" w:hAnsi="GHEA Grapalat" w:cs="Sylfaen"/>
          <w:bCs/>
          <w:sz w:val="20"/>
          <w:szCs w:val="20"/>
        </w:rPr>
        <w:t>ապահովում</w:t>
      </w:r>
      <w:r w:rsidRPr="00F566BF">
        <w:rPr>
          <w:rFonts w:ascii="GHEA Grapalat" w:hAnsi="GHEA Grapalat" w:cs="Sylfaen"/>
          <w:bCs/>
          <w:sz w:val="20"/>
          <w:szCs w:val="20"/>
          <w:lang w:val="af-ZA"/>
        </w:rPr>
        <w:t>:</w:t>
      </w:r>
      <w:r w:rsidRPr="00F566BF">
        <w:rPr>
          <w:rFonts w:ascii="GHEA Grapalat" w:hAnsi="GHEA Grapalat"/>
          <w:sz w:val="20"/>
          <w:szCs w:val="20"/>
          <w:lang w:val="af-ZA"/>
        </w:rPr>
        <w:t xml:space="preserve"> </w:t>
      </w:r>
    </w:p>
    <w:p w14:paraId="17748BA8" w14:textId="614A1CC9" w:rsidR="00E842E4" w:rsidRPr="00F566BF" w:rsidRDefault="00E842E4" w:rsidP="00B609A3">
      <w:pPr>
        <w:ind w:firstLine="567"/>
        <w:jc w:val="both"/>
        <w:rPr>
          <w:rFonts w:ascii="GHEA Grapalat" w:hAnsi="GHEA Grapalat" w:cs="Sylfaen"/>
          <w:sz w:val="20"/>
          <w:szCs w:val="20"/>
          <w:lang w:val="af-ZA"/>
        </w:rPr>
      </w:pPr>
      <w:r w:rsidRPr="00F566BF">
        <w:rPr>
          <w:rFonts w:ascii="GHEA Grapalat" w:hAnsi="GHEA Grapalat" w:cs="Sylfaen"/>
          <w:sz w:val="20"/>
          <w:szCs w:val="20"/>
        </w:rPr>
        <w:t>Հայտի</w:t>
      </w:r>
      <w:r w:rsidRPr="00F566BF">
        <w:rPr>
          <w:rFonts w:ascii="GHEA Grapalat" w:hAnsi="GHEA Grapalat" w:cs="Sylfaen"/>
          <w:sz w:val="20"/>
          <w:szCs w:val="20"/>
          <w:lang w:val="af-ZA"/>
        </w:rPr>
        <w:t xml:space="preserve"> </w:t>
      </w:r>
      <w:r w:rsidRPr="00F566BF">
        <w:rPr>
          <w:rFonts w:ascii="GHEA Grapalat" w:hAnsi="GHEA Grapalat" w:cs="Sylfaen"/>
          <w:sz w:val="20"/>
          <w:szCs w:val="20"/>
        </w:rPr>
        <w:t>ապահովումը</w:t>
      </w:r>
      <w:r w:rsidRPr="00F566BF">
        <w:rPr>
          <w:rFonts w:ascii="GHEA Grapalat" w:hAnsi="GHEA Grapalat" w:cs="Sylfaen"/>
          <w:sz w:val="20"/>
          <w:szCs w:val="20"/>
          <w:lang w:val="af-ZA"/>
        </w:rPr>
        <w:t xml:space="preserve"> </w:t>
      </w:r>
      <w:r w:rsidRPr="00F566BF">
        <w:rPr>
          <w:rFonts w:ascii="GHEA Grapalat" w:hAnsi="GHEA Grapalat" w:cs="Sylfaen"/>
          <w:sz w:val="20"/>
          <w:szCs w:val="20"/>
        </w:rPr>
        <w:t>ներկայացվում</w:t>
      </w:r>
      <w:r w:rsidRPr="00F566BF">
        <w:rPr>
          <w:rFonts w:ascii="GHEA Grapalat" w:hAnsi="GHEA Grapalat" w:cs="Sylfaen"/>
          <w:sz w:val="20"/>
          <w:szCs w:val="20"/>
          <w:lang w:val="af-ZA"/>
        </w:rPr>
        <w:t xml:space="preserve"> </w:t>
      </w:r>
      <w:r w:rsidRPr="00F566BF">
        <w:rPr>
          <w:rFonts w:ascii="GHEA Grapalat" w:hAnsi="GHEA Grapalat" w:cs="Sylfaen"/>
          <w:sz w:val="20"/>
          <w:szCs w:val="20"/>
        </w:rPr>
        <w:t>է</w:t>
      </w:r>
      <w:r w:rsidRPr="00F566BF">
        <w:rPr>
          <w:rFonts w:ascii="GHEA Grapalat" w:hAnsi="GHEA Grapalat" w:cs="Sylfaen"/>
          <w:sz w:val="20"/>
          <w:szCs w:val="20"/>
          <w:lang w:val="af-ZA"/>
        </w:rPr>
        <w:t xml:space="preserve"> </w:t>
      </w:r>
      <w:r w:rsidRPr="00F566BF">
        <w:rPr>
          <w:rFonts w:ascii="GHEA Grapalat" w:hAnsi="GHEA Grapalat" w:cs="Sylfaen"/>
          <w:sz w:val="20"/>
          <w:szCs w:val="20"/>
        </w:rPr>
        <w:t>բանկային</w:t>
      </w:r>
      <w:r w:rsidRPr="00F566BF">
        <w:rPr>
          <w:rFonts w:ascii="GHEA Grapalat" w:hAnsi="GHEA Grapalat" w:cs="Sylfaen"/>
          <w:sz w:val="20"/>
          <w:szCs w:val="20"/>
          <w:lang w:val="af-ZA"/>
        </w:rPr>
        <w:t xml:space="preserve"> </w:t>
      </w:r>
      <w:r w:rsidRPr="00F566BF">
        <w:rPr>
          <w:rFonts w:ascii="GHEA Grapalat" w:hAnsi="GHEA Grapalat" w:cs="Sylfaen"/>
          <w:sz w:val="20"/>
          <w:szCs w:val="20"/>
        </w:rPr>
        <w:t>երաշխիքի</w:t>
      </w:r>
      <w:r w:rsidRPr="00F566BF">
        <w:rPr>
          <w:rFonts w:ascii="GHEA Grapalat" w:hAnsi="GHEA Grapalat" w:cs="Sylfaen"/>
          <w:sz w:val="20"/>
          <w:szCs w:val="20"/>
          <w:lang w:val="af-ZA"/>
        </w:rPr>
        <w:t xml:space="preserve"> (հավելված 3) </w:t>
      </w:r>
      <w:r w:rsidRPr="00F566BF">
        <w:rPr>
          <w:rFonts w:ascii="GHEA Grapalat" w:hAnsi="GHEA Grapalat" w:cs="Sylfaen"/>
          <w:sz w:val="20"/>
          <w:szCs w:val="20"/>
        </w:rPr>
        <w:t>կամ</w:t>
      </w:r>
      <w:r w:rsidRPr="00F566BF">
        <w:rPr>
          <w:rFonts w:ascii="GHEA Grapalat" w:hAnsi="GHEA Grapalat" w:cs="Sylfaen"/>
          <w:sz w:val="20"/>
          <w:szCs w:val="20"/>
          <w:lang w:val="af-ZA"/>
        </w:rPr>
        <w:t xml:space="preserve"> </w:t>
      </w:r>
      <w:r w:rsidRPr="00F566BF">
        <w:rPr>
          <w:rFonts w:ascii="GHEA Grapalat" w:hAnsi="GHEA Grapalat" w:cs="Sylfaen"/>
          <w:sz w:val="20"/>
          <w:szCs w:val="20"/>
        </w:rPr>
        <w:t>կանխիկ</w:t>
      </w:r>
      <w:r w:rsidRPr="00F566BF">
        <w:rPr>
          <w:rFonts w:ascii="GHEA Grapalat" w:hAnsi="GHEA Grapalat" w:cs="Sylfaen"/>
          <w:sz w:val="20"/>
          <w:szCs w:val="20"/>
          <w:lang w:val="af-ZA"/>
        </w:rPr>
        <w:t xml:space="preserve"> </w:t>
      </w:r>
      <w:r w:rsidRPr="00F566BF">
        <w:rPr>
          <w:rFonts w:ascii="GHEA Grapalat" w:hAnsi="GHEA Grapalat" w:cs="Sylfaen"/>
          <w:sz w:val="20"/>
          <w:szCs w:val="20"/>
        </w:rPr>
        <w:t>փողի</w:t>
      </w:r>
      <w:r w:rsidRPr="00F566BF">
        <w:rPr>
          <w:rFonts w:ascii="GHEA Grapalat" w:hAnsi="GHEA Grapalat" w:cs="Sylfaen"/>
          <w:sz w:val="20"/>
          <w:szCs w:val="20"/>
          <w:lang w:val="af-ZA"/>
        </w:rPr>
        <w:t xml:space="preserve"> </w:t>
      </w:r>
      <w:r w:rsidRPr="00F566BF">
        <w:rPr>
          <w:rFonts w:ascii="GHEA Grapalat" w:hAnsi="GHEA Grapalat" w:cs="Sylfaen"/>
          <w:sz w:val="20"/>
          <w:szCs w:val="20"/>
        </w:rPr>
        <w:t>ձևով</w:t>
      </w:r>
      <w:r w:rsidRPr="00F566BF">
        <w:rPr>
          <w:rFonts w:ascii="GHEA Grapalat" w:hAnsi="GHEA Grapalat" w:cs="Sylfaen"/>
          <w:sz w:val="20"/>
          <w:szCs w:val="20"/>
          <w:lang w:val="af-ZA"/>
        </w:rPr>
        <w:t xml:space="preserve">, </w:t>
      </w:r>
      <w:r w:rsidRPr="00F566BF">
        <w:rPr>
          <w:rFonts w:ascii="GHEA Grapalat" w:hAnsi="GHEA Grapalat" w:cs="Sylfaen"/>
          <w:sz w:val="20"/>
          <w:szCs w:val="20"/>
        </w:rPr>
        <w:t>որի</w:t>
      </w:r>
      <w:r w:rsidRPr="00F566BF">
        <w:rPr>
          <w:rFonts w:ascii="GHEA Grapalat" w:hAnsi="GHEA Grapalat" w:cs="Sylfaen"/>
          <w:sz w:val="20"/>
          <w:szCs w:val="20"/>
          <w:lang w:val="af-ZA"/>
        </w:rPr>
        <w:t xml:space="preserve"> </w:t>
      </w:r>
      <w:r w:rsidRPr="00F566BF">
        <w:rPr>
          <w:rFonts w:ascii="GHEA Grapalat" w:hAnsi="GHEA Grapalat" w:cs="Sylfaen"/>
          <w:sz w:val="20"/>
          <w:szCs w:val="20"/>
        </w:rPr>
        <w:t>չափը</w:t>
      </w:r>
      <w:r w:rsidRPr="00F566BF">
        <w:rPr>
          <w:rFonts w:ascii="GHEA Grapalat" w:hAnsi="GHEA Grapalat" w:cs="Sylfaen"/>
          <w:sz w:val="20"/>
          <w:szCs w:val="20"/>
          <w:lang w:val="af-ZA"/>
        </w:rPr>
        <w:t xml:space="preserve"> </w:t>
      </w:r>
      <w:r w:rsidRPr="00F566BF">
        <w:rPr>
          <w:rFonts w:ascii="GHEA Grapalat" w:hAnsi="GHEA Grapalat" w:cs="Sylfaen"/>
          <w:sz w:val="20"/>
          <w:szCs w:val="20"/>
        </w:rPr>
        <w:t>հավասար</w:t>
      </w:r>
      <w:r w:rsidRPr="00F566BF">
        <w:rPr>
          <w:rFonts w:ascii="GHEA Grapalat" w:hAnsi="GHEA Grapalat" w:cs="Sylfaen"/>
          <w:sz w:val="20"/>
          <w:szCs w:val="20"/>
          <w:lang w:val="af-ZA"/>
        </w:rPr>
        <w:t xml:space="preserve"> </w:t>
      </w:r>
      <w:r w:rsidRPr="00F566BF">
        <w:rPr>
          <w:rFonts w:ascii="GHEA Grapalat" w:hAnsi="GHEA Grapalat" w:cs="Sylfaen"/>
          <w:sz w:val="20"/>
          <w:szCs w:val="20"/>
        </w:rPr>
        <w:t>է</w:t>
      </w:r>
      <w:r w:rsidRPr="00F566BF">
        <w:rPr>
          <w:rFonts w:ascii="GHEA Grapalat" w:hAnsi="GHEA Grapalat" w:cs="Sylfaen"/>
          <w:sz w:val="20"/>
          <w:szCs w:val="20"/>
          <w:lang w:val="af-ZA"/>
        </w:rPr>
        <w:t xml:space="preserve"> </w:t>
      </w:r>
      <w:r w:rsidRPr="00FA22EC">
        <w:rPr>
          <w:rFonts w:ascii="GHEA Grapalat" w:hAnsi="GHEA Grapalat" w:cs="Sylfaen"/>
          <w:b/>
          <w:bCs/>
          <w:sz w:val="20"/>
          <w:szCs w:val="20"/>
          <w:lang w:val="hy-AM"/>
        </w:rPr>
        <w:t>գնման</w:t>
      </w:r>
      <w:r>
        <w:rPr>
          <w:rFonts w:ascii="GHEA Grapalat" w:hAnsi="GHEA Grapalat" w:cs="Sylfaen"/>
          <w:sz w:val="20"/>
          <w:szCs w:val="20"/>
          <w:lang w:val="hy-AM"/>
        </w:rPr>
        <w:t xml:space="preserve"> </w:t>
      </w:r>
      <w:r w:rsidRPr="00F76F9B">
        <w:rPr>
          <w:rFonts w:ascii="GHEA Grapalat" w:hAnsi="GHEA Grapalat" w:cs="Sylfaen"/>
          <w:b/>
          <w:bCs/>
          <w:sz w:val="20"/>
          <w:szCs w:val="20"/>
          <w:lang w:val="hy-AM"/>
        </w:rPr>
        <w:t>գնի</w:t>
      </w:r>
      <w:r w:rsidR="00F76F9B" w:rsidRPr="00F76F9B">
        <w:rPr>
          <w:rFonts w:ascii="GHEA Grapalat" w:hAnsi="GHEA Grapalat" w:cs="Sylfaen"/>
          <w:b/>
          <w:bCs/>
          <w:sz w:val="20"/>
          <w:szCs w:val="20"/>
          <w:lang w:val="hy-AM"/>
        </w:rPr>
        <w:t xml:space="preserve"> </w:t>
      </w:r>
      <w:r w:rsidR="000F3E31" w:rsidRPr="000F3E31">
        <w:rPr>
          <w:rFonts w:ascii="GHEA Grapalat" w:hAnsi="GHEA Grapalat" w:cs="Sylfaen"/>
          <w:b/>
          <w:sz w:val="20"/>
          <w:szCs w:val="20"/>
          <w:lang w:val="hy-AM"/>
        </w:rPr>
        <w:t>/գնման ընդհանուր գին/</w:t>
      </w:r>
      <w:r w:rsidR="000F3E31" w:rsidRPr="00AA7E3C">
        <w:rPr>
          <w:rFonts w:ascii="GHEA Grapalat" w:hAnsi="GHEA Grapalat" w:cs="Sylfaen"/>
          <w:b/>
          <w:color w:val="FF0000"/>
          <w:sz w:val="20"/>
          <w:szCs w:val="20"/>
          <w:lang w:val="hy-AM"/>
        </w:rPr>
        <w:t xml:space="preserve"> </w:t>
      </w:r>
      <w:r w:rsidRPr="00F76F9B">
        <w:rPr>
          <w:rFonts w:ascii="GHEA Grapalat" w:hAnsi="GHEA Grapalat" w:cs="Sylfaen"/>
          <w:b/>
          <w:bCs/>
          <w:sz w:val="20"/>
          <w:szCs w:val="20"/>
        </w:rPr>
        <w:t>հինգ</w:t>
      </w:r>
      <w:r w:rsidRPr="00F76F9B">
        <w:rPr>
          <w:rFonts w:ascii="GHEA Grapalat" w:hAnsi="GHEA Grapalat" w:cs="Sylfaen"/>
          <w:b/>
          <w:bCs/>
          <w:sz w:val="20"/>
          <w:szCs w:val="20"/>
          <w:lang w:val="af-ZA"/>
        </w:rPr>
        <w:t xml:space="preserve"> </w:t>
      </w:r>
      <w:r w:rsidRPr="00F76F9B">
        <w:rPr>
          <w:rFonts w:ascii="GHEA Grapalat" w:hAnsi="GHEA Grapalat" w:cs="Sylfaen"/>
          <w:b/>
          <w:bCs/>
          <w:sz w:val="20"/>
          <w:szCs w:val="20"/>
        </w:rPr>
        <w:t>տոկոսին</w:t>
      </w:r>
      <w:r w:rsidRPr="00F566BF">
        <w:rPr>
          <w:rFonts w:ascii="GHEA Grapalat" w:hAnsi="GHEA Grapalat" w:cs="Sylfaen"/>
          <w:sz w:val="20"/>
          <w:szCs w:val="20"/>
          <w:lang w:val="af-ZA"/>
        </w:rPr>
        <w:t>:</w:t>
      </w:r>
      <w:r w:rsidRPr="007E7500">
        <w:rPr>
          <w:rFonts w:ascii="GHEA Grapalat" w:hAnsi="GHEA Grapalat" w:cs="Sylfaen"/>
          <w:bCs/>
          <w:sz w:val="20"/>
          <w:szCs w:val="20"/>
          <w:lang w:val="hy-AM"/>
        </w:rPr>
        <w:t xml:space="preserve"> </w:t>
      </w:r>
      <w:r>
        <w:rPr>
          <w:rFonts w:ascii="GHEA Grapalat" w:hAnsi="GHEA Grapalat" w:cs="Sylfaen"/>
          <w:bCs/>
          <w:sz w:val="20"/>
          <w:szCs w:val="20"/>
        </w:rPr>
        <w:t>Եթե</w:t>
      </w:r>
      <w:r>
        <w:rPr>
          <w:rFonts w:ascii="GHEA Grapalat" w:hAnsi="GHEA Grapalat" w:cs="Sylfaen"/>
          <w:bCs/>
          <w:sz w:val="20"/>
          <w:szCs w:val="20"/>
          <w:lang w:val="af-ZA"/>
        </w:rPr>
        <w:t xml:space="preserve"> </w:t>
      </w:r>
      <w:r>
        <w:rPr>
          <w:rFonts w:ascii="GHEA Grapalat" w:hAnsi="GHEA Grapalat" w:cs="Sylfaen"/>
          <w:bCs/>
          <w:sz w:val="20"/>
          <w:szCs w:val="20"/>
        </w:rPr>
        <w:t>մասնակցի</w:t>
      </w:r>
      <w:r>
        <w:rPr>
          <w:rFonts w:ascii="GHEA Grapalat" w:hAnsi="GHEA Grapalat" w:cs="Sylfaen"/>
          <w:bCs/>
          <w:sz w:val="20"/>
          <w:szCs w:val="20"/>
          <w:lang w:val="af-ZA"/>
        </w:rPr>
        <w:t xml:space="preserve"> </w:t>
      </w:r>
      <w:r>
        <w:rPr>
          <w:rFonts w:ascii="GHEA Grapalat" w:hAnsi="GHEA Grapalat" w:cs="Sylfaen"/>
          <w:bCs/>
          <w:sz w:val="20"/>
          <w:szCs w:val="20"/>
        </w:rPr>
        <w:t>գնային</w:t>
      </w:r>
      <w:r>
        <w:rPr>
          <w:rFonts w:ascii="GHEA Grapalat" w:hAnsi="GHEA Grapalat" w:cs="Sylfaen"/>
          <w:bCs/>
          <w:sz w:val="20"/>
          <w:szCs w:val="20"/>
          <w:lang w:val="af-ZA"/>
        </w:rPr>
        <w:t xml:space="preserve"> </w:t>
      </w:r>
      <w:r>
        <w:rPr>
          <w:rFonts w:ascii="GHEA Grapalat" w:hAnsi="GHEA Grapalat" w:cs="Sylfaen"/>
          <w:bCs/>
          <w:sz w:val="20"/>
          <w:szCs w:val="20"/>
        </w:rPr>
        <w:t>առաջարկը</w:t>
      </w:r>
      <w:r>
        <w:rPr>
          <w:rFonts w:ascii="GHEA Grapalat" w:hAnsi="GHEA Grapalat" w:cs="Sylfaen"/>
          <w:bCs/>
          <w:sz w:val="20"/>
          <w:szCs w:val="20"/>
          <w:lang w:val="af-ZA"/>
        </w:rPr>
        <w:t xml:space="preserve"> </w:t>
      </w:r>
      <w:r>
        <w:rPr>
          <w:rFonts w:ascii="GHEA Grapalat" w:hAnsi="GHEA Grapalat" w:cs="Sylfaen"/>
          <w:bCs/>
          <w:sz w:val="20"/>
          <w:szCs w:val="20"/>
        </w:rPr>
        <w:t>գերազանցում</w:t>
      </w:r>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r>
        <w:rPr>
          <w:rFonts w:ascii="GHEA Grapalat" w:hAnsi="GHEA Grapalat" w:cs="Sylfaen"/>
          <w:bCs/>
          <w:sz w:val="20"/>
          <w:szCs w:val="20"/>
        </w:rPr>
        <w:t>գնման</w:t>
      </w:r>
      <w:r>
        <w:rPr>
          <w:rFonts w:ascii="GHEA Grapalat" w:hAnsi="GHEA Grapalat" w:cs="Sylfaen"/>
          <w:bCs/>
          <w:sz w:val="20"/>
          <w:szCs w:val="20"/>
          <w:lang w:val="af-ZA"/>
        </w:rPr>
        <w:t xml:space="preserve"> </w:t>
      </w:r>
      <w:r>
        <w:rPr>
          <w:rFonts w:ascii="GHEA Grapalat" w:hAnsi="GHEA Grapalat" w:cs="Sylfaen"/>
          <w:bCs/>
          <w:sz w:val="20"/>
          <w:szCs w:val="20"/>
        </w:rPr>
        <w:t>գինը</w:t>
      </w:r>
      <w:r>
        <w:rPr>
          <w:rFonts w:ascii="GHEA Grapalat" w:hAnsi="GHEA Grapalat" w:cs="Sylfaen"/>
          <w:bCs/>
          <w:sz w:val="20"/>
          <w:szCs w:val="20"/>
          <w:lang w:val="af-ZA"/>
        </w:rPr>
        <w:t xml:space="preserve">, </w:t>
      </w:r>
      <w:r>
        <w:rPr>
          <w:rFonts w:ascii="GHEA Grapalat" w:hAnsi="GHEA Grapalat" w:cs="Sylfaen"/>
          <w:bCs/>
          <w:sz w:val="20"/>
          <w:szCs w:val="20"/>
        </w:rPr>
        <w:t>ապա</w:t>
      </w:r>
      <w:r>
        <w:rPr>
          <w:rFonts w:ascii="GHEA Grapalat" w:hAnsi="GHEA Grapalat" w:cs="Sylfaen"/>
          <w:bCs/>
          <w:sz w:val="20"/>
          <w:szCs w:val="20"/>
          <w:lang w:val="af-ZA"/>
        </w:rPr>
        <w:t xml:space="preserve"> </w:t>
      </w:r>
      <w:r>
        <w:rPr>
          <w:rFonts w:ascii="GHEA Grapalat" w:hAnsi="GHEA Grapalat" w:cs="Sylfaen"/>
          <w:bCs/>
          <w:sz w:val="20"/>
          <w:szCs w:val="20"/>
        </w:rPr>
        <w:t>հայտի</w:t>
      </w:r>
      <w:r>
        <w:rPr>
          <w:rFonts w:ascii="GHEA Grapalat" w:hAnsi="GHEA Grapalat" w:cs="Sylfaen"/>
          <w:bCs/>
          <w:sz w:val="20"/>
          <w:szCs w:val="20"/>
          <w:lang w:val="af-ZA"/>
        </w:rPr>
        <w:t xml:space="preserve"> </w:t>
      </w:r>
      <w:r>
        <w:rPr>
          <w:rFonts w:ascii="GHEA Grapalat" w:hAnsi="GHEA Grapalat" w:cs="Sylfaen"/>
          <w:bCs/>
          <w:sz w:val="20"/>
          <w:szCs w:val="20"/>
        </w:rPr>
        <w:t>ապահովման</w:t>
      </w:r>
      <w:r>
        <w:rPr>
          <w:rFonts w:ascii="GHEA Grapalat" w:hAnsi="GHEA Grapalat" w:cs="Sylfaen"/>
          <w:bCs/>
          <w:sz w:val="20"/>
          <w:szCs w:val="20"/>
          <w:lang w:val="af-ZA"/>
        </w:rPr>
        <w:t xml:space="preserve"> </w:t>
      </w:r>
      <w:r>
        <w:rPr>
          <w:rFonts w:ascii="GHEA Grapalat" w:hAnsi="GHEA Grapalat" w:cs="Sylfaen"/>
          <w:bCs/>
          <w:sz w:val="20"/>
          <w:szCs w:val="20"/>
        </w:rPr>
        <w:t>չափը</w:t>
      </w:r>
      <w:r>
        <w:rPr>
          <w:rFonts w:ascii="GHEA Grapalat" w:hAnsi="GHEA Grapalat" w:cs="Sylfaen"/>
          <w:bCs/>
          <w:sz w:val="20"/>
          <w:szCs w:val="20"/>
          <w:lang w:val="af-ZA"/>
        </w:rPr>
        <w:t xml:space="preserve"> </w:t>
      </w:r>
      <w:r>
        <w:rPr>
          <w:rFonts w:ascii="GHEA Grapalat" w:hAnsi="GHEA Grapalat" w:cs="Sylfaen"/>
          <w:bCs/>
          <w:sz w:val="20"/>
          <w:szCs w:val="20"/>
        </w:rPr>
        <w:t>հավասար</w:t>
      </w:r>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r>
        <w:rPr>
          <w:rFonts w:ascii="GHEA Grapalat" w:hAnsi="GHEA Grapalat" w:cs="Sylfaen"/>
          <w:bCs/>
          <w:sz w:val="20"/>
          <w:szCs w:val="20"/>
        </w:rPr>
        <w:t>գնային</w:t>
      </w:r>
      <w:r>
        <w:rPr>
          <w:rFonts w:ascii="GHEA Grapalat" w:hAnsi="GHEA Grapalat" w:cs="Sylfaen"/>
          <w:bCs/>
          <w:sz w:val="20"/>
          <w:szCs w:val="20"/>
          <w:lang w:val="af-ZA"/>
        </w:rPr>
        <w:t xml:space="preserve"> </w:t>
      </w:r>
      <w:r>
        <w:rPr>
          <w:rFonts w:ascii="GHEA Grapalat" w:hAnsi="GHEA Grapalat" w:cs="Sylfaen"/>
          <w:bCs/>
          <w:sz w:val="20"/>
          <w:szCs w:val="20"/>
        </w:rPr>
        <w:t>առաջարկի</w:t>
      </w:r>
      <w:r>
        <w:rPr>
          <w:rFonts w:ascii="GHEA Grapalat" w:hAnsi="GHEA Grapalat" w:cs="Sylfaen"/>
          <w:bCs/>
          <w:sz w:val="20"/>
          <w:szCs w:val="20"/>
          <w:lang w:val="af-ZA"/>
        </w:rPr>
        <w:t xml:space="preserve"> </w:t>
      </w:r>
      <w:r>
        <w:rPr>
          <w:rFonts w:ascii="GHEA Grapalat" w:hAnsi="GHEA Grapalat" w:cs="Sylfaen"/>
          <w:bCs/>
          <w:sz w:val="20"/>
          <w:szCs w:val="20"/>
        </w:rPr>
        <w:t>հինգ</w:t>
      </w:r>
      <w:r>
        <w:rPr>
          <w:rFonts w:ascii="GHEA Grapalat" w:hAnsi="GHEA Grapalat" w:cs="Sylfaen"/>
          <w:bCs/>
          <w:sz w:val="20"/>
          <w:szCs w:val="20"/>
          <w:lang w:val="af-ZA"/>
        </w:rPr>
        <w:t xml:space="preserve"> </w:t>
      </w:r>
      <w:r>
        <w:rPr>
          <w:rFonts w:ascii="GHEA Grapalat" w:hAnsi="GHEA Grapalat" w:cs="Sylfaen"/>
          <w:bCs/>
          <w:sz w:val="20"/>
          <w:szCs w:val="20"/>
        </w:rPr>
        <w:t>տոկոսին</w:t>
      </w:r>
      <w:r w:rsidRPr="005E1F72">
        <w:rPr>
          <w:rFonts w:ascii="GHEA Grapalat" w:hAnsi="GHEA Grapalat" w:cs="Sylfaen"/>
          <w:sz w:val="20"/>
          <w:szCs w:val="20"/>
          <w:lang w:val="af-ZA"/>
        </w:rPr>
        <w:t xml:space="preserve">: </w:t>
      </w:r>
      <w:r w:rsidRPr="00F566BF">
        <w:rPr>
          <w:rFonts w:ascii="GHEA Grapalat" w:hAnsi="GHEA Grapalat" w:cs="Sylfaen"/>
          <w:sz w:val="20"/>
          <w:szCs w:val="20"/>
          <w:lang w:val="af-ZA"/>
        </w:rPr>
        <w:t xml:space="preserve"> </w:t>
      </w:r>
      <w:r w:rsidRPr="00F566BF">
        <w:rPr>
          <w:rFonts w:ascii="GHEA Grapalat" w:hAnsi="GHEA Grapalat" w:cs="Sylfaen"/>
          <w:sz w:val="20"/>
          <w:szCs w:val="20"/>
        </w:rPr>
        <w:t>Ընդ</w:t>
      </w:r>
      <w:r w:rsidRPr="00F566BF">
        <w:rPr>
          <w:rFonts w:ascii="GHEA Grapalat" w:hAnsi="GHEA Grapalat" w:cs="Sylfaen"/>
          <w:sz w:val="20"/>
          <w:szCs w:val="20"/>
          <w:lang w:val="af-ZA"/>
        </w:rPr>
        <w:t xml:space="preserve"> </w:t>
      </w:r>
      <w:r w:rsidRPr="00F566BF">
        <w:rPr>
          <w:rFonts w:ascii="GHEA Grapalat" w:hAnsi="GHEA Grapalat" w:cs="Sylfaen"/>
          <w:sz w:val="20"/>
          <w:szCs w:val="20"/>
        </w:rPr>
        <w:t>որում</w:t>
      </w:r>
      <w:r w:rsidRPr="00F566BF">
        <w:rPr>
          <w:rFonts w:ascii="GHEA Grapalat" w:hAnsi="GHEA Grapalat" w:cs="Sylfaen"/>
          <w:sz w:val="20"/>
          <w:szCs w:val="20"/>
          <w:lang w:val="af-ZA"/>
        </w:rPr>
        <w:t xml:space="preserve">, </w:t>
      </w:r>
      <w:r w:rsidRPr="00F566BF">
        <w:rPr>
          <w:rFonts w:ascii="GHEA Grapalat" w:hAnsi="GHEA Grapalat" w:cs="Sylfaen"/>
          <w:sz w:val="20"/>
          <w:szCs w:val="20"/>
        </w:rPr>
        <w:t>եթե</w:t>
      </w:r>
      <w:r w:rsidRPr="00F566BF">
        <w:rPr>
          <w:rFonts w:ascii="GHEA Grapalat" w:hAnsi="GHEA Grapalat" w:cs="Sylfaen"/>
          <w:sz w:val="20"/>
          <w:szCs w:val="20"/>
          <w:lang w:val="af-ZA"/>
        </w:rPr>
        <w:t xml:space="preserve"> </w:t>
      </w:r>
      <w:r w:rsidRPr="00F566BF">
        <w:rPr>
          <w:rFonts w:ascii="GHEA Grapalat" w:hAnsi="GHEA Grapalat" w:cs="Sylfaen"/>
          <w:sz w:val="20"/>
          <w:szCs w:val="20"/>
        </w:rPr>
        <w:t>մասնակիցը</w:t>
      </w:r>
      <w:r w:rsidRPr="00F566BF">
        <w:rPr>
          <w:rFonts w:ascii="GHEA Grapalat" w:hAnsi="GHEA Grapalat" w:cs="Sylfaen"/>
          <w:sz w:val="20"/>
          <w:szCs w:val="20"/>
          <w:lang w:val="af-ZA"/>
        </w:rPr>
        <w:t xml:space="preserve"> </w:t>
      </w:r>
      <w:r w:rsidRPr="00F566BF">
        <w:rPr>
          <w:rFonts w:ascii="GHEA Grapalat" w:hAnsi="GHEA Grapalat" w:cs="Sylfaen"/>
          <w:sz w:val="20"/>
          <w:szCs w:val="20"/>
        </w:rPr>
        <w:t>հայտի</w:t>
      </w:r>
      <w:r w:rsidRPr="00F566BF">
        <w:rPr>
          <w:rFonts w:ascii="GHEA Grapalat" w:hAnsi="GHEA Grapalat" w:cs="Sylfaen"/>
          <w:sz w:val="20"/>
          <w:szCs w:val="20"/>
          <w:lang w:val="af-ZA"/>
        </w:rPr>
        <w:t xml:space="preserve"> </w:t>
      </w:r>
      <w:r w:rsidRPr="00F566BF">
        <w:rPr>
          <w:rFonts w:ascii="GHEA Grapalat" w:hAnsi="GHEA Grapalat" w:cs="Sylfaen"/>
          <w:sz w:val="20"/>
          <w:szCs w:val="20"/>
        </w:rPr>
        <w:t>ապահովումը</w:t>
      </w:r>
      <w:r w:rsidRPr="00F566BF">
        <w:rPr>
          <w:rFonts w:ascii="GHEA Grapalat" w:hAnsi="GHEA Grapalat" w:cs="Sylfaen"/>
          <w:sz w:val="20"/>
          <w:szCs w:val="20"/>
          <w:lang w:val="af-ZA"/>
        </w:rPr>
        <w:t xml:space="preserve"> </w:t>
      </w:r>
      <w:r w:rsidRPr="00F566BF">
        <w:rPr>
          <w:rFonts w:ascii="GHEA Grapalat" w:hAnsi="GHEA Grapalat" w:cs="Sylfaen"/>
          <w:sz w:val="20"/>
          <w:szCs w:val="20"/>
        </w:rPr>
        <w:t>ներկայացրել</w:t>
      </w:r>
      <w:r w:rsidRPr="00F566BF">
        <w:rPr>
          <w:rFonts w:ascii="GHEA Grapalat" w:hAnsi="GHEA Grapalat" w:cs="Sylfaen"/>
          <w:sz w:val="20"/>
          <w:szCs w:val="20"/>
          <w:lang w:val="af-ZA"/>
        </w:rPr>
        <w:t xml:space="preserve"> </w:t>
      </w:r>
      <w:r w:rsidRPr="00F566BF">
        <w:rPr>
          <w:rFonts w:ascii="GHEA Grapalat" w:hAnsi="GHEA Grapalat" w:cs="Sylfaen"/>
          <w:sz w:val="20"/>
          <w:szCs w:val="20"/>
        </w:rPr>
        <w:t>է</w:t>
      </w:r>
      <w:r w:rsidRPr="00F566BF">
        <w:rPr>
          <w:rFonts w:ascii="GHEA Grapalat" w:hAnsi="GHEA Grapalat" w:cs="Sylfaen"/>
          <w:sz w:val="20"/>
          <w:szCs w:val="20"/>
          <w:lang w:val="af-ZA"/>
        </w:rPr>
        <w:t xml:space="preserve"> </w:t>
      </w:r>
      <w:r w:rsidRPr="00F566BF">
        <w:rPr>
          <w:rFonts w:ascii="GHEA Grapalat" w:hAnsi="GHEA Grapalat" w:cs="Sylfaen"/>
          <w:sz w:val="20"/>
          <w:szCs w:val="20"/>
        </w:rPr>
        <w:t>սույն</w:t>
      </w:r>
      <w:r w:rsidRPr="00F566BF">
        <w:rPr>
          <w:rFonts w:ascii="GHEA Grapalat" w:hAnsi="GHEA Grapalat" w:cs="Sylfaen"/>
          <w:sz w:val="20"/>
          <w:szCs w:val="20"/>
          <w:lang w:val="af-ZA"/>
        </w:rPr>
        <w:t xml:space="preserve"> </w:t>
      </w:r>
      <w:r w:rsidRPr="00F566BF">
        <w:rPr>
          <w:rFonts w:ascii="GHEA Grapalat" w:hAnsi="GHEA Grapalat" w:cs="Sylfaen"/>
          <w:sz w:val="20"/>
          <w:szCs w:val="20"/>
        </w:rPr>
        <w:t>կետով</w:t>
      </w:r>
      <w:r w:rsidRPr="00F566BF">
        <w:rPr>
          <w:rFonts w:ascii="GHEA Grapalat" w:hAnsi="GHEA Grapalat" w:cs="Sylfaen"/>
          <w:sz w:val="20"/>
          <w:szCs w:val="20"/>
          <w:lang w:val="af-ZA"/>
        </w:rPr>
        <w:t xml:space="preserve"> </w:t>
      </w:r>
      <w:r w:rsidRPr="00F566BF">
        <w:rPr>
          <w:rFonts w:ascii="GHEA Grapalat" w:hAnsi="GHEA Grapalat" w:cs="Sylfaen"/>
          <w:sz w:val="20"/>
          <w:szCs w:val="20"/>
        </w:rPr>
        <w:t>սահմանված</w:t>
      </w:r>
      <w:r w:rsidRPr="00F566BF">
        <w:rPr>
          <w:rFonts w:ascii="GHEA Grapalat" w:hAnsi="GHEA Grapalat" w:cs="Sylfaen"/>
          <w:sz w:val="20"/>
          <w:szCs w:val="20"/>
          <w:lang w:val="af-ZA"/>
        </w:rPr>
        <w:t xml:space="preserve"> </w:t>
      </w:r>
      <w:r w:rsidRPr="00F566BF">
        <w:rPr>
          <w:rFonts w:ascii="GHEA Grapalat" w:hAnsi="GHEA Grapalat" w:cs="Sylfaen"/>
          <w:sz w:val="20"/>
          <w:szCs w:val="20"/>
        </w:rPr>
        <w:t>չափից</w:t>
      </w:r>
      <w:r w:rsidRPr="00F566BF">
        <w:rPr>
          <w:rFonts w:ascii="GHEA Grapalat" w:hAnsi="GHEA Grapalat" w:cs="Sylfaen"/>
          <w:sz w:val="20"/>
          <w:szCs w:val="20"/>
          <w:lang w:val="af-ZA"/>
        </w:rPr>
        <w:t xml:space="preserve"> </w:t>
      </w:r>
      <w:r w:rsidRPr="00F566BF">
        <w:rPr>
          <w:rFonts w:ascii="GHEA Grapalat" w:hAnsi="GHEA Grapalat" w:cs="Sylfaen"/>
          <w:sz w:val="20"/>
          <w:szCs w:val="20"/>
        </w:rPr>
        <w:t>ավելի</w:t>
      </w:r>
      <w:r w:rsidRPr="00F566BF">
        <w:rPr>
          <w:rFonts w:ascii="GHEA Grapalat" w:hAnsi="GHEA Grapalat" w:cs="Sylfaen"/>
          <w:sz w:val="20"/>
          <w:szCs w:val="20"/>
          <w:lang w:val="af-ZA"/>
        </w:rPr>
        <w:t xml:space="preserve">, </w:t>
      </w:r>
      <w:r w:rsidRPr="00F566BF">
        <w:rPr>
          <w:rFonts w:ascii="GHEA Grapalat" w:hAnsi="GHEA Grapalat" w:cs="Sylfaen"/>
          <w:sz w:val="20"/>
          <w:szCs w:val="20"/>
        </w:rPr>
        <w:t>ապա</w:t>
      </w:r>
      <w:r w:rsidRPr="00F566BF">
        <w:rPr>
          <w:rFonts w:ascii="GHEA Grapalat" w:hAnsi="GHEA Grapalat" w:cs="Sylfaen"/>
          <w:sz w:val="20"/>
          <w:szCs w:val="20"/>
          <w:lang w:val="af-ZA"/>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af-ZA"/>
        </w:rPr>
        <w:t xml:space="preserve"> </w:t>
      </w:r>
      <w:r w:rsidRPr="00F566BF">
        <w:rPr>
          <w:rFonts w:ascii="GHEA Grapalat" w:hAnsi="GHEA Grapalat" w:cs="Sylfaen"/>
          <w:sz w:val="20"/>
          <w:szCs w:val="20"/>
        </w:rPr>
        <w:t>համարվում</w:t>
      </w:r>
      <w:r w:rsidRPr="00F566BF">
        <w:rPr>
          <w:rFonts w:ascii="GHEA Grapalat" w:hAnsi="GHEA Grapalat" w:cs="Sylfaen"/>
          <w:sz w:val="20"/>
          <w:szCs w:val="20"/>
          <w:lang w:val="af-ZA"/>
        </w:rPr>
        <w:t xml:space="preserve"> </w:t>
      </w:r>
      <w:r w:rsidRPr="00F566BF">
        <w:rPr>
          <w:rFonts w:ascii="GHEA Grapalat" w:hAnsi="GHEA Grapalat" w:cs="Sylfaen"/>
          <w:sz w:val="20"/>
          <w:szCs w:val="20"/>
        </w:rPr>
        <w:t>է</w:t>
      </w:r>
      <w:r w:rsidRPr="00F566BF">
        <w:rPr>
          <w:rFonts w:ascii="GHEA Grapalat" w:hAnsi="GHEA Grapalat" w:cs="Sylfaen"/>
          <w:sz w:val="20"/>
          <w:szCs w:val="20"/>
          <w:lang w:val="af-ZA"/>
        </w:rPr>
        <w:t xml:space="preserve"> </w:t>
      </w:r>
      <w:r w:rsidRPr="00F566BF">
        <w:rPr>
          <w:rFonts w:ascii="GHEA Grapalat" w:hAnsi="GHEA Grapalat" w:cs="Sylfaen"/>
          <w:sz w:val="20"/>
          <w:szCs w:val="20"/>
        </w:rPr>
        <w:t>հրավերի</w:t>
      </w:r>
      <w:r w:rsidRPr="00F566BF">
        <w:rPr>
          <w:rFonts w:ascii="GHEA Grapalat" w:hAnsi="GHEA Grapalat" w:cs="Sylfaen"/>
          <w:sz w:val="20"/>
          <w:szCs w:val="20"/>
          <w:lang w:val="af-ZA"/>
        </w:rPr>
        <w:t xml:space="preserve"> </w:t>
      </w:r>
      <w:r w:rsidRPr="00F566BF">
        <w:rPr>
          <w:rFonts w:ascii="GHEA Grapalat" w:hAnsi="GHEA Grapalat" w:cs="Sylfaen"/>
          <w:sz w:val="20"/>
          <w:szCs w:val="20"/>
        </w:rPr>
        <w:t>պահանջներին</w:t>
      </w:r>
      <w:r w:rsidRPr="00F566BF">
        <w:rPr>
          <w:rFonts w:ascii="GHEA Grapalat" w:hAnsi="GHEA Grapalat" w:cs="Sylfaen"/>
          <w:sz w:val="20"/>
          <w:szCs w:val="20"/>
          <w:lang w:val="af-ZA"/>
        </w:rPr>
        <w:t xml:space="preserve"> </w:t>
      </w:r>
      <w:r w:rsidRPr="00F566BF">
        <w:rPr>
          <w:rFonts w:ascii="GHEA Grapalat" w:hAnsi="GHEA Grapalat" w:cs="Sylfaen"/>
          <w:sz w:val="20"/>
          <w:szCs w:val="20"/>
        </w:rPr>
        <w:t>բավարարող</w:t>
      </w:r>
      <w:r w:rsidRPr="00F566BF">
        <w:rPr>
          <w:rFonts w:ascii="GHEA Grapalat" w:hAnsi="GHEA Grapalat" w:cs="Sylfaen"/>
          <w:sz w:val="20"/>
          <w:szCs w:val="20"/>
          <w:lang w:val="af-ZA"/>
        </w:rPr>
        <w:t xml:space="preserve"> </w:t>
      </w:r>
      <w:r w:rsidRPr="00F566BF">
        <w:rPr>
          <w:rFonts w:ascii="GHEA Grapalat" w:hAnsi="GHEA Grapalat" w:cs="Sylfaen"/>
          <w:sz w:val="20"/>
          <w:szCs w:val="20"/>
        </w:rPr>
        <w:t>և</w:t>
      </w:r>
      <w:r w:rsidRPr="00F566BF">
        <w:rPr>
          <w:rFonts w:ascii="GHEA Grapalat" w:hAnsi="GHEA Grapalat" w:cs="Sylfaen"/>
          <w:sz w:val="20"/>
          <w:szCs w:val="20"/>
          <w:lang w:val="af-ZA"/>
        </w:rPr>
        <w:t xml:space="preserve"> </w:t>
      </w:r>
      <w:r w:rsidRPr="00F566BF">
        <w:rPr>
          <w:rFonts w:ascii="GHEA Grapalat" w:hAnsi="GHEA Grapalat" w:cs="Sylfaen"/>
          <w:sz w:val="20"/>
          <w:szCs w:val="20"/>
        </w:rPr>
        <w:t>ենթակա</w:t>
      </w:r>
      <w:r w:rsidRPr="00F566BF">
        <w:rPr>
          <w:rFonts w:ascii="GHEA Grapalat" w:hAnsi="GHEA Grapalat" w:cs="Sylfaen"/>
          <w:sz w:val="20"/>
          <w:szCs w:val="20"/>
          <w:lang w:val="af-ZA"/>
        </w:rPr>
        <w:t xml:space="preserve"> </w:t>
      </w:r>
      <w:r w:rsidRPr="00F566BF">
        <w:rPr>
          <w:rFonts w:ascii="GHEA Grapalat" w:hAnsi="GHEA Grapalat" w:cs="Sylfaen"/>
          <w:sz w:val="20"/>
          <w:szCs w:val="20"/>
        </w:rPr>
        <w:t>չէ</w:t>
      </w:r>
      <w:r w:rsidRPr="00F566BF">
        <w:rPr>
          <w:rFonts w:ascii="GHEA Grapalat" w:hAnsi="GHEA Grapalat" w:cs="Sylfaen"/>
          <w:sz w:val="20"/>
          <w:szCs w:val="20"/>
          <w:lang w:val="af-ZA"/>
        </w:rPr>
        <w:t xml:space="preserve"> </w:t>
      </w:r>
      <w:r w:rsidRPr="00F566BF">
        <w:rPr>
          <w:rFonts w:ascii="GHEA Grapalat" w:hAnsi="GHEA Grapalat" w:cs="Sylfaen"/>
          <w:sz w:val="20"/>
          <w:szCs w:val="20"/>
        </w:rPr>
        <w:t>մերժման</w:t>
      </w:r>
      <w:r w:rsidRPr="00F566BF">
        <w:rPr>
          <w:rFonts w:ascii="GHEA Grapalat" w:hAnsi="GHEA Grapalat" w:cs="Sylfaen"/>
          <w:sz w:val="20"/>
          <w:szCs w:val="20"/>
          <w:lang w:val="af-ZA"/>
        </w:rPr>
        <w:t>:</w:t>
      </w:r>
    </w:p>
    <w:p w14:paraId="6D1E72E9" w14:textId="77777777" w:rsidR="00E842E4" w:rsidRDefault="00E842E4" w:rsidP="00B609A3">
      <w:pPr>
        <w:ind w:firstLine="567"/>
        <w:jc w:val="both"/>
        <w:rPr>
          <w:rFonts w:ascii="GHEA Grapalat" w:hAnsi="GHEA Grapalat"/>
          <w:sz w:val="20"/>
          <w:szCs w:val="20"/>
          <w:lang w:val="af-ZA"/>
        </w:rPr>
      </w:pPr>
      <w:r w:rsidRPr="00F566BF">
        <w:rPr>
          <w:rFonts w:ascii="GHEA Grapalat" w:hAnsi="GHEA Grapalat"/>
          <w:sz w:val="20"/>
          <w:szCs w:val="20"/>
        </w:rPr>
        <w:t>Կանխիկ</w:t>
      </w:r>
      <w:r w:rsidRPr="00F566BF">
        <w:rPr>
          <w:rFonts w:ascii="GHEA Grapalat" w:hAnsi="GHEA Grapalat"/>
          <w:sz w:val="20"/>
          <w:szCs w:val="20"/>
          <w:lang w:val="af-ZA"/>
        </w:rPr>
        <w:t xml:space="preserve"> </w:t>
      </w:r>
      <w:r w:rsidRPr="00F566BF">
        <w:rPr>
          <w:rFonts w:ascii="GHEA Grapalat" w:hAnsi="GHEA Grapalat"/>
          <w:sz w:val="20"/>
          <w:szCs w:val="20"/>
        </w:rPr>
        <w:t>փողի</w:t>
      </w:r>
      <w:r w:rsidRPr="00F566BF">
        <w:rPr>
          <w:rFonts w:ascii="GHEA Grapalat" w:hAnsi="GHEA Grapalat"/>
          <w:sz w:val="20"/>
          <w:szCs w:val="20"/>
          <w:lang w:val="af-ZA"/>
        </w:rPr>
        <w:t xml:space="preserve"> </w:t>
      </w:r>
      <w:r w:rsidRPr="00F566BF">
        <w:rPr>
          <w:rFonts w:ascii="GHEA Grapalat" w:hAnsi="GHEA Grapalat"/>
          <w:sz w:val="20"/>
          <w:szCs w:val="20"/>
        </w:rPr>
        <w:t>ձևով</w:t>
      </w:r>
      <w:r w:rsidRPr="00F566BF">
        <w:rPr>
          <w:rFonts w:ascii="GHEA Grapalat" w:hAnsi="GHEA Grapalat"/>
          <w:sz w:val="20"/>
          <w:szCs w:val="20"/>
          <w:lang w:val="af-ZA"/>
        </w:rPr>
        <w:t xml:space="preserve"> </w:t>
      </w:r>
      <w:r w:rsidRPr="00F566BF">
        <w:rPr>
          <w:rFonts w:ascii="GHEA Grapalat" w:hAnsi="GHEA Grapalat"/>
          <w:sz w:val="20"/>
          <w:szCs w:val="20"/>
        </w:rPr>
        <w:t>ներկայացված</w:t>
      </w:r>
      <w:r w:rsidRPr="00F566BF">
        <w:rPr>
          <w:rFonts w:ascii="GHEA Grapalat" w:hAnsi="GHEA Grapalat"/>
          <w:sz w:val="20"/>
          <w:szCs w:val="20"/>
          <w:lang w:val="af-ZA"/>
        </w:rPr>
        <w:t xml:space="preserve"> </w:t>
      </w:r>
      <w:r w:rsidRPr="00F566BF">
        <w:rPr>
          <w:rFonts w:ascii="GHEA Grapalat" w:hAnsi="GHEA Grapalat"/>
          <w:sz w:val="20"/>
          <w:szCs w:val="20"/>
        </w:rPr>
        <w:t>հայտի</w:t>
      </w:r>
      <w:r w:rsidRPr="00F566BF">
        <w:rPr>
          <w:rFonts w:ascii="GHEA Grapalat" w:hAnsi="GHEA Grapalat"/>
          <w:sz w:val="20"/>
          <w:szCs w:val="20"/>
          <w:lang w:val="af-ZA"/>
        </w:rPr>
        <w:t xml:space="preserve"> </w:t>
      </w:r>
      <w:r w:rsidRPr="00F566BF">
        <w:rPr>
          <w:rFonts w:ascii="GHEA Grapalat" w:hAnsi="GHEA Grapalat"/>
          <w:sz w:val="20"/>
          <w:szCs w:val="20"/>
        </w:rPr>
        <w:t>ապահովումը</w:t>
      </w:r>
      <w:r w:rsidRPr="00F566BF">
        <w:rPr>
          <w:rFonts w:ascii="GHEA Grapalat" w:hAnsi="GHEA Grapalat"/>
          <w:sz w:val="20"/>
          <w:szCs w:val="20"/>
          <w:lang w:val="af-ZA"/>
        </w:rPr>
        <w:t xml:space="preserve"> </w:t>
      </w:r>
      <w:r w:rsidRPr="00F566BF">
        <w:rPr>
          <w:rFonts w:ascii="GHEA Grapalat" w:hAnsi="GHEA Grapalat"/>
          <w:sz w:val="20"/>
          <w:szCs w:val="20"/>
        </w:rPr>
        <w:t>պետք</w:t>
      </w:r>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r w:rsidRPr="00F566BF">
        <w:rPr>
          <w:rFonts w:ascii="GHEA Grapalat" w:hAnsi="GHEA Grapalat"/>
          <w:sz w:val="20"/>
          <w:szCs w:val="20"/>
        </w:rPr>
        <w:t>փոխանցվի</w:t>
      </w:r>
      <w:r w:rsidRPr="00F566BF">
        <w:rPr>
          <w:rFonts w:ascii="GHEA Grapalat" w:hAnsi="GHEA Grapalat"/>
          <w:sz w:val="20"/>
          <w:szCs w:val="20"/>
          <w:lang w:val="af-ZA"/>
        </w:rPr>
        <w:t xml:space="preserve"> </w:t>
      </w:r>
      <w:r w:rsidRPr="00F566BF">
        <w:rPr>
          <w:rFonts w:ascii="GHEA Grapalat" w:hAnsi="GHEA Grapalat"/>
          <w:sz w:val="20"/>
          <w:szCs w:val="20"/>
        </w:rPr>
        <w:t>Կենտրոնական</w:t>
      </w:r>
      <w:r w:rsidRPr="00F566BF">
        <w:rPr>
          <w:rFonts w:ascii="GHEA Grapalat" w:hAnsi="GHEA Grapalat"/>
          <w:sz w:val="20"/>
          <w:szCs w:val="20"/>
          <w:lang w:val="af-ZA"/>
        </w:rPr>
        <w:t xml:space="preserve"> </w:t>
      </w:r>
      <w:r w:rsidRPr="00F566BF">
        <w:rPr>
          <w:rFonts w:ascii="GHEA Grapalat" w:hAnsi="GHEA Grapalat"/>
          <w:sz w:val="20"/>
          <w:szCs w:val="20"/>
        </w:rPr>
        <w:t>գանձապետարանում</w:t>
      </w:r>
      <w:r w:rsidRPr="00F566BF">
        <w:rPr>
          <w:rFonts w:ascii="GHEA Grapalat" w:hAnsi="GHEA Grapalat"/>
          <w:sz w:val="20"/>
          <w:szCs w:val="20"/>
          <w:lang w:val="af-ZA"/>
        </w:rPr>
        <w:t xml:space="preserve"> </w:t>
      </w:r>
      <w:r w:rsidRPr="00F566BF">
        <w:rPr>
          <w:rFonts w:ascii="GHEA Grapalat" w:hAnsi="GHEA Grapalat"/>
          <w:sz w:val="20"/>
          <w:szCs w:val="20"/>
        </w:rPr>
        <w:t>լիազորված</w:t>
      </w:r>
      <w:r w:rsidRPr="00F566BF">
        <w:rPr>
          <w:rFonts w:ascii="GHEA Grapalat" w:hAnsi="GHEA Grapalat"/>
          <w:sz w:val="20"/>
          <w:szCs w:val="20"/>
          <w:lang w:val="af-ZA"/>
        </w:rPr>
        <w:t xml:space="preserve"> </w:t>
      </w:r>
      <w:r w:rsidRPr="00F566BF">
        <w:rPr>
          <w:rFonts w:ascii="GHEA Grapalat" w:hAnsi="GHEA Grapalat"/>
          <w:sz w:val="20"/>
          <w:szCs w:val="20"/>
        </w:rPr>
        <w:t>մարմնի</w:t>
      </w:r>
      <w:r w:rsidRPr="00F566BF">
        <w:rPr>
          <w:rFonts w:ascii="GHEA Grapalat" w:hAnsi="GHEA Grapalat"/>
          <w:sz w:val="20"/>
          <w:szCs w:val="20"/>
          <w:lang w:val="af-ZA"/>
        </w:rPr>
        <w:t xml:space="preserve"> </w:t>
      </w:r>
      <w:r w:rsidRPr="00F566BF">
        <w:rPr>
          <w:rFonts w:ascii="GHEA Grapalat" w:hAnsi="GHEA Grapalat"/>
          <w:sz w:val="20"/>
          <w:szCs w:val="20"/>
        </w:rPr>
        <w:t>անվամբ</w:t>
      </w:r>
      <w:r w:rsidRPr="00F566BF">
        <w:rPr>
          <w:rFonts w:ascii="GHEA Grapalat" w:hAnsi="GHEA Grapalat"/>
          <w:sz w:val="20"/>
          <w:szCs w:val="20"/>
          <w:lang w:val="af-ZA"/>
        </w:rPr>
        <w:t xml:space="preserve"> </w:t>
      </w:r>
      <w:r w:rsidRPr="00F566BF">
        <w:rPr>
          <w:rFonts w:ascii="GHEA Grapalat" w:hAnsi="GHEA Grapalat"/>
          <w:sz w:val="20"/>
          <w:szCs w:val="20"/>
        </w:rPr>
        <w:t>բացված</w:t>
      </w:r>
      <w:r w:rsidRPr="00F566BF">
        <w:rPr>
          <w:rFonts w:ascii="GHEA Grapalat" w:hAnsi="GHEA Grapalat"/>
          <w:sz w:val="20"/>
          <w:szCs w:val="20"/>
          <w:lang w:val="af-ZA"/>
        </w:rPr>
        <w:t xml:space="preserve"> </w:t>
      </w:r>
      <w:r w:rsidRPr="00F566BF">
        <w:rPr>
          <w:rFonts w:ascii="GHEA Grapalat" w:hAnsi="GHEA Grapalat"/>
          <w:lang w:val="af-ZA"/>
        </w:rPr>
        <w:t>«</w:t>
      </w:r>
      <w:r w:rsidRPr="00F566BF">
        <w:rPr>
          <w:rFonts w:ascii="GHEA Grapalat" w:hAnsi="GHEA Grapalat"/>
          <w:sz w:val="20"/>
          <w:szCs w:val="20"/>
          <w:lang w:val="af-ZA"/>
        </w:rPr>
        <w:t>900008000466</w:t>
      </w:r>
      <w:r w:rsidRPr="00F566BF">
        <w:rPr>
          <w:rFonts w:ascii="GHEA Grapalat" w:hAnsi="GHEA Grapalat"/>
          <w:lang w:val="af-ZA"/>
        </w:rPr>
        <w:t>»</w:t>
      </w:r>
      <w:r w:rsidRPr="00F566BF">
        <w:rPr>
          <w:rFonts w:ascii="GHEA Grapalat" w:hAnsi="GHEA Grapalat"/>
          <w:sz w:val="20"/>
          <w:szCs w:val="20"/>
          <w:lang w:val="af-ZA"/>
        </w:rPr>
        <w:t xml:space="preserve"> </w:t>
      </w:r>
      <w:r w:rsidRPr="00F566BF">
        <w:rPr>
          <w:rFonts w:ascii="GHEA Grapalat" w:hAnsi="GHEA Grapalat"/>
          <w:sz w:val="20"/>
          <w:szCs w:val="20"/>
        </w:rPr>
        <w:t>գանձապետական</w:t>
      </w:r>
      <w:r w:rsidRPr="00F566BF">
        <w:rPr>
          <w:rFonts w:ascii="GHEA Grapalat" w:hAnsi="GHEA Grapalat"/>
          <w:sz w:val="20"/>
          <w:szCs w:val="20"/>
          <w:lang w:val="af-ZA"/>
        </w:rPr>
        <w:t xml:space="preserve"> </w:t>
      </w:r>
      <w:r w:rsidRPr="00F566BF">
        <w:rPr>
          <w:rFonts w:ascii="GHEA Grapalat" w:hAnsi="GHEA Grapalat"/>
          <w:sz w:val="20"/>
          <w:szCs w:val="20"/>
        </w:rPr>
        <w:t>հաշվին</w:t>
      </w:r>
      <w:r w:rsidRPr="00F566BF">
        <w:rPr>
          <w:rFonts w:ascii="GHEA Grapalat" w:hAnsi="GHEA Grapalat"/>
          <w:sz w:val="20"/>
          <w:szCs w:val="20"/>
          <w:lang w:val="af-ZA"/>
        </w:rPr>
        <w:t xml:space="preserve">, </w:t>
      </w:r>
      <w:r w:rsidRPr="00F566BF">
        <w:rPr>
          <w:rFonts w:ascii="GHEA Grapalat" w:hAnsi="GHEA Grapalat"/>
          <w:sz w:val="20"/>
          <w:szCs w:val="20"/>
        </w:rPr>
        <w:t>որը</w:t>
      </w:r>
      <w:r w:rsidRPr="00F566BF">
        <w:rPr>
          <w:rFonts w:ascii="GHEA Grapalat" w:hAnsi="GHEA Grapalat"/>
          <w:sz w:val="20"/>
          <w:szCs w:val="20"/>
          <w:lang w:val="af-ZA"/>
        </w:rPr>
        <w:t xml:space="preserve"> </w:t>
      </w:r>
      <w:r w:rsidRPr="00F566BF">
        <w:rPr>
          <w:rFonts w:ascii="GHEA Grapalat" w:hAnsi="GHEA Grapalat"/>
          <w:sz w:val="20"/>
          <w:szCs w:val="20"/>
        </w:rPr>
        <w:t>ենթակա</w:t>
      </w:r>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r w:rsidRPr="00F566BF">
        <w:rPr>
          <w:rFonts w:ascii="GHEA Grapalat" w:hAnsi="GHEA Grapalat"/>
          <w:sz w:val="20"/>
          <w:szCs w:val="20"/>
        </w:rPr>
        <w:t>վերադարձման</w:t>
      </w:r>
      <w:r w:rsidRPr="00F566BF">
        <w:rPr>
          <w:rFonts w:ascii="GHEA Grapalat" w:hAnsi="GHEA Grapalat"/>
          <w:sz w:val="20"/>
          <w:szCs w:val="20"/>
          <w:lang w:val="af-ZA"/>
        </w:rPr>
        <w:t xml:space="preserve"> </w:t>
      </w:r>
      <w:r w:rsidRPr="00F566BF">
        <w:rPr>
          <w:rFonts w:ascii="GHEA Grapalat" w:hAnsi="GHEA Grapalat"/>
          <w:sz w:val="20"/>
          <w:szCs w:val="20"/>
        </w:rPr>
        <w:t>այն</w:t>
      </w:r>
      <w:r w:rsidRPr="00F566BF">
        <w:rPr>
          <w:rFonts w:ascii="GHEA Grapalat" w:hAnsi="GHEA Grapalat"/>
          <w:sz w:val="20"/>
          <w:szCs w:val="20"/>
          <w:lang w:val="af-ZA"/>
        </w:rPr>
        <w:t xml:space="preserve"> </w:t>
      </w:r>
      <w:r w:rsidRPr="00F566BF">
        <w:rPr>
          <w:rFonts w:ascii="GHEA Grapalat" w:hAnsi="GHEA Grapalat"/>
          <w:sz w:val="20"/>
          <w:szCs w:val="20"/>
        </w:rPr>
        <w:t>ներկայացրած</w:t>
      </w:r>
      <w:r w:rsidRPr="00F566BF">
        <w:rPr>
          <w:rFonts w:ascii="GHEA Grapalat" w:hAnsi="GHEA Grapalat"/>
          <w:sz w:val="20"/>
          <w:szCs w:val="20"/>
          <w:lang w:val="af-ZA"/>
        </w:rPr>
        <w:t xml:space="preserve"> </w:t>
      </w:r>
      <w:r w:rsidRPr="00F566BF">
        <w:rPr>
          <w:rFonts w:ascii="GHEA Grapalat" w:hAnsi="GHEA Grapalat"/>
          <w:sz w:val="20"/>
          <w:szCs w:val="20"/>
        </w:rPr>
        <w:t>մասնակցին</w:t>
      </w:r>
      <w:r w:rsidRPr="00F566BF">
        <w:rPr>
          <w:rFonts w:ascii="GHEA Grapalat" w:hAnsi="GHEA Grapalat"/>
          <w:sz w:val="20"/>
          <w:szCs w:val="20"/>
          <w:lang w:val="af-ZA"/>
        </w:rPr>
        <w:t xml:space="preserve">` </w:t>
      </w:r>
      <w:r w:rsidRPr="00F566BF">
        <w:rPr>
          <w:rFonts w:ascii="GHEA Grapalat" w:hAnsi="GHEA Grapalat"/>
          <w:sz w:val="20"/>
          <w:szCs w:val="20"/>
        </w:rPr>
        <w:t>բացառությամբ</w:t>
      </w:r>
      <w:r w:rsidRPr="00F566BF">
        <w:rPr>
          <w:rFonts w:ascii="GHEA Grapalat" w:hAnsi="GHEA Grapalat"/>
          <w:sz w:val="20"/>
          <w:szCs w:val="20"/>
          <w:lang w:val="af-ZA"/>
        </w:rPr>
        <w:t xml:space="preserve"> </w:t>
      </w:r>
      <w:r w:rsidRPr="00F566BF">
        <w:rPr>
          <w:rFonts w:ascii="GHEA Grapalat" w:hAnsi="GHEA Grapalat"/>
          <w:sz w:val="20"/>
          <w:szCs w:val="20"/>
        </w:rPr>
        <w:t>սույն</w:t>
      </w:r>
      <w:r w:rsidRPr="00F566BF">
        <w:rPr>
          <w:rFonts w:ascii="GHEA Grapalat" w:hAnsi="GHEA Grapalat"/>
          <w:sz w:val="20"/>
          <w:szCs w:val="20"/>
          <w:lang w:val="af-ZA"/>
        </w:rPr>
        <w:t xml:space="preserve"> </w:t>
      </w:r>
      <w:r w:rsidRPr="00F566BF">
        <w:rPr>
          <w:rFonts w:ascii="GHEA Grapalat" w:hAnsi="GHEA Grapalat"/>
          <w:sz w:val="20"/>
          <w:szCs w:val="20"/>
        </w:rPr>
        <w:t>հրավերի</w:t>
      </w:r>
      <w:r w:rsidRPr="00F566BF">
        <w:rPr>
          <w:rFonts w:ascii="GHEA Grapalat" w:hAnsi="GHEA Grapalat"/>
          <w:sz w:val="20"/>
          <w:szCs w:val="20"/>
          <w:lang w:val="af-ZA"/>
        </w:rPr>
        <w:t xml:space="preserve"> 1-</w:t>
      </w:r>
      <w:r w:rsidRPr="00F566BF">
        <w:rPr>
          <w:rFonts w:ascii="GHEA Grapalat" w:hAnsi="GHEA Grapalat"/>
          <w:sz w:val="20"/>
          <w:szCs w:val="20"/>
        </w:rPr>
        <w:t>ին</w:t>
      </w:r>
      <w:r w:rsidRPr="00F566BF">
        <w:rPr>
          <w:rFonts w:ascii="GHEA Grapalat" w:hAnsi="GHEA Grapalat"/>
          <w:sz w:val="20"/>
          <w:szCs w:val="20"/>
          <w:lang w:val="af-ZA"/>
        </w:rPr>
        <w:t xml:space="preserve"> </w:t>
      </w:r>
      <w:r w:rsidRPr="00F566BF">
        <w:rPr>
          <w:rFonts w:ascii="GHEA Grapalat" w:hAnsi="GHEA Grapalat"/>
          <w:sz w:val="20"/>
          <w:szCs w:val="20"/>
        </w:rPr>
        <w:t>մասի</w:t>
      </w:r>
      <w:r w:rsidRPr="00F566BF">
        <w:rPr>
          <w:rFonts w:ascii="GHEA Grapalat" w:hAnsi="GHEA Grapalat"/>
          <w:sz w:val="20"/>
          <w:szCs w:val="20"/>
          <w:lang w:val="af-ZA"/>
        </w:rPr>
        <w:t xml:space="preserve"> 7.3 </w:t>
      </w:r>
      <w:r w:rsidRPr="00F566BF">
        <w:rPr>
          <w:rFonts w:ascii="GHEA Grapalat" w:hAnsi="GHEA Grapalat"/>
          <w:sz w:val="20"/>
          <w:szCs w:val="20"/>
        </w:rPr>
        <w:t>կետով</w:t>
      </w:r>
      <w:r w:rsidRPr="00F566BF">
        <w:rPr>
          <w:rFonts w:ascii="GHEA Grapalat" w:hAnsi="GHEA Grapalat"/>
          <w:sz w:val="20"/>
          <w:szCs w:val="20"/>
          <w:lang w:val="af-ZA"/>
        </w:rPr>
        <w:t xml:space="preserve"> </w:t>
      </w:r>
      <w:r w:rsidRPr="00F566BF">
        <w:rPr>
          <w:rFonts w:ascii="GHEA Grapalat" w:hAnsi="GHEA Grapalat"/>
          <w:sz w:val="20"/>
          <w:szCs w:val="20"/>
        </w:rPr>
        <w:t>նախատեսված</w:t>
      </w:r>
      <w:r w:rsidRPr="00F566BF">
        <w:rPr>
          <w:rFonts w:ascii="GHEA Grapalat" w:hAnsi="GHEA Grapalat"/>
          <w:sz w:val="20"/>
          <w:szCs w:val="20"/>
          <w:lang w:val="af-ZA"/>
        </w:rPr>
        <w:t xml:space="preserve"> </w:t>
      </w:r>
      <w:r w:rsidRPr="00F566BF">
        <w:rPr>
          <w:rFonts w:ascii="GHEA Grapalat" w:hAnsi="GHEA Grapalat"/>
          <w:sz w:val="20"/>
          <w:szCs w:val="20"/>
        </w:rPr>
        <w:t>դեպքերի</w:t>
      </w:r>
      <w:r w:rsidRPr="00F566BF">
        <w:rPr>
          <w:rFonts w:ascii="GHEA Grapalat" w:hAnsi="GHEA Grapalat"/>
          <w:sz w:val="20"/>
          <w:szCs w:val="20"/>
          <w:lang w:val="af-ZA"/>
        </w:rPr>
        <w:t xml:space="preserve">: </w:t>
      </w:r>
      <w:r w:rsidRPr="005E1F72">
        <w:rPr>
          <w:rFonts w:ascii="GHEA Grapalat" w:hAnsi="GHEA Grapalat"/>
          <w:sz w:val="20"/>
          <w:szCs w:val="20"/>
          <w:lang w:val="af-ZA"/>
        </w:rPr>
        <w:t xml:space="preserve"> </w:t>
      </w:r>
      <w:r w:rsidRPr="00BA41C0">
        <w:rPr>
          <w:rFonts w:ascii="GHEA Grapalat" w:hAnsi="GHEA Grapalat"/>
          <w:sz w:val="20"/>
          <w:szCs w:val="20"/>
        </w:rPr>
        <w:t>Ընդ</w:t>
      </w:r>
      <w:r w:rsidRPr="00BA41C0">
        <w:rPr>
          <w:rFonts w:ascii="GHEA Grapalat" w:hAnsi="GHEA Grapalat"/>
          <w:sz w:val="20"/>
          <w:szCs w:val="20"/>
          <w:lang w:val="af-ZA"/>
        </w:rPr>
        <w:t xml:space="preserve"> </w:t>
      </w:r>
      <w:r w:rsidRPr="00BA41C0">
        <w:rPr>
          <w:rFonts w:ascii="GHEA Grapalat" w:hAnsi="GHEA Grapalat"/>
          <w:sz w:val="20"/>
          <w:szCs w:val="20"/>
        </w:rPr>
        <w:t>որում</w:t>
      </w:r>
      <w:r w:rsidRPr="00BE2650">
        <w:rPr>
          <w:rFonts w:ascii="GHEA Grapalat" w:hAnsi="GHEA Grapalat"/>
          <w:sz w:val="20"/>
          <w:szCs w:val="20"/>
          <w:lang w:val="af-ZA"/>
        </w:rPr>
        <w:t xml:space="preserve"> </w:t>
      </w:r>
      <w:r w:rsidRPr="00BA41C0">
        <w:rPr>
          <w:rFonts w:ascii="GHEA Grapalat" w:hAnsi="GHEA Grapalat"/>
          <w:sz w:val="20"/>
          <w:szCs w:val="20"/>
        </w:rPr>
        <w:t>հայտի</w:t>
      </w:r>
      <w:r w:rsidRPr="00BA41C0">
        <w:rPr>
          <w:rFonts w:ascii="GHEA Grapalat" w:hAnsi="GHEA Grapalat"/>
          <w:sz w:val="20"/>
          <w:szCs w:val="20"/>
          <w:lang w:val="af-ZA"/>
        </w:rPr>
        <w:t xml:space="preserve"> </w:t>
      </w:r>
      <w:r w:rsidRPr="00BA41C0">
        <w:rPr>
          <w:rFonts w:ascii="GHEA Grapalat" w:hAnsi="GHEA Grapalat"/>
          <w:sz w:val="20"/>
          <w:szCs w:val="20"/>
        </w:rPr>
        <w:t>ապահովումը</w:t>
      </w:r>
      <w:r w:rsidRPr="00BA41C0">
        <w:rPr>
          <w:rFonts w:ascii="GHEA Grapalat" w:hAnsi="GHEA Grapalat"/>
          <w:sz w:val="20"/>
          <w:szCs w:val="20"/>
          <w:lang w:val="af-ZA"/>
        </w:rPr>
        <w:t xml:space="preserve"> </w:t>
      </w:r>
      <w:r w:rsidRPr="00BA41C0">
        <w:rPr>
          <w:rFonts w:ascii="GHEA Grapalat" w:hAnsi="GHEA Grapalat"/>
          <w:sz w:val="20"/>
          <w:szCs w:val="20"/>
        </w:rPr>
        <w:t>վերադարձվում</w:t>
      </w:r>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r w:rsidRPr="00BA41C0">
        <w:rPr>
          <w:rFonts w:ascii="GHEA Grapalat" w:hAnsi="GHEA Grapalat"/>
          <w:sz w:val="20"/>
          <w:szCs w:val="20"/>
        </w:rPr>
        <w:t>պայմանագիրը</w:t>
      </w:r>
      <w:r w:rsidRPr="00BA41C0">
        <w:rPr>
          <w:rFonts w:ascii="GHEA Grapalat" w:hAnsi="GHEA Grapalat"/>
          <w:sz w:val="20"/>
          <w:szCs w:val="20"/>
          <w:lang w:val="af-ZA"/>
        </w:rPr>
        <w:t xml:space="preserve"> </w:t>
      </w:r>
      <w:r w:rsidRPr="00BA41C0">
        <w:rPr>
          <w:rFonts w:ascii="GHEA Grapalat" w:hAnsi="GHEA Grapalat"/>
          <w:sz w:val="20"/>
          <w:szCs w:val="20"/>
        </w:rPr>
        <w:t>կնքվելու</w:t>
      </w:r>
      <w:r w:rsidRPr="00BA41C0">
        <w:rPr>
          <w:rFonts w:ascii="GHEA Grapalat" w:hAnsi="GHEA Grapalat"/>
          <w:sz w:val="20"/>
          <w:szCs w:val="20"/>
          <w:lang w:val="af-ZA"/>
        </w:rPr>
        <w:t xml:space="preserve"> </w:t>
      </w:r>
      <w:r w:rsidRPr="00BA41C0">
        <w:rPr>
          <w:rFonts w:ascii="GHEA Grapalat" w:hAnsi="GHEA Grapalat"/>
          <w:sz w:val="20"/>
          <w:szCs w:val="20"/>
        </w:rPr>
        <w:t>օրվան</w:t>
      </w:r>
      <w:r w:rsidRPr="00BA41C0">
        <w:rPr>
          <w:rFonts w:ascii="GHEA Grapalat" w:hAnsi="GHEA Grapalat"/>
          <w:sz w:val="20"/>
          <w:szCs w:val="20"/>
          <w:lang w:val="af-ZA"/>
        </w:rPr>
        <w:t xml:space="preserve"> </w:t>
      </w:r>
      <w:r w:rsidRPr="00BA41C0">
        <w:rPr>
          <w:rFonts w:ascii="GHEA Grapalat" w:hAnsi="GHEA Grapalat"/>
          <w:sz w:val="20"/>
          <w:szCs w:val="20"/>
        </w:rPr>
        <w:t>հաջորդող</w:t>
      </w:r>
      <w:r w:rsidRPr="00BA41C0">
        <w:rPr>
          <w:rFonts w:ascii="GHEA Grapalat" w:hAnsi="GHEA Grapalat"/>
          <w:sz w:val="20"/>
          <w:szCs w:val="20"/>
          <w:lang w:val="af-ZA"/>
        </w:rPr>
        <w:t xml:space="preserve"> </w:t>
      </w:r>
      <w:r w:rsidRPr="00BA41C0">
        <w:rPr>
          <w:rFonts w:ascii="GHEA Grapalat" w:hAnsi="GHEA Grapalat"/>
          <w:sz w:val="20"/>
          <w:szCs w:val="20"/>
        </w:rPr>
        <w:t>հինգ</w:t>
      </w:r>
      <w:r w:rsidRPr="00BA41C0">
        <w:rPr>
          <w:rFonts w:ascii="GHEA Grapalat" w:hAnsi="GHEA Grapalat"/>
          <w:sz w:val="20"/>
          <w:szCs w:val="20"/>
          <w:lang w:val="af-ZA"/>
        </w:rPr>
        <w:t xml:space="preserve"> </w:t>
      </w:r>
      <w:r w:rsidRPr="00BA41C0">
        <w:rPr>
          <w:rFonts w:ascii="GHEA Grapalat" w:hAnsi="GHEA Grapalat"/>
          <w:sz w:val="20"/>
          <w:szCs w:val="20"/>
        </w:rPr>
        <w:t>աշխատանքային</w:t>
      </w:r>
      <w:r w:rsidRPr="00BA41C0">
        <w:rPr>
          <w:rFonts w:ascii="GHEA Grapalat" w:hAnsi="GHEA Grapalat"/>
          <w:sz w:val="20"/>
          <w:szCs w:val="20"/>
          <w:lang w:val="af-ZA"/>
        </w:rPr>
        <w:t xml:space="preserve"> </w:t>
      </w:r>
      <w:r w:rsidRPr="00BA41C0">
        <w:rPr>
          <w:rFonts w:ascii="GHEA Grapalat" w:hAnsi="GHEA Grapalat"/>
          <w:sz w:val="20"/>
          <w:szCs w:val="20"/>
        </w:rPr>
        <w:t>օրվա</w:t>
      </w:r>
      <w:r w:rsidRPr="00BA41C0">
        <w:rPr>
          <w:rFonts w:ascii="GHEA Grapalat" w:hAnsi="GHEA Grapalat"/>
          <w:sz w:val="20"/>
          <w:szCs w:val="20"/>
          <w:lang w:val="af-ZA"/>
        </w:rPr>
        <w:t xml:space="preserve"> </w:t>
      </w:r>
      <w:r w:rsidRPr="00BA41C0">
        <w:rPr>
          <w:rFonts w:ascii="GHEA Grapalat" w:hAnsi="GHEA Grapalat"/>
          <w:sz w:val="20"/>
          <w:szCs w:val="20"/>
        </w:rPr>
        <w:t>ընթացքում</w:t>
      </w:r>
      <w:r w:rsidRPr="00BA41C0">
        <w:rPr>
          <w:rFonts w:ascii="GHEA Grapalat" w:hAnsi="GHEA Grapalat"/>
          <w:sz w:val="20"/>
          <w:szCs w:val="20"/>
          <w:lang w:val="af-ZA"/>
        </w:rPr>
        <w:t xml:space="preserve">: </w:t>
      </w:r>
      <w:r w:rsidRPr="00BA41C0">
        <w:rPr>
          <w:rFonts w:ascii="GHEA Grapalat" w:hAnsi="GHEA Grapalat"/>
          <w:sz w:val="20"/>
          <w:szCs w:val="20"/>
        </w:rPr>
        <w:t>Գնման</w:t>
      </w:r>
      <w:r w:rsidRPr="00BA41C0">
        <w:rPr>
          <w:rFonts w:ascii="GHEA Grapalat" w:hAnsi="GHEA Grapalat"/>
          <w:sz w:val="20"/>
          <w:szCs w:val="20"/>
          <w:lang w:val="af-ZA"/>
        </w:rPr>
        <w:t xml:space="preserve"> </w:t>
      </w:r>
      <w:r w:rsidRPr="00BA41C0">
        <w:rPr>
          <w:rFonts w:ascii="GHEA Grapalat" w:hAnsi="GHEA Grapalat"/>
          <w:sz w:val="20"/>
          <w:szCs w:val="20"/>
        </w:rPr>
        <w:t>ընթացակարգը</w:t>
      </w:r>
      <w:r w:rsidRPr="00BA41C0">
        <w:rPr>
          <w:rFonts w:ascii="GHEA Grapalat" w:hAnsi="GHEA Grapalat"/>
          <w:sz w:val="20"/>
          <w:szCs w:val="20"/>
          <w:lang w:val="af-ZA"/>
        </w:rPr>
        <w:t xml:space="preserve"> </w:t>
      </w:r>
      <w:r w:rsidRPr="00BA41C0">
        <w:rPr>
          <w:rFonts w:ascii="GHEA Grapalat" w:hAnsi="GHEA Grapalat"/>
          <w:sz w:val="20"/>
          <w:szCs w:val="20"/>
        </w:rPr>
        <w:t>չկայացած</w:t>
      </w:r>
      <w:r w:rsidRPr="00BA41C0">
        <w:rPr>
          <w:rFonts w:ascii="GHEA Grapalat" w:hAnsi="GHEA Grapalat"/>
          <w:sz w:val="20"/>
          <w:szCs w:val="20"/>
          <w:lang w:val="af-ZA"/>
        </w:rPr>
        <w:t xml:space="preserve"> </w:t>
      </w:r>
      <w:r w:rsidRPr="00BA41C0">
        <w:rPr>
          <w:rFonts w:ascii="GHEA Grapalat" w:hAnsi="GHEA Grapalat"/>
          <w:sz w:val="20"/>
          <w:szCs w:val="20"/>
        </w:rPr>
        <w:t>հայտարարվելու</w:t>
      </w:r>
      <w:r w:rsidRPr="00BA41C0">
        <w:rPr>
          <w:rFonts w:ascii="GHEA Grapalat" w:hAnsi="GHEA Grapalat"/>
          <w:sz w:val="20"/>
          <w:szCs w:val="20"/>
          <w:lang w:val="af-ZA"/>
        </w:rPr>
        <w:t xml:space="preserve"> </w:t>
      </w:r>
      <w:r w:rsidRPr="00BA41C0">
        <w:rPr>
          <w:rFonts w:ascii="GHEA Grapalat" w:hAnsi="GHEA Grapalat"/>
          <w:sz w:val="20"/>
          <w:szCs w:val="20"/>
        </w:rPr>
        <w:t>դեպքում</w:t>
      </w:r>
      <w:r w:rsidRPr="00BA41C0">
        <w:rPr>
          <w:rFonts w:ascii="GHEA Grapalat" w:hAnsi="GHEA Grapalat"/>
          <w:sz w:val="20"/>
          <w:szCs w:val="20"/>
          <w:lang w:val="af-ZA"/>
        </w:rPr>
        <w:t xml:space="preserve"> </w:t>
      </w:r>
      <w:r w:rsidRPr="00BA41C0">
        <w:rPr>
          <w:rFonts w:ascii="GHEA Grapalat" w:hAnsi="GHEA Grapalat"/>
          <w:sz w:val="20"/>
          <w:szCs w:val="20"/>
        </w:rPr>
        <w:lastRenderedPageBreak/>
        <w:t>հայտի</w:t>
      </w:r>
      <w:r w:rsidRPr="00BA41C0">
        <w:rPr>
          <w:rFonts w:ascii="GHEA Grapalat" w:hAnsi="GHEA Grapalat"/>
          <w:sz w:val="20"/>
          <w:szCs w:val="20"/>
          <w:lang w:val="af-ZA"/>
        </w:rPr>
        <w:t xml:space="preserve"> </w:t>
      </w:r>
      <w:r w:rsidRPr="00BA41C0">
        <w:rPr>
          <w:rFonts w:ascii="GHEA Grapalat" w:hAnsi="GHEA Grapalat"/>
          <w:sz w:val="20"/>
          <w:szCs w:val="20"/>
        </w:rPr>
        <w:t>ապահովումը</w:t>
      </w:r>
      <w:r w:rsidRPr="00BA41C0">
        <w:rPr>
          <w:rFonts w:ascii="GHEA Grapalat" w:hAnsi="GHEA Grapalat"/>
          <w:sz w:val="20"/>
          <w:szCs w:val="20"/>
          <w:lang w:val="af-ZA"/>
        </w:rPr>
        <w:t xml:space="preserve"> </w:t>
      </w:r>
      <w:r w:rsidRPr="00BA41C0">
        <w:rPr>
          <w:rFonts w:ascii="GHEA Grapalat" w:hAnsi="GHEA Grapalat"/>
          <w:sz w:val="20"/>
          <w:szCs w:val="20"/>
        </w:rPr>
        <w:t>վերադարձվում</w:t>
      </w:r>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r w:rsidRPr="00BA41C0">
        <w:rPr>
          <w:rFonts w:ascii="GHEA Grapalat" w:hAnsi="GHEA Grapalat"/>
          <w:sz w:val="20"/>
          <w:szCs w:val="20"/>
        </w:rPr>
        <w:t>անգործության</w:t>
      </w:r>
      <w:r w:rsidRPr="00BA41C0">
        <w:rPr>
          <w:rFonts w:ascii="GHEA Grapalat" w:hAnsi="GHEA Grapalat"/>
          <w:sz w:val="20"/>
          <w:szCs w:val="20"/>
          <w:lang w:val="af-ZA"/>
        </w:rPr>
        <w:t xml:space="preserve"> </w:t>
      </w:r>
      <w:r w:rsidRPr="00BA41C0">
        <w:rPr>
          <w:rFonts w:ascii="GHEA Grapalat" w:hAnsi="GHEA Grapalat"/>
          <w:sz w:val="20"/>
          <w:szCs w:val="20"/>
        </w:rPr>
        <w:t>ժամկետն</w:t>
      </w:r>
      <w:r w:rsidRPr="00BA41C0">
        <w:rPr>
          <w:rFonts w:ascii="GHEA Grapalat" w:hAnsi="GHEA Grapalat"/>
          <w:sz w:val="20"/>
          <w:szCs w:val="20"/>
          <w:lang w:val="af-ZA"/>
        </w:rPr>
        <w:t xml:space="preserve"> </w:t>
      </w:r>
      <w:r w:rsidRPr="00BA41C0">
        <w:rPr>
          <w:rFonts w:ascii="GHEA Grapalat" w:hAnsi="GHEA Grapalat"/>
          <w:sz w:val="20"/>
          <w:szCs w:val="20"/>
        </w:rPr>
        <w:t>ավարտվելուն</w:t>
      </w:r>
      <w:r w:rsidRPr="00BA41C0">
        <w:rPr>
          <w:rFonts w:ascii="GHEA Grapalat" w:hAnsi="GHEA Grapalat"/>
          <w:sz w:val="20"/>
          <w:szCs w:val="20"/>
          <w:lang w:val="af-ZA"/>
        </w:rPr>
        <w:t xml:space="preserve"> </w:t>
      </w:r>
      <w:r w:rsidRPr="00BA41C0">
        <w:rPr>
          <w:rFonts w:ascii="GHEA Grapalat" w:hAnsi="GHEA Grapalat"/>
          <w:sz w:val="20"/>
          <w:szCs w:val="20"/>
        </w:rPr>
        <w:t>հաջորդող</w:t>
      </w:r>
      <w:r w:rsidRPr="00BA41C0">
        <w:rPr>
          <w:rFonts w:ascii="GHEA Grapalat" w:hAnsi="GHEA Grapalat"/>
          <w:sz w:val="20"/>
          <w:szCs w:val="20"/>
          <w:lang w:val="af-ZA"/>
        </w:rPr>
        <w:t xml:space="preserve"> </w:t>
      </w:r>
      <w:r w:rsidRPr="00BA41C0">
        <w:rPr>
          <w:rFonts w:ascii="GHEA Grapalat" w:hAnsi="GHEA Grapalat"/>
          <w:sz w:val="20"/>
          <w:szCs w:val="20"/>
        </w:rPr>
        <w:t>հինգ</w:t>
      </w:r>
      <w:r w:rsidRPr="00BA41C0">
        <w:rPr>
          <w:rFonts w:ascii="GHEA Grapalat" w:hAnsi="GHEA Grapalat"/>
          <w:sz w:val="20"/>
          <w:szCs w:val="20"/>
          <w:lang w:val="af-ZA"/>
        </w:rPr>
        <w:t xml:space="preserve"> </w:t>
      </w:r>
      <w:r w:rsidRPr="00BA41C0">
        <w:rPr>
          <w:rFonts w:ascii="GHEA Grapalat" w:hAnsi="GHEA Grapalat"/>
          <w:sz w:val="20"/>
          <w:szCs w:val="20"/>
        </w:rPr>
        <w:t>աշխատանքային</w:t>
      </w:r>
      <w:r w:rsidRPr="00BA41C0">
        <w:rPr>
          <w:rFonts w:ascii="GHEA Grapalat" w:hAnsi="GHEA Grapalat"/>
          <w:sz w:val="20"/>
          <w:szCs w:val="20"/>
          <w:lang w:val="af-ZA"/>
        </w:rPr>
        <w:t xml:space="preserve"> </w:t>
      </w:r>
      <w:r w:rsidRPr="00BA41C0">
        <w:rPr>
          <w:rFonts w:ascii="GHEA Grapalat" w:hAnsi="GHEA Grapalat"/>
          <w:sz w:val="20"/>
          <w:szCs w:val="20"/>
        </w:rPr>
        <w:t>օրվա</w:t>
      </w:r>
      <w:r w:rsidRPr="00BA41C0">
        <w:rPr>
          <w:rFonts w:ascii="GHEA Grapalat" w:hAnsi="GHEA Grapalat"/>
          <w:sz w:val="20"/>
          <w:szCs w:val="20"/>
          <w:lang w:val="af-ZA"/>
        </w:rPr>
        <w:t xml:space="preserve"> </w:t>
      </w:r>
      <w:r w:rsidRPr="00BA41C0">
        <w:rPr>
          <w:rFonts w:ascii="GHEA Grapalat" w:hAnsi="GHEA Grapalat"/>
          <w:sz w:val="20"/>
          <w:szCs w:val="20"/>
        </w:rPr>
        <w:t>ընթացքում</w:t>
      </w:r>
      <w:r w:rsidRPr="00BA41C0">
        <w:rPr>
          <w:rFonts w:ascii="GHEA Grapalat" w:hAnsi="GHEA Grapalat"/>
          <w:sz w:val="20"/>
          <w:szCs w:val="20"/>
          <w:lang w:val="af-ZA"/>
        </w:rPr>
        <w:t xml:space="preserve">, </w:t>
      </w:r>
      <w:r w:rsidRPr="00BA41C0">
        <w:rPr>
          <w:rFonts w:ascii="GHEA Grapalat" w:hAnsi="GHEA Grapalat"/>
          <w:sz w:val="20"/>
          <w:szCs w:val="20"/>
        </w:rPr>
        <w:t>եթե</w:t>
      </w:r>
      <w:r w:rsidRPr="00BA41C0">
        <w:rPr>
          <w:rFonts w:ascii="GHEA Grapalat" w:hAnsi="GHEA Grapalat"/>
          <w:sz w:val="20"/>
          <w:szCs w:val="20"/>
          <w:lang w:val="af-ZA"/>
        </w:rPr>
        <w:t xml:space="preserve"> </w:t>
      </w:r>
      <w:r w:rsidRPr="00BA41C0">
        <w:rPr>
          <w:rFonts w:ascii="GHEA Grapalat" w:hAnsi="GHEA Grapalat"/>
          <w:sz w:val="20"/>
          <w:szCs w:val="20"/>
        </w:rPr>
        <w:t>գնման</w:t>
      </w:r>
      <w:r w:rsidRPr="00BA41C0">
        <w:rPr>
          <w:rFonts w:ascii="GHEA Grapalat" w:hAnsi="GHEA Grapalat"/>
          <w:sz w:val="20"/>
          <w:szCs w:val="20"/>
          <w:lang w:val="af-ZA"/>
        </w:rPr>
        <w:t xml:space="preserve"> </w:t>
      </w:r>
      <w:r w:rsidRPr="00BA41C0">
        <w:rPr>
          <w:rFonts w:ascii="GHEA Grapalat" w:hAnsi="GHEA Grapalat"/>
          <w:sz w:val="20"/>
          <w:szCs w:val="20"/>
        </w:rPr>
        <w:t>ընթացակարգի</w:t>
      </w:r>
      <w:r w:rsidRPr="00BA41C0">
        <w:rPr>
          <w:rFonts w:ascii="GHEA Grapalat" w:hAnsi="GHEA Grapalat"/>
          <w:sz w:val="20"/>
          <w:szCs w:val="20"/>
          <w:lang w:val="af-ZA"/>
        </w:rPr>
        <w:t xml:space="preserve"> </w:t>
      </w:r>
      <w:r w:rsidRPr="00BA41C0">
        <w:rPr>
          <w:rFonts w:ascii="GHEA Grapalat" w:hAnsi="GHEA Grapalat"/>
          <w:sz w:val="20"/>
          <w:szCs w:val="20"/>
        </w:rPr>
        <w:t>արդյունքները</w:t>
      </w:r>
      <w:r w:rsidRPr="00BA41C0">
        <w:rPr>
          <w:rFonts w:ascii="GHEA Grapalat" w:hAnsi="GHEA Grapalat"/>
          <w:sz w:val="20"/>
          <w:szCs w:val="20"/>
          <w:lang w:val="af-ZA"/>
        </w:rPr>
        <w:t xml:space="preserve"> </w:t>
      </w:r>
      <w:r w:rsidRPr="00BA41C0">
        <w:rPr>
          <w:rFonts w:ascii="GHEA Grapalat" w:hAnsi="GHEA Grapalat"/>
          <w:sz w:val="20"/>
          <w:szCs w:val="20"/>
        </w:rPr>
        <w:t>բողոքարկված</w:t>
      </w:r>
      <w:r w:rsidRPr="00BA41C0">
        <w:rPr>
          <w:rFonts w:ascii="GHEA Grapalat" w:hAnsi="GHEA Grapalat"/>
          <w:sz w:val="20"/>
          <w:szCs w:val="20"/>
          <w:lang w:val="af-ZA"/>
        </w:rPr>
        <w:t xml:space="preserve"> </w:t>
      </w:r>
      <w:r w:rsidRPr="00BA41C0">
        <w:rPr>
          <w:rFonts w:ascii="GHEA Grapalat" w:hAnsi="GHEA Grapalat"/>
          <w:sz w:val="20"/>
          <w:szCs w:val="20"/>
        </w:rPr>
        <w:t>չեն</w:t>
      </w:r>
      <w:r w:rsidRPr="00BA41C0">
        <w:rPr>
          <w:rFonts w:ascii="GHEA Grapalat" w:hAnsi="GHEA Grapalat"/>
          <w:sz w:val="20"/>
          <w:szCs w:val="20"/>
          <w:lang w:val="af-ZA"/>
        </w:rPr>
        <w:t xml:space="preserve">: </w:t>
      </w:r>
      <w:r w:rsidRPr="00BA41C0">
        <w:rPr>
          <w:rFonts w:ascii="GHEA Grapalat" w:hAnsi="GHEA Grapalat"/>
          <w:sz w:val="20"/>
          <w:szCs w:val="20"/>
        </w:rPr>
        <w:t>Բողոքի</w:t>
      </w:r>
      <w:r w:rsidRPr="00BA41C0">
        <w:rPr>
          <w:rFonts w:ascii="GHEA Grapalat" w:hAnsi="GHEA Grapalat"/>
          <w:sz w:val="20"/>
          <w:szCs w:val="20"/>
          <w:lang w:val="af-ZA"/>
        </w:rPr>
        <w:t xml:space="preserve"> </w:t>
      </w:r>
      <w:r w:rsidRPr="00BA41C0">
        <w:rPr>
          <w:rFonts w:ascii="GHEA Grapalat" w:hAnsi="GHEA Grapalat"/>
          <w:sz w:val="20"/>
          <w:szCs w:val="20"/>
        </w:rPr>
        <w:t>առկայության</w:t>
      </w:r>
      <w:r w:rsidRPr="00BA41C0">
        <w:rPr>
          <w:rFonts w:ascii="GHEA Grapalat" w:hAnsi="GHEA Grapalat"/>
          <w:sz w:val="20"/>
          <w:szCs w:val="20"/>
          <w:lang w:val="af-ZA"/>
        </w:rPr>
        <w:t xml:space="preserve"> </w:t>
      </w:r>
      <w:r w:rsidRPr="00BA41C0">
        <w:rPr>
          <w:rFonts w:ascii="GHEA Grapalat" w:hAnsi="GHEA Grapalat"/>
          <w:sz w:val="20"/>
          <w:szCs w:val="20"/>
        </w:rPr>
        <w:t>դեպքում</w:t>
      </w:r>
      <w:r w:rsidRPr="00BA41C0">
        <w:rPr>
          <w:rFonts w:ascii="GHEA Grapalat" w:hAnsi="GHEA Grapalat"/>
          <w:sz w:val="20"/>
          <w:szCs w:val="20"/>
          <w:lang w:val="af-ZA"/>
        </w:rPr>
        <w:t xml:space="preserve"> </w:t>
      </w:r>
      <w:r w:rsidRPr="00BA41C0">
        <w:rPr>
          <w:rFonts w:ascii="GHEA Grapalat" w:hAnsi="GHEA Grapalat"/>
          <w:sz w:val="20"/>
          <w:szCs w:val="20"/>
        </w:rPr>
        <w:t>հայտի</w:t>
      </w:r>
      <w:r w:rsidRPr="00BA41C0">
        <w:rPr>
          <w:rFonts w:ascii="GHEA Grapalat" w:hAnsi="GHEA Grapalat"/>
          <w:sz w:val="20"/>
          <w:szCs w:val="20"/>
          <w:lang w:val="af-ZA"/>
        </w:rPr>
        <w:t xml:space="preserve"> </w:t>
      </w:r>
      <w:r w:rsidRPr="00BA41C0">
        <w:rPr>
          <w:rFonts w:ascii="GHEA Grapalat" w:hAnsi="GHEA Grapalat"/>
          <w:sz w:val="20"/>
          <w:szCs w:val="20"/>
        </w:rPr>
        <w:t>ապահովումը</w:t>
      </w:r>
      <w:r w:rsidRPr="00BA41C0">
        <w:rPr>
          <w:rFonts w:ascii="GHEA Grapalat" w:hAnsi="GHEA Grapalat"/>
          <w:sz w:val="20"/>
          <w:szCs w:val="20"/>
          <w:lang w:val="af-ZA"/>
        </w:rPr>
        <w:t xml:space="preserve"> </w:t>
      </w:r>
      <w:r w:rsidRPr="00BA41C0">
        <w:rPr>
          <w:rFonts w:ascii="GHEA Grapalat" w:hAnsi="GHEA Grapalat"/>
          <w:sz w:val="20"/>
          <w:szCs w:val="20"/>
        </w:rPr>
        <w:t>վերադարձվում</w:t>
      </w:r>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r w:rsidRPr="00BA41C0">
        <w:rPr>
          <w:rFonts w:ascii="GHEA Grapalat" w:hAnsi="GHEA Grapalat"/>
          <w:sz w:val="20"/>
          <w:szCs w:val="20"/>
        </w:rPr>
        <w:t>գնման</w:t>
      </w:r>
      <w:r w:rsidRPr="00BA41C0">
        <w:rPr>
          <w:rFonts w:ascii="GHEA Grapalat" w:hAnsi="GHEA Grapalat"/>
          <w:sz w:val="20"/>
          <w:szCs w:val="20"/>
          <w:lang w:val="af-ZA"/>
        </w:rPr>
        <w:t xml:space="preserve"> </w:t>
      </w:r>
      <w:r w:rsidRPr="00BA41C0">
        <w:rPr>
          <w:rFonts w:ascii="GHEA Grapalat" w:hAnsi="GHEA Grapalat"/>
          <w:sz w:val="20"/>
          <w:szCs w:val="20"/>
        </w:rPr>
        <w:t>ընթացակարգը</w:t>
      </w:r>
      <w:r w:rsidRPr="00BA41C0">
        <w:rPr>
          <w:rFonts w:ascii="GHEA Grapalat" w:hAnsi="GHEA Grapalat"/>
          <w:sz w:val="20"/>
          <w:szCs w:val="20"/>
          <w:lang w:val="af-ZA"/>
        </w:rPr>
        <w:t xml:space="preserve"> </w:t>
      </w:r>
      <w:r w:rsidRPr="00BA41C0">
        <w:rPr>
          <w:rFonts w:ascii="GHEA Grapalat" w:hAnsi="GHEA Grapalat"/>
          <w:sz w:val="20"/>
          <w:szCs w:val="20"/>
        </w:rPr>
        <w:t>չկայացած</w:t>
      </w:r>
      <w:r w:rsidRPr="00BA41C0">
        <w:rPr>
          <w:rFonts w:ascii="GHEA Grapalat" w:hAnsi="GHEA Grapalat"/>
          <w:sz w:val="20"/>
          <w:szCs w:val="20"/>
          <w:lang w:val="af-ZA"/>
        </w:rPr>
        <w:t xml:space="preserve"> </w:t>
      </w:r>
      <w:r w:rsidRPr="00BA41C0">
        <w:rPr>
          <w:rFonts w:ascii="GHEA Grapalat" w:hAnsi="GHEA Grapalat"/>
          <w:sz w:val="20"/>
          <w:szCs w:val="20"/>
        </w:rPr>
        <w:t>հայտարարելու</w:t>
      </w:r>
      <w:r w:rsidRPr="00BA41C0">
        <w:rPr>
          <w:rFonts w:ascii="GHEA Grapalat" w:hAnsi="GHEA Grapalat"/>
          <w:sz w:val="20"/>
          <w:szCs w:val="20"/>
          <w:lang w:val="af-ZA"/>
        </w:rPr>
        <w:t xml:space="preserve"> </w:t>
      </w:r>
      <w:r w:rsidRPr="00BA41C0">
        <w:rPr>
          <w:rFonts w:ascii="GHEA Grapalat" w:hAnsi="GHEA Grapalat"/>
          <w:sz w:val="20"/>
          <w:szCs w:val="20"/>
        </w:rPr>
        <w:t>մասին</w:t>
      </w:r>
      <w:r w:rsidRPr="00BA41C0">
        <w:rPr>
          <w:rFonts w:ascii="GHEA Grapalat" w:hAnsi="GHEA Grapalat"/>
          <w:sz w:val="20"/>
          <w:szCs w:val="20"/>
          <w:lang w:val="af-ZA"/>
        </w:rPr>
        <w:t xml:space="preserve"> </w:t>
      </w:r>
      <w:r w:rsidRPr="00BA41C0">
        <w:rPr>
          <w:rFonts w:ascii="GHEA Grapalat" w:hAnsi="GHEA Grapalat"/>
          <w:sz w:val="20"/>
          <w:szCs w:val="20"/>
        </w:rPr>
        <w:t>գնահատող</w:t>
      </w:r>
      <w:r w:rsidRPr="00BA41C0">
        <w:rPr>
          <w:rFonts w:ascii="GHEA Grapalat" w:hAnsi="GHEA Grapalat"/>
          <w:sz w:val="20"/>
          <w:szCs w:val="20"/>
          <w:lang w:val="af-ZA"/>
        </w:rPr>
        <w:t xml:space="preserve"> </w:t>
      </w:r>
      <w:r w:rsidRPr="00BA41C0">
        <w:rPr>
          <w:rFonts w:ascii="GHEA Grapalat" w:hAnsi="GHEA Grapalat"/>
          <w:sz w:val="20"/>
          <w:szCs w:val="20"/>
        </w:rPr>
        <w:t>հանձնաժողովի</w:t>
      </w:r>
      <w:r w:rsidRPr="00BA41C0">
        <w:rPr>
          <w:rFonts w:ascii="GHEA Grapalat" w:hAnsi="GHEA Grapalat"/>
          <w:sz w:val="20"/>
          <w:szCs w:val="20"/>
          <w:lang w:val="af-ZA"/>
        </w:rPr>
        <w:t xml:space="preserve"> </w:t>
      </w:r>
      <w:r w:rsidRPr="00BA41C0">
        <w:rPr>
          <w:rFonts w:ascii="GHEA Grapalat" w:hAnsi="GHEA Grapalat"/>
          <w:sz w:val="20"/>
          <w:szCs w:val="20"/>
        </w:rPr>
        <w:t>որոշումն</w:t>
      </w:r>
      <w:r w:rsidRPr="00BA41C0">
        <w:rPr>
          <w:rFonts w:ascii="GHEA Grapalat" w:hAnsi="GHEA Grapalat"/>
          <w:sz w:val="20"/>
          <w:szCs w:val="20"/>
          <w:lang w:val="af-ZA"/>
        </w:rPr>
        <w:t xml:space="preserve"> </w:t>
      </w:r>
      <w:r w:rsidRPr="00BA41C0">
        <w:rPr>
          <w:rFonts w:ascii="GHEA Grapalat" w:hAnsi="GHEA Grapalat"/>
          <w:sz w:val="20"/>
          <w:szCs w:val="20"/>
        </w:rPr>
        <w:t>անփոփոխ</w:t>
      </w:r>
      <w:r w:rsidRPr="00BA41C0">
        <w:rPr>
          <w:rFonts w:ascii="GHEA Grapalat" w:hAnsi="GHEA Grapalat"/>
          <w:sz w:val="20"/>
          <w:szCs w:val="20"/>
          <w:lang w:val="af-ZA"/>
        </w:rPr>
        <w:t xml:space="preserve"> </w:t>
      </w:r>
      <w:r w:rsidRPr="00BA41C0">
        <w:rPr>
          <w:rFonts w:ascii="GHEA Grapalat" w:hAnsi="GHEA Grapalat"/>
          <w:sz w:val="20"/>
          <w:szCs w:val="20"/>
        </w:rPr>
        <w:t>թողնելու</w:t>
      </w:r>
      <w:r w:rsidRPr="00BA41C0">
        <w:rPr>
          <w:rFonts w:ascii="GHEA Grapalat" w:hAnsi="GHEA Grapalat"/>
          <w:sz w:val="20"/>
          <w:szCs w:val="20"/>
          <w:lang w:val="af-ZA"/>
        </w:rPr>
        <w:t xml:space="preserve"> </w:t>
      </w:r>
      <w:r w:rsidRPr="00BA41C0">
        <w:rPr>
          <w:rFonts w:ascii="GHEA Grapalat" w:hAnsi="GHEA Grapalat"/>
          <w:sz w:val="20"/>
          <w:szCs w:val="20"/>
        </w:rPr>
        <w:t>մասին</w:t>
      </w:r>
      <w:r w:rsidRPr="00BA41C0">
        <w:rPr>
          <w:rFonts w:ascii="GHEA Grapalat" w:hAnsi="GHEA Grapalat"/>
          <w:sz w:val="20"/>
          <w:szCs w:val="20"/>
          <w:lang w:val="af-ZA"/>
        </w:rPr>
        <w:t xml:space="preserve"> </w:t>
      </w:r>
      <w:r w:rsidRPr="00BA41C0">
        <w:rPr>
          <w:rFonts w:ascii="GHEA Grapalat" w:hAnsi="GHEA Grapalat"/>
          <w:sz w:val="20"/>
          <w:szCs w:val="20"/>
        </w:rPr>
        <w:t>դատարանի</w:t>
      </w:r>
      <w:r w:rsidRPr="00BA41C0">
        <w:rPr>
          <w:rFonts w:ascii="GHEA Grapalat" w:hAnsi="GHEA Grapalat"/>
          <w:sz w:val="20"/>
          <w:szCs w:val="20"/>
          <w:lang w:val="af-ZA"/>
        </w:rPr>
        <w:t xml:space="preserve"> </w:t>
      </w:r>
      <w:r w:rsidRPr="00BA41C0">
        <w:rPr>
          <w:rFonts w:ascii="GHEA Grapalat" w:hAnsi="GHEA Grapalat"/>
          <w:sz w:val="20"/>
          <w:szCs w:val="20"/>
        </w:rPr>
        <w:t>եզրափակիչ</w:t>
      </w:r>
      <w:r w:rsidRPr="00BA41C0">
        <w:rPr>
          <w:rFonts w:ascii="GHEA Grapalat" w:hAnsi="GHEA Grapalat"/>
          <w:sz w:val="20"/>
          <w:szCs w:val="20"/>
          <w:lang w:val="af-ZA"/>
        </w:rPr>
        <w:t xml:space="preserve"> </w:t>
      </w:r>
      <w:r w:rsidRPr="00BA41C0">
        <w:rPr>
          <w:rFonts w:ascii="GHEA Grapalat" w:hAnsi="GHEA Grapalat"/>
          <w:sz w:val="20"/>
          <w:szCs w:val="20"/>
        </w:rPr>
        <w:t>դատական</w:t>
      </w:r>
      <w:r w:rsidRPr="00BA41C0">
        <w:rPr>
          <w:rFonts w:ascii="GHEA Grapalat" w:hAnsi="GHEA Grapalat"/>
          <w:sz w:val="20"/>
          <w:szCs w:val="20"/>
          <w:lang w:val="af-ZA"/>
        </w:rPr>
        <w:t xml:space="preserve"> </w:t>
      </w:r>
      <w:r w:rsidRPr="00BA41C0">
        <w:rPr>
          <w:rFonts w:ascii="GHEA Grapalat" w:hAnsi="GHEA Grapalat"/>
          <w:sz w:val="20"/>
          <w:szCs w:val="20"/>
        </w:rPr>
        <w:t>ակտն</w:t>
      </w:r>
      <w:r w:rsidRPr="00BA41C0">
        <w:rPr>
          <w:rFonts w:ascii="GHEA Grapalat" w:hAnsi="GHEA Grapalat"/>
          <w:sz w:val="20"/>
          <w:szCs w:val="20"/>
          <w:lang w:val="af-ZA"/>
        </w:rPr>
        <w:t xml:space="preserve"> </w:t>
      </w:r>
      <w:r w:rsidRPr="00BA41C0">
        <w:rPr>
          <w:rFonts w:ascii="GHEA Grapalat" w:hAnsi="GHEA Grapalat"/>
          <w:sz w:val="20"/>
          <w:szCs w:val="20"/>
        </w:rPr>
        <w:t>օրինական</w:t>
      </w:r>
      <w:r w:rsidRPr="00BA41C0">
        <w:rPr>
          <w:rFonts w:ascii="GHEA Grapalat" w:hAnsi="GHEA Grapalat"/>
          <w:sz w:val="20"/>
          <w:szCs w:val="20"/>
          <w:lang w:val="af-ZA"/>
        </w:rPr>
        <w:t xml:space="preserve"> </w:t>
      </w:r>
      <w:r w:rsidRPr="00BA41C0">
        <w:rPr>
          <w:rFonts w:ascii="GHEA Grapalat" w:hAnsi="GHEA Grapalat"/>
          <w:sz w:val="20"/>
          <w:szCs w:val="20"/>
        </w:rPr>
        <w:t>ուժի</w:t>
      </w:r>
      <w:r w:rsidRPr="00BA41C0">
        <w:rPr>
          <w:rFonts w:ascii="GHEA Grapalat" w:hAnsi="GHEA Grapalat"/>
          <w:sz w:val="20"/>
          <w:szCs w:val="20"/>
          <w:lang w:val="af-ZA"/>
        </w:rPr>
        <w:t xml:space="preserve"> </w:t>
      </w:r>
      <w:r w:rsidRPr="00BA41C0">
        <w:rPr>
          <w:rFonts w:ascii="GHEA Grapalat" w:hAnsi="GHEA Grapalat"/>
          <w:sz w:val="20"/>
          <w:szCs w:val="20"/>
        </w:rPr>
        <w:t>մեջ</w:t>
      </w:r>
      <w:r w:rsidRPr="00BA41C0">
        <w:rPr>
          <w:rFonts w:ascii="GHEA Grapalat" w:hAnsi="GHEA Grapalat"/>
          <w:sz w:val="20"/>
          <w:szCs w:val="20"/>
          <w:lang w:val="af-ZA"/>
        </w:rPr>
        <w:t xml:space="preserve"> </w:t>
      </w:r>
      <w:r w:rsidRPr="00BA41C0">
        <w:rPr>
          <w:rFonts w:ascii="GHEA Grapalat" w:hAnsi="GHEA Grapalat"/>
          <w:sz w:val="20"/>
          <w:szCs w:val="20"/>
        </w:rPr>
        <w:t>մտնելու</w:t>
      </w:r>
      <w:r w:rsidRPr="00BA41C0">
        <w:rPr>
          <w:rFonts w:ascii="GHEA Grapalat" w:hAnsi="GHEA Grapalat"/>
          <w:sz w:val="20"/>
          <w:szCs w:val="20"/>
          <w:lang w:val="af-ZA"/>
        </w:rPr>
        <w:t xml:space="preserve"> </w:t>
      </w:r>
      <w:r w:rsidRPr="00BA41C0">
        <w:rPr>
          <w:rFonts w:ascii="GHEA Grapalat" w:hAnsi="GHEA Grapalat"/>
          <w:sz w:val="20"/>
          <w:szCs w:val="20"/>
        </w:rPr>
        <w:t>օրվան</w:t>
      </w:r>
      <w:r w:rsidRPr="00BA41C0">
        <w:rPr>
          <w:rFonts w:ascii="GHEA Grapalat" w:hAnsi="GHEA Grapalat"/>
          <w:sz w:val="20"/>
          <w:szCs w:val="20"/>
          <w:lang w:val="af-ZA"/>
        </w:rPr>
        <w:t xml:space="preserve"> </w:t>
      </w:r>
      <w:r w:rsidRPr="00BA41C0">
        <w:rPr>
          <w:rFonts w:ascii="GHEA Grapalat" w:hAnsi="GHEA Grapalat"/>
          <w:sz w:val="20"/>
          <w:szCs w:val="20"/>
        </w:rPr>
        <w:t>հաջորդող</w:t>
      </w:r>
      <w:r w:rsidRPr="00BA41C0">
        <w:rPr>
          <w:rFonts w:ascii="GHEA Grapalat" w:hAnsi="GHEA Grapalat"/>
          <w:sz w:val="20"/>
          <w:szCs w:val="20"/>
          <w:lang w:val="af-ZA"/>
        </w:rPr>
        <w:t xml:space="preserve"> </w:t>
      </w:r>
      <w:r w:rsidRPr="00BA41C0">
        <w:rPr>
          <w:rFonts w:ascii="GHEA Grapalat" w:hAnsi="GHEA Grapalat"/>
          <w:sz w:val="20"/>
          <w:szCs w:val="20"/>
        </w:rPr>
        <w:t>հինգ</w:t>
      </w:r>
      <w:r w:rsidRPr="00BA41C0">
        <w:rPr>
          <w:rFonts w:ascii="GHEA Grapalat" w:hAnsi="GHEA Grapalat"/>
          <w:sz w:val="20"/>
          <w:szCs w:val="20"/>
          <w:lang w:val="af-ZA"/>
        </w:rPr>
        <w:t xml:space="preserve"> </w:t>
      </w:r>
      <w:r w:rsidRPr="00BA41C0">
        <w:rPr>
          <w:rFonts w:ascii="GHEA Grapalat" w:hAnsi="GHEA Grapalat"/>
          <w:sz w:val="20"/>
          <w:szCs w:val="20"/>
        </w:rPr>
        <w:t>աշխատանքային</w:t>
      </w:r>
      <w:r w:rsidRPr="00BA41C0">
        <w:rPr>
          <w:rFonts w:ascii="GHEA Grapalat" w:hAnsi="GHEA Grapalat"/>
          <w:sz w:val="20"/>
          <w:szCs w:val="20"/>
          <w:lang w:val="af-ZA"/>
        </w:rPr>
        <w:t xml:space="preserve"> </w:t>
      </w:r>
      <w:r w:rsidRPr="00BA41C0">
        <w:rPr>
          <w:rFonts w:ascii="GHEA Grapalat" w:hAnsi="GHEA Grapalat"/>
          <w:sz w:val="20"/>
          <w:szCs w:val="20"/>
        </w:rPr>
        <w:t>օրվա</w:t>
      </w:r>
      <w:r w:rsidRPr="00BA41C0">
        <w:rPr>
          <w:rFonts w:ascii="GHEA Grapalat" w:hAnsi="GHEA Grapalat"/>
          <w:sz w:val="20"/>
          <w:szCs w:val="20"/>
          <w:lang w:val="af-ZA"/>
        </w:rPr>
        <w:t xml:space="preserve"> </w:t>
      </w:r>
      <w:r w:rsidRPr="00BA41C0">
        <w:rPr>
          <w:rFonts w:ascii="GHEA Grapalat" w:hAnsi="GHEA Grapalat"/>
          <w:sz w:val="20"/>
          <w:szCs w:val="20"/>
        </w:rPr>
        <w:t>ընթացքում</w:t>
      </w:r>
      <w:r w:rsidRPr="00BA41C0">
        <w:rPr>
          <w:rFonts w:ascii="GHEA Grapalat" w:hAnsi="GHEA Grapalat"/>
          <w:sz w:val="20"/>
          <w:szCs w:val="20"/>
          <w:lang w:val="af-ZA"/>
        </w:rPr>
        <w:t>:</w:t>
      </w:r>
    </w:p>
    <w:p w14:paraId="442B4E67" w14:textId="3938D7D6" w:rsidR="00E842E4" w:rsidRDefault="00E842E4" w:rsidP="00B609A3">
      <w:pPr>
        <w:shd w:val="clear" w:color="auto" w:fill="FFFFFF"/>
        <w:ind w:firstLine="375"/>
        <w:jc w:val="both"/>
        <w:rPr>
          <w:rFonts w:ascii="GHEA Grapalat" w:hAnsi="GHEA Grapalat"/>
          <w:sz w:val="20"/>
          <w:szCs w:val="20"/>
          <w:lang w:val="hy-AM"/>
        </w:rPr>
      </w:pPr>
      <w:r w:rsidRPr="00401C4E">
        <w:rPr>
          <w:rFonts w:ascii="GHEA Grapalat" w:hAnsi="GHEA Grapalat"/>
          <w:sz w:val="20"/>
          <w:szCs w:val="20"/>
        </w:rPr>
        <w:t>Եթե</w:t>
      </w:r>
      <w:r w:rsidRPr="00401C4E">
        <w:rPr>
          <w:rFonts w:ascii="GHEA Grapalat" w:hAnsi="GHEA Grapalat"/>
          <w:sz w:val="20"/>
          <w:szCs w:val="20"/>
          <w:lang w:val="af-ZA"/>
        </w:rPr>
        <w:t xml:space="preserve"> </w:t>
      </w:r>
      <w:r w:rsidRPr="00401C4E">
        <w:rPr>
          <w:rFonts w:ascii="GHEA Grapalat" w:hAnsi="GHEA Grapalat"/>
          <w:sz w:val="20"/>
          <w:szCs w:val="20"/>
        </w:rPr>
        <w:t>գնման</w:t>
      </w:r>
      <w:r w:rsidRPr="00401C4E">
        <w:rPr>
          <w:rFonts w:ascii="GHEA Grapalat" w:hAnsi="GHEA Grapalat"/>
          <w:sz w:val="20"/>
          <w:szCs w:val="20"/>
          <w:lang w:val="af-ZA"/>
        </w:rPr>
        <w:t xml:space="preserve"> </w:t>
      </w:r>
      <w:r w:rsidRPr="00401C4E">
        <w:rPr>
          <w:rFonts w:ascii="GHEA Grapalat" w:hAnsi="GHEA Grapalat"/>
          <w:sz w:val="20"/>
          <w:szCs w:val="20"/>
        </w:rPr>
        <w:t>ընթացակարգը</w:t>
      </w:r>
      <w:r w:rsidRPr="00401C4E">
        <w:rPr>
          <w:rFonts w:ascii="GHEA Grapalat" w:hAnsi="GHEA Grapalat"/>
          <w:sz w:val="20"/>
          <w:szCs w:val="20"/>
          <w:lang w:val="af-ZA"/>
        </w:rPr>
        <w:t xml:space="preserve"> </w:t>
      </w:r>
      <w:r w:rsidRPr="00401C4E">
        <w:rPr>
          <w:rFonts w:ascii="GHEA Grapalat" w:hAnsi="GHEA Grapalat"/>
          <w:sz w:val="20"/>
          <w:szCs w:val="20"/>
        </w:rPr>
        <w:t>կազմակերպվում</w:t>
      </w:r>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r w:rsidRPr="00401C4E">
        <w:rPr>
          <w:rFonts w:ascii="GHEA Grapalat" w:hAnsi="GHEA Grapalat"/>
          <w:sz w:val="20"/>
          <w:szCs w:val="20"/>
        </w:rPr>
        <w:t>րենքի</w:t>
      </w:r>
      <w:r w:rsidRPr="00401C4E">
        <w:rPr>
          <w:rFonts w:ascii="GHEA Grapalat" w:hAnsi="GHEA Grapalat"/>
          <w:sz w:val="20"/>
          <w:szCs w:val="20"/>
          <w:lang w:val="af-ZA"/>
        </w:rPr>
        <w:t xml:space="preserve"> 15-</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հոդվածի</w:t>
      </w:r>
      <w:r w:rsidRPr="00401C4E">
        <w:rPr>
          <w:rFonts w:ascii="GHEA Grapalat" w:hAnsi="GHEA Grapalat"/>
          <w:sz w:val="20"/>
          <w:szCs w:val="20"/>
          <w:lang w:val="af-ZA"/>
        </w:rPr>
        <w:t xml:space="preserve"> 6-</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մասի</w:t>
      </w:r>
      <w:r w:rsidRPr="00401C4E">
        <w:rPr>
          <w:rFonts w:ascii="GHEA Grapalat" w:hAnsi="GHEA Grapalat"/>
          <w:sz w:val="20"/>
          <w:szCs w:val="20"/>
          <w:lang w:val="af-ZA"/>
        </w:rPr>
        <w:t xml:space="preserve"> 2-</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կետի</w:t>
      </w:r>
      <w:r w:rsidRPr="00401C4E">
        <w:rPr>
          <w:rFonts w:ascii="GHEA Grapalat" w:hAnsi="GHEA Grapalat"/>
          <w:sz w:val="20"/>
          <w:szCs w:val="20"/>
          <w:lang w:val="af-ZA"/>
        </w:rPr>
        <w:t xml:space="preserve"> </w:t>
      </w:r>
      <w:r w:rsidRPr="00401C4E">
        <w:rPr>
          <w:rFonts w:ascii="GHEA Grapalat" w:hAnsi="GHEA Grapalat"/>
          <w:sz w:val="20"/>
          <w:szCs w:val="20"/>
        </w:rPr>
        <w:t>հիման</w:t>
      </w:r>
      <w:r w:rsidRPr="00401C4E">
        <w:rPr>
          <w:rFonts w:ascii="GHEA Grapalat" w:hAnsi="GHEA Grapalat"/>
          <w:sz w:val="20"/>
          <w:szCs w:val="20"/>
          <w:lang w:val="af-ZA"/>
        </w:rPr>
        <w:t xml:space="preserve"> </w:t>
      </w:r>
      <w:r w:rsidRPr="00401C4E">
        <w:rPr>
          <w:rFonts w:ascii="GHEA Grapalat" w:hAnsi="GHEA Grapalat"/>
          <w:sz w:val="20"/>
          <w:szCs w:val="20"/>
        </w:rPr>
        <w:t>վրա</w:t>
      </w:r>
      <w:r w:rsidRPr="00401C4E">
        <w:rPr>
          <w:rFonts w:ascii="GHEA Grapalat" w:hAnsi="GHEA Grapalat"/>
          <w:sz w:val="20"/>
          <w:szCs w:val="20"/>
          <w:lang w:val="af-ZA"/>
        </w:rPr>
        <w:t xml:space="preserve">, </w:t>
      </w:r>
      <w:r w:rsidRPr="00401C4E">
        <w:rPr>
          <w:rFonts w:ascii="GHEA Grapalat" w:hAnsi="GHEA Grapalat"/>
          <w:sz w:val="20"/>
          <w:szCs w:val="20"/>
        </w:rPr>
        <w:t>հայտի</w:t>
      </w:r>
      <w:r w:rsidRPr="00401C4E">
        <w:rPr>
          <w:rFonts w:ascii="GHEA Grapalat" w:hAnsi="GHEA Grapalat"/>
          <w:sz w:val="20"/>
          <w:szCs w:val="20"/>
          <w:lang w:val="af-ZA"/>
        </w:rPr>
        <w:t xml:space="preserve"> </w:t>
      </w:r>
      <w:r w:rsidRPr="00401C4E">
        <w:rPr>
          <w:rFonts w:ascii="GHEA Grapalat" w:hAnsi="GHEA Grapalat"/>
          <w:sz w:val="20"/>
          <w:szCs w:val="20"/>
        </w:rPr>
        <w:t>ապահովումը</w:t>
      </w:r>
      <w:r w:rsidRPr="00401C4E">
        <w:rPr>
          <w:rFonts w:ascii="GHEA Grapalat" w:hAnsi="GHEA Grapalat"/>
          <w:sz w:val="20"/>
          <w:szCs w:val="20"/>
          <w:lang w:val="af-ZA"/>
        </w:rPr>
        <w:t xml:space="preserve"> </w:t>
      </w:r>
      <w:r w:rsidRPr="00401C4E">
        <w:rPr>
          <w:rFonts w:ascii="GHEA Grapalat" w:hAnsi="GHEA Grapalat"/>
          <w:sz w:val="20"/>
          <w:szCs w:val="20"/>
        </w:rPr>
        <w:t>պայմանագիրը</w:t>
      </w:r>
      <w:r w:rsidRPr="00401C4E">
        <w:rPr>
          <w:rFonts w:ascii="GHEA Grapalat" w:hAnsi="GHEA Grapalat"/>
          <w:sz w:val="20"/>
          <w:szCs w:val="20"/>
          <w:lang w:val="af-ZA"/>
        </w:rPr>
        <w:t xml:space="preserve"> </w:t>
      </w:r>
      <w:r w:rsidRPr="00401C4E">
        <w:rPr>
          <w:rFonts w:ascii="GHEA Grapalat" w:hAnsi="GHEA Grapalat"/>
          <w:sz w:val="20"/>
          <w:szCs w:val="20"/>
        </w:rPr>
        <w:t>կնքած</w:t>
      </w:r>
      <w:r w:rsidRPr="00401C4E">
        <w:rPr>
          <w:rFonts w:ascii="GHEA Grapalat" w:hAnsi="GHEA Grapalat"/>
          <w:sz w:val="20"/>
          <w:szCs w:val="20"/>
          <w:lang w:val="af-ZA"/>
        </w:rPr>
        <w:t xml:space="preserve"> </w:t>
      </w:r>
      <w:r w:rsidRPr="00401C4E">
        <w:rPr>
          <w:rFonts w:ascii="GHEA Grapalat" w:hAnsi="GHEA Grapalat"/>
          <w:sz w:val="20"/>
          <w:szCs w:val="20"/>
        </w:rPr>
        <w:t>անձին</w:t>
      </w:r>
      <w:r w:rsidRPr="00401C4E">
        <w:rPr>
          <w:rFonts w:ascii="GHEA Grapalat" w:hAnsi="GHEA Grapalat"/>
          <w:sz w:val="20"/>
          <w:szCs w:val="20"/>
          <w:lang w:val="af-ZA"/>
        </w:rPr>
        <w:t xml:space="preserve"> </w:t>
      </w:r>
      <w:r w:rsidRPr="00401C4E">
        <w:rPr>
          <w:rFonts w:ascii="GHEA Grapalat" w:hAnsi="GHEA Grapalat"/>
          <w:sz w:val="20"/>
          <w:szCs w:val="20"/>
        </w:rPr>
        <w:t>վերադարձվում</w:t>
      </w:r>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sidRPr="00401C4E">
        <w:rPr>
          <w:rFonts w:ascii="GHEA Grapalat" w:hAnsi="GHEA Grapalat"/>
          <w:sz w:val="20"/>
          <w:szCs w:val="20"/>
        </w:rPr>
        <w:t>ֆինանսական</w:t>
      </w:r>
      <w:r w:rsidRPr="00401C4E">
        <w:rPr>
          <w:rFonts w:ascii="GHEA Grapalat" w:hAnsi="GHEA Grapalat"/>
          <w:sz w:val="20"/>
          <w:szCs w:val="20"/>
          <w:lang w:val="af-ZA"/>
        </w:rPr>
        <w:t xml:space="preserve"> </w:t>
      </w:r>
      <w:r w:rsidRPr="00401C4E">
        <w:rPr>
          <w:rFonts w:ascii="GHEA Grapalat" w:hAnsi="GHEA Grapalat"/>
          <w:sz w:val="20"/>
          <w:szCs w:val="20"/>
        </w:rPr>
        <w:t>միջոցներ</w:t>
      </w:r>
      <w:r w:rsidRPr="00401C4E">
        <w:rPr>
          <w:rFonts w:ascii="GHEA Grapalat" w:hAnsi="GHEA Grapalat"/>
          <w:sz w:val="20"/>
          <w:szCs w:val="20"/>
          <w:lang w:val="af-ZA"/>
        </w:rPr>
        <w:t xml:space="preserve"> </w:t>
      </w:r>
      <w:r w:rsidRPr="00401C4E">
        <w:rPr>
          <w:rFonts w:ascii="GHEA Grapalat" w:hAnsi="GHEA Grapalat"/>
          <w:sz w:val="20"/>
          <w:szCs w:val="20"/>
        </w:rPr>
        <w:t>նախատեսված</w:t>
      </w:r>
      <w:r w:rsidRPr="00401C4E">
        <w:rPr>
          <w:rFonts w:ascii="GHEA Grapalat" w:hAnsi="GHEA Grapalat"/>
          <w:sz w:val="20"/>
          <w:szCs w:val="20"/>
          <w:lang w:val="af-ZA"/>
        </w:rPr>
        <w:t xml:space="preserve"> </w:t>
      </w:r>
      <w:r w:rsidRPr="00401C4E">
        <w:rPr>
          <w:rFonts w:ascii="GHEA Grapalat" w:hAnsi="GHEA Grapalat"/>
          <w:sz w:val="20"/>
          <w:szCs w:val="20"/>
        </w:rPr>
        <w:t>լինելու</w:t>
      </w:r>
      <w:r w:rsidRPr="00401C4E">
        <w:rPr>
          <w:rFonts w:ascii="GHEA Grapalat" w:hAnsi="GHEA Grapalat"/>
          <w:sz w:val="20"/>
          <w:szCs w:val="20"/>
          <w:lang w:val="af-ZA"/>
        </w:rPr>
        <w:t xml:space="preserve"> </w:t>
      </w:r>
      <w:r w:rsidRPr="00401C4E">
        <w:rPr>
          <w:rFonts w:ascii="GHEA Grapalat" w:hAnsi="GHEA Grapalat"/>
          <w:sz w:val="20"/>
          <w:szCs w:val="20"/>
        </w:rPr>
        <w:t>վերաբերյալ</w:t>
      </w:r>
      <w:r w:rsidRPr="00401C4E">
        <w:rPr>
          <w:rFonts w:ascii="GHEA Grapalat" w:hAnsi="GHEA Grapalat"/>
          <w:sz w:val="20"/>
          <w:szCs w:val="20"/>
          <w:lang w:val="af-ZA"/>
        </w:rPr>
        <w:t xml:space="preserve"> </w:t>
      </w:r>
      <w:r w:rsidRPr="00401C4E">
        <w:rPr>
          <w:rFonts w:ascii="GHEA Grapalat" w:hAnsi="GHEA Grapalat"/>
          <w:sz w:val="20"/>
          <w:szCs w:val="20"/>
        </w:rPr>
        <w:t>կողմերի</w:t>
      </w:r>
      <w:r w:rsidRPr="00401C4E">
        <w:rPr>
          <w:rFonts w:ascii="GHEA Grapalat" w:hAnsi="GHEA Grapalat"/>
          <w:sz w:val="20"/>
          <w:szCs w:val="20"/>
          <w:lang w:val="af-ZA"/>
        </w:rPr>
        <w:t xml:space="preserve"> </w:t>
      </w:r>
      <w:r w:rsidRPr="00401C4E">
        <w:rPr>
          <w:rFonts w:ascii="GHEA Grapalat" w:hAnsi="GHEA Grapalat"/>
          <w:sz w:val="20"/>
          <w:szCs w:val="20"/>
        </w:rPr>
        <w:t>միջև</w:t>
      </w:r>
      <w:r w:rsidRPr="00401C4E">
        <w:rPr>
          <w:rFonts w:ascii="GHEA Grapalat" w:hAnsi="GHEA Grapalat"/>
          <w:sz w:val="20"/>
          <w:szCs w:val="20"/>
          <w:lang w:val="af-ZA"/>
        </w:rPr>
        <w:t xml:space="preserve"> </w:t>
      </w:r>
      <w:r w:rsidRPr="00401C4E">
        <w:rPr>
          <w:rFonts w:ascii="GHEA Grapalat" w:hAnsi="GHEA Grapalat"/>
          <w:sz w:val="20"/>
          <w:szCs w:val="20"/>
        </w:rPr>
        <w:t>համաձայնագիրը</w:t>
      </w:r>
      <w:r w:rsidRPr="00401C4E">
        <w:rPr>
          <w:rFonts w:ascii="GHEA Grapalat" w:hAnsi="GHEA Grapalat"/>
          <w:sz w:val="20"/>
          <w:szCs w:val="20"/>
          <w:lang w:val="af-ZA"/>
        </w:rPr>
        <w:t xml:space="preserve"> </w:t>
      </w:r>
      <w:r w:rsidRPr="00401C4E">
        <w:rPr>
          <w:rFonts w:ascii="GHEA Grapalat" w:hAnsi="GHEA Grapalat"/>
          <w:sz w:val="20"/>
          <w:szCs w:val="20"/>
        </w:rPr>
        <w:t>կնքվելու</w:t>
      </w:r>
      <w:r w:rsidRPr="00401C4E">
        <w:rPr>
          <w:rFonts w:ascii="GHEA Grapalat" w:hAnsi="GHEA Grapalat"/>
          <w:sz w:val="20"/>
          <w:szCs w:val="20"/>
          <w:lang w:val="af-ZA"/>
        </w:rPr>
        <w:t xml:space="preserve"> </w:t>
      </w:r>
      <w:r w:rsidRPr="00401C4E">
        <w:rPr>
          <w:rFonts w:ascii="GHEA Grapalat" w:hAnsi="GHEA Grapalat"/>
          <w:sz w:val="20"/>
          <w:szCs w:val="20"/>
        </w:rPr>
        <w:t>օրվան</w:t>
      </w:r>
      <w:r w:rsidRPr="00401C4E">
        <w:rPr>
          <w:rFonts w:ascii="GHEA Grapalat" w:hAnsi="GHEA Grapalat"/>
          <w:sz w:val="20"/>
          <w:szCs w:val="20"/>
          <w:lang w:val="af-ZA"/>
        </w:rPr>
        <w:t xml:space="preserve"> </w:t>
      </w:r>
      <w:r w:rsidRPr="00401C4E">
        <w:rPr>
          <w:rFonts w:ascii="GHEA Grapalat" w:hAnsi="GHEA Grapalat"/>
          <w:sz w:val="20"/>
          <w:szCs w:val="20"/>
        </w:rPr>
        <w:t>հաջորդող</w:t>
      </w:r>
      <w:r w:rsidRPr="00F71502">
        <w:rPr>
          <w:rFonts w:ascii="GHEA Grapalat" w:hAnsi="GHEA Grapalat"/>
          <w:sz w:val="20"/>
          <w:szCs w:val="20"/>
          <w:lang w:val="af-ZA"/>
        </w:rPr>
        <w:t xml:space="preserve">  </w:t>
      </w:r>
      <w:r w:rsidRPr="00401C4E">
        <w:rPr>
          <w:rFonts w:ascii="GHEA Grapalat" w:hAnsi="GHEA Grapalat"/>
          <w:sz w:val="20"/>
          <w:szCs w:val="20"/>
        </w:rPr>
        <w:t>հինգ</w:t>
      </w:r>
      <w:r w:rsidRPr="00F71502">
        <w:rPr>
          <w:rFonts w:ascii="GHEA Grapalat" w:hAnsi="GHEA Grapalat"/>
          <w:sz w:val="20"/>
          <w:szCs w:val="20"/>
          <w:lang w:val="af-ZA"/>
        </w:rPr>
        <w:t xml:space="preserve"> </w:t>
      </w:r>
      <w:r w:rsidRPr="00401C4E">
        <w:rPr>
          <w:rFonts w:ascii="GHEA Grapalat" w:hAnsi="GHEA Grapalat"/>
          <w:sz w:val="20"/>
          <w:szCs w:val="20"/>
        </w:rPr>
        <w:t>աշխատանքային</w:t>
      </w:r>
      <w:r w:rsidRPr="00F71502">
        <w:rPr>
          <w:rFonts w:ascii="GHEA Grapalat" w:hAnsi="GHEA Grapalat"/>
          <w:sz w:val="20"/>
          <w:szCs w:val="20"/>
          <w:lang w:val="af-ZA"/>
        </w:rPr>
        <w:t xml:space="preserve"> </w:t>
      </w:r>
      <w:r w:rsidRPr="00401C4E">
        <w:rPr>
          <w:rFonts w:ascii="GHEA Grapalat" w:hAnsi="GHEA Grapalat"/>
          <w:sz w:val="20"/>
          <w:szCs w:val="20"/>
        </w:rPr>
        <w:t>օրվա</w:t>
      </w:r>
      <w:r w:rsidRPr="00F71502">
        <w:rPr>
          <w:rFonts w:ascii="GHEA Grapalat" w:hAnsi="GHEA Grapalat"/>
          <w:sz w:val="20"/>
          <w:szCs w:val="20"/>
          <w:lang w:val="af-ZA"/>
        </w:rPr>
        <w:t xml:space="preserve"> </w:t>
      </w:r>
      <w:r w:rsidRPr="00401C4E">
        <w:rPr>
          <w:rFonts w:ascii="GHEA Grapalat" w:hAnsi="GHEA Grapalat"/>
          <w:sz w:val="20"/>
          <w:szCs w:val="20"/>
        </w:rPr>
        <w:t>ընթացքում</w:t>
      </w:r>
      <w:r w:rsidRPr="00F71502">
        <w:rPr>
          <w:rFonts w:ascii="GHEA Grapalat" w:hAnsi="GHEA Grapalat"/>
          <w:sz w:val="20"/>
          <w:szCs w:val="20"/>
          <w:lang w:val="af-ZA"/>
        </w:rPr>
        <w:t xml:space="preserve">: </w:t>
      </w:r>
    </w:p>
    <w:p w14:paraId="4C6BA5B3" w14:textId="77777777" w:rsidR="00E842E4" w:rsidRDefault="00E842E4" w:rsidP="00B609A3">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58C0AD86" w14:textId="77777777" w:rsidR="00E842E4" w:rsidRDefault="00E842E4" w:rsidP="00B609A3">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72CDE44A" w14:textId="77777777" w:rsidR="00E842E4" w:rsidRDefault="00E842E4" w:rsidP="00B609A3">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45C653B0" w14:textId="77777777" w:rsidR="00E842E4" w:rsidRPr="009E1D1C" w:rsidRDefault="00E842E4" w:rsidP="00B609A3">
      <w:pPr>
        <w:ind w:firstLine="567"/>
        <w:jc w:val="both"/>
        <w:rPr>
          <w:rFonts w:ascii="GHEA Grapalat" w:hAnsi="GHEA Grapalat" w:cs="Sylfaen"/>
          <w:sz w:val="20"/>
          <w:lang w:val="af-ZA"/>
        </w:rPr>
      </w:pPr>
      <w:r w:rsidRPr="009E1D1C">
        <w:rPr>
          <w:rFonts w:ascii="GHEA Grapalat" w:hAnsi="GHEA Grapalat" w:cs="Sylfaen"/>
          <w:sz w:val="20"/>
          <w:lang w:val="af-ZA"/>
        </w:rPr>
        <w:t xml:space="preserve">7.3 </w:t>
      </w:r>
      <w:r w:rsidRPr="00541C25">
        <w:rPr>
          <w:rFonts w:ascii="GHEA Grapalat" w:hAnsi="GHEA Grapalat" w:cs="Sylfaen"/>
          <w:sz w:val="20"/>
          <w:lang w:val="hy-AM"/>
        </w:rPr>
        <w:t>Մասնակիցը</w:t>
      </w:r>
      <w:r w:rsidRPr="009E1D1C">
        <w:rPr>
          <w:rFonts w:ascii="GHEA Grapalat" w:hAnsi="GHEA Grapalat" w:cs="Sylfaen"/>
          <w:sz w:val="20"/>
          <w:lang w:val="af-ZA"/>
        </w:rPr>
        <w:t xml:space="preserve"> </w:t>
      </w:r>
      <w:r w:rsidRPr="00541C25">
        <w:rPr>
          <w:rFonts w:ascii="GHEA Grapalat" w:hAnsi="GHEA Grapalat" w:cs="Sylfaen"/>
          <w:sz w:val="20"/>
          <w:lang w:val="hy-AM"/>
        </w:rPr>
        <w:t>վճարում</w:t>
      </w:r>
      <w:r w:rsidRPr="009E1D1C">
        <w:rPr>
          <w:rFonts w:ascii="GHEA Grapalat" w:hAnsi="GHEA Grapalat" w:cs="Sylfaen"/>
          <w:sz w:val="20"/>
          <w:lang w:val="af-ZA"/>
        </w:rPr>
        <w:t xml:space="preserve"> </w:t>
      </w:r>
      <w:r w:rsidRPr="00541C25">
        <w:rPr>
          <w:rFonts w:ascii="GHEA Grapalat" w:hAnsi="GHEA Grapalat" w:cs="Sylfaen"/>
          <w:sz w:val="20"/>
          <w:lang w:val="hy-AM"/>
        </w:rPr>
        <w:t>է</w:t>
      </w:r>
      <w:r w:rsidRPr="009E1D1C">
        <w:rPr>
          <w:rFonts w:ascii="GHEA Grapalat" w:hAnsi="GHEA Grapalat" w:cs="Sylfaen"/>
          <w:sz w:val="20"/>
          <w:lang w:val="af-ZA"/>
        </w:rPr>
        <w:t xml:space="preserve"> </w:t>
      </w:r>
      <w:r w:rsidRPr="00541C25">
        <w:rPr>
          <w:rFonts w:ascii="GHEA Grapalat" w:hAnsi="GHEA Grapalat" w:cs="Sylfaen"/>
          <w:sz w:val="20"/>
          <w:lang w:val="hy-AM"/>
        </w:rPr>
        <w:t>հայտի</w:t>
      </w:r>
      <w:r w:rsidRPr="009E1D1C">
        <w:rPr>
          <w:rFonts w:ascii="GHEA Grapalat" w:hAnsi="GHEA Grapalat" w:cs="Sylfaen"/>
          <w:sz w:val="20"/>
          <w:lang w:val="af-ZA"/>
        </w:rPr>
        <w:t xml:space="preserve"> </w:t>
      </w:r>
      <w:r w:rsidRPr="00541C25">
        <w:rPr>
          <w:rFonts w:ascii="GHEA Grapalat" w:hAnsi="GHEA Grapalat" w:cs="Sylfaen"/>
          <w:sz w:val="20"/>
          <w:lang w:val="hy-AM"/>
        </w:rPr>
        <w:t>ապահովումը</w:t>
      </w:r>
      <w:r w:rsidRPr="009E1D1C">
        <w:rPr>
          <w:rFonts w:ascii="GHEA Grapalat" w:hAnsi="GHEA Grapalat" w:cs="Sylfaen"/>
          <w:sz w:val="20"/>
          <w:lang w:val="af-ZA"/>
        </w:rPr>
        <w:t xml:space="preserve">, </w:t>
      </w:r>
      <w:r w:rsidRPr="00541C25">
        <w:rPr>
          <w:rFonts w:ascii="GHEA Grapalat" w:hAnsi="GHEA Grapalat" w:cs="Sylfaen"/>
          <w:sz w:val="20"/>
          <w:lang w:val="hy-AM"/>
        </w:rPr>
        <w:t>եթե</w:t>
      </w:r>
      <w:r w:rsidRPr="009E1D1C">
        <w:rPr>
          <w:rFonts w:ascii="GHEA Grapalat" w:hAnsi="GHEA Grapalat" w:cs="Sylfaen"/>
          <w:sz w:val="20"/>
          <w:lang w:val="af-ZA"/>
        </w:rPr>
        <w:t xml:space="preserve"> </w:t>
      </w:r>
      <w:r w:rsidRPr="00541C25">
        <w:rPr>
          <w:rFonts w:ascii="GHEA Grapalat" w:hAnsi="GHEA Grapalat" w:cs="Sylfaen"/>
          <w:sz w:val="20"/>
          <w:lang w:val="hy-AM"/>
        </w:rPr>
        <w:t>նա</w:t>
      </w:r>
      <w:r w:rsidRPr="009E1D1C">
        <w:rPr>
          <w:rFonts w:ascii="GHEA Grapalat" w:hAnsi="GHEA Grapalat" w:cs="Sylfaen"/>
          <w:sz w:val="20"/>
          <w:lang w:val="af-ZA"/>
        </w:rPr>
        <w:t>`</w:t>
      </w:r>
    </w:p>
    <w:p w14:paraId="64855E27" w14:textId="77777777" w:rsidR="00E842E4" w:rsidRPr="009E1D1C" w:rsidRDefault="00E842E4" w:rsidP="00B609A3">
      <w:pPr>
        <w:ind w:firstLine="567"/>
        <w:jc w:val="both"/>
        <w:rPr>
          <w:rFonts w:ascii="GHEA Grapalat" w:hAnsi="GHEA Grapalat" w:cs="Sylfaen"/>
          <w:sz w:val="20"/>
          <w:lang w:val="af-ZA"/>
        </w:rPr>
      </w:pPr>
      <w:r w:rsidRPr="009E1D1C">
        <w:rPr>
          <w:rFonts w:ascii="GHEA Grapalat" w:hAnsi="GHEA Grapalat" w:cs="Sylfaen"/>
          <w:sz w:val="20"/>
          <w:lang w:val="af-ZA"/>
        </w:rPr>
        <w:t xml:space="preserve">1) </w:t>
      </w:r>
      <w:r w:rsidRPr="009E1D1C">
        <w:rPr>
          <w:rFonts w:ascii="GHEA Grapalat" w:hAnsi="GHEA Grapalat" w:cs="Sylfaen"/>
          <w:sz w:val="20"/>
          <w:lang w:val="ru-RU"/>
        </w:rPr>
        <w:t>հայտարարվել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ընտրված</w:t>
      </w:r>
      <w:r w:rsidRPr="009E1D1C">
        <w:rPr>
          <w:rFonts w:ascii="GHEA Grapalat" w:hAnsi="GHEA Grapalat" w:cs="Sylfaen"/>
          <w:sz w:val="20"/>
          <w:lang w:val="af-ZA"/>
        </w:rPr>
        <w:t xml:space="preserve"> </w:t>
      </w:r>
      <w:r w:rsidRPr="009E1D1C">
        <w:rPr>
          <w:rFonts w:ascii="GHEA Grapalat" w:hAnsi="GHEA Grapalat" w:cs="Sylfaen"/>
          <w:sz w:val="20"/>
          <w:lang w:val="ru-RU"/>
        </w:rPr>
        <w:t>մասնակից</w:t>
      </w:r>
      <w:r w:rsidRPr="009E1D1C">
        <w:rPr>
          <w:rFonts w:ascii="GHEA Grapalat" w:hAnsi="GHEA Grapalat" w:cs="Sylfaen"/>
          <w:sz w:val="20"/>
          <w:lang w:val="af-ZA"/>
        </w:rPr>
        <w:t xml:space="preserve">, </w:t>
      </w:r>
      <w:r w:rsidRPr="009E1D1C">
        <w:rPr>
          <w:rFonts w:ascii="GHEA Grapalat" w:hAnsi="GHEA Grapalat" w:cs="Sylfaen"/>
          <w:sz w:val="20"/>
          <w:lang w:val="ru-RU"/>
        </w:rPr>
        <w:t>սակայն</w:t>
      </w:r>
      <w:r w:rsidRPr="009E1D1C">
        <w:rPr>
          <w:rFonts w:ascii="GHEA Grapalat" w:hAnsi="GHEA Grapalat" w:cs="Sylfaen"/>
          <w:sz w:val="20"/>
          <w:lang w:val="af-ZA"/>
        </w:rPr>
        <w:t xml:space="preserve"> </w:t>
      </w:r>
      <w:r w:rsidRPr="009E1D1C">
        <w:rPr>
          <w:rFonts w:ascii="GHEA Grapalat" w:hAnsi="GHEA Grapalat" w:cs="Sylfaen"/>
          <w:sz w:val="20"/>
          <w:lang w:val="ru-RU"/>
        </w:rPr>
        <w:t>հրաժարվում</w:t>
      </w:r>
      <w:r w:rsidRPr="009E1D1C">
        <w:rPr>
          <w:rFonts w:ascii="GHEA Grapalat" w:hAnsi="GHEA Grapalat" w:cs="Sylfaen"/>
          <w:sz w:val="20"/>
          <w:lang w:val="af-ZA"/>
        </w:rPr>
        <w:t xml:space="preserve"> </w:t>
      </w:r>
      <w:r w:rsidRPr="009E1D1C">
        <w:rPr>
          <w:rFonts w:ascii="GHEA Grapalat" w:hAnsi="GHEA Grapalat" w:cs="Sylfaen"/>
          <w:sz w:val="20"/>
          <w:lang w:val="ru-RU"/>
        </w:rPr>
        <w:t>կամ</w:t>
      </w:r>
      <w:r w:rsidRPr="009E1D1C">
        <w:rPr>
          <w:rFonts w:ascii="GHEA Grapalat" w:hAnsi="GHEA Grapalat" w:cs="Sylfaen"/>
          <w:sz w:val="20"/>
          <w:lang w:val="af-ZA"/>
        </w:rPr>
        <w:t xml:space="preserve"> </w:t>
      </w:r>
      <w:r w:rsidRPr="009E1D1C">
        <w:rPr>
          <w:rFonts w:ascii="GHEA Grapalat" w:hAnsi="GHEA Grapalat" w:cs="Sylfaen"/>
          <w:sz w:val="20"/>
          <w:lang w:val="ru-RU"/>
        </w:rPr>
        <w:t>զրկվում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ru-RU"/>
        </w:rPr>
        <w:t>կնքելու</w:t>
      </w:r>
      <w:r w:rsidRPr="009E1D1C">
        <w:rPr>
          <w:rFonts w:ascii="GHEA Grapalat" w:hAnsi="GHEA Grapalat" w:cs="Sylfaen"/>
          <w:sz w:val="20"/>
          <w:lang w:val="af-ZA"/>
        </w:rPr>
        <w:t xml:space="preserve"> </w:t>
      </w:r>
      <w:r w:rsidRPr="009E1D1C">
        <w:rPr>
          <w:rFonts w:ascii="GHEA Grapalat" w:hAnsi="GHEA Grapalat" w:cs="Sylfaen"/>
          <w:sz w:val="20"/>
          <w:lang w:val="ru-RU"/>
        </w:rPr>
        <w:t>իրավունքից</w:t>
      </w:r>
      <w:r w:rsidRPr="009E1D1C">
        <w:rPr>
          <w:rFonts w:ascii="GHEA Grapalat" w:hAnsi="GHEA Grapalat" w:cs="Sylfaen"/>
          <w:sz w:val="20"/>
          <w:lang w:val="af-ZA"/>
        </w:rPr>
        <w:t>.</w:t>
      </w:r>
    </w:p>
    <w:p w14:paraId="6B79E87D" w14:textId="77777777" w:rsidR="00E842E4" w:rsidRPr="009E1D1C" w:rsidRDefault="00E842E4" w:rsidP="00B609A3">
      <w:pPr>
        <w:ind w:firstLine="567"/>
        <w:jc w:val="both"/>
        <w:rPr>
          <w:rFonts w:ascii="GHEA Grapalat" w:hAnsi="GHEA Grapalat" w:cs="Sylfaen"/>
          <w:sz w:val="20"/>
          <w:lang w:val="af-ZA"/>
        </w:rPr>
      </w:pPr>
      <w:r w:rsidRPr="009E1D1C">
        <w:rPr>
          <w:rFonts w:ascii="GHEA Grapalat" w:hAnsi="GHEA Grapalat" w:cs="Sylfaen"/>
          <w:sz w:val="20"/>
          <w:lang w:val="af-ZA"/>
        </w:rPr>
        <w:t xml:space="preserve">2) </w:t>
      </w:r>
      <w:r w:rsidRPr="009E1D1C">
        <w:rPr>
          <w:rFonts w:ascii="GHEA Grapalat" w:hAnsi="GHEA Grapalat" w:cs="Sylfaen"/>
          <w:sz w:val="20"/>
          <w:lang w:val="ru-RU"/>
        </w:rPr>
        <w:t>խախտել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գնման</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w:t>
      </w:r>
      <w:r w:rsidRPr="009E1D1C">
        <w:rPr>
          <w:rFonts w:ascii="GHEA Grapalat" w:hAnsi="GHEA Grapalat" w:cs="Sylfaen"/>
          <w:sz w:val="20"/>
          <w:lang w:val="af-ZA"/>
        </w:rPr>
        <w:t xml:space="preserve"> </w:t>
      </w:r>
      <w:r w:rsidRPr="009E1D1C">
        <w:rPr>
          <w:rFonts w:ascii="GHEA Grapalat" w:hAnsi="GHEA Grapalat" w:cs="Sylfaen"/>
          <w:sz w:val="20"/>
          <w:lang w:val="ru-RU"/>
        </w:rPr>
        <w:t>շրջանակում</w:t>
      </w:r>
      <w:r w:rsidRPr="009E1D1C">
        <w:rPr>
          <w:rFonts w:ascii="GHEA Grapalat" w:hAnsi="GHEA Grapalat" w:cs="Sylfaen"/>
          <w:sz w:val="20"/>
          <w:lang w:val="af-ZA"/>
        </w:rPr>
        <w:t xml:space="preserve"> </w:t>
      </w:r>
      <w:r w:rsidRPr="009E1D1C">
        <w:rPr>
          <w:rFonts w:ascii="GHEA Grapalat" w:hAnsi="GHEA Grapalat" w:cs="Sylfaen"/>
          <w:sz w:val="20"/>
          <w:lang w:val="ru-RU"/>
        </w:rPr>
        <w:t>ստանձնած</w:t>
      </w:r>
      <w:r w:rsidRPr="009E1D1C">
        <w:rPr>
          <w:rFonts w:ascii="GHEA Grapalat" w:hAnsi="GHEA Grapalat" w:cs="Sylfaen"/>
          <w:sz w:val="20"/>
          <w:lang w:val="af-ZA"/>
        </w:rPr>
        <w:t xml:space="preserve"> </w:t>
      </w:r>
      <w:r w:rsidRPr="009E1D1C">
        <w:rPr>
          <w:rFonts w:ascii="GHEA Grapalat" w:hAnsi="GHEA Grapalat" w:cs="Sylfaen"/>
          <w:sz w:val="20"/>
          <w:lang w:val="ru-RU"/>
        </w:rPr>
        <w:t>պարտավորություն</w:t>
      </w:r>
      <w:r w:rsidRPr="009E1D1C">
        <w:rPr>
          <w:rFonts w:ascii="GHEA Grapalat" w:hAnsi="GHEA Grapalat" w:cs="Sylfaen"/>
          <w:sz w:val="20"/>
          <w:lang w:val="af-ZA"/>
        </w:rPr>
        <w:t xml:space="preserve">, </w:t>
      </w:r>
      <w:r w:rsidRPr="009E1D1C">
        <w:rPr>
          <w:rFonts w:ascii="GHEA Grapalat" w:hAnsi="GHEA Grapalat" w:cs="Sylfaen"/>
          <w:sz w:val="20"/>
          <w:lang w:val="ru-RU"/>
        </w:rPr>
        <w:t>որը</w:t>
      </w:r>
      <w:r w:rsidRPr="009E1D1C">
        <w:rPr>
          <w:rFonts w:ascii="GHEA Grapalat" w:hAnsi="GHEA Grapalat" w:cs="Sylfaen"/>
          <w:sz w:val="20"/>
          <w:lang w:val="af-ZA"/>
        </w:rPr>
        <w:t xml:space="preserve"> </w:t>
      </w:r>
      <w:r w:rsidRPr="009E1D1C">
        <w:rPr>
          <w:rFonts w:ascii="GHEA Grapalat" w:hAnsi="GHEA Grapalat" w:cs="Sylfaen"/>
          <w:sz w:val="20"/>
          <w:lang w:val="ru-RU"/>
        </w:rPr>
        <w:t>հանգեցրել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գործընթացին</w:t>
      </w:r>
      <w:r w:rsidRPr="009E1D1C">
        <w:rPr>
          <w:rFonts w:ascii="GHEA Grapalat" w:hAnsi="GHEA Grapalat" w:cs="Sylfaen"/>
          <w:sz w:val="20"/>
          <w:lang w:val="af-ZA"/>
        </w:rPr>
        <w:t xml:space="preserve"> </w:t>
      </w:r>
      <w:r w:rsidRPr="009E1D1C">
        <w:rPr>
          <w:rFonts w:ascii="GHEA Grapalat" w:hAnsi="GHEA Grapalat" w:cs="Sylfaen"/>
          <w:sz w:val="20"/>
          <w:lang w:val="ru-RU"/>
        </w:rPr>
        <w:t>տվյալ</w:t>
      </w:r>
      <w:r w:rsidRPr="009E1D1C">
        <w:rPr>
          <w:rFonts w:ascii="GHEA Grapalat" w:hAnsi="GHEA Grapalat" w:cs="Sylfaen"/>
          <w:sz w:val="20"/>
          <w:lang w:val="af-ZA"/>
        </w:rPr>
        <w:t xml:space="preserve"> </w:t>
      </w:r>
      <w:r w:rsidRPr="009E1D1C">
        <w:rPr>
          <w:rFonts w:ascii="GHEA Grapalat" w:hAnsi="GHEA Grapalat" w:cs="Sylfaen"/>
          <w:sz w:val="20"/>
        </w:rPr>
        <w:t>Մ</w:t>
      </w:r>
      <w:r w:rsidRPr="009E1D1C">
        <w:rPr>
          <w:rFonts w:ascii="GHEA Grapalat" w:hAnsi="GHEA Grapalat" w:cs="Sylfaen"/>
          <w:sz w:val="20"/>
          <w:lang w:val="ru-RU"/>
        </w:rPr>
        <w:t>ասնակցի</w:t>
      </w:r>
      <w:r w:rsidRPr="009E1D1C">
        <w:rPr>
          <w:rFonts w:ascii="GHEA Grapalat" w:hAnsi="GHEA Grapalat" w:cs="Sylfaen"/>
          <w:sz w:val="20"/>
          <w:lang w:val="af-ZA"/>
        </w:rPr>
        <w:t xml:space="preserve"> </w:t>
      </w:r>
      <w:r w:rsidRPr="009E1D1C">
        <w:rPr>
          <w:rFonts w:ascii="GHEA Grapalat" w:hAnsi="GHEA Grapalat" w:cs="Sylfaen"/>
          <w:sz w:val="20"/>
          <w:lang w:val="ru-RU"/>
        </w:rPr>
        <w:t>հետագա</w:t>
      </w:r>
      <w:r w:rsidRPr="009E1D1C">
        <w:rPr>
          <w:rFonts w:ascii="GHEA Grapalat" w:hAnsi="GHEA Grapalat" w:cs="Sylfaen"/>
          <w:sz w:val="20"/>
          <w:lang w:val="af-ZA"/>
        </w:rPr>
        <w:t xml:space="preserve"> </w:t>
      </w:r>
      <w:r w:rsidRPr="009E1D1C">
        <w:rPr>
          <w:rFonts w:ascii="GHEA Grapalat" w:hAnsi="GHEA Grapalat" w:cs="Sylfaen"/>
          <w:sz w:val="20"/>
          <w:lang w:val="ru-RU"/>
        </w:rPr>
        <w:t>մասնակցության</w:t>
      </w:r>
      <w:r w:rsidRPr="009E1D1C">
        <w:rPr>
          <w:rFonts w:ascii="GHEA Grapalat" w:hAnsi="GHEA Grapalat" w:cs="Sylfaen"/>
          <w:sz w:val="20"/>
          <w:lang w:val="af-ZA"/>
        </w:rPr>
        <w:t xml:space="preserve"> </w:t>
      </w:r>
      <w:r w:rsidRPr="009E1D1C">
        <w:rPr>
          <w:rFonts w:ascii="GHEA Grapalat" w:hAnsi="GHEA Grapalat" w:cs="Sylfaen"/>
          <w:sz w:val="20"/>
          <w:lang w:val="ru-RU"/>
        </w:rPr>
        <w:t>դադարեցմանը</w:t>
      </w:r>
      <w:r w:rsidRPr="009E1D1C">
        <w:rPr>
          <w:rFonts w:ascii="GHEA Grapalat" w:hAnsi="GHEA Grapalat" w:cs="Sylfaen"/>
          <w:sz w:val="20"/>
          <w:lang w:val="af-ZA"/>
        </w:rPr>
        <w:t>.</w:t>
      </w:r>
    </w:p>
    <w:p w14:paraId="3ED8F9F2" w14:textId="071685FE" w:rsidR="00E842E4" w:rsidRPr="00ED004F" w:rsidRDefault="00FA22EC" w:rsidP="00B609A3">
      <w:pPr>
        <w:ind w:firstLine="567"/>
        <w:jc w:val="both"/>
        <w:rPr>
          <w:rFonts w:ascii="GHEA Grapalat" w:hAnsi="GHEA Grapalat"/>
          <w:sz w:val="20"/>
          <w:szCs w:val="20"/>
          <w:lang w:val="hy-AM"/>
        </w:rPr>
      </w:pPr>
      <w:r w:rsidRPr="00FA22EC">
        <w:rPr>
          <w:rFonts w:ascii="GHEA Grapalat" w:hAnsi="GHEA Grapalat"/>
          <w:color w:val="EE0000"/>
          <w:sz w:val="20"/>
          <w:lang w:val="af-ZA"/>
        </w:rPr>
        <w:t xml:space="preserve">7.4 Հայտի ապահովումը պետք է վավեր լինի հայտերի ներկայացման վերջնաժամկետը լրանալու օրվանից հաշված 120 (հարյուր քսան) աշխատանքային օր: </w:t>
      </w:r>
      <w:r w:rsidR="00E842E4">
        <w:rPr>
          <w:rStyle w:val="FootnoteReference"/>
          <w:rFonts w:ascii="GHEA Grapalat" w:hAnsi="GHEA Grapalat"/>
          <w:sz w:val="20"/>
          <w:szCs w:val="20"/>
          <w:lang w:val="af-ZA"/>
        </w:rPr>
        <w:footnoteReference w:id="6"/>
      </w:r>
    </w:p>
    <w:p w14:paraId="24F9A08B" w14:textId="77777777" w:rsidR="00E842E4" w:rsidRPr="009E1D1C" w:rsidRDefault="00E842E4" w:rsidP="00B609A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Pr="009E1D1C">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ՀՀ ֆինանսների նախարարություն</w:t>
      </w:r>
      <w:r w:rsidRPr="009E1D1C">
        <w:rPr>
          <w:rFonts w:ascii="GHEA Grapalat" w:hAnsi="GHEA Grapalat" w:cs="Sylfaen"/>
          <w:sz w:val="20"/>
          <w:lang w:val="af-ZA"/>
        </w:rPr>
        <w:t xml:space="preserve">, ներկայացնում է </w:t>
      </w:r>
      <w:r>
        <w:rPr>
          <w:rFonts w:ascii="GHEA Grapalat" w:hAnsi="GHEA Grapalat" w:cs="Sylfaen"/>
          <w:sz w:val="20"/>
          <w:lang w:val="hy-AM"/>
        </w:rPr>
        <w:t xml:space="preserve">գրավոր՝ </w:t>
      </w:r>
      <w:r w:rsidRPr="009E1D1C">
        <w:rPr>
          <w:rFonts w:ascii="GHEA Grapalat" w:hAnsi="GHEA Grapalat" w:cs="Sylfaen"/>
          <w:sz w:val="20"/>
          <w:lang w:val="af-ZA"/>
        </w:rPr>
        <w:t xml:space="preserve">հայտի ապահովման վճարման հիմքը առաջանալու օրվան հաջորդող </w:t>
      </w:r>
      <w:r>
        <w:rPr>
          <w:rFonts w:ascii="GHEA Grapalat" w:hAnsi="GHEA Grapalat" w:cs="Sylfaen"/>
          <w:sz w:val="20"/>
          <w:lang w:val="hy-AM"/>
        </w:rPr>
        <w:t>հինգ</w:t>
      </w:r>
      <w:r w:rsidRPr="009E1D1C">
        <w:rPr>
          <w:rFonts w:ascii="GHEA Grapalat" w:hAnsi="GHEA Grapalat" w:cs="Sylfaen"/>
          <w:sz w:val="20"/>
          <w:lang w:val="af-ZA"/>
        </w:rPr>
        <w:t xml:space="preserve"> աշխատանքային օրվա ընթացքում: Եթե ապահովման վճարման պահանջը </w:t>
      </w:r>
      <w:r w:rsidRPr="0008536B">
        <w:rPr>
          <w:rFonts w:ascii="GHEA Grapalat" w:hAnsi="GHEA Grapalat" w:cs="Sylfaen"/>
          <w:sz w:val="20"/>
          <w:lang w:val="af-ZA"/>
        </w:rPr>
        <w:t>բանկի</w:t>
      </w:r>
      <w:r w:rsidRPr="0008536B">
        <w:rPr>
          <w:rFonts w:ascii="GHEA Grapalat" w:hAnsi="GHEA Grapalat" w:cs="Sylfaen"/>
          <w:sz w:val="20"/>
          <w:lang w:val="hy-AM"/>
        </w:rPr>
        <w:t xml:space="preserve"> կամ ՀՀ ֆինանսների նախարարության</w:t>
      </w:r>
      <w:r w:rsidRPr="0008536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08536B">
        <w:rPr>
          <w:rFonts w:ascii="GHEA Grapalat" w:hAnsi="GHEA Grapalat" w:cs="Sylfaen"/>
          <w:sz w:val="20"/>
          <w:lang w:val="hy-AM"/>
        </w:rPr>
        <w:t>գրավոր</w:t>
      </w:r>
      <w:r w:rsidRPr="0008536B">
        <w:rPr>
          <w:rFonts w:ascii="GHEA Grapalat" w:hAnsi="GHEA Grapalat" w:cs="Sylfaen"/>
          <w:sz w:val="20"/>
          <w:lang w:val="af-ZA"/>
        </w:rPr>
        <w:t xml:space="preserve"> ներկայացնում</w:t>
      </w:r>
      <w:r w:rsidRPr="009E1D1C">
        <w:rPr>
          <w:rFonts w:ascii="GHEA Grapalat" w:hAnsi="GHEA Grapalat" w:cs="Sylfaen"/>
          <w:sz w:val="20"/>
          <w:lang w:val="af-ZA"/>
        </w:rPr>
        <w:t xml:space="preserve"> է մերժումը ստանալուն հաջորդող երկու աշխատանքային օրվա ընթացքում: </w:t>
      </w:r>
    </w:p>
    <w:p w14:paraId="69A086AD" w14:textId="77777777" w:rsidR="00E842E4" w:rsidRPr="006F76DB" w:rsidRDefault="00E842E4" w:rsidP="00B609A3">
      <w:pPr>
        <w:ind w:firstLine="567"/>
        <w:jc w:val="both"/>
        <w:rPr>
          <w:rFonts w:ascii="GHEA Grapalat" w:hAnsi="GHEA Grapalat" w:cs="Sylfaen"/>
          <w:sz w:val="20"/>
          <w:lang w:val="af-ZA"/>
        </w:rPr>
      </w:pPr>
      <w:r w:rsidRPr="009E1D1C">
        <w:rPr>
          <w:rFonts w:ascii="GHEA Grapalat" w:hAnsi="GHEA Grapalat" w:cs="Sylfaen"/>
          <w:sz w:val="20"/>
          <w:lang w:val="af-ZA"/>
        </w:rPr>
        <w:t>7</w:t>
      </w:r>
      <w:r w:rsidRPr="009E1D1C">
        <w:rPr>
          <w:rFonts w:ascii="Cambria Math" w:hAnsi="Cambria Math" w:cs="Cambria Math"/>
          <w:sz w:val="20"/>
          <w:lang w:val="af-ZA"/>
        </w:rPr>
        <w:t>․</w:t>
      </w:r>
      <w:r w:rsidRPr="009E1D1C">
        <w:rPr>
          <w:rFonts w:ascii="GHEA Grapalat" w:hAnsi="GHEA Grapalat" w:cs="Sylfaen"/>
          <w:sz w:val="20"/>
          <w:lang w:val="hy-AM"/>
        </w:rPr>
        <w:t>6</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հայտը</w:t>
      </w:r>
      <w:r w:rsidRPr="009E1D1C">
        <w:rPr>
          <w:rFonts w:ascii="GHEA Grapalat" w:hAnsi="GHEA Grapalat" w:cs="Sylfaen"/>
          <w:sz w:val="20"/>
          <w:lang w:val="af-ZA"/>
        </w:rPr>
        <w:t xml:space="preserve"> </w:t>
      </w:r>
      <w:r w:rsidRPr="009E1D1C">
        <w:rPr>
          <w:rFonts w:ascii="GHEA Grapalat" w:hAnsi="GHEA Grapalat" w:cs="Sylfaen"/>
          <w:sz w:val="20"/>
          <w:lang w:val="hy-AM"/>
        </w:rPr>
        <w:t>ենթակա</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մերժման</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դրանում</w:t>
      </w:r>
      <w:r w:rsidRPr="009E1D1C">
        <w:rPr>
          <w:rFonts w:ascii="GHEA Grapalat" w:hAnsi="GHEA Grapalat" w:cs="Sylfaen"/>
          <w:sz w:val="20"/>
          <w:lang w:val="af-ZA"/>
        </w:rPr>
        <w:t xml:space="preserve"> </w:t>
      </w:r>
      <w:r w:rsidRPr="009E1D1C">
        <w:rPr>
          <w:rFonts w:ascii="GHEA Grapalat" w:hAnsi="GHEA Grapalat" w:cs="Sylfaen"/>
          <w:sz w:val="20"/>
          <w:lang w:val="hy-AM"/>
        </w:rPr>
        <w:t>բացակայում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հայտի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այն</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ներկայացված</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հրավերի</w:t>
      </w:r>
      <w:r w:rsidRPr="009E1D1C">
        <w:rPr>
          <w:rFonts w:ascii="GHEA Grapalat" w:hAnsi="GHEA Grapalat" w:cs="Sylfaen"/>
          <w:sz w:val="20"/>
          <w:lang w:val="af-ZA"/>
        </w:rPr>
        <w:t xml:space="preserve"> </w:t>
      </w:r>
      <w:r w:rsidRPr="009E1D1C">
        <w:rPr>
          <w:rFonts w:ascii="GHEA Grapalat" w:hAnsi="GHEA Grapalat" w:cs="Sylfaen"/>
          <w:sz w:val="20"/>
          <w:lang w:val="hy-AM"/>
        </w:rPr>
        <w:t>պահանջներին</w:t>
      </w:r>
      <w:r w:rsidRPr="009E1D1C">
        <w:rPr>
          <w:rFonts w:ascii="GHEA Grapalat" w:hAnsi="GHEA Grapalat" w:cs="Sylfaen"/>
          <w:sz w:val="20"/>
          <w:lang w:val="af-ZA"/>
        </w:rPr>
        <w:t xml:space="preserve"> </w:t>
      </w:r>
      <w:r w:rsidRPr="009E1D1C">
        <w:rPr>
          <w:rFonts w:ascii="GHEA Grapalat" w:hAnsi="GHEA Grapalat" w:cs="Sylfaen"/>
          <w:sz w:val="20"/>
          <w:lang w:val="hy-AM"/>
        </w:rPr>
        <w:t>անհամապատասխան</w:t>
      </w:r>
      <w:r w:rsidRPr="009E1D1C">
        <w:rPr>
          <w:rFonts w:ascii="GHEA Grapalat" w:hAnsi="GHEA Grapalat" w:cs="Sylfaen"/>
          <w:sz w:val="20"/>
          <w:lang w:val="af-ZA"/>
        </w:rPr>
        <w:t>:</w:t>
      </w:r>
    </w:p>
    <w:p w14:paraId="29DCA478" w14:textId="77777777" w:rsidR="00E842E4" w:rsidRPr="00F566BF" w:rsidRDefault="00E842E4" w:rsidP="00B609A3">
      <w:pPr>
        <w:ind w:firstLine="567"/>
        <w:jc w:val="both"/>
        <w:rPr>
          <w:rFonts w:ascii="GHEA Grapalat" w:hAnsi="GHEA Grapalat" w:cs="Sylfaen"/>
          <w:sz w:val="20"/>
          <w:lang w:val="af-ZA"/>
        </w:rPr>
      </w:pPr>
    </w:p>
    <w:p w14:paraId="109E4984" w14:textId="77777777" w:rsidR="00E842E4" w:rsidRPr="00F566BF" w:rsidRDefault="00E842E4" w:rsidP="00B609A3">
      <w:pPr>
        <w:ind w:firstLine="567"/>
        <w:jc w:val="center"/>
        <w:rPr>
          <w:rFonts w:ascii="GHEA Grapalat" w:hAnsi="GHEA Grapalat"/>
          <w:b/>
          <w:sz w:val="20"/>
          <w:lang w:val="hy-AM"/>
        </w:rPr>
      </w:pPr>
      <w:r w:rsidRPr="00F566BF">
        <w:rPr>
          <w:rFonts w:ascii="GHEA Grapalat" w:hAnsi="GHEA Grapalat"/>
          <w:b/>
          <w:sz w:val="20"/>
          <w:lang w:val="af-ZA"/>
        </w:rPr>
        <w:t>8.  ՀԱՅՏԵՐԻ ԲԱՑՈՒՄԸ</w:t>
      </w:r>
      <w:r w:rsidRPr="00F566BF">
        <w:rPr>
          <w:rFonts w:ascii="GHEA Grapalat" w:hAnsi="GHEA Grapalat"/>
          <w:b/>
          <w:sz w:val="20"/>
          <w:lang w:val="hy-AM"/>
        </w:rPr>
        <w:t xml:space="preserve">, </w:t>
      </w:r>
      <w:r w:rsidRPr="00F566BF">
        <w:rPr>
          <w:rFonts w:ascii="GHEA Grapalat" w:hAnsi="GHEA Grapalat"/>
          <w:b/>
          <w:sz w:val="20"/>
          <w:lang w:val="af-ZA"/>
        </w:rPr>
        <w:t xml:space="preserve">ԳՆԱՀԱՏՈՒՄԸ  ԵՎ  </w:t>
      </w:r>
    </w:p>
    <w:p w14:paraId="23771017" w14:textId="77777777" w:rsidR="00E842E4" w:rsidRPr="00F566BF" w:rsidRDefault="00E842E4" w:rsidP="00B609A3">
      <w:pPr>
        <w:ind w:firstLine="567"/>
        <w:jc w:val="center"/>
        <w:rPr>
          <w:rFonts w:ascii="GHEA Grapalat" w:hAnsi="GHEA Grapalat"/>
          <w:b/>
          <w:sz w:val="20"/>
          <w:lang w:val="af-ZA"/>
        </w:rPr>
      </w:pPr>
      <w:r w:rsidRPr="00F566BF">
        <w:rPr>
          <w:rFonts w:ascii="GHEA Grapalat" w:hAnsi="GHEA Grapalat"/>
          <w:b/>
          <w:sz w:val="20"/>
          <w:lang w:val="af-ZA"/>
        </w:rPr>
        <w:t xml:space="preserve">ԱՐԴՅՈՒՆՔՆԵՐԻ ԱՄՓՈՓՈՒՄԸ </w:t>
      </w:r>
    </w:p>
    <w:p w14:paraId="29B1129B" w14:textId="77777777" w:rsidR="00E842E4" w:rsidRPr="00F566BF" w:rsidRDefault="00E842E4" w:rsidP="00B609A3">
      <w:pPr>
        <w:ind w:firstLine="567"/>
        <w:jc w:val="both"/>
        <w:rPr>
          <w:rFonts w:ascii="GHEA Grapalat" w:hAnsi="GHEA Grapalat"/>
          <w:b/>
          <w:sz w:val="20"/>
          <w:lang w:val="af-ZA"/>
        </w:rPr>
      </w:pPr>
    </w:p>
    <w:p w14:paraId="09238C65" w14:textId="04350D33" w:rsidR="00E842E4" w:rsidRPr="00F566BF" w:rsidRDefault="00E842E4" w:rsidP="00B609A3">
      <w:pPr>
        <w:pStyle w:val="BodyTextIndent2"/>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r w:rsidRPr="00F566BF">
        <w:rPr>
          <w:rFonts w:ascii="GHEA Grapalat" w:hAnsi="GHEA Grapalat" w:cs="Sylfaen"/>
          <w:szCs w:val="24"/>
          <w:lang w:val="en-US"/>
        </w:rPr>
        <w:t>համակարգի</w:t>
      </w:r>
      <w:r w:rsidRPr="00F566BF">
        <w:rPr>
          <w:rFonts w:ascii="GHEA Grapalat" w:hAnsi="GHEA Grapalat" w:cs="Sylfaen"/>
          <w:szCs w:val="24"/>
        </w:rPr>
        <w:t xml:space="preserve"> </w:t>
      </w:r>
      <w:r w:rsidRPr="00F566BF">
        <w:rPr>
          <w:rFonts w:ascii="GHEA Grapalat" w:hAnsi="GHEA Grapalat" w:cs="Sylfaen"/>
          <w:szCs w:val="24"/>
          <w:lang w:val="en-US"/>
        </w:rPr>
        <w:t>միջոցով</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w:t>
      </w:r>
      <w:r w:rsidRPr="00F566BF">
        <w:rPr>
          <w:rFonts w:ascii="GHEA Grapalat" w:hAnsi="GHEA Grapalat" w:cs="Sylfaen"/>
          <w:szCs w:val="24"/>
        </w:rPr>
        <w:t xml:space="preserve"> </w:t>
      </w:r>
      <w:r w:rsidRPr="00F566BF">
        <w:rPr>
          <w:rFonts w:ascii="GHEA Grapalat" w:hAnsi="GHEA Grapalat" w:cs="Sylfaen"/>
          <w:szCs w:val="24"/>
          <w:lang w:val="ru-RU"/>
        </w:rPr>
        <w:t>հայտարարությունը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հրավերը</w:t>
      </w:r>
      <w:r w:rsidRPr="00F566BF">
        <w:rPr>
          <w:rFonts w:ascii="GHEA Grapalat" w:hAnsi="GHEA Grapalat" w:cs="Sylfaen"/>
          <w:szCs w:val="24"/>
        </w:rPr>
        <w:t xml:space="preserve"> </w:t>
      </w: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րապարակվելու</w:t>
      </w:r>
      <w:r w:rsidRPr="00F566BF">
        <w:rPr>
          <w:rFonts w:ascii="GHEA Grapalat" w:hAnsi="GHEA Grapalat" w:cs="Sylfaen"/>
          <w:szCs w:val="24"/>
        </w:rPr>
        <w:t xml:space="preserve"> </w:t>
      </w:r>
      <w:r w:rsidRPr="00F566BF">
        <w:rPr>
          <w:rFonts w:ascii="GHEA Grapalat" w:hAnsi="GHEA Grapalat" w:cs="Sylfaen"/>
          <w:szCs w:val="24"/>
          <w:lang w:val="en-US"/>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w:t>
      </w:r>
      <w:r w:rsidR="00F76F9B" w:rsidRPr="00371C9C">
        <w:rPr>
          <w:rFonts w:ascii="GHEA Grapalat" w:hAnsi="GHEA Grapalat" w:cs="Sylfaen"/>
          <w:b/>
          <w:bCs/>
          <w:szCs w:val="24"/>
          <w:lang w:val="hy-AM"/>
        </w:rPr>
        <w:t>202</w:t>
      </w:r>
      <w:r w:rsidR="00F76F9B">
        <w:rPr>
          <w:rFonts w:ascii="GHEA Grapalat" w:hAnsi="GHEA Grapalat" w:cs="Sylfaen"/>
          <w:b/>
          <w:bCs/>
          <w:szCs w:val="24"/>
          <w:lang w:val="hy-AM"/>
        </w:rPr>
        <w:t>5</w:t>
      </w:r>
      <w:r w:rsidR="00F76F9B" w:rsidRPr="00371C9C">
        <w:rPr>
          <w:rFonts w:ascii="GHEA Grapalat" w:hAnsi="GHEA Grapalat" w:cs="Sylfaen"/>
          <w:b/>
          <w:bCs/>
          <w:szCs w:val="24"/>
          <w:lang w:val="hy-AM"/>
        </w:rPr>
        <w:t xml:space="preserve"> թվականի </w:t>
      </w:r>
      <w:r w:rsidR="00E06BEA">
        <w:rPr>
          <w:rFonts w:ascii="GHEA Grapalat" w:hAnsi="GHEA Grapalat" w:cs="Sylfaen"/>
          <w:b/>
          <w:bCs/>
          <w:szCs w:val="24"/>
          <w:lang w:val="hy-AM"/>
        </w:rPr>
        <w:t>սեպտեմբերի 9</w:t>
      </w:r>
      <w:r w:rsidR="00C9088F">
        <w:rPr>
          <w:rFonts w:ascii="GHEA Grapalat" w:hAnsi="GHEA Grapalat" w:cs="Sylfaen"/>
          <w:b/>
          <w:bCs/>
          <w:szCs w:val="24"/>
          <w:lang w:val="hy-AM"/>
        </w:rPr>
        <w:t>-</w:t>
      </w:r>
      <w:r w:rsidR="00F76F9B" w:rsidRPr="00371C9C">
        <w:rPr>
          <w:rFonts w:ascii="GHEA Grapalat" w:hAnsi="GHEA Grapalat" w:cs="Sylfaen"/>
          <w:b/>
          <w:bCs/>
          <w:szCs w:val="24"/>
          <w:lang w:val="hy-AM"/>
        </w:rPr>
        <w:t xml:space="preserve">ին ժամը </w:t>
      </w:r>
      <w:r w:rsidR="00132AE7">
        <w:rPr>
          <w:rFonts w:ascii="GHEA Grapalat" w:hAnsi="GHEA Grapalat" w:cs="Sylfaen"/>
          <w:b/>
          <w:bCs/>
          <w:szCs w:val="24"/>
          <w:lang w:val="hy-AM"/>
        </w:rPr>
        <w:t>11</w:t>
      </w:r>
      <w:r w:rsidR="00F76F9B" w:rsidRPr="00371C9C">
        <w:rPr>
          <w:rFonts w:ascii="GHEA Grapalat" w:hAnsi="GHEA Grapalat" w:cs="Sylfaen"/>
          <w:b/>
          <w:bCs/>
          <w:szCs w:val="24"/>
          <w:lang w:val="hy-AM"/>
        </w:rPr>
        <w:t>:00-</w:t>
      </w:r>
      <w:r w:rsidR="00F76F9B" w:rsidRPr="00371C9C">
        <w:rPr>
          <w:rFonts w:ascii="GHEA Grapalat" w:hAnsi="GHEA Grapalat" w:cs="Sylfaen"/>
          <w:b/>
          <w:bCs/>
          <w:szCs w:val="24"/>
          <w:lang w:val="en-US"/>
        </w:rPr>
        <w:t>ի</w:t>
      </w:r>
      <w:r w:rsidR="00F76F9B" w:rsidRPr="00371C9C">
        <w:rPr>
          <w:rFonts w:ascii="GHEA Grapalat" w:hAnsi="GHEA Grapalat" w:cs="Sylfaen"/>
          <w:b/>
          <w:bCs/>
          <w:szCs w:val="24"/>
          <w:lang w:val="ru-RU"/>
        </w:rPr>
        <w:t>ն։</w:t>
      </w:r>
      <w:r w:rsidR="00F76F9B" w:rsidRPr="00F566BF">
        <w:rPr>
          <w:rFonts w:ascii="GHEA Grapalat" w:hAnsi="GHEA Grapalat" w:cs="Sylfaen"/>
          <w:szCs w:val="24"/>
        </w:rPr>
        <w:t xml:space="preserve"> </w:t>
      </w:r>
      <w:r w:rsidRPr="00F566BF">
        <w:rPr>
          <w:rFonts w:ascii="GHEA Grapalat" w:hAnsi="GHEA Grapalat" w:cs="Sylfaen"/>
          <w:szCs w:val="24"/>
        </w:rPr>
        <w:t xml:space="preserve"> </w:t>
      </w:r>
    </w:p>
    <w:p w14:paraId="33CDA821" w14:textId="77777777" w:rsidR="00E842E4" w:rsidRPr="00F566BF" w:rsidRDefault="00E842E4" w:rsidP="00B609A3">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գնվելիք</w:t>
      </w:r>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r w:rsidRPr="00F566BF">
        <w:rPr>
          <w:rFonts w:ascii="GHEA Grapalat" w:hAnsi="GHEA Grapalat" w:cs="Sylfaen"/>
          <w:sz w:val="20"/>
        </w:rPr>
        <w:t>ինչպես</w:t>
      </w:r>
      <w:r w:rsidRPr="00F566BF">
        <w:rPr>
          <w:rFonts w:ascii="GHEA Grapalat" w:hAnsi="GHEA Grapalat" w:cs="Sylfaen"/>
          <w:sz w:val="20"/>
          <w:lang w:val="af-ZA"/>
        </w:rPr>
        <w:t xml:space="preserve"> </w:t>
      </w:r>
      <w:r w:rsidRPr="00F566BF">
        <w:rPr>
          <w:rFonts w:ascii="GHEA Grapalat" w:hAnsi="GHEA Grapalat" w:cs="Sylfaen"/>
          <w:sz w:val="20"/>
        </w:rPr>
        <w:t>նաև</w:t>
      </w:r>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14:paraId="73B7BE9F" w14:textId="77777777" w:rsidR="00E842E4" w:rsidRPr="00F566BF" w:rsidRDefault="00E842E4" w:rsidP="00B609A3">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14:paraId="6B18C249" w14:textId="77777777" w:rsidR="00E842E4" w:rsidRPr="00F566BF" w:rsidRDefault="00E842E4" w:rsidP="00B609A3">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կարգով</w:t>
      </w:r>
      <w:r w:rsidRPr="00F566BF">
        <w:rPr>
          <w:rFonts w:ascii="GHEA Grapalat" w:hAnsi="GHEA Grapalat" w:cs="Sylfaen"/>
          <w:sz w:val="20"/>
          <w:lang w:val="af-ZA"/>
        </w:rPr>
        <w:t xml:space="preserve">: </w:t>
      </w:r>
    </w:p>
    <w:p w14:paraId="2FE25358" w14:textId="77777777" w:rsidR="00E842E4" w:rsidRPr="00F566BF" w:rsidRDefault="00E842E4" w:rsidP="00B609A3">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գնահատումն</w:t>
      </w:r>
      <w:r w:rsidRPr="00F566BF">
        <w:rPr>
          <w:rFonts w:ascii="GHEA Grapalat" w:hAnsi="GHEA Grapalat" w:cs="Sylfaen"/>
          <w:sz w:val="20"/>
          <w:lang w:val="af-ZA"/>
        </w:rPr>
        <w:t xml:space="preserve"> </w:t>
      </w:r>
      <w:r w:rsidRPr="00F566BF">
        <w:rPr>
          <w:rFonts w:ascii="GHEA Grapalat" w:hAnsi="GHEA Grapalat" w:cs="Sylfaen"/>
          <w:sz w:val="20"/>
        </w:rPr>
        <w:t>իրականացվում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օրվանից</w:t>
      </w:r>
      <w:r w:rsidRPr="00F566BF">
        <w:rPr>
          <w:rFonts w:ascii="GHEA Grapalat" w:hAnsi="GHEA Grapalat" w:cs="Sylfaen"/>
          <w:sz w:val="20"/>
          <w:lang w:val="af-ZA"/>
        </w:rPr>
        <w:t xml:space="preserve"> </w:t>
      </w:r>
      <w:r w:rsidRPr="00F566BF">
        <w:rPr>
          <w:rFonts w:ascii="GHEA Grapalat" w:hAnsi="GHEA Grapalat" w:cs="Sylfaen"/>
          <w:sz w:val="20"/>
        </w:rPr>
        <w:t>հաշված</w:t>
      </w:r>
      <w:r w:rsidRPr="00F566BF">
        <w:rPr>
          <w:rFonts w:ascii="GHEA Grapalat" w:hAnsi="GHEA Grapalat" w:cs="Sylfaen"/>
          <w:sz w:val="20"/>
          <w:lang w:val="af-ZA"/>
        </w:rPr>
        <w:t xml:space="preserve">  </w:t>
      </w:r>
      <w:r w:rsidRPr="00F566BF">
        <w:rPr>
          <w:rFonts w:ascii="GHEA Grapalat" w:hAnsi="GHEA Grapalat" w:cs="Sylfaen"/>
          <w:sz w:val="20"/>
        </w:rPr>
        <w:t>տաս</w:t>
      </w:r>
      <w:r>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rPr>
        <w:t>օրվա</w:t>
      </w:r>
      <w:r w:rsidRPr="00F566BF">
        <w:rPr>
          <w:rFonts w:ascii="GHEA Grapalat" w:hAnsi="GHEA Grapalat" w:cs="Sylfaen"/>
          <w:sz w:val="20"/>
          <w:lang w:val="af-ZA"/>
        </w:rPr>
        <w:t xml:space="preserve"> </w:t>
      </w:r>
      <w:r w:rsidRPr="00F566BF">
        <w:rPr>
          <w:rFonts w:ascii="GHEA Grapalat" w:hAnsi="GHEA Grapalat" w:cs="Sylfaen"/>
          <w:sz w:val="20"/>
        </w:rPr>
        <w:t>ընթացքում</w:t>
      </w:r>
      <w:r w:rsidRPr="00F566BF">
        <w:rPr>
          <w:rFonts w:ascii="GHEA Grapalat" w:hAnsi="GHEA Grapalat" w:cs="Sylfaen"/>
          <w:sz w:val="20"/>
          <w:lang w:val="af-ZA"/>
        </w:rPr>
        <w:t xml:space="preserve">: </w:t>
      </w:r>
    </w:p>
    <w:p w14:paraId="18A4354E" w14:textId="77777777" w:rsidR="00E842E4" w:rsidRPr="00F566BF" w:rsidRDefault="00E842E4" w:rsidP="00B609A3">
      <w:pPr>
        <w:ind w:firstLine="567"/>
        <w:jc w:val="both"/>
        <w:rPr>
          <w:rFonts w:ascii="GHEA Grapalat" w:hAnsi="GHEA Grapalat" w:cs="Sylfaen"/>
          <w:sz w:val="20"/>
          <w:lang w:val="af-ZA"/>
        </w:rPr>
      </w:pPr>
      <w:r w:rsidRPr="00F566BF">
        <w:rPr>
          <w:rFonts w:ascii="GHEA Grapalat" w:hAnsi="GHEA Grapalat" w:cs="Sylfaen"/>
          <w:sz w:val="20"/>
        </w:rPr>
        <w:lastRenderedPageBreak/>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Ընդ</w:t>
      </w:r>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r w:rsidRPr="00F566BF">
        <w:rPr>
          <w:rFonts w:ascii="GHEA Grapalat" w:hAnsi="GHEA Grapalat" w:cs="Sylfaen"/>
          <w:sz w:val="20"/>
        </w:rPr>
        <w:t>որոնցում</w:t>
      </w:r>
      <w:r w:rsidRPr="00F566BF">
        <w:rPr>
          <w:rFonts w:ascii="GHEA Grapalat" w:hAnsi="GHEA Grapalat" w:cs="Sylfaen"/>
          <w:sz w:val="20"/>
          <w:lang w:val="af-ZA"/>
        </w:rPr>
        <w:t xml:space="preserve"> </w:t>
      </w:r>
      <w:r w:rsidRPr="00F566BF">
        <w:rPr>
          <w:rFonts w:ascii="GHEA Grapalat" w:hAnsi="GHEA Grapalat" w:cs="Sylfaen"/>
          <w:sz w:val="20"/>
        </w:rPr>
        <w:t>բացակայում</w:t>
      </w:r>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r w:rsidRPr="00F566BF">
        <w:rPr>
          <w:rFonts w:ascii="GHEA Grapalat" w:hAnsi="GHEA Grapalat" w:cs="Sylfaen"/>
          <w:sz w:val="20"/>
        </w:rPr>
        <w:t>գնային</w:t>
      </w:r>
      <w:r w:rsidRPr="00F566BF">
        <w:rPr>
          <w:rFonts w:ascii="GHEA Grapalat" w:hAnsi="GHEA Grapalat" w:cs="Sylfaen"/>
          <w:sz w:val="20"/>
          <w:lang w:val="af-ZA"/>
        </w:rPr>
        <w:t xml:space="preserve"> </w:t>
      </w:r>
      <w:r w:rsidRPr="00F566BF">
        <w:rPr>
          <w:rFonts w:ascii="GHEA Grapalat" w:hAnsi="GHEA Grapalat" w:cs="Sylfaen"/>
          <w:sz w:val="20"/>
        </w:rPr>
        <w:t>առաջարկները</w:t>
      </w:r>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r w:rsidRPr="00F566BF">
        <w:rPr>
          <w:rFonts w:ascii="GHEA Grapalat" w:hAnsi="GHEA Grapalat" w:cs="Sylfaen"/>
          <w:sz w:val="20"/>
        </w:rPr>
        <w:t>կամ</w:t>
      </w:r>
      <w:r w:rsidRPr="00F566BF">
        <w:rPr>
          <w:rFonts w:ascii="GHEA Grapalat" w:hAnsi="GHEA Grapalat" w:cs="Sylfaen"/>
          <w:sz w:val="20"/>
          <w:lang w:val="af-ZA"/>
        </w:rPr>
        <w:t xml:space="preserve"> դրանք </w:t>
      </w:r>
      <w:r w:rsidRPr="00F566BF">
        <w:rPr>
          <w:rFonts w:ascii="GHEA Grapalat" w:hAnsi="GHEA Grapalat" w:cs="Sylfaen"/>
          <w:sz w:val="20"/>
        </w:rPr>
        <w:t>ներկայացված</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հրավերի</w:t>
      </w:r>
      <w:r w:rsidRPr="00F566BF">
        <w:rPr>
          <w:rFonts w:ascii="GHEA Grapalat" w:hAnsi="GHEA Grapalat" w:cs="Sylfaen"/>
          <w:sz w:val="20"/>
          <w:lang w:val="af-ZA"/>
        </w:rPr>
        <w:t xml:space="preserve"> </w:t>
      </w:r>
      <w:r w:rsidRPr="00F566BF">
        <w:rPr>
          <w:rFonts w:ascii="GHEA Grapalat" w:hAnsi="GHEA Grapalat" w:cs="Sylfaen"/>
          <w:sz w:val="20"/>
        </w:rPr>
        <w:t>պահանջներին</w:t>
      </w:r>
      <w:r w:rsidRPr="00F566BF">
        <w:rPr>
          <w:rFonts w:ascii="GHEA Grapalat" w:hAnsi="GHEA Grapalat" w:cs="Sylfaen"/>
          <w:sz w:val="20"/>
          <w:lang w:val="af-ZA"/>
        </w:rPr>
        <w:t xml:space="preserve"> </w:t>
      </w:r>
      <w:r w:rsidRPr="00F566BF">
        <w:rPr>
          <w:rFonts w:ascii="GHEA Grapalat" w:hAnsi="GHEA Grapalat" w:cs="Sylfaen"/>
          <w:sz w:val="20"/>
        </w:rPr>
        <w:t>անհամապատասխան</w:t>
      </w:r>
      <w:r w:rsidRPr="00F566BF">
        <w:rPr>
          <w:rFonts w:ascii="GHEA Grapalat" w:hAnsi="GHEA Grapalat" w:cs="Sylfaen"/>
          <w:sz w:val="20"/>
          <w:lang w:val="hy-AM"/>
        </w:rPr>
        <w:t xml:space="preserve">, բացառությամբ  սույն հրավերի 1-ին մասի 8.9 կետով սահմանված դեպքի: </w:t>
      </w:r>
    </w:p>
    <w:p w14:paraId="6E9DBF1C" w14:textId="77777777" w:rsidR="00E842E4" w:rsidRPr="00F566BF" w:rsidRDefault="00E842E4" w:rsidP="00B609A3">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F566BF">
        <w:rPr>
          <w:rFonts w:ascii="GHEA Grapalat" w:hAnsi="GHEA Grapalat" w:cs="Sylfaen"/>
          <w:sz w:val="20"/>
          <w:szCs w:val="24"/>
          <w:lang w:eastAsia="en-US"/>
        </w:rPr>
        <w:t>մասնակիցների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որոշման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նախագահն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ավտոմատ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ստեղծում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հայտերի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արձանագրություն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հաստատվում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անդամների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կատարելու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34B983D8" w14:textId="77777777" w:rsidR="00E842E4" w:rsidRPr="00F566BF" w:rsidRDefault="00E842E4" w:rsidP="00B609A3">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ru-RU"/>
        </w:rPr>
        <w:t>մասնակիցը</w:t>
      </w:r>
      <w:r w:rsidRPr="00F566BF">
        <w:rPr>
          <w:rFonts w:ascii="GHEA Grapalat" w:hAnsi="GHEA Grapalat" w:cs="Sylfaen"/>
          <w:szCs w:val="24"/>
        </w:rPr>
        <w:t xml:space="preserve"> </w:t>
      </w:r>
      <w:r w:rsidRPr="00F566BF">
        <w:rPr>
          <w:rFonts w:ascii="GHEA Grapalat" w:hAnsi="GHEA Grapalat" w:cs="Sylfaen"/>
          <w:szCs w:val="24"/>
          <w:lang w:val="ru-RU"/>
        </w:rPr>
        <w:t>որոշվում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բավարար</w:t>
      </w:r>
      <w:r w:rsidRPr="00F566BF">
        <w:rPr>
          <w:rFonts w:ascii="GHEA Grapalat" w:hAnsi="GHEA Grapalat" w:cs="Sylfaen"/>
          <w:szCs w:val="24"/>
        </w:rPr>
        <w:t xml:space="preserve"> </w:t>
      </w:r>
      <w:r w:rsidRPr="00F566BF">
        <w:rPr>
          <w:rFonts w:ascii="GHEA Grapalat" w:hAnsi="GHEA Grapalat" w:cs="Sylfaen"/>
          <w:szCs w:val="24"/>
          <w:lang w:val="ru-RU"/>
        </w:rPr>
        <w:t>գնահատված</w:t>
      </w:r>
      <w:r w:rsidRPr="00F566BF">
        <w:rPr>
          <w:rFonts w:ascii="GHEA Grapalat" w:hAnsi="GHEA Grapalat" w:cs="Sylfaen"/>
          <w:szCs w:val="24"/>
        </w:rPr>
        <w:t xml:space="preserve"> </w:t>
      </w:r>
      <w:r w:rsidRPr="00F566BF">
        <w:rPr>
          <w:rFonts w:ascii="GHEA Grapalat" w:hAnsi="GHEA Grapalat" w:cs="Sylfaen"/>
          <w:szCs w:val="24"/>
          <w:lang w:val="ru-RU"/>
        </w:rPr>
        <w:t>հայտեր</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w:t>
      </w:r>
      <w:r w:rsidRPr="00F566BF">
        <w:rPr>
          <w:rFonts w:ascii="GHEA Grapalat" w:hAnsi="GHEA Grapalat" w:cs="Sylfaen"/>
          <w:szCs w:val="24"/>
        </w:rPr>
        <w:t xml:space="preserve"> </w:t>
      </w:r>
      <w:r w:rsidRPr="00F566BF">
        <w:rPr>
          <w:rFonts w:ascii="GHEA Grapalat" w:hAnsi="GHEA Grapalat" w:cs="Sylfaen"/>
          <w:szCs w:val="24"/>
          <w:lang w:val="ru-RU"/>
        </w:rPr>
        <w:t>թվից</w:t>
      </w:r>
      <w:r w:rsidRPr="00F566BF">
        <w:rPr>
          <w:rFonts w:ascii="GHEA Grapalat" w:hAnsi="GHEA Grapalat" w:cs="Sylfaen"/>
          <w:szCs w:val="24"/>
        </w:rPr>
        <w:t xml:space="preserve">` </w:t>
      </w:r>
      <w:r w:rsidRPr="00F566BF">
        <w:rPr>
          <w:rFonts w:ascii="GHEA Grapalat" w:hAnsi="GHEA Grapalat" w:cs="Sylfaen"/>
          <w:szCs w:val="24"/>
          <w:lang w:val="ru-RU"/>
        </w:rPr>
        <w:t>նվազագույն</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ասնակցին</w:t>
      </w:r>
      <w:r w:rsidRPr="00F566BF">
        <w:rPr>
          <w:rFonts w:ascii="GHEA Grapalat" w:hAnsi="GHEA Grapalat" w:cs="Sylfaen"/>
          <w:szCs w:val="24"/>
        </w:rPr>
        <w:t xml:space="preserve"> </w:t>
      </w:r>
      <w:r w:rsidRPr="00F566BF">
        <w:rPr>
          <w:rFonts w:ascii="GHEA Grapalat" w:hAnsi="GHEA Grapalat" w:cs="Sylfaen"/>
          <w:szCs w:val="24"/>
          <w:lang w:val="ru-RU"/>
        </w:rPr>
        <w:t>նախապատվություն</w:t>
      </w:r>
      <w:r w:rsidRPr="00F566BF">
        <w:rPr>
          <w:rFonts w:ascii="GHEA Grapalat" w:hAnsi="GHEA Grapalat" w:cs="Sylfaen"/>
          <w:szCs w:val="24"/>
        </w:rPr>
        <w:t xml:space="preserve"> </w:t>
      </w:r>
      <w:r w:rsidRPr="00F566BF">
        <w:rPr>
          <w:rFonts w:ascii="GHEA Grapalat" w:hAnsi="GHEA Grapalat" w:cs="Sylfaen"/>
          <w:szCs w:val="24"/>
          <w:lang w:val="ru-RU"/>
        </w:rPr>
        <w:t>տալու</w:t>
      </w:r>
      <w:r w:rsidRPr="00F566BF">
        <w:rPr>
          <w:rFonts w:ascii="GHEA Grapalat" w:hAnsi="GHEA Grapalat" w:cs="Sylfaen"/>
          <w:szCs w:val="24"/>
        </w:rPr>
        <w:t xml:space="preserve"> </w:t>
      </w:r>
      <w:r w:rsidRPr="00F566BF">
        <w:rPr>
          <w:rFonts w:ascii="GHEA Grapalat" w:hAnsi="GHEA Grapalat" w:cs="Sylfaen"/>
          <w:szCs w:val="24"/>
          <w:lang w:val="ru-RU"/>
        </w:rPr>
        <w:t>սկզբունքով։</w:t>
      </w:r>
      <w:r w:rsidRPr="00F566BF">
        <w:rPr>
          <w:rFonts w:ascii="GHEA Grapalat" w:hAnsi="GHEA Grapalat" w:cs="Sylfaen"/>
          <w:szCs w:val="24"/>
        </w:rPr>
        <w:t xml:space="preserve"> </w:t>
      </w:r>
      <w:r w:rsidRPr="00F566BF">
        <w:rPr>
          <w:rFonts w:ascii="GHEA Grapalat" w:hAnsi="GHEA Grapalat" w:cs="Sylfaen"/>
          <w:szCs w:val="24"/>
          <w:lang w:val="ru-RU"/>
        </w:rPr>
        <w:t>Ընդ</w:t>
      </w:r>
      <w:r w:rsidRPr="00F566BF">
        <w:rPr>
          <w:rFonts w:ascii="GHEA Grapalat" w:hAnsi="GHEA Grapalat" w:cs="Sylfaen"/>
          <w:szCs w:val="24"/>
        </w:rPr>
        <w:t xml:space="preserve"> </w:t>
      </w:r>
      <w:r w:rsidRPr="00F566BF">
        <w:rPr>
          <w:rFonts w:ascii="GHEA Grapalat" w:hAnsi="GHEA Grapalat" w:cs="Sylfaen"/>
          <w:szCs w:val="24"/>
          <w:lang w:val="ru-RU"/>
        </w:rPr>
        <w:t>որում</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կողմից</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մասնակիցներին</w:t>
      </w:r>
      <w:r w:rsidRPr="00F566BF">
        <w:rPr>
          <w:rFonts w:ascii="GHEA Grapalat" w:hAnsi="GHEA Grapalat" w:cs="Sylfaen"/>
          <w:szCs w:val="24"/>
        </w:rPr>
        <w:t xml:space="preserve"> </w:t>
      </w:r>
      <w:r w:rsidRPr="00F566BF">
        <w:rPr>
          <w:rFonts w:ascii="GHEA Grapalat" w:hAnsi="GHEA Grapalat" w:cs="Sylfaen"/>
          <w:szCs w:val="24"/>
          <w:lang w:val="ru-RU"/>
        </w:rPr>
        <w:t>որոշելիս</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առաջարկների</w:t>
      </w:r>
      <w:r w:rsidRPr="00F566BF">
        <w:rPr>
          <w:rFonts w:ascii="GHEA Grapalat" w:hAnsi="GHEA Grapalat" w:cs="Sylfaen"/>
          <w:szCs w:val="24"/>
        </w:rPr>
        <w:t xml:space="preserve"> գնահատումը և </w:t>
      </w:r>
      <w:r w:rsidRPr="00F566BF">
        <w:rPr>
          <w:rFonts w:ascii="GHEA Grapalat" w:hAnsi="GHEA Grapalat" w:cs="Sylfaen"/>
          <w:szCs w:val="24"/>
          <w:lang w:val="ru-RU"/>
        </w:rPr>
        <w:t>համեմատումն</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առանց</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հրավերի</w:t>
      </w:r>
      <w:r w:rsidRPr="00F566BF">
        <w:rPr>
          <w:rFonts w:ascii="GHEA Grapalat" w:hAnsi="GHEA Grapalat" w:cs="Sylfaen"/>
          <w:szCs w:val="24"/>
        </w:rPr>
        <w:t xml:space="preserve"> 1-ին </w:t>
      </w:r>
      <w:r w:rsidRPr="00F566BF">
        <w:rPr>
          <w:rFonts w:ascii="GHEA Grapalat" w:hAnsi="GHEA Grapalat" w:cs="Sylfaen"/>
          <w:szCs w:val="24"/>
          <w:lang w:val="ru-RU"/>
        </w:rPr>
        <w:t>մասի</w:t>
      </w:r>
      <w:r w:rsidRPr="00F566BF">
        <w:rPr>
          <w:rFonts w:ascii="GHEA Grapalat" w:hAnsi="GHEA Grapalat" w:cs="Sylfaen"/>
          <w:szCs w:val="24"/>
        </w:rPr>
        <w:t xml:space="preserve"> 5.2-րդ </w:t>
      </w:r>
      <w:r w:rsidRPr="00F566BF">
        <w:rPr>
          <w:rFonts w:ascii="GHEA Grapalat" w:hAnsi="GHEA Grapalat" w:cs="Sylfaen"/>
          <w:szCs w:val="24"/>
          <w:lang w:val="ru-RU"/>
        </w:rPr>
        <w:t>կետում</w:t>
      </w:r>
      <w:r w:rsidRPr="00F566BF">
        <w:rPr>
          <w:rFonts w:ascii="GHEA Grapalat" w:hAnsi="GHEA Grapalat" w:cs="Sylfaen"/>
          <w:szCs w:val="24"/>
        </w:rPr>
        <w:t xml:space="preserve"> </w:t>
      </w:r>
      <w:r w:rsidRPr="00F566BF">
        <w:rPr>
          <w:rFonts w:ascii="GHEA Grapalat" w:hAnsi="GHEA Grapalat" w:cs="Sylfaen"/>
          <w:szCs w:val="24"/>
          <w:lang w:val="ru-RU"/>
        </w:rPr>
        <w:t>նշված</w:t>
      </w:r>
      <w:r w:rsidRPr="00F566BF">
        <w:rPr>
          <w:rFonts w:ascii="GHEA Grapalat" w:hAnsi="GHEA Grapalat" w:cs="Sylfaen"/>
          <w:szCs w:val="24"/>
        </w:rPr>
        <w:t xml:space="preserve"> </w:t>
      </w:r>
      <w:r w:rsidRPr="00F566BF">
        <w:rPr>
          <w:rFonts w:ascii="GHEA Grapalat" w:hAnsi="GHEA Grapalat" w:cs="Sylfaen"/>
          <w:szCs w:val="24"/>
          <w:lang w:val="ru-RU"/>
        </w:rPr>
        <w:t>հարկի</w:t>
      </w:r>
      <w:r w:rsidRPr="00F566BF">
        <w:rPr>
          <w:rFonts w:ascii="GHEA Grapalat" w:hAnsi="GHEA Grapalat" w:cs="Sylfaen"/>
          <w:szCs w:val="24"/>
        </w:rPr>
        <w:t xml:space="preserve"> </w:t>
      </w:r>
      <w:r w:rsidRPr="00F566BF">
        <w:rPr>
          <w:rFonts w:ascii="GHEA Grapalat" w:hAnsi="GHEA Grapalat" w:cs="Sylfaen"/>
          <w:szCs w:val="24"/>
          <w:lang w:val="ru-RU"/>
        </w:rPr>
        <w:t>գումարի</w:t>
      </w:r>
      <w:r w:rsidRPr="00F566BF">
        <w:rPr>
          <w:rFonts w:ascii="GHEA Grapalat" w:hAnsi="GHEA Grapalat" w:cs="Sylfaen"/>
          <w:szCs w:val="24"/>
        </w:rPr>
        <w:t xml:space="preserve"> </w:t>
      </w:r>
      <w:r w:rsidRPr="00F566BF">
        <w:rPr>
          <w:rFonts w:ascii="GHEA Grapalat" w:hAnsi="GHEA Grapalat" w:cs="Sylfaen"/>
          <w:szCs w:val="24"/>
          <w:lang w:val="ru-RU"/>
        </w:rPr>
        <w:t>հաշվարկման</w:t>
      </w:r>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r w:rsidRPr="00F566BF">
        <w:rPr>
          <w:rFonts w:ascii="GHEA Grapalat" w:hAnsi="GHEA Grapalat" w:cs="Sylfaen"/>
          <w:lang w:val="en-US"/>
        </w:rPr>
        <w:t>հիմք</w:t>
      </w:r>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r w:rsidRPr="00F566BF">
        <w:rPr>
          <w:rFonts w:ascii="GHEA Grapalat" w:hAnsi="GHEA Grapalat" w:cs="Sylfaen"/>
          <w:lang w:val="en-US"/>
        </w:rPr>
        <w:t>ընդունում</w:t>
      </w:r>
      <w:r w:rsidRPr="00F566BF">
        <w:rPr>
          <w:rFonts w:ascii="GHEA Grapalat" w:hAnsi="GHEA Grapalat" w:cs="Sylfaen"/>
        </w:rPr>
        <w:t xml:space="preserve"> հ</w:t>
      </w:r>
      <w:r w:rsidRPr="00F566BF">
        <w:rPr>
          <w:rFonts w:ascii="GHEA Grapalat" w:hAnsi="GHEA Grapalat" w:cs="Sylfaen"/>
          <w:lang w:val="en-US"/>
        </w:rPr>
        <w:t>ամակարգում</w:t>
      </w:r>
      <w:r w:rsidRPr="00F566BF">
        <w:rPr>
          <w:rFonts w:ascii="GHEA Grapalat" w:hAnsi="GHEA Grapalat" w:cs="Sylfaen"/>
        </w:rPr>
        <w:t xml:space="preserve"> </w:t>
      </w:r>
      <w:r w:rsidRPr="00F566BF">
        <w:rPr>
          <w:rFonts w:ascii="GHEA Grapalat" w:hAnsi="GHEA Grapalat" w:cs="Sylfaen"/>
          <w:lang w:val="en-US"/>
        </w:rPr>
        <w:t>կցված</w:t>
      </w:r>
      <w:r w:rsidRPr="00F566BF">
        <w:rPr>
          <w:rFonts w:ascii="GHEA Grapalat" w:hAnsi="GHEA Grapalat" w:cs="Sylfaen"/>
        </w:rPr>
        <w:t xml:space="preserve">` </w:t>
      </w:r>
      <w:r w:rsidRPr="00F566BF">
        <w:rPr>
          <w:rFonts w:ascii="GHEA Grapalat" w:hAnsi="GHEA Grapalat" w:cs="Sylfaen"/>
          <w:lang w:val="en-US"/>
        </w:rPr>
        <w:t>մասնակցի</w:t>
      </w:r>
      <w:r w:rsidRPr="00F566BF">
        <w:rPr>
          <w:rFonts w:ascii="GHEA Grapalat" w:hAnsi="GHEA Grapalat" w:cs="Sylfaen"/>
        </w:rPr>
        <w:t xml:space="preserve"> </w:t>
      </w:r>
      <w:r w:rsidRPr="00F566BF">
        <w:rPr>
          <w:rFonts w:ascii="GHEA Grapalat" w:hAnsi="GHEA Grapalat" w:cs="Sylfaen"/>
          <w:lang w:val="en-US"/>
        </w:rPr>
        <w:t>կողմից</w:t>
      </w:r>
      <w:r w:rsidRPr="00F566BF">
        <w:rPr>
          <w:rFonts w:ascii="GHEA Grapalat" w:hAnsi="GHEA Grapalat" w:cs="Sylfaen"/>
        </w:rPr>
        <w:t xml:space="preserve"> </w:t>
      </w:r>
      <w:r w:rsidRPr="00F566BF">
        <w:rPr>
          <w:rFonts w:ascii="GHEA Grapalat" w:hAnsi="GHEA Grapalat" w:cs="Sylfaen"/>
          <w:lang w:val="en-US"/>
        </w:rPr>
        <w:t>հաստատված</w:t>
      </w:r>
      <w:r w:rsidRPr="00F566BF">
        <w:rPr>
          <w:rFonts w:ascii="GHEA Grapalat" w:hAnsi="GHEA Grapalat" w:cs="Sylfaen"/>
        </w:rPr>
        <w:t xml:space="preserve"> </w:t>
      </w:r>
      <w:r w:rsidRPr="00F566BF">
        <w:rPr>
          <w:rFonts w:ascii="GHEA Grapalat" w:hAnsi="GHEA Grapalat" w:cs="Sylfaen"/>
          <w:lang w:val="en-US"/>
        </w:rPr>
        <w:t>գնային</w:t>
      </w:r>
      <w:r w:rsidRPr="00F566BF">
        <w:rPr>
          <w:rFonts w:ascii="GHEA Grapalat" w:hAnsi="GHEA Grapalat" w:cs="Sylfaen"/>
        </w:rPr>
        <w:t xml:space="preserve"> </w:t>
      </w:r>
      <w:r w:rsidRPr="00F566BF">
        <w:rPr>
          <w:rFonts w:ascii="GHEA Grapalat" w:hAnsi="GHEA Grapalat" w:cs="Sylfaen"/>
          <w:lang w:val="en-US"/>
        </w:rPr>
        <w:t>առաջարկը</w:t>
      </w:r>
      <w:r w:rsidRPr="00F566BF">
        <w:rPr>
          <w:rFonts w:ascii="GHEA Grapalat" w:hAnsi="GHEA Grapalat" w:cs="Sylfaen"/>
          <w:lang w:val="hy-AM"/>
        </w:rPr>
        <w:t>:</w:t>
      </w:r>
    </w:p>
    <w:p w14:paraId="4C03B3E2" w14:textId="3361F0FA" w:rsidR="00E842E4" w:rsidRPr="00F566BF" w:rsidRDefault="00E842E4" w:rsidP="00B609A3">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երկու</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արժույթներով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համեմատվում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Հայաստանի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Հանրապետության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դրամով</w:t>
      </w:r>
      <w:r w:rsidRPr="00F566BF">
        <w:rPr>
          <w:rFonts w:ascii="GHEA Grapalat" w:hAnsi="GHEA Grapalat" w:cs="Sylfaen"/>
          <w:i w:val="0"/>
          <w:szCs w:val="24"/>
          <w:lang w:val="af-ZA"/>
        </w:rPr>
        <w:t xml:space="preserve">` </w:t>
      </w:r>
      <w:r w:rsidR="004F2D5F" w:rsidRPr="00794F89">
        <w:rPr>
          <w:rFonts w:ascii="GHEA Grapalat" w:hAnsi="GHEA Grapalat" w:cs="Sylfaen"/>
          <w:i w:val="0"/>
          <w:color w:val="FF0000"/>
          <w:szCs w:val="24"/>
          <w:lang w:val="hy-AM"/>
        </w:rPr>
        <w:t>հայտերի բացման</w:t>
      </w:r>
      <w:r w:rsidR="004F2D5F" w:rsidRPr="00794F89">
        <w:rPr>
          <w:rFonts w:ascii="GHEA Grapalat" w:hAnsi="GHEA Grapalat" w:cs="Sylfaen"/>
          <w:color w:val="FF0000"/>
          <w:lang w:val="af-ZA"/>
        </w:rPr>
        <w:t xml:space="preserve"> </w:t>
      </w:r>
      <w:r w:rsidR="004F2D5F" w:rsidRPr="00794F89">
        <w:rPr>
          <w:rFonts w:ascii="GHEA Grapalat" w:hAnsi="GHEA Grapalat" w:cs="Sylfaen"/>
          <w:color w:val="FF0000"/>
          <w:lang w:val="ru-RU"/>
        </w:rPr>
        <w:t>օրվա</w:t>
      </w:r>
      <w:r w:rsidR="004F2D5F" w:rsidRPr="0087270B">
        <w:rPr>
          <w:rFonts w:ascii="GHEA Grapalat" w:hAnsi="GHEA Grapalat" w:cs="Sylfaen"/>
          <w:color w:val="FF0000"/>
          <w:lang w:val="af-ZA"/>
        </w:rPr>
        <w:t xml:space="preserve"> </w:t>
      </w:r>
      <w:r w:rsidR="004F2D5F">
        <w:rPr>
          <w:rFonts w:ascii="GHEA Grapalat" w:hAnsi="GHEA Grapalat" w:cs="Sylfaen"/>
          <w:color w:val="FF0000"/>
          <w:lang w:val="hy-AM"/>
        </w:rPr>
        <w:t>դրությամբ</w:t>
      </w:r>
      <w:r w:rsidR="004F2D5F" w:rsidRPr="00794F89">
        <w:rPr>
          <w:rFonts w:ascii="GHEA Grapalat" w:hAnsi="GHEA Grapalat" w:cs="Sylfaen"/>
          <w:color w:val="FF0000"/>
          <w:lang w:val="af-ZA"/>
        </w:rPr>
        <w:t xml:space="preserve"> </w:t>
      </w:r>
      <w:r w:rsidR="004F2D5F" w:rsidRPr="00794F89">
        <w:rPr>
          <w:rFonts w:ascii="GHEA Grapalat" w:hAnsi="GHEA Grapalat" w:cs="Sylfaen"/>
          <w:color w:val="FF0000"/>
          <w:lang w:val="hy-AM"/>
        </w:rPr>
        <w:t xml:space="preserve">ՀՀ </w:t>
      </w:r>
      <w:r w:rsidR="004F2D5F" w:rsidRPr="00794F89">
        <w:rPr>
          <w:rFonts w:ascii="GHEA Grapalat" w:hAnsi="GHEA Grapalat" w:cs="Sylfaen"/>
          <w:color w:val="FF0000"/>
          <w:lang w:val="ru-RU"/>
        </w:rPr>
        <w:t>Կենտրոնական</w:t>
      </w:r>
      <w:r w:rsidR="004F2D5F" w:rsidRPr="00794F89">
        <w:rPr>
          <w:rFonts w:ascii="GHEA Grapalat" w:hAnsi="GHEA Grapalat" w:cs="Sylfaen"/>
          <w:color w:val="FF0000"/>
          <w:lang w:val="af-ZA"/>
        </w:rPr>
        <w:t xml:space="preserve"> </w:t>
      </w:r>
      <w:r w:rsidR="004F2D5F" w:rsidRPr="00794F89">
        <w:rPr>
          <w:rFonts w:ascii="GHEA Grapalat" w:hAnsi="GHEA Grapalat" w:cs="Sylfaen"/>
          <w:color w:val="FF0000"/>
          <w:lang w:val="ru-RU"/>
        </w:rPr>
        <w:t>Բանկի</w:t>
      </w:r>
      <w:r w:rsidR="004F2D5F" w:rsidRPr="00794F89">
        <w:rPr>
          <w:rFonts w:ascii="GHEA Grapalat" w:hAnsi="GHEA Grapalat" w:cs="Sylfaen"/>
          <w:color w:val="FF0000"/>
          <w:lang w:val="af-ZA"/>
        </w:rPr>
        <w:t xml:space="preserve"> </w:t>
      </w:r>
      <w:r w:rsidR="004F2D5F" w:rsidRPr="00794F89">
        <w:rPr>
          <w:rFonts w:ascii="GHEA Grapalat" w:hAnsi="GHEA Grapalat" w:cs="Sylfaen"/>
          <w:color w:val="FF0000"/>
          <w:lang w:val="ru-RU"/>
        </w:rPr>
        <w:t>սահմանած</w:t>
      </w:r>
      <w:r w:rsidRPr="00954C1B">
        <w:rPr>
          <w:rFonts w:ascii="GHEA Grapalat" w:hAnsi="GHEA Grapalat" w:cs="Sylfaen"/>
          <w:i w:val="0"/>
          <w:szCs w:val="24"/>
          <w:lang w:val="af-ZA"/>
        </w:rPr>
        <w:t xml:space="preserve"> </w:t>
      </w:r>
      <w:r>
        <w:rPr>
          <w:rStyle w:val="FootnoteReference"/>
          <w:rFonts w:ascii="GHEA Grapalat" w:hAnsi="GHEA Grapalat" w:cs="Sylfaen"/>
          <w:i w:val="0"/>
          <w:szCs w:val="24"/>
          <w:lang w:val="af-ZA"/>
        </w:rPr>
        <w:footnoteReference w:id="7"/>
      </w:r>
      <w:r w:rsidRPr="00954C1B">
        <w:rPr>
          <w:rFonts w:ascii="GHEA Grapalat" w:hAnsi="GHEA Grapalat" w:cs="Sylfaen"/>
          <w:i w:val="0"/>
          <w:szCs w:val="24"/>
          <w:lang w:val="af-ZA"/>
        </w:rPr>
        <w:t xml:space="preserve"> </w:t>
      </w:r>
      <w:r w:rsidRPr="00F566BF">
        <w:rPr>
          <w:rFonts w:ascii="GHEA Grapalat" w:hAnsi="GHEA Grapalat" w:cs="Sylfaen"/>
          <w:i w:val="0"/>
          <w:szCs w:val="24"/>
          <w:lang w:val="ru-RU"/>
        </w:rPr>
        <w:t>փոխարժեքով։</w:t>
      </w:r>
      <w:r w:rsidRPr="00F566BF">
        <w:rPr>
          <w:rFonts w:ascii="GHEA Grapalat" w:hAnsi="GHEA Grapalat" w:cs="Sylfaen"/>
          <w:i w:val="0"/>
          <w:szCs w:val="24"/>
          <w:lang w:val="af-ZA"/>
        </w:rPr>
        <w:t xml:space="preserve"> </w:t>
      </w:r>
    </w:p>
    <w:p w14:paraId="4518CAB4" w14:textId="77777777" w:rsidR="00E842E4" w:rsidRPr="00F566BF" w:rsidRDefault="00E842E4" w:rsidP="00B609A3">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Pr>
          <w:rFonts w:ascii="GHEA Grapalat" w:hAnsi="GHEA Grapalat"/>
          <w:sz w:val="20"/>
          <w:lang w:val="hy-AM" w:eastAsia="x-none"/>
        </w:rPr>
        <w:t>6</w:t>
      </w:r>
      <w:r w:rsidRPr="00F566BF">
        <w:rPr>
          <w:rFonts w:ascii="GHEA Grapalat" w:hAnsi="GHEA Grapalat"/>
          <w:sz w:val="20"/>
          <w:lang w:val="af-ZA" w:eastAsia="x-none"/>
        </w:rPr>
        <w:t xml:space="preserve"> Հ</w:t>
      </w:r>
      <w:r w:rsidRPr="00F566BF">
        <w:rPr>
          <w:rFonts w:ascii="GHEA Grapalat" w:hAnsi="GHEA Grapalat" w:cs="Sylfaen"/>
          <w:sz w:val="20"/>
          <w:szCs w:val="24"/>
          <w:lang w:val="ru-RU" w:eastAsia="en-US"/>
        </w:rPr>
        <w:t>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նկատմամբ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ru-RU" w:eastAsia="en-US"/>
        </w:rPr>
        <w:t>ասնակիցներից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հայտարարում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նվազագույն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հավասարության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p>
    <w:p w14:paraId="632540EB" w14:textId="77777777" w:rsidR="00E842E4" w:rsidRPr="00F566BF" w:rsidRDefault="00E842E4" w:rsidP="00B609A3">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273855EF" w14:textId="77777777" w:rsidR="00E842E4" w:rsidRPr="00F566BF" w:rsidRDefault="00E842E4" w:rsidP="00B609A3">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7456E24" w14:textId="77777777" w:rsidR="00E842E4" w:rsidRPr="00F566BF" w:rsidRDefault="00E842E4" w:rsidP="00B609A3">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7D9F3D61" w14:textId="77777777" w:rsidR="00E842E4" w:rsidRPr="00F71502" w:rsidRDefault="00E842E4" w:rsidP="00B609A3">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6102BE6D" w14:textId="77777777" w:rsidR="00E842E4" w:rsidRPr="00D94074" w:rsidRDefault="00E842E4" w:rsidP="00A7330F">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4150561B" w14:textId="77777777" w:rsidR="00E842E4" w:rsidRPr="00D94074" w:rsidRDefault="00E842E4" w:rsidP="00B609A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420422F9" w14:textId="77777777" w:rsidR="00E842E4" w:rsidRPr="00D94074" w:rsidRDefault="00E842E4" w:rsidP="00B609A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33BE8A24" w14:textId="77777777" w:rsidR="00E842E4" w:rsidRPr="00F566BF" w:rsidRDefault="00E842E4" w:rsidP="00B609A3">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2FC65F32" w14:textId="77777777" w:rsidR="00E842E4" w:rsidRPr="00F566BF" w:rsidRDefault="00E842E4" w:rsidP="00B609A3">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lastRenderedPageBreak/>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նկատմամբ</w:t>
      </w:r>
      <w:r w:rsidRPr="00F566BF">
        <w:rPr>
          <w:rFonts w:ascii="GHEA Grapalat" w:hAnsi="GHEA Grapalat" w:cs="Sylfaen"/>
          <w:sz w:val="20"/>
          <w:szCs w:val="24"/>
          <w:lang w:val="af-ZA" w:eastAsia="en-US"/>
        </w:rPr>
        <w:t>,</w:t>
      </w:r>
      <w:bookmarkStart w:id="6"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End w:id="6"/>
      <w:r w:rsidRPr="00F566BF">
        <w:rPr>
          <w:rFonts w:ascii="GHEA Grapalat" w:hAnsi="GHEA Grapalat" w:cs="Sylfaen"/>
          <w:sz w:val="20"/>
          <w:szCs w:val="24"/>
          <w:lang w:val="hy-AM" w:eastAsia="en-US"/>
        </w:rPr>
        <w:t xml:space="preserve"> 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իսկ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մասին</w:t>
      </w:r>
      <w:r w:rsidRPr="00F566BF">
        <w:rPr>
          <w:rFonts w:ascii="GHEA Grapalat" w:hAnsi="GHEA Grapalat" w:cs="Sylfaen"/>
          <w:sz w:val="20"/>
          <w:szCs w:val="24"/>
          <w:lang w:val="af-ZA" w:eastAsia="en-US"/>
        </w:rPr>
        <w:t xml:space="preserve"> համակարգի միջոցով </w:t>
      </w:r>
      <w:r w:rsidRPr="00F566BF">
        <w:rPr>
          <w:rFonts w:ascii="GHEA Grapalat" w:hAnsi="GHEA Grapalat" w:cs="Sylfaen"/>
          <w:sz w:val="20"/>
          <w:szCs w:val="24"/>
          <w:lang w:val="hy-AM" w:eastAsia="en-US"/>
        </w:rPr>
        <w:t>տեղեկացնում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ասնակցին՝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առաջարկելով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մինչև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683ECC04" w14:textId="77777777" w:rsidR="00E842E4" w:rsidRPr="00F566BF" w:rsidRDefault="00E842E4" w:rsidP="00B609A3">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4C25A0E6" w14:textId="77777777" w:rsidR="00E842E4" w:rsidRPr="00F566BF" w:rsidRDefault="00E842E4" w:rsidP="00B609A3">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Pr="00F566BF">
        <w:rPr>
          <w:rFonts w:ascii="GHEA Grapalat" w:hAnsi="GHEA Grapalat" w:cs="Sylfaen"/>
          <w:sz w:val="20"/>
          <w:szCs w:val="24"/>
          <w:lang w:val="hy-AM" w:eastAsia="en-US"/>
        </w:rPr>
        <w:t>10</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8.</w:t>
      </w:r>
      <w:r w:rsidRPr="00F566BF">
        <w:rPr>
          <w:rFonts w:ascii="GHEA Grapalat" w:hAnsi="GHEA Grapalat" w:cs="Sylfaen"/>
          <w:sz w:val="20"/>
          <w:szCs w:val="24"/>
          <w:lang w:val="hy-AM" w:eastAsia="en-US"/>
        </w:rPr>
        <w:t>9</w:t>
      </w:r>
      <w:r w:rsidRPr="00F566BF">
        <w:rPr>
          <w:rFonts w:ascii="GHEA Grapalat" w:hAnsi="GHEA Grapalat" w:cs="Sylfaen"/>
          <w:sz w:val="20"/>
          <w:szCs w:val="24"/>
          <w:lang w:val="af-ZA" w:eastAsia="en-US"/>
        </w:rPr>
        <w:t>-</w:t>
      </w:r>
      <w:r w:rsidRPr="00F566BF">
        <w:rPr>
          <w:rFonts w:ascii="GHEA Grapalat" w:hAnsi="GHEA Grapalat" w:cs="Sylfaen"/>
          <w:sz w:val="20"/>
          <w:szCs w:val="24"/>
          <w:lang w:val="hy-AM" w:eastAsia="en-US"/>
        </w:rPr>
        <w:t>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կետով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ժամկետում</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ասնակիցը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վերջինիս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դեպքում տվյալ 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մերժվում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 իսկ ընտրված մասնակից է ճանաչվում հաջորդող տեղ զբաղեցրած մասնակիցը:</w:t>
      </w:r>
    </w:p>
    <w:p w14:paraId="5A9A8386" w14:textId="4440C6D8" w:rsidR="00E842E4" w:rsidRPr="00915006" w:rsidRDefault="00E842E4" w:rsidP="00B609A3">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00972705">
        <w:rPr>
          <w:rFonts w:ascii="GHEA Grapalat" w:hAnsi="GHEA Grapalat" w:cs="Sylfaen"/>
          <w:szCs w:val="24"/>
        </w:rPr>
        <w:t xml:space="preserve">     </w:t>
      </w: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74B4A210" w14:textId="77777777" w:rsidR="00E842E4" w:rsidRPr="00F566BF" w:rsidRDefault="00E842E4" w:rsidP="00B609A3">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50BA3FB7" w14:textId="77777777" w:rsidR="00E842E4" w:rsidRDefault="00E842E4" w:rsidP="00B609A3">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142B2BB8" w14:textId="77777777" w:rsidR="00E842E4" w:rsidRPr="0008536B" w:rsidRDefault="00E842E4" w:rsidP="00B609A3">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5738FC52" w14:textId="77777777" w:rsidR="00E842E4" w:rsidRDefault="00E842E4" w:rsidP="00B609A3">
      <w:pPr>
        <w:ind w:firstLine="375"/>
        <w:jc w:val="both"/>
        <w:rPr>
          <w:rFonts w:ascii="GHEA Grapalat" w:hAnsi="GHEA Grapalat" w:cs="Sylfaen"/>
          <w:sz w:val="20"/>
          <w:lang w:val="af-ZA"/>
        </w:rPr>
      </w:pPr>
      <w:r w:rsidRPr="0008536B">
        <w:rPr>
          <w:rFonts w:ascii="GHEA Grapalat" w:hAnsi="GHEA Grapalat"/>
          <w:lang w:val="af-ZA"/>
        </w:rPr>
        <w:tab/>
      </w:r>
      <w:r w:rsidRPr="0008536B">
        <w:rPr>
          <w:rFonts w:ascii="GHEA Grapalat" w:hAnsi="GHEA Grapalat" w:cs="Sylfaen"/>
          <w:sz w:val="20"/>
          <w:lang w:val="af-ZA"/>
        </w:rPr>
        <w:t xml:space="preserve">8.14 </w:t>
      </w:r>
      <w:r w:rsidRPr="0008536B">
        <w:rPr>
          <w:rFonts w:ascii="GHEA Grapalat" w:hAnsi="GHEA Grapalat" w:cs="Sylfaen"/>
          <w:sz w:val="20"/>
        </w:rPr>
        <w:t>Օրենքի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հոդվածի</w:t>
      </w:r>
      <w:r w:rsidRPr="0008536B">
        <w:rPr>
          <w:rFonts w:ascii="GHEA Grapalat" w:hAnsi="GHEA Grapalat" w:cs="Sylfaen"/>
          <w:sz w:val="20"/>
          <w:lang w:val="af-ZA"/>
        </w:rPr>
        <w:t xml:space="preserve"> 1-</w:t>
      </w:r>
      <w:r w:rsidRPr="0008536B">
        <w:rPr>
          <w:rFonts w:ascii="GHEA Grapalat" w:hAnsi="GHEA Grapalat" w:cs="Sylfaen"/>
          <w:sz w:val="20"/>
        </w:rPr>
        <w:t>ին</w:t>
      </w:r>
      <w:r w:rsidRPr="0008536B">
        <w:rPr>
          <w:rFonts w:ascii="GHEA Grapalat" w:hAnsi="GHEA Grapalat" w:cs="Sylfaen"/>
          <w:sz w:val="20"/>
          <w:lang w:val="af-ZA"/>
        </w:rPr>
        <w:t xml:space="preserve"> </w:t>
      </w:r>
      <w:r w:rsidRPr="0008536B">
        <w:rPr>
          <w:rFonts w:ascii="GHEA Grapalat" w:hAnsi="GHEA Grapalat" w:cs="Sylfaen"/>
          <w:sz w:val="20"/>
        </w:rPr>
        <w:t>մասի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կետով</w:t>
      </w:r>
      <w:r w:rsidRPr="0008536B">
        <w:rPr>
          <w:rFonts w:ascii="GHEA Grapalat" w:hAnsi="GHEA Grapalat" w:cs="Sylfaen"/>
          <w:sz w:val="20"/>
          <w:lang w:val="af-ZA"/>
        </w:rPr>
        <w:t xml:space="preserve"> </w:t>
      </w:r>
      <w:r w:rsidRPr="0008536B">
        <w:rPr>
          <w:rFonts w:ascii="GHEA Grapalat" w:hAnsi="GHEA Grapalat" w:cs="Sylfaen"/>
          <w:sz w:val="20"/>
        </w:rPr>
        <w:t>նախատեսված</w:t>
      </w:r>
      <w:r w:rsidRPr="0008536B">
        <w:rPr>
          <w:rFonts w:ascii="GHEA Grapalat" w:hAnsi="GHEA Grapalat" w:cs="Sylfaen"/>
          <w:sz w:val="20"/>
          <w:lang w:val="af-ZA"/>
        </w:rPr>
        <w:t xml:space="preserve"> </w:t>
      </w:r>
      <w:r w:rsidRPr="0008536B">
        <w:rPr>
          <w:rFonts w:ascii="GHEA Grapalat" w:hAnsi="GHEA Grapalat" w:cs="Sylfaen"/>
          <w:sz w:val="20"/>
        </w:rPr>
        <w:t>հիմքերն</w:t>
      </w:r>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r w:rsidRPr="0008536B">
        <w:rPr>
          <w:rFonts w:ascii="GHEA Grapalat" w:hAnsi="GHEA Grapalat" w:cs="Sylfaen"/>
          <w:sz w:val="20"/>
        </w:rPr>
        <w:t>հայտ</w:t>
      </w:r>
      <w:r w:rsidRPr="0008536B">
        <w:rPr>
          <w:rFonts w:ascii="GHEA Grapalat" w:hAnsi="GHEA Grapalat" w:cs="Sylfaen"/>
          <w:sz w:val="20"/>
          <w:lang w:val="af-ZA"/>
        </w:rPr>
        <w:t xml:space="preserve"> </w:t>
      </w:r>
      <w:r w:rsidRPr="0008536B">
        <w:rPr>
          <w:rFonts w:ascii="GHEA Grapalat" w:hAnsi="GHEA Grapalat" w:cs="Sylfaen"/>
          <w:sz w:val="20"/>
        </w:rPr>
        <w:t>գալու</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Pr="0008536B">
        <w:rPr>
          <w:rFonts w:ascii="GHEA Grapalat" w:hAnsi="GHEA Grapalat" w:cs="Sylfaen"/>
          <w:sz w:val="20"/>
          <w:lang w:val="ru-RU"/>
        </w:rPr>
        <w:t>։</w:t>
      </w:r>
      <w:r w:rsidRPr="0008536B">
        <w:rPr>
          <w:rFonts w:ascii="GHEA Grapalat" w:hAnsi="GHEA Grapalat" w:cs="Sylfaen"/>
          <w:sz w:val="20"/>
          <w:lang w:val="af-ZA"/>
        </w:rPr>
        <w:t xml:space="preserve"> </w:t>
      </w:r>
    </w:p>
    <w:p w14:paraId="4034C4C2" w14:textId="77777777" w:rsidR="00E842E4" w:rsidRPr="0008536B" w:rsidRDefault="00E842E4" w:rsidP="00B609A3">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436D20B1" w14:textId="77777777" w:rsidR="00E842E4" w:rsidRPr="0008536B" w:rsidRDefault="00E842E4" w:rsidP="00B609A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4C8BF473" w14:textId="77777777" w:rsidR="00E842E4" w:rsidRPr="0008536B" w:rsidRDefault="00E842E4" w:rsidP="001C17B1">
      <w:pPr>
        <w:pStyle w:val="ListParagraph"/>
        <w:numPr>
          <w:ilvl w:val="0"/>
          <w:numId w:val="5"/>
        </w:numPr>
        <w:shd w:val="clear" w:color="auto" w:fill="FFFFFF"/>
        <w:ind w:left="0" w:firstLine="426"/>
        <w:contextualSpacing w:val="0"/>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w:t>
      </w:r>
      <w:r w:rsidRPr="00B609A3">
        <w:rPr>
          <w:rFonts w:ascii="GHEA Grapalat" w:hAnsi="GHEA Grapalat" w:cs="Sylfaen"/>
          <w:sz w:val="20"/>
          <w:lang w:val="af-ZA"/>
        </w:rPr>
        <w:t xml:space="preserve"> </w:t>
      </w:r>
      <w:r w:rsidRPr="0008536B">
        <w:rPr>
          <w:rFonts w:ascii="GHEA Grapalat" w:hAnsi="GHEA Grapalat" w:cs="Sylfaen"/>
          <w:sz w:val="20"/>
        </w:rPr>
        <w:t>որոշումը</w:t>
      </w:r>
      <w:r w:rsidRPr="00B609A3">
        <w:rPr>
          <w:rFonts w:ascii="GHEA Grapalat" w:hAnsi="GHEA Grapalat" w:cs="Sylfaen"/>
          <w:sz w:val="20"/>
          <w:lang w:val="af-ZA"/>
        </w:rPr>
        <w:t xml:space="preserve"> </w:t>
      </w:r>
      <w:r w:rsidRPr="0008536B">
        <w:rPr>
          <w:rFonts w:ascii="GHEA Grapalat" w:hAnsi="GHEA Grapalat" w:cs="Sylfaen"/>
          <w:sz w:val="20"/>
        </w:rPr>
        <w:t>ներկայացվելու</w:t>
      </w:r>
      <w:r w:rsidRPr="00B609A3">
        <w:rPr>
          <w:rFonts w:ascii="GHEA Grapalat" w:hAnsi="GHEA Grapalat" w:cs="Sylfaen"/>
          <w:sz w:val="20"/>
          <w:lang w:val="af-ZA"/>
        </w:rPr>
        <w:t xml:space="preserve"> </w:t>
      </w:r>
      <w:r w:rsidRPr="0008536B">
        <w:rPr>
          <w:rFonts w:ascii="GHEA Grapalat" w:hAnsi="GHEA Grapalat" w:cs="Sylfaen"/>
          <w:sz w:val="20"/>
        </w:rPr>
        <w:t>վերջնաժամկետը</w:t>
      </w:r>
      <w:r w:rsidRPr="00B609A3">
        <w:rPr>
          <w:rFonts w:ascii="GHEA Grapalat" w:hAnsi="GHEA Grapalat" w:cs="Sylfaen"/>
          <w:sz w:val="20"/>
          <w:lang w:val="af-ZA"/>
        </w:rPr>
        <w:t xml:space="preserve"> </w:t>
      </w:r>
      <w:r w:rsidRPr="0008536B">
        <w:rPr>
          <w:rFonts w:ascii="GHEA Grapalat" w:hAnsi="GHEA Grapalat" w:cs="Sylfaen"/>
          <w:sz w:val="20"/>
        </w:rPr>
        <w:t>լրանալու</w:t>
      </w:r>
      <w:r w:rsidRPr="00B609A3">
        <w:rPr>
          <w:rFonts w:ascii="GHEA Grapalat" w:hAnsi="GHEA Grapalat" w:cs="Sylfaen"/>
          <w:sz w:val="20"/>
          <w:lang w:val="af-ZA"/>
        </w:rPr>
        <w:t xml:space="preserve"> </w:t>
      </w:r>
      <w:r w:rsidRPr="0008536B">
        <w:rPr>
          <w:rFonts w:ascii="GHEA Grapalat" w:hAnsi="GHEA Grapalat" w:cs="Sylfaen"/>
          <w:sz w:val="20"/>
        </w:rPr>
        <w:t>օրվա</w:t>
      </w:r>
      <w:r w:rsidRPr="00B609A3">
        <w:rPr>
          <w:rFonts w:ascii="GHEA Grapalat" w:hAnsi="GHEA Grapalat" w:cs="Sylfaen"/>
          <w:sz w:val="20"/>
          <w:lang w:val="af-ZA"/>
        </w:rPr>
        <w:t xml:space="preserve"> </w:t>
      </w:r>
      <w:r w:rsidRPr="0008536B">
        <w:rPr>
          <w:rFonts w:ascii="GHEA Grapalat" w:hAnsi="GHEA Grapalat" w:cs="Sylfaen"/>
          <w:sz w:val="20"/>
        </w:rPr>
        <w:t>դրությամբ</w:t>
      </w:r>
      <w:r w:rsidRPr="00B609A3">
        <w:rPr>
          <w:rFonts w:ascii="GHEA Grapalat" w:hAnsi="GHEA Grapalat" w:cs="Sylfaen"/>
          <w:sz w:val="20"/>
          <w:lang w:val="af-ZA"/>
        </w:rPr>
        <w:t xml:space="preserve"> </w:t>
      </w:r>
      <w:r w:rsidRPr="0008536B">
        <w:rPr>
          <w:rFonts w:ascii="GHEA Grapalat" w:hAnsi="GHEA Grapalat" w:cs="Sylfaen"/>
          <w:sz w:val="20"/>
        </w:rPr>
        <w:t>մասնակիցը</w:t>
      </w:r>
      <w:r w:rsidRPr="00B609A3">
        <w:rPr>
          <w:rFonts w:ascii="GHEA Grapalat" w:hAnsi="GHEA Grapalat" w:cs="Sylfaen"/>
          <w:sz w:val="20"/>
          <w:lang w:val="af-ZA"/>
        </w:rPr>
        <w:t xml:space="preserve"> </w:t>
      </w:r>
      <w:r w:rsidRPr="0008536B">
        <w:rPr>
          <w:rFonts w:ascii="GHEA Grapalat" w:hAnsi="GHEA Grapalat" w:cs="Sylfaen"/>
          <w:sz w:val="20"/>
        </w:rPr>
        <w:t>կամ</w:t>
      </w:r>
      <w:r w:rsidRPr="00B609A3">
        <w:rPr>
          <w:rFonts w:ascii="GHEA Grapalat" w:hAnsi="GHEA Grapalat" w:cs="Sylfaen"/>
          <w:sz w:val="20"/>
          <w:lang w:val="af-ZA"/>
        </w:rPr>
        <w:t xml:space="preserve"> </w:t>
      </w:r>
      <w:r w:rsidRPr="0008536B">
        <w:rPr>
          <w:rFonts w:ascii="GHEA Grapalat" w:hAnsi="GHEA Grapalat" w:cs="Sylfaen"/>
          <w:sz w:val="20"/>
        </w:rPr>
        <w:t>պայմանագիրը</w:t>
      </w:r>
      <w:r w:rsidRPr="00B609A3">
        <w:rPr>
          <w:rFonts w:ascii="GHEA Grapalat" w:hAnsi="GHEA Grapalat" w:cs="Sylfaen"/>
          <w:sz w:val="20"/>
          <w:lang w:val="af-ZA"/>
        </w:rPr>
        <w:t xml:space="preserve"> </w:t>
      </w:r>
      <w:r w:rsidRPr="0008536B">
        <w:rPr>
          <w:rFonts w:ascii="GHEA Grapalat" w:hAnsi="GHEA Grapalat" w:cs="Sylfaen"/>
          <w:sz w:val="20"/>
        </w:rPr>
        <w:t>կնքած</w:t>
      </w:r>
      <w:r w:rsidRPr="00B609A3">
        <w:rPr>
          <w:rFonts w:ascii="GHEA Grapalat" w:hAnsi="GHEA Grapalat" w:cs="Sylfaen"/>
          <w:sz w:val="20"/>
          <w:lang w:val="af-ZA"/>
        </w:rPr>
        <w:t xml:space="preserve"> </w:t>
      </w:r>
      <w:r w:rsidRPr="0008536B">
        <w:rPr>
          <w:rFonts w:ascii="GHEA Grapalat" w:hAnsi="GHEA Grapalat" w:cs="Sylfaen"/>
          <w:sz w:val="20"/>
        </w:rPr>
        <w:t>անձը</w:t>
      </w:r>
      <w:r w:rsidRPr="00B609A3">
        <w:rPr>
          <w:rFonts w:ascii="GHEA Grapalat" w:hAnsi="GHEA Grapalat" w:cs="Sylfaen"/>
          <w:sz w:val="20"/>
          <w:lang w:val="af-ZA"/>
        </w:rPr>
        <w:t xml:space="preserve"> </w:t>
      </w:r>
      <w:r w:rsidRPr="0008536B">
        <w:rPr>
          <w:rFonts w:ascii="GHEA Grapalat" w:hAnsi="GHEA Grapalat" w:cs="Sylfaen"/>
          <w:sz w:val="20"/>
        </w:rPr>
        <w:t>վճարել</w:t>
      </w:r>
      <w:r w:rsidRPr="00B609A3">
        <w:rPr>
          <w:rFonts w:ascii="GHEA Grapalat" w:hAnsi="GHEA Grapalat" w:cs="Sylfaen"/>
          <w:sz w:val="20"/>
          <w:lang w:val="af-ZA"/>
        </w:rPr>
        <w:t xml:space="preserve"> </w:t>
      </w:r>
      <w:r w:rsidRPr="0008536B">
        <w:rPr>
          <w:rFonts w:ascii="GHEA Grapalat" w:hAnsi="GHEA Grapalat" w:cs="Sylfaen"/>
          <w:sz w:val="20"/>
        </w:rPr>
        <w:t>է</w:t>
      </w:r>
      <w:r w:rsidRPr="00B609A3">
        <w:rPr>
          <w:rFonts w:ascii="GHEA Grapalat" w:hAnsi="GHEA Grapalat" w:cs="Sylfaen"/>
          <w:sz w:val="20"/>
          <w:lang w:val="af-ZA"/>
        </w:rPr>
        <w:t xml:space="preserve">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302DCAED" w14:textId="77777777" w:rsidR="00E842E4" w:rsidRPr="0008536B" w:rsidRDefault="00E842E4" w:rsidP="001C17B1">
      <w:pPr>
        <w:pStyle w:val="ListParagraph"/>
        <w:numPr>
          <w:ilvl w:val="0"/>
          <w:numId w:val="5"/>
        </w:numPr>
        <w:shd w:val="clear" w:color="auto" w:fill="FFFFFF"/>
        <w:ind w:left="0" w:firstLine="375"/>
        <w:contextualSpacing w:val="0"/>
        <w:jc w:val="both"/>
        <w:rPr>
          <w:rFonts w:ascii="GHEA Grapalat" w:hAnsi="GHEA Grapalat" w:cs="Sylfaen"/>
          <w:sz w:val="20"/>
          <w:lang w:val="af-ZA"/>
        </w:rPr>
      </w:pPr>
      <w:r w:rsidRPr="0008536B">
        <w:rPr>
          <w:rFonts w:ascii="GHEA Grapalat" w:hAnsi="GHEA Grapalat" w:cs="Sylfaen"/>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w:t>
      </w:r>
      <w:r w:rsidRPr="00B609A3">
        <w:rPr>
          <w:rFonts w:ascii="GHEA Grapalat" w:hAnsi="GHEA Grapalat" w:cs="Sylfaen"/>
          <w:sz w:val="20"/>
          <w:lang w:val="af-ZA"/>
        </w:rPr>
        <w:t xml:space="preserve"> </w:t>
      </w:r>
      <w:r w:rsidRPr="0008536B">
        <w:rPr>
          <w:rFonts w:ascii="GHEA Grapalat" w:hAnsi="GHEA Grapalat" w:cs="Sylfaen"/>
          <w:sz w:val="20"/>
        </w:rPr>
        <w:t>որոշումը</w:t>
      </w:r>
      <w:r w:rsidRPr="00B609A3">
        <w:rPr>
          <w:rFonts w:ascii="GHEA Grapalat" w:hAnsi="GHEA Grapalat" w:cs="Sylfaen"/>
          <w:sz w:val="20"/>
          <w:lang w:val="af-ZA"/>
        </w:rPr>
        <w:t xml:space="preserve"> </w:t>
      </w:r>
      <w:r w:rsidRPr="0008536B">
        <w:rPr>
          <w:rFonts w:ascii="GHEA Grapalat" w:hAnsi="GHEA Grapalat" w:cs="Sylfaen"/>
          <w:sz w:val="20"/>
        </w:rPr>
        <w:t>ներկայացվելու</w:t>
      </w:r>
      <w:r w:rsidRPr="00B609A3">
        <w:rPr>
          <w:rFonts w:ascii="GHEA Grapalat" w:hAnsi="GHEA Grapalat" w:cs="Sylfaen"/>
          <w:sz w:val="20"/>
          <w:lang w:val="af-ZA"/>
        </w:rPr>
        <w:t xml:space="preserve"> </w:t>
      </w:r>
      <w:r w:rsidRPr="0008536B">
        <w:rPr>
          <w:rFonts w:ascii="GHEA Grapalat" w:hAnsi="GHEA Grapalat" w:cs="Sylfaen"/>
          <w:sz w:val="20"/>
        </w:rPr>
        <w:t>վերջնաժամկետը</w:t>
      </w:r>
      <w:r w:rsidRPr="00B609A3">
        <w:rPr>
          <w:rFonts w:ascii="GHEA Grapalat" w:hAnsi="GHEA Grapalat" w:cs="Sylfaen"/>
          <w:sz w:val="20"/>
          <w:lang w:val="af-ZA"/>
        </w:rPr>
        <w:t xml:space="preserve"> </w:t>
      </w:r>
      <w:r w:rsidRPr="0008536B">
        <w:rPr>
          <w:rFonts w:ascii="GHEA Grapalat" w:hAnsi="GHEA Grapalat" w:cs="Sylfaen"/>
          <w:sz w:val="20"/>
        </w:rPr>
        <w:t>լրանալուց</w:t>
      </w:r>
      <w:r w:rsidRPr="0008536B">
        <w:rPr>
          <w:rFonts w:ascii="GHEA Grapalat" w:hAnsi="GHEA Grapalat" w:cs="Sylfaen"/>
          <w:sz w:val="20"/>
          <w:lang w:val="af-ZA"/>
        </w:rPr>
        <w:t xml:space="preserve"> </w:t>
      </w:r>
      <w:r w:rsidRPr="0008536B">
        <w:rPr>
          <w:rFonts w:ascii="GHEA Grapalat" w:hAnsi="GHEA Grapalat" w:cs="Sylfaen"/>
          <w:sz w:val="20"/>
        </w:rPr>
        <w:t>հետո</w:t>
      </w:r>
      <w:r w:rsidRPr="0008536B">
        <w:rPr>
          <w:rFonts w:ascii="GHEA Grapalat" w:hAnsi="GHEA Grapalat" w:cs="Sylfaen"/>
          <w:sz w:val="20"/>
          <w:lang w:val="af-ZA"/>
        </w:rPr>
        <w:t xml:space="preserve">, </w:t>
      </w:r>
      <w:r w:rsidRPr="0008536B">
        <w:rPr>
          <w:rFonts w:ascii="GHEA Grapalat" w:hAnsi="GHEA Grapalat" w:cs="Sylfaen"/>
          <w:sz w:val="20"/>
        </w:rPr>
        <w:t>բայց</w:t>
      </w:r>
      <w:r w:rsidRPr="0008536B">
        <w:rPr>
          <w:rFonts w:ascii="GHEA Grapalat" w:hAnsi="GHEA Grapalat" w:cs="Sylfaen"/>
          <w:sz w:val="20"/>
          <w:lang w:val="af-ZA"/>
        </w:rPr>
        <w:t xml:space="preserve"> </w:t>
      </w:r>
      <w:r w:rsidRPr="0008536B">
        <w:rPr>
          <w:rFonts w:ascii="GHEA Grapalat" w:hAnsi="GHEA Grapalat" w:cs="Sylfaen"/>
          <w:sz w:val="20"/>
        </w:rPr>
        <w:t>ոչ</w:t>
      </w:r>
      <w:r w:rsidRPr="0008536B">
        <w:rPr>
          <w:rFonts w:ascii="GHEA Grapalat" w:hAnsi="GHEA Grapalat" w:cs="Sylfaen"/>
          <w:sz w:val="20"/>
          <w:lang w:val="af-ZA"/>
        </w:rPr>
        <w:t xml:space="preserve"> </w:t>
      </w:r>
      <w:r w:rsidRPr="0008536B">
        <w:rPr>
          <w:rFonts w:ascii="GHEA Grapalat" w:hAnsi="GHEA Grapalat" w:cs="Sylfaen"/>
          <w:sz w:val="20"/>
        </w:rPr>
        <w:t>ուշ</w:t>
      </w:r>
      <w:r w:rsidRPr="0008536B">
        <w:rPr>
          <w:rFonts w:ascii="GHEA Grapalat" w:hAnsi="GHEA Grapalat" w:cs="Sylfaen"/>
          <w:sz w:val="20"/>
          <w:lang w:val="af-ZA"/>
        </w:rPr>
        <w:t xml:space="preserve">, </w:t>
      </w:r>
      <w:r w:rsidRPr="0008536B">
        <w:rPr>
          <w:rFonts w:ascii="GHEA Grapalat" w:hAnsi="GHEA Grapalat" w:cs="Sylfaen"/>
          <w:sz w:val="20"/>
        </w:rPr>
        <w:t>քան</w:t>
      </w:r>
      <w:r>
        <w:rPr>
          <w:rFonts w:ascii="GHEA Grapalat" w:hAnsi="GHEA Grapalat" w:cs="Sylfaen"/>
          <w:sz w:val="20"/>
          <w:lang w:val="hy-AM"/>
        </w:rPr>
        <w:t xml:space="preserve"> </w:t>
      </w:r>
      <w:r w:rsidRPr="0008536B">
        <w:rPr>
          <w:rFonts w:ascii="GHEA Grapalat" w:hAnsi="GHEA Grapalat" w:cs="Sylfaen"/>
          <w:sz w:val="20"/>
        </w:rPr>
        <w:t>լիազորված</w:t>
      </w:r>
      <w:r w:rsidRPr="00B609A3">
        <w:rPr>
          <w:rFonts w:ascii="GHEA Grapalat" w:hAnsi="GHEA Grapalat" w:cs="Sylfaen"/>
          <w:sz w:val="20"/>
          <w:lang w:val="af-ZA"/>
        </w:rPr>
        <w:t xml:space="preserve"> </w:t>
      </w:r>
      <w:r w:rsidRPr="0008536B">
        <w:rPr>
          <w:rFonts w:ascii="GHEA Grapalat" w:hAnsi="GHEA Grapalat" w:cs="Sylfaen"/>
          <w:sz w:val="20"/>
        </w:rPr>
        <w:t>մարմնի</w:t>
      </w:r>
      <w:r w:rsidRPr="00B609A3">
        <w:rPr>
          <w:rFonts w:ascii="GHEA Grapalat" w:hAnsi="GHEA Grapalat" w:cs="Sylfaen"/>
          <w:sz w:val="20"/>
          <w:lang w:val="af-ZA"/>
        </w:rPr>
        <w:t xml:space="preserve"> </w:t>
      </w:r>
      <w:r w:rsidRPr="0008536B">
        <w:rPr>
          <w:rFonts w:ascii="GHEA Grapalat" w:hAnsi="GHEA Grapalat" w:cs="Sylfaen"/>
          <w:sz w:val="20"/>
        </w:rPr>
        <w:t>կողմից</w:t>
      </w:r>
      <w:r w:rsidRPr="00B609A3">
        <w:rPr>
          <w:rFonts w:ascii="GHEA Grapalat" w:hAnsi="GHEA Grapalat" w:cs="Sylfaen"/>
          <w:sz w:val="20"/>
          <w:lang w:val="af-ZA"/>
        </w:rPr>
        <w:t xml:space="preserve"> </w:t>
      </w:r>
      <w:r w:rsidRPr="0008536B">
        <w:rPr>
          <w:rFonts w:ascii="GHEA Grapalat" w:hAnsi="GHEA Grapalat" w:cs="Sylfaen"/>
          <w:sz w:val="20"/>
        </w:rPr>
        <w:t>մասնակցին</w:t>
      </w:r>
      <w:r w:rsidRPr="00B609A3">
        <w:rPr>
          <w:rFonts w:ascii="GHEA Grapalat" w:hAnsi="GHEA Grapalat" w:cs="Sylfaen"/>
          <w:sz w:val="20"/>
          <w:lang w:val="af-ZA"/>
        </w:rPr>
        <w:t xml:space="preserve">  </w:t>
      </w:r>
      <w:r w:rsidRPr="0008536B">
        <w:rPr>
          <w:rFonts w:ascii="GHEA Grapalat" w:hAnsi="GHEA Grapalat" w:cs="Sylfaen"/>
          <w:sz w:val="20"/>
        </w:rPr>
        <w:t>ցուցակում</w:t>
      </w:r>
      <w:r w:rsidRPr="00B609A3">
        <w:rPr>
          <w:rFonts w:ascii="GHEA Grapalat" w:hAnsi="GHEA Grapalat" w:cs="Sylfaen"/>
          <w:sz w:val="20"/>
          <w:lang w:val="af-ZA"/>
        </w:rPr>
        <w:t xml:space="preserve"> </w:t>
      </w:r>
      <w:r w:rsidRPr="0008536B">
        <w:rPr>
          <w:rFonts w:ascii="GHEA Grapalat" w:hAnsi="GHEA Grapalat" w:cs="Sylfaen"/>
          <w:sz w:val="20"/>
        </w:rPr>
        <w:t>ներառելու</w:t>
      </w:r>
      <w:r w:rsidRPr="00B609A3">
        <w:rPr>
          <w:rFonts w:ascii="GHEA Grapalat" w:hAnsi="GHEA Grapalat" w:cs="Sylfaen"/>
          <w:sz w:val="20"/>
          <w:lang w:val="af-ZA"/>
        </w:rPr>
        <w:t xml:space="preserve"> </w:t>
      </w:r>
      <w:r w:rsidRPr="0008536B">
        <w:rPr>
          <w:rFonts w:ascii="GHEA Grapalat" w:hAnsi="GHEA Grapalat" w:cs="Sylfaen"/>
          <w:sz w:val="20"/>
        </w:rPr>
        <w:t>համար</w:t>
      </w:r>
      <w:r w:rsidRPr="00B609A3">
        <w:rPr>
          <w:rFonts w:ascii="GHEA Grapalat" w:hAnsi="GHEA Grapalat" w:cs="Sylfaen"/>
          <w:sz w:val="20"/>
          <w:lang w:val="af-ZA"/>
        </w:rPr>
        <w:t xml:space="preserve"> </w:t>
      </w:r>
      <w:r w:rsidRPr="0008536B">
        <w:rPr>
          <w:rFonts w:ascii="GHEA Grapalat" w:hAnsi="GHEA Grapalat" w:cs="Sylfaen"/>
          <w:sz w:val="20"/>
        </w:rPr>
        <w:t>սահմանված</w:t>
      </w:r>
      <w:r w:rsidRPr="00B609A3">
        <w:rPr>
          <w:rFonts w:ascii="GHEA Grapalat" w:hAnsi="GHEA Grapalat" w:cs="Sylfaen"/>
          <w:sz w:val="20"/>
          <w:lang w:val="af-ZA"/>
        </w:rPr>
        <w:t xml:space="preserve"> </w:t>
      </w:r>
      <w:r w:rsidRPr="0008536B">
        <w:rPr>
          <w:rFonts w:ascii="GHEA Grapalat" w:hAnsi="GHEA Grapalat" w:cs="Sylfaen"/>
          <w:sz w:val="20"/>
        </w:rPr>
        <w:t>քառասունօրյա</w:t>
      </w:r>
      <w:r w:rsidRPr="00B609A3">
        <w:rPr>
          <w:rFonts w:ascii="GHEA Grapalat" w:hAnsi="GHEA Grapalat" w:cs="Sylfaen"/>
          <w:sz w:val="20"/>
          <w:lang w:val="af-ZA"/>
        </w:rPr>
        <w:t xml:space="preserve"> </w:t>
      </w:r>
      <w:r w:rsidRPr="0008536B">
        <w:rPr>
          <w:rFonts w:ascii="GHEA Grapalat" w:hAnsi="GHEA Grapalat" w:cs="Sylfaen"/>
          <w:sz w:val="20"/>
        </w:rPr>
        <w:t>ժամկետը</w:t>
      </w:r>
      <w:r w:rsidRPr="00B609A3">
        <w:rPr>
          <w:rFonts w:ascii="GHEA Grapalat" w:hAnsi="GHEA Grapalat" w:cs="Sylfaen"/>
          <w:sz w:val="20"/>
          <w:lang w:val="af-ZA"/>
        </w:rPr>
        <w:t xml:space="preserve"> </w:t>
      </w:r>
      <w:r w:rsidRPr="0008536B">
        <w:rPr>
          <w:rFonts w:ascii="GHEA Grapalat" w:hAnsi="GHEA Grapalat" w:cs="Sylfaen"/>
          <w:sz w:val="20"/>
        </w:rPr>
        <w:t>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rPr>
        <w:t>ոչ</w:t>
      </w:r>
      <w:r w:rsidRPr="0008536B">
        <w:rPr>
          <w:rFonts w:ascii="GHEA Grapalat" w:hAnsi="GHEA Grapalat" w:cs="Sylfaen"/>
          <w:sz w:val="20"/>
          <w:lang w:val="af-ZA"/>
        </w:rPr>
        <w:t xml:space="preserve"> </w:t>
      </w:r>
      <w:r w:rsidRPr="0008536B">
        <w:rPr>
          <w:rFonts w:ascii="GHEA Grapalat" w:hAnsi="GHEA Grapalat" w:cs="Sylfaen"/>
          <w:sz w:val="20"/>
        </w:rPr>
        <w:t>ուշ</w:t>
      </w:r>
      <w:r w:rsidRPr="0008536B">
        <w:rPr>
          <w:rFonts w:ascii="GHEA Grapalat" w:hAnsi="GHEA Grapalat" w:cs="Sylfaen"/>
          <w:sz w:val="20"/>
          <w:lang w:val="af-ZA"/>
        </w:rPr>
        <w:t xml:space="preserve">, </w:t>
      </w:r>
      <w:r w:rsidRPr="0008536B">
        <w:rPr>
          <w:rFonts w:ascii="GHEA Grapalat" w:hAnsi="GHEA Grapalat" w:cs="Sylfaen"/>
          <w:sz w:val="20"/>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rPr>
        <w:t>ապա</w:t>
      </w:r>
      <w:r w:rsidRPr="0008536B">
        <w:rPr>
          <w:rFonts w:ascii="GHEA Grapalat" w:hAnsi="GHEA Grapalat" w:cs="Sylfaen"/>
          <w:sz w:val="20"/>
          <w:lang w:val="af-ZA"/>
        </w:rPr>
        <w:t xml:space="preserve"> </w:t>
      </w:r>
      <w:r w:rsidRPr="0008536B">
        <w:rPr>
          <w:rFonts w:ascii="GHEA Grapalat" w:hAnsi="GHEA Grapalat" w:cs="Sylfaen"/>
          <w:sz w:val="20"/>
        </w:rPr>
        <w:t>պատվիրատուն</w:t>
      </w:r>
      <w:r w:rsidRPr="0008536B">
        <w:rPr>
          <w:rFonts w:ascii="GHEA Grapalat" w:hAnsi="GHEA Grapalat" w:cs="Sylfaen"/>
          <w:sz w:val="20"/>
          <w:lang w:val="af-ZA"/>
        </w:rPr>
        <w:t xml:space="preserve"> </w:t>
      </w:r>
      <w:r w:rsidRPr="0008536B">
        <w:rPr>
          <w:rFonts w:ascii="GHEA Grapalat" w:hAnsi="GHEA Grapalat" w:cs="Sylfaen"/>
          <w:sz w:val="20"/>
        </w:rPr>
        <w:t>դրա</w:t>
      </w:r>
      <w:r w:rsidRPr="0008536B">
        <w:rPr>
          <w:rFonts w:ascii="GHEA Grapalat" w:hAnsi="GHEA Grapalat" w:cs="Sylfaen"/>
          <w:sz w:val="20"/>
          <w:lang w:val="af-ZA"/>
        </w:rPr>
        <w:t xml:space="preserve"> </w:t>
      </w:r>
      <w:r w:rsidRPr="0008536B">
        <w:rPr>
          <w:rFonts w:ascii="GHEA Grapalat" w:hAnsi="GHEA Grapalat" w:cs="Sylfaen"/>
          <w:sz w:val="20"/>
        </w:rPr>
        <w:t>մասին</w:t>
      </w:r>
      <w:r w:rsidRPr="0008536B">
        <w:rPr>
          <w:rFonts w:ascii="GHEA Grapalat" w:hAnsi="GHEA Grapalat" w:cs="Sylfaen"/>
          <w:sz w:val="20"/>
          <w:lang w:val="af-ZA"/>
        </w:rPr>
        <w:t xml:space="preserve"> </w:t>
      </w:r>
      <w:r w:rsidRPr="0008536B">
        <w:rPr>
          <w:rFonts w:ascii="GHEA Grapalat" w:hAnsi="GHEA Grapalat" w:cs="Sylfaen"/>
          <w:sz w:val="20"/>
        </w:rPr>
        <w:t>գրավոր</w:t>
      </w:r>
      <w:r w:rsidRPr="0008536B">
        <w:rPr>
          <w:rFonts w:ascii="GHEA Grapalat" w:hAnsi="GHEA Grapalat" w:cs="Sylfaen"/>
          <w:sz w:val="20"/>
          <w:lang w:val="af-ZA"/>
        </w:rPr>
        <w:t xml:space="preserve"> </w:t>
      </w:r>
      <w:r w:rsidRPr="0008536B">
        <w:rPr>
          <w:rFonts w:ascii="GHEA Grapalat" w:hAnsi="GHEA Grapalat" w:cs="Sylfaen"/>
          <w:sz w:val="20"/>
        </w:rPr>
        <w:t>տեղեկացնում</w:t>
      </w:r>
      <w:r w:rsidRPr="0008536B">
        <w:rPr>
          <w:rFonts w:ascii="GHEA Grapalat" w:hAnsi="GHEA Grapalat" w:cs="Sylfaen"/>
          <w:sz w:val="20"/>
          <w:lang w:val="af-ZA"/>
        </w:rPr>
        <w:t xml:space="preserve"> </w:t>
      </w:r>
      <w:r w:rsidRPr="0008536B">
        <w:rPr>
          <w:rFonts w:ascii="GHEA Grapalat" w:hAnsi="GHEA Grapalat" w:cs="Sylfaen"/>
          <w:sz w:val="20"/>
        </w:rPr>
        <w:t>է</w:t>
      </w:r>
      <w:r w:rsidRPr="0008536B">
        <w:rPr>
          <w:rFonts w:ascii="GHEA Grapalat" w:hAnsi="GHEA Grapalat" w:cs="Sylfaen"/>
          <w:sz w:val="20"/>
          <w:lang w:val="af-ZA"/>
        </w:rPr>
        <w:t xml:space="preserve"> </w:t>
      </w:r>
      <w:r w:rsidRPr="0008536B">
        <w:rPr>
          <w:rFonts w:ascii="GHEA Grapalat" w:hAnsi="GHEA Grapalat" w:cs="Sylfaen"/>
          <w:sz w:val="20"/>
        </w:rPr>
        <w:t>լիազորված</w:t>
      </w:r>
      <w:r w:rsidRPr="0008536B">
        <w:rPr>
          <w:rFonts w:ascii="GHEA Grapalat" w:hAnsi="GHEA Grapalat" w:cs="Sylfaen"/>
          <w:sz w:val="20"/>
          <w:lang w:val="af-ZA"/>
        </w:rPr>
        <w:t xml:space="preserve"> </w:t>
      </w:r>
      <w:r w:rsidRPr="0008536B">
        <w:rPr>
          <w:rFonts w:ascii="GHEA Grapalat" w:hAnsi="GHEA Grapalat" w:cs="Sylfaen"/>
          <w:sz w:val="20"/>
        </w:rPr>
        <w:t>մարմին</w:t>
      </w:r>
      <w:r w:rsidRPr="0008536B">
        <w:rPr>
          <w:rFonts w:ascii="GHEA Grapalat" w:hAnsi="GHEA Grapalat" w:cs="Sylfaen"/>
          <w:sz w:val="20"/>
          <w:lang w:val="af-ZA"/>
        </w:rPr>
        <w:t xml:space="preserve">, </w:t>
      </w:r>
      <w:r w:rsidRPr="0008536B">
        <w:rPr>
          <w:rFonts w:ascii="GHEA Grapalat" w:hAnsi="GHEA Grapalat" w:cs="Sylfaen"/>
          <w:sz w:val="20"/>
        </w:rPr>
        <w:t>որի</w:t>
      </w:r>
      <w:r w:rsidRPr="0008536B">
        <w:rPr>
          <w:rFonts w:ascii="GHEA Grapalat" w:hAnsi="GHEA Grapalat" w:cs="Sylfaen"/>
          <w:sz w:val="20"/>
          <w:lang w:val="af-ZA"/>
        </w:rPr>
        <w:t xml:space="preserve"> </w:t>
      </w:r>
      <w:r w:rsidRPr="0008536B">
        <w:rPr>
          <w:rFonts w:ascii="GHEA Grapalat" w:hAnsi="GHEA Grapalat" w:cs="Sylfaen"/>
          <w:sz w:val="20"/>
        </w:rPr>
        <w:t>հիման</w:t>
      </w:r>
      <w:r w:rsidRPr="0008536B">
        <w:rPr>
          <w:rFonts w:ascii="GHEA Grapalat" w:hAnsi="GHEA Grapalat" w:cs="Sylfaen"/>
          <w:sz w:val="20"/>
          <w:lang w:val="af-ZA"/>
        </w:rPr>
        <w:t xml:space="preserve"> </w:t>
      </w:r>
      <w:r w:rsidRPr="0008536B">
        <w:rPr>
          <w:rFonts w:ascii="GHEA Grapalat" w:hAnsi="GHEA Grapalat" w:cs="Sylfaen"/>
          <w:sz w:val="20"/>
        </w:rPr>
        <w:t>վրա</w:t>
      </w:r>
      <w:r w:rsidRPr="0008536B">
        <w:rPr>
          <w:rFonts w:ascii="GHEA Grapalat" w:hAnsi="GHEA Grapalat" w:cs="Sylfaen"/>
          <w:sz w:val="20"/>
          <w:lang w:val="af-ZA"/>
        </w:rPr>
        <w:t xml:space="preserve"> </w:t>
      </w:r>
      <w:r w:rsidRPr="0008536B">
        <w:rPr>
          <w:rFonts w:ascii="GHEA Grapalat" w:hAnsi="GHEA Grapalat" w:cs="Sylfaen"/>
          <w:sz w:val="20"/>
        </w:rPr>
        <w:t>մասնակիցը</w:t>
      </w:r>
      <w:r w:rsidRPr="0008536B">
        <w:rPr>
          <w:rFonts w:ascii="GHEA Grapalat" w:hAnsi="GHEA Grapalat" w:cs="Sylfaen"/>
          <w:sz w:val="20"/>
          <w:lang w:val="af-ZA"/>
        </w:rPr>
        <w:t xml:space="preserve"> </w:t>
      </w:r>
      <w:r w:rsidRPr="0008536B">
        <w:rPr>
          <w:rFonts w:ascii="GHEA Grapalat" w:hAnsi="GHEA Grapalat" w:cs="Sylfaen"/>
          <w:sz w:val="20"/>
        </w:rPr>
        <w:t>չի</w:t>
      </w:r>
      <w:r w:rsidRPr="0008536B">
        <w:rPr>
          <w:rFonts w:ascii="GHEA Grapalat" w:hAnsi="GHEA Grapalat" w:cs="Sylfaen"/>
          <w:sz w:val="20"/>
          <w:lang w:val="af-ZA"/>
        </w:rPr>
        <w:t xml:space="preserve"> </w:t>
      </w:r>
      <w:r w:rsidRPr="0008536B">
        <w:rPr>
          <w:rFonts w:ascii="GHEA Grapalat" w:hAnsi="GHEA Grapalat" w:cs="Sylfaen"/>
          <w:sz w:val="20"/>
        </w:rPr>
        <w:t>ներառվում</w:t>
      </w:r>
      <w:r w:rsidRPr="0008536B">
        <w:rPr>
          <w:rFonts w:ascii="GHEA Grapalat" w:hAnsi="GHEA Grapalat" w:cs="Sylfaen"/>
          <w:sz w:val="20"/>
          <w:lang w:val="af-ZA"/>
        </w:rPr>
        <w:t xml:space="preserve"> </w:t>
      </w:r>
      <w:r w:rsidRPr="0008536B">
        <w:rPr>
          <w:rFonts w:ascii="GHEA Grapalat" w:hAnsi="GHEA Grapalat" w:cs="Sylfaen"/>
          <w:sz w:val="20"/>
        </w:rPr>
        <w:t>ցուցակում</w:t>
      </w:r>
      <w:r w:rsidRPr="0008536B">
        <w:rPr>
          <w:rFonts w:ascii="GHEA Grapalat" w:hAnsi="GHEA Grapalat" w:cs="Sylfaen"/>
          <w:sz w:val="20"/>
          <w:lang w:val="af-ZA"/>
        </w:rPr>
        <w:t>:</w:t>
      </w:r>
    </w:p>
    <w:p w14:paraId="67CEB632" w14:textId="77777777" w:rsidR="00E842E4" w:rsidRDefault="00E842E4" w:rsidP="00B609A3">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5F2BAA86" w14:textId="77777777" w:rsidR="00E842E4" w:rsidRPr="00F566BF" w:rsidRDefault="00E842E4" w:rsidP="00B609A3">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9E1D1C">
        <w:rPr>
          <w:rFonts w:ascii="GHEA Grapalat" w:hAnsi="GHEA Grapalat"/>
          <w:sz w:val="20"/>
          <w:szCs w:val="20"/>
        </w:rPr>
        <w:t>Ե</w:t>
      </w:r>
      <w:r w:rsidRPr="009E1D1C">
        <w:rPr>
          <w:rFonts w:ascii="GHEA Grapalat" w:hAnsi="GHEA Grapalat"/>
          <w:sz w:val="20"/>
          <w:szCs w:val="20"/>
          <w:lang w:val="hy-AM"/>
        </w:rPr>
        <w:t>թե մասնակից</w:t>
      </w:r>
      <w:r w:rsidRPr="009E1D1C">
        <w:rPr>
          <w:rFonts w:ascii="GHEA Grapalat" w:hAnsi="GHEA Grapalat"/>
          <w:sz w:val="20"/>
          <w:szCs w:val="20"/>
        </w:rPr>
        <w:t>ն</w:t>
      </w:r>
      <w:r w:rsidRPr="009E1D1C">
        <w:rPr>
          <w:rFonts w:ascii="GHEA Grapalat" w:hAnsi="GHEA Grapalat"/>
          <w:sz w:val="20"/>
          <w:szCs w:val="20"/>
          <w:lang w:val="hy-AM"/>
        </w:rPr>
        <w:t xml:space="preserve"> </w:t>
      </w:r>
      <w:r w:rsidRPr="009E1D1C">
        <w:rPr>
          <w:rFonts w:ascii="GHEA Grapalat" w:hAnsi="GHEA Grapalat"/>
          <w:sz w:val="20"/>
          <w:szCs w:val="20"/>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2939C0EE" w14:textId="77777777" w:rsidR="00E842E4" w:rsidRPr="00F566BF" w:rsidRDefault="00E842E4" w:rsidP="00B609A3">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27AB420E" w14:textId="77777777" w:rsidR="00E842E4" w:rsidRPr="00F566BF" w:rsidRDefault="00E842E4" w:rsidP="00B609A3">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7011D386" w14:textId="77777777" w:rsidR="00E842E4" w:rsidRPr="00F566BF" w:rsidRDefault="00E842E4" w:rsidP="00B609A3">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76EC9D9C" w14:textId="77777777" w:rsidR="00E842E4" w:rsidRPr="00F566BF" w:rsidRDefault="00E842E4" w:rsidP="00B609A3">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6E675318" w14:textId="77777777" w:rsidR="00E842E4" w:rsidRPr="00F566BF" w:rsidRDefault="00E842E4" w:rsidP="00B609A3">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0CEBAF71" w14:textId="77777777" w:rsidR="00E842E4" w:rsidRPr="00F566BF" w:rsidRDefault="00E842E4" w:rsidP="00B609A3">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0335919" w14:textId="77777777" w:rsidR="00E842E4" w:rsidRPr="00F566BF" w:rsidRDefault="00E842E4" w:rsidP="00B609A3">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1CEDD87E" w14:textId="77777777" w:rsidR="00E842E4" w:rsidRPr="00F566BF" w:rsidRDefault="00E842E4" w:rsidP="00B609A3">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6B972D64" w14:textId="77777777" w:rsidR="00E842E4" w:rsidRPr="00F566BF" w:rsidRDefault="00E842E4" w:rsidP="00B609A3">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21B54A71" w14:textId="77777777" w:rsidR="00E842E4" w:rsidRPr="00F566BF" w:rsidRDefault="00E842E4" w:rsidP="00B609A3">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42F5A74B" w14:textId="77777777" w:rsidR="00E842E4" w:rsidRPr="00F566BF" w:rsidRDefault="00E842E4" w:rsidP="00B609A3">
      <w:pPr>
        <w:pStyle w:val="norm"/>
        <w:spacing w:line="240" w:lineRule="auto"/>
        <w:ind w:firstLine="567"/>
        <w:rPr>
          <w:rFonts w:ascii="GHEA Grapalat" w:hAnsi="GHEA Grapalat"/>
          <w:sz w:val="20"/>
          <w:lang w:val="hy-AM"/>
        </w:rPr>
      </w:pPr>
      <w:r w:rsidRPr="00F566BF">
        <w:rPr>
          <w:rFonts w:ascii="GHEA Grapalat" w:hAnsi="GHEA Grapalat" w:cs="Sylfaen"/>
          <w:sz w:val="20"/>
          <w:lang w:val="af-ZA"/>
        </w:rPr>
        <w:lastRenderedPageBreak/>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651FC4B5" w14:textId="77777777" w:rsidR="00E842E4" w:rsidRPr="00F566BF" w:rsidRDefault="00E842E4" w:rsidP="00B609A3">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ECA3324" w14:textId="77777777" w:rsidR="00E842E4" w:rsidRPr="00F566BF" w:rsidRDefault="00E842E4" w:rsidP="00B609A3">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7E18A851" w14:textId="77777777" w:rsidR="00E842E4" w:rsidRPr="00F566BF" w:rsidRDefault="00E842E4" w:rsidP="00B609A3">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12FE2D21" w14:textId="77777777" w:rsidR="00E842E4" w:rsidRPr="00F566BF" w:rsidRDefault="00E842E4" w:rsidP="00B609A3">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3C160EA6" w14:textId="658335B4" w:rsidR="00E842E4" w:rsidRDefault="00E842E4" w:rsidP="00B609A3">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Pr="004F2D5F">
        <w:rPr>
          <w:rFonts w:ascii="GHEA Grapalat" w:hAnsi="GHEA Grapalat" w:cs="Sylfaen"/>
          <w:b/>
          <w:bCs/>
          <w:lang w:val="es-ES"/>
        </w:rPr>
        <w:t>«</w:t>
      </w:r>
      <w:r w:rsidR="004F2D5F" w:rsidRPr="004F2D5F">
        <w:rPr>
          <w:rFonts w:ascii="GHEA Grapalat" w:hAnsi="GHEA Grapalat" w:cs="Sylfaen"/>
          <w:b/>
          <w:bCs/>
          <w:lang w:val="es-ES"/>
        </w:rPr>
        <w:t>10</w:t>
      </w:r>
      <w:r w:rsidRPr="004F2D5F">
        <w:rPr>
          <w:rFonts w:ascii="GHEA Grapalat" w:hAnsi="GHEA Grapalat" w:cs="Sylfaen"/>
          <w:b/>
          <w:bCs/>
          <w:lang w:val="es-ES"/>
        </w:rPr>
        <w:t>»</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353CD0F8" w14:textId="77777777" w:rsidR="00E842E4" w:rsidRDefault="00E842E4" w:rsidP="00B609A3">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9298BB0" w14:textId="77777777" w:rsidR="00E842E4" w:rsidRPr="00BA41C0" w:rsidRDefault="00E842E4" w:rsidP="00B609A3">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51C0A68D" w14:textId="77777777" w:rsidR="00E842E4" w:rsidRPr="003B135C" w:rsidRDefault="00E842E4" w:rsidP="00B609A3">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66C260F6" w14:textId="77777777" w:rsidR="00E842E4" w:rsidRPr="00F566BF" w:rsidRDefault="00E842E4" w:rsidP="00B609A3">
      <w:pPr>
        <w:ind w:firstLine="567"/>
        <w:jc w:val="center"/>
        <w:rPr>
          <w:rFonts w:ascii="GHEA Grapalat" w:hAnsi="GHEA Grapalat"/>
          <w:b/>
          <w:sz w:val="20"/>
          <w:lang w:val="es-ES"/>
        </w:rPr>
      </w:pPr>
    </w:p>
    <w:p w14:paraId="4A0EB33B" w14:textId="77777777" w:rsidR="00E842E4" w:rsidRPr="00F566BF" w:rsidRDefault="00E842E4" w:rsidP="00B609A3">
      <w:pPr>
        <w:jc w:val="center"/>
        <w:rPr>
          <w:rFonts w:ascii="GHEA Grapalat" w:hAnsi="GHEA Grapalat" w:cs="Arial"/>
          <w:b/>
          <w:iCs/>
          <w:sz w:val="20"/>
          <w:lang w:val="af-ZA"/>
        </w:rPr>
      </w:pPr>
      <w:r w:rsidRPr="00F566BF">
        <w:rPr>
          <w:rFonts w:ascii="GHEA Grapalat" w:hAnsi="GHEA Grapalat"/>
          <w:b/>
          <w:iCs/>
          <w:sz w:val="20"/>
          <w:lang w:val="es-ES"/>
        </w:rPr>
        <w:t>9</w:t>
      </w:r>
      <w:r w:rsidRPr="00F566BF">
        <w:rPr>
          <w:rFonts w:ascii="GHEA Grapalat" w:hAnsi="GHEA Grapalat"/>
          <w:b/>
          <w:iCs/>
          <w:sz w:val="20"/>
          <w:lang w:val="af-ZA"/>
        </w:rPr>
        <w:t xml:space="preserve">. </w:t>
      </w:r>
      <w:r w:rsidRPr="00F566BF">
        <w:rPr>
          <w:rFonts w:ascii="GHEA Grapalat" w:hAnsi="GHEA Grapalat" w:cs="Sylfaen"/>
          <w:b/>
          <w:iCs/>
          <w:sz w:val="20"/>
          <w:lang w:val="af-ZA"/>
        </w:rPr>
        <w:t>ՊԱՅՄԱՆԱԳՐԻ</w:t>
      </w:r>
      <w:r w:rsidRPr="00F566BF">
        <w:rPr>
          <w:rFonts w:ascii="GHEA Grapalat" w:hAnsi="GHEA Grapalat" w:cs="Arial"/>
          <w:b/>
          <w:iCs/>
          <w:sz w:val="20"/>
          <w:lang w:val="af-ZA"/>
        </w:rPr>
        <w:t xml:space="preserve"> </w:t>
      </w:r>
      <w:r w:rsidRPr="00F566BF">
        <w:rPr>
          <w:rFonts w:ascii="GHEA Grapalat" w:hAnsi="GHEA Grapalat" w:cs="Sylfaen"/>
          <w:b/>
          <w:iCs/>
          <w:sz w:val="20"/>
          <w:lang w:val="af-ZA"/>
        </w:rPr>
        <w:t>ԿՆՔՈՒՄԸ</w:t>
      </w:r>
      <w:r w:rsidRPr="00F566BF">
        <w:rPr>
          <w:rFonts w:ascii="GHEA Grapalat" w:hAnsi="GHEA Grapalat" w:cs="Arial"/>
          <w:b/>
          <w:iCs/>
          <w:sz w:val="20"/>
          <w:lang w:val="af-ZA"/>
        </w:rPr>
        <w:t xml:space="preserve"> </w:t>
      </w:r>
    </w:p>
    <w:p w14:paraId="30FEAD8F" w14:textId="77777777" w:rsidR="00E842E4" w:rsidRPr="00F566BF" w:rsidRDefault="00E842E4" w:rsidP="00B609A3">
      <w:pPr>
        <w:jc w:val="center"/>
        <w:rPr>
          <w:rFonts w:ascii="GHEA Grapalat" w:hAnsi="GHEA Grapalat"/>
          <w:b/>
          <w:iCs/>
          <w:sz w:val="20"/>
          <w:lang w:val="af-ZA"/>
        </w:rPr>
      </w:pPr>
    </w:p>
    <w:p w14:paraId="35551999" w14:textId="77777777" w:rsidR="00E842E4" w:rsidRPr="00F566BF" w:rsidRDefault="00E842E4" w:rsidP="00B609A3">
      <w:pPr>
        <w:ind w:firstLine="567"/>
        <w:jc w:val="both"/>
        <w:rPr>
          <w:rFonts w:ascii="GHEA Grapalat" w:hAnsi="GHEA Grapalat" w:cs="Sylfaen"/>
          <w:sz w:val="20"/>
          <w:lang w:val="af-ZA"/>
        </w:rPr>
      </w:pPr>
      <w:r w:rsidRPr="00F566BF">
        <w:rPr>
          <w:rFonts w:ascii="GHEA Grapalat" w:hAnsi="GHEA Grapalat"/>
          <w:iCs/>
          <w:sz w:val="20"/>
          <w:lang w:val="es-ES"/>
        </w:rPr>
        <w:t>9</w:t>
      </w:r>
      <w:r w:rsidRPr="00F566BF">
        <w:rPr>
          <w:rFonts w:ascii="GHEA Grapalat" w:hAnsi="GHEA Grapalat"/>
          <w:iCs/>
          <w:sz w:val="20"/>
          <w:lang w:val="af-ZA"/>
        </w:rPr>
        <w:t xml:space="preserve">.1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որոշման</w:t>
      </w:r>
      <w:r w:rsidRPr="00F566BF">
        <w:rPr>
          <w:rFonts w:ascii="GHEA Grapalat" w:hAnsi="GHEA Grapalat" w:cs="Sylfaen"/>
          <w:sz w:val="20"/>
          <w:lang w:val="af-ZA"/>
        </w:rPr>
        <w:t xml:space="preserve"> </w:t>
      </w:r>
      <w:r w:rsidRPr="00F566BF">
        <w:rPr>
          <w:rFonts w:ascii="GHEA Grapalat" w:hAnsi="GHEA Grapalat" w:cs="Sylfaen"/>
          <w:sz w:val="20"/>
          <w:lang w:val="ru-RU"/>
        </w:rPr>
        <w:t>հիման</w:t>
      </w:r>
      <w:r w:rsidRPr="00F566BF">
        <w:rPr>
          <w:rFonts w:ascii="GHEA Grapalat" w:hAnsi="GHEA Grapalat" w:cs="Sylfaen"/>
          <w:sz w:val="20"/>
          <w:lang w:val="af-ZA"/>
        </w:rPr>
        <w:t xml:space="preserve"> </w:t>
      </w:r>
      <w:r w:rsidRPr="00F566BF">
        <w:rPr>
          <w:rFonts w:ascii="GHEA Grapalat" w:hAnsi="GHEA Grapalat" w:cs="Sylfaen"/>
          <w:sz w:val="20"/>
          <w:lang w:val="ru-RU"/>
        </w:rPr>
        <w:t>վրա</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գրավոր</w:t>
      </w:r>
      <w:r w:rsidRPr="00F566BF">
        <w:rPr>
          <w:rFonts w:ascii="GHEA Grapalat" w:hAnsi="GHEA Grapalat" w:cs="Sylfaen"/>
          <w:sz w:val="20"/>
          <w:lang w:val="af-ZA"/>
        </w:rPr>
        <w:t xml:space="preserve">` </w:t>
      </w:r>
      <w:r w:rsidRPr="00F566BF">
        <w:rPr>
          <w:rFonts w:ascii="GHEA Grapalat" w:hAnsi="GHEA Grapalat" w:cs="Sylfaen"/>
          <w:sz w:val="20"/>
          <w:lang w:val="ru-RU"/>
        </w:rPr>
        <w:t>մեկ</w:t>
      </w:r>
      <w:r w:rsidRPr="00F566BF">
        <w:rPr>
          <w:rFonts w:ascii="GHEA Grapalat" w:hAnsi="GHEA Grapalat" w:cs="Sylfaen"/>
          <w:sz w:val="20"/>
          <w:lang w:val="af-ZA"/>
        </w:rPr>
        <w:t xml:space="preserve"> </w:t>
      </w:r>
      <w:r w:rsidRPr="00F566BF">
        <w:rPr>
          <w:rFonts w:ascii="GHEA Grapalat" w:hAnsi="GHEA Grapalat" w:cs="Sylfaen"/>
          <w:sz w:val="20"/>
          <w:lang w:val="ru-RU"/>
        </w:rPr>
        <w:t>փաստաթուղթ</w:t>
      </w:r>
      <w:r w:rsidRPr="00F566BF">
        <w:rPr>
          <w:rFonts w:ascii="GHEA Grapalat" w:hAnsi="GHEA Grapalat" w:cs="Sylfaen"/>
          <w:sz w:val="20"/>
          <w:lang w:val="af-ZA"/>
        </w:rPr>
        <w:t xml:space="preserve"> </w:t>
      </w:r>
      <w:r w:rsidRPr="00F566BF">
        <w:rPr>
          <w:rFonts w:ascii="GHEA Grapalat" w:hAnsi="GHEA Grapalat" w:cs="Sylfaen"/>
          <w:sz w:val="20"/>
          <w:lang w:val="ru-RU"/>
        </w:rPr>
        <w:t>կազմելու</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p>
    <w:p w14:paraId="1CC3C379" w14:textId="77777777" w:rsidR="00E842E4" w:rsidRPr="00F566BF" w:rsidRDefault="00E842E4" w:rsidP="00B609A3">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5</w:t>
      </w:r>
      <w:r w:rsidRPr="00F566BF">
        <w:rPr>
          <w:rFonts w:ascii="GHEA Grapalat" w:hAnsi="GHEA Grapalat" w:cs="Sylfaen"/>
          <w:sz w:val="20"/>
          <w:lang w:val="af-ZA"/>
        </w:rPr>
        <w:t xml:space="preserve">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Pr>
          <w:rFonts w:ascii="GHEA Grapalat" w:hAnsi="GHEA Grapalat" w:cs="Sylfaen"/>
          <w:sz w:val="20"/>
          <w:lang w:val="hy-AM"/>
        </w:rPr>
        <w:t>օրը</w:t>
      </w:r>
      <w:r w:rsidRPr="00F566BF">
        <w:rPr>
          <w:rFonts w:ascii="GHEA Grapalat" w:hAnsi="GHEA Grapalat" w:cs="Sylfaen"/>
          <w:sz w:val="20"/>
        </w:rPr>
        <w:t>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ներկայացնելով</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Ընդ</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կնքվել</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շուտ</w:t>
      </w:r>
      <w:r w:rsidRPr="00F566BF">
        <w:rPr>
          <w:rFonts w:ascii="GHEA Grapalat" w:hAnsi="GHEA Grapalat" w:cs="Sylfaen"/>
          <w:sz w:val="20"/>
          <w:lang w:val="af-ZA"/>
        </w:rPr>
        <w:t xml:space="preserve">, </w:t>
      </w:r>
      <w:r w:rsidRPr="00F566BF">
        <w:rPr>
          <w:rFonts w:ascii="GHEA Grapalat" w:hAnsi="GHEA Grapalat" w:cs="Sylfaen"/>
          <w:sz w:val="20"/>
          <w:lang w:val="ru-RU"/>
        </w:rPr>
        <w:t>քան</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 xml:space="preserve">5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w:t>
      </w:r>
      <w:r w:rsidRPr="00F566BF">
        <w:rPr>
          <w:rFonts w:ascii="GHEA Grapalat" w:hAnsi="GHEA Grapalat" w:cs="Sylfaen"/>
          <w:sz w:val="20"/>
          <w:lang w:val="af-ZA"/>
        </w:rPr>
        <w:t xml:space="preserve"> </w:t>
      </w:r>
      <w:r w:rsidRPr="00F566BF">
        <w:rPr>
          <w:rFonts w:ascii="GHEA Grapalat" w:hAnsi="GHEA Grapalat" w:cs="Sylfaen"/>
          <w:sz w:val="20"/>
          <w:lang w:val="ru-RU"/>
        </w:rPr>
        <w:t>օրվան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w:t>
      </w:r>
    </w:p>
    <w:p w14:paraId="1D2EB7F9" w14:textId="77777777" w:rsidR="00E842E4" w:rsidRDefault="00E842E4" w:rsidP="00B609A3">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.3</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կնքվելիք</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եղանակով</w:t>
      </w:r>
      <w:r w:rsidRPr="00F566BF">
        <w:rPr>
          <w:rFonts w:ascii="GHEA Grapalat" w:hAnsi="GHEA Grapalat" w:cs="Sylfaen"/>
          <w:sz w:val="20"/>
          <w:lang w:val="af-ZA"/>
        </w:rPr>
        <w:t>:</w:t>
      </w:r>
    </w:p>
    <w:p w14:paraId="24549C15" w14:textId="77777777" w:rsidR="00E842E4" w:rsidRPr="00F566BF" w:rsidRDefault="00E842E4" w:rsidP="00B609A3">
      <w:pPr>
        <w:ind w:firstLine="567"/>
        <w:jc w:val="both"/>
        <w:rPr>
          <w:rFonts w:ascii="GHEA Grapalat" w:hAnsi="GHEA Grapalat" w:cs="Sylfaen"/>
          <w:sz w:val="20"/>
          <w:lang w:val="af-ZA"/>
        </w:rPr>
      </w:pPr>
      <w:r w:rsidRPr="00F566BF">
        <w:rPr>
          <w:rFonts w:ascii="GHEA Grapalat" w:hAnsi="GHEA Grapalat" w:cs="Sylfaen"/>
          <w:sz w:val="20"/>
          <w:lang w:val="af-ZA"/>
        </w:rPr>
        <w:t xml:space="preserve"> 9.4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ուղարկելու</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տրամադրված</w:t>
      </w:r>
      <w:r w:rsidRPr="00F566BF">
        <w:rPr>
          <w:rFonts w:ascii="GHEA Grapalat" w:hAnsi="GHEA Grapalat" w:cs="Sylfaen"/>
          <w:sz w:val="20"/>
          <w:lang w:val="af-ZA"/>
        </w:rPr>
        <w:t xml:space="preserve"> </w:t>
      </w:r>
      <w:r w:rsidRPr="00F566BF">
        <w:rPr>
          <w:rFonts w:ascii="GHEA Grapalat" w:hAnsi="GHEA Grapalat" w:cs="Sylfaen"/>
          <w:sz w:val="20"/>
          <w:lang w:val="ru-RU"/>
        </w:rPr>
        <w:t>լինելու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w:t>
      </w:r>
    </w:p>
    <w:p w14:paraId="5CF49630" w14:textId="77777777" w:rsidR="00E842E4" w:rsidRPr="00A70EAF" w:rsidRDefault="00E842E4" w:rsidP="00B609A3">
      <w:pPr>
        <w:ind w:firstLine="567"/>
        <w:jc w:val="both"/>
        <w:rPr>
          <w:rFonts w:ascii="GHEA Grapalat" w:hAnsi="GHEA Grapalat" w:cs="Sylfaen"/>
          <w:sz w:val="20"/>
          <w:lang w:val="hy-AM"/>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9E1D1C">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որակավորման և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w:t>
      </w:r>
      <w:r>
        <w:rPr>
          <w:rFonts w:ascii="GHEA Grapalat" w:hAnsi="GHEA Grapalat" w:cs="Sylfaen"/>
          <w:sz w:val="20"/>
          <w:lang w:val="hy-AM"/>
        </w:rPr>
        <w:t>ներ</w:t>
      </w:r>
      <w:r w:rsidRPr="009E1D1C">
        <w:rPr>
          <w:rFonts w:ascii="GHEA Grapalat" w:hAnsi="GHEA Grapalat" w:cs="Sylfaen"/>
          <w:sz w:val="20"/>
          <w:lang w:val="hy-AM"/>
        </w:rPr>
        <w:t>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r w:rsidRPr="005E1F72">
        <w:rPr>
          <w:rFonts w:ascii="GHEA Grapalat" w:hAnsi="GHEA Grapalat" w:cs="Sylfaen"/>
          <w:sz w:val="20"/>
          <w:lang w:val="hy-AM"/>
        </w:rPr>
        <w:t>:</w:t>
      </w:r>
    </w:p>
    <w:p w14:paraId="2E3290FF" w14:textId="77777777" w:rsidR="00E842E4" w:rsidRPr="00F566BF" w:rsidRDefault="00E842E4" w:rsidP="00B609A3">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4F18BD">
        <w:rPr>
          <w:rFonts w:ascii="GHEA Grapalat" w:hAnsi="GHEA Grapalat" w:cs="Sylfaen"/>
          <w:sz w:val="20"/>
          <w:lang w:val="hy-AM"/>
        </w:rPr>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Pr="00F566BF">
        <w:rPr>
          <w:rFonts w:ascii="GHEA Grapalat" w:hAnsi="GHEA Grapalat" w:cs="Sylfaen"/>
          <w:sz w:val="20"/>
          <w:lang w:val="hy-AM"/>
        </w:rPr>
        <w:t>:</w:t>
      </w:r>
    </w:p>
    <w:p w14:paraId="64F14D24" w14:textId="77777777" w:rsidR="00E842E4" w:rsidRPr="00F566BF" w:rsidRDefault="00E842E4" w:rsidP="00B609A3">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.6</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վերաբերյալ</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առաջարկ</w:t>
      </w:r>
      <w:r w:rsidRPr="00F566BF">
        <w:rPr>
          <w:rFonts w:ascii="GHEA Grapalat" w:hAnsi="GHEA Grapalat" w:cs="Sylfaen"/>
          <w:sz w:val="20"/>
        </w:rPr>
        <w:t>ը</w:t>
      </w:r>
      <w:r w:rsidRPr="00F566BF">
        <w:rPr>
          <w:rFonts w:ascii="GHEA Grapalat" w:hAnsi="GHEA Grapalat" w:cs="Sylfaen"/>
          <w:sz w:val="20"/>
          <w:lang w:val="af-ZA"/>
        </w:rPr>
        <w:t xml:space="preserve"> </w:t>
      </w:r>
      <w:r w:rsidRPr="00F566BF">
        <w:rPr>
          <w:rFonts w:ascii="GHEA Grapalat" w:hAnsi="GHEA Grapalat" w:cs="Sylfaen"/>
          <w:sz w:val="20"/>
          <w:lang w:val="ru-RU"/>
        </w:rPr>
        <w:t>ստացած</w:t>
      </w:r>
      <w:r w:rsidRPr="00F566BF">
        <w:rPr>
          <w:rFonts w:ascii="GHEA Grapalat" w:hAnsi="GHEA Grapalat" w:cs="Sylfaen"/>
          <w:sz w:val="20"/>
          <w:lang w:val="af-ZA"/>
        </w:rPr>
        <w:t xml:space="preserve"> </w:t>
      </w:r>
      <w:r w:rsidRPr="00F566BF">
        <w:rPr>
          <w:rFonts w:ascii="GHEA Grapalat" w:hAnsi="GHEA Grapalat" w:cs="Sylfaen"/>
          <w:sz w:val="20"/>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ընդունում</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մերժում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իրեն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w:t>
      </w:r>
    </w:p>
    <w:p w14:paraId="18295B5C" w14:textId="77777777" w:rsidR="00E842E4" w:rsidRPr="00F566BF" w:rsidRDefault="00E842E4" w:rsidP="00B609A3">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կետով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նախատեսված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ժամկետի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ավարտը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համաձայնությամբ</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նախագծում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կատարվել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փոփոխություններ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սակայն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հանգեցնել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առարկայի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բնութագրերի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փոփոխմանը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ներառյալ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ընտրված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ավելացմանը։</w:t>
      </w:r>
      <w:r w:rsidRPr="00F566BF">
        <w:rPr>
          <w:rFonts w:ascii="GHEA Mariam" w:hAnsi="GHEA Mariam"/>
          <w:spacing w:val="-8"/>
          <w:lang w:val="af-ZA"/>
        </w:rPr>
        <w:t xml:space="preserve"> </w:t>
      </w:r>
    </w:p>
    <w:p w14:paraId="05A2A6E0" w14:textId="77777777" w:rsidR="00E842E4" w:rsidRPr="00F566BF" w:rsidRDefault="00E842E4" w:rsidP="00B609A3">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lastRenderedPageBreak/>
        <w:t>9</w:t>
      </w:r>
      <w:r w:rsidRPr="008F7A2B">
        <w:rPr>
          <w:rFonts w:ascii="GHEA Grapalat" w:hAnsi="GHEA Grapalat" w:cs="Sylfaen"/>
          <w:i w:val="0"/>
          <w:szCs w:val="24"/>
          <w:lang w:val="hy-AM"/>
        </w:rPr>
        <w:t>.8</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Պայմանագիրը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կնքվելուն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հաջորդող</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աշխատանքային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օրը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հանձնաժողովի</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քարտուղարը</w:t>
      </w:r>
      <w:r w:rsidRPr="008F7A2B">
        <w:rPr>
          <w:rFonts w:ascii="GHEA Grapalat" w:hAnsi="GHEA Grapalat" w:cs="Sylfaen"/>
          <w:i w:val="0"/>
          <w:szCs w:val="24"/>
          <w:lang w:val="af-ZA"/>
        </w:rPr>
        <w:t xml:space="preserve"> </w:t>
      </w:r>
      <w:r w:rsidRPr="009E1D1C">
        <w:rPr>
          <w:rFonts w:ascii="GHEA Grapalat" w:hAnsi="GHEA Grapalat" w:cs="Sylfaen"/>
          <w:i w:val="0"/>
          <w:szCs w:val="24"/>
          <w:lang w:val="en-US"/>
        </w:rPr>
        <w:t>հ</w:t>
      </w:r>
      <w:r w:rsidRPr="009E1D1C">
        <w:rPr>
          <w:rFonts w:ascii="GHEA Grapalat" w:hAnsi="GHEA Grapalat" w:cs="Sylfaen"/>
          <w:i w:val="0"/>
          <w:szCs w:val="24"/>
          <w:lang w:val="ru-RU"/>
        </w:rPr>
        <w:t>ամակարգում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ավարտում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է</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ընթացակարգը</w:t>
      </w:r>
      <w:r w:rsidRPr="009E1D1C">
        <w:rPr>
          <w:rFonts w:ascii="GHEA Grapalat" w:hAnsi="GHEA Grapalat" w:cs="Sylfaen"/>
          <w:i w:val="0"/>
          <w:szCs w:val="24"/>
          <w:lang w:val="af-ZA"/>
        </w:rPr>
        <w:t>:</w:t>
      </w:r>
    </w:p>
    <w:p w14:paraId="29887017" w14:textId="77777777" w:rsidR="00E842E4" w:rsidRDefault="00E842E4" w:rsidP="00B609A3">
      <w:pPr>
        <w:jc w:val="center"/>
        <w:rPr>
          <w:rFonts w:ascii="GHEA Grapalat" w:hAnsi="GHEA Grapalat"/>
          <w:b/>
          <w:iCs/>
          <w:sz w:val="20"/>
          <w:lang w:val="af-ZA"/>
        </w:rPr>
      </w:pPr>
    </w:p>
    <w:p w14:paraId="7240EC4F" w14:textId="77777777" w:rsidR="00E842E4" w:rsidRPr="00F566BF" w:rsidRDefault="00E842E4" w:rsidP="00B609A3">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hy-AM"/>
        </w:rPr>
        <w:t>ՈՐԱԿԱՎՈՐՄԱՆ</w:t>
      </w:r>
      <w:r w:rsidRPr="00F566BF">
        <w:rPr>
          <w:rFonts w:ascii="GHEA Grapalat" w:hAnsi="GHEA Grapalat" w:cs="Arial"/>
          <w:b/>
          <w:iCs/>
          <w:sz w:val="20"/>
          <w:lang w:val="af-ZA"/>
        </w:rPr>
        <w:t xml:space="preserve"> </w:t>
      </w:r>
      <w:r w:rsidRPr="00F566BF">
        <w:rPr>
          <w:rFonts w:ascii="GHEA Grapalat" w:hAnsi="GHEA Grapalat" w:cs="Sylfaen"/>
          <w:b/>
          <w:iCs/>
          <w:sz w:val="20"/>
          <w:lang w:val="hy-AM"/>
        </w:rPr>
        <w:t>ԵՎ</w:t>
      </w:r>
      <w:r w:rsidRPr="00F566BF">
        <w:rPr>
          <w:rFonts w:ascii="GHEA Grapalat" w:hAnsi="GHEA Grapalat" w:cs="Sylfaen"/>
          <w:b/>
          <w:iCs/>
          <w:sz w:val="20"/>
          <w:lang w:val="af-ZA"/>
        </w:rPr>
        <w:t xml:space="preserve"> 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w:t>
      </w:r>
      <w:r w:rsidRPr="00F566BF">
        <w:rPr>
          <w:rFonts w:ascii="GHEA Grapalat" w:hAnsi="GHEA Grapalat" w:cs="Sylfaen"/>
          <w:b/>
          <w:iCs/>
          <w:sz w:val="20"/>
          <w:lang w:val="hy-AM"/>
        </w:rPr>
        <w:t>ՆԵՐ</w:t>
      </w:r>
      <w:r w:rsidRPr="00F566BF">
        <w:rPr>
          <w:rFonts w:ascii="GHEA Grapalat" w:hAnsi="GHEA Grapalat" w:cs="Sylfaen"/>
          <w:b/>
          <w:iCs/>
          <w:sz w:val="20"/>
          <w:lang w:val="af-ZA"/>
        </w:rPr>
        <w:t>Ը</w:t>
      </w:r>
      <w:r w:rsidRPr="00F566BF">
        <w:rPr>
          <w:rFonts w:ascii="GHEA Grapalat" w:hAnsi="GHEA Grapalat" w:cs="Arial"/>
          <w:b/>
          <w:iCs/>
          <w:sz w:val="20"/>
          <w:lang w:val="af-ZA"/>
        </w:rPr>
        <w:t xml:space="preserve"> </w:t>
      </w:r>
    </w:p>
    <w:p w14:paraId="3FB67741" w14:textId="77777777" w:rsidR="00E842E4" w:rsidRPr="00F566BF" w:rsidRDefault="00E842E4" w:rsidP="00B609A3">
      <w:pPr>
        <w:jc w:val="center"/>
        <w:rPr>
          <w:rFonts w:ascii="GHEA Grapalat" w:hAnsi="GHEA Grapalat"/>
          <w:b/>
          <w:iCs/>
          <w:sz w:val="20"/>
          <w:lang w:val="af-ZA"/>
        </w:rPr>
      </w:pPr>
    </w:p>
    <w:p w14:paraId="5609C976" w14:textId="02480698" w:rsidR="00E842E4" w:rsidRPr="00F566BF" w:rsidRDefault="00E842E4" w:rsidP="00B609A3">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ները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hy-AM"/>
        </w:rPr>
        <w:t>ներ</w:t>
      </w:r>
      <w:r w:rsidRPr="00A3101A">
        <w:rPr>
          <w:rFonts w:ascii="GHEA Grapalat" w:hAnsi="GHEA Grapalat" w:cs="Sylfaen"/>
          <w:sz w:val="20"/>
          <w:lang w:val="ru-RU"/>
        </w:rPr>
        <w:t>։</w:t>
      </w:r>
      <w:r w:rsidRPr="00A3101A">
        <w:rPr>
          <w:rFonts w:ascii="GHEA Grapalat" w:hAnsi="GHEA Grapalat" w:cs="Sylfaen"/>
          <w:sz w:val="20"/>
          <w:lang w:val="af-ZA"/>
        </w:rPr>
        <w:t xml:space="preserve"> </w:t>
      </w:r>
      <w:r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 և</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պայմանագրի ապահովումները:</w:t>
      </w:r>
      <w:r>
        <w:rPr>
          <w:rStyle w:val="FootnoteReference"/>
          <w:rFonts w:ascii="GHEA Grapalat" w:hAnsi="GHEA Grapalat" w:cs="Sylfaen"/>
          <w:sz w:val="20"/>
          <w:lang w:val="hy-AM"/>
        </w:rPr>
        <w:footnoteReference w:id="8"/>
      </w:r>
    </w:p>
    <w:p w14:paraId="59A8B552" w14:textId="5CD677FA" w:rsidR="00972705" w:rsidRDefault="00E842E4" w:rsidP="00972705">
      <w:pPr>
        <w:ind w:firstLine="567"/>
        <w:jc w:val="both"/>
        <w:rPr>
          <w:rFonts w:ascii="GHEA Grapalat" w:hAnsi="GHEA Grapalat" w:cs="Arial"/>
          <w:sz w:val="20"/>
          <w:lang w:val="hy-AM"/>
        </w:rPr>
      </w:pPr>
      <w:r w:rsidRPr="00F566BF">
        <w:rPr>
          <w:rFonts w:ascii="GHEA Grapalat" w:hAnsi="GHEA Grapalat" w:cs="Sylfaen"/>
          <w:sz w:val="20"/>
          <w:lang w:val="hy-AM"/>
        </w:rPr>
        <w:t>10.2</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ապահովման</w:t>
      </w:r>
      <w:r w:rsidRPr="00F566BF">
        <w:rPr>
          <w:rFonts w:ascii="GHEA Grapalat" w:hAnsi="GHEA Grapalat" w:cs="Sylfaen"/>
          <w:sz w:val="20"/>
          <w:lang w:val="af-ZA"/>
        </w:rPr>
        <w:t xml:space="preserve"> </w:t>
      </w:r>
      <w:r w:rsidRPr="00F566BF">
        <w:rPr>
          <w:rFonts w:ascii="GHEA Grapalat" w:hAnsi="GHEA Grapalat" w:cs="Sylfaen"/>
          <w:sz w:val="20"/>
        </w:rPr>
        <w:t>չափը</w:t>
      </w:r>
      <w:r w:rsidRPr="00F566BF">
        <w:rPr>
          <w:rFonts w:ascii="GHEA Grapalat" w:hAnsi="GHEA Grapalat" w:cs="Sylfaen"/>
          <w:sz w:val="20"/>
          <w:lang w:val="af-ZA"/>
        </w:rPr>
        <w:t xml:space="preserve"> </w:t>
      </w:r>
      <w:r w:rsidRPr="00F566BF">
        <w:rPr>
          <w:rFonts w:ascii="GHEA Grapalat" w:hAnsi="GHEA Grapalat" w:cs="Sylfaen"/>
          <w:sz w:val="20"/>
        </w:rPr>
        <w:t>հավասար</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4B72E3">
        <w:rPr>
          <w:rFonts w:ascii="GHEA Grapalat" w:hAnsi="GHEA Grapalat" w:cs="Sylfaen"/>
          <w:sz w:val="20"/>
          <w:lang w:val="hy-AM"/>
        </w:rPr>
        <w:t>է</w:t>
      </w:r>
      <w:r w:rsidRPr="007F147C">
        <w:rPr>
          <w:rFonts w:ascii="GHEA Grapalat" w:hAnsi="GHEA Grapalat" w:cs="Sylfaen"/>
          <w:sz w:val="20"/>
          <w:lang w:val="af-ZA"/>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w:t>
      </w:r>
      <w:r>
        <w:rPr>
          <w:rFonts w:ascii="GHEA Grapalat" w:hAnsi="GHEA Grapalat" w:cs="Sylfaen"/>
          <w:sz w:val="20"/>
          <w:lang w:val="hy-AM"/>
        </w:rPr>
        <w:t>ծառայությունների</w:t>
      </w:r>
      <w:r w:rsidRPr="00BA41C0">
        <w:rPr>
          <w:rFonts w:ascii="GHEA Grapalat" w:hAnsi="GHEA Grapalat" w:cs="Sylfaen"/>
          <w:sz w:val="20"/>
          <w:lang w:val="hy-AM"/>
        </w:rPr>
        <w:t xml:space="preserve"> </w:t>
      </w:r>
      <w:r w:rsidRPr="006C5378">
        <w:rPr>
          <w:rFonts w:ascii="GHEA Grapalat" w:hAnsi="GHEA Grapalat" w:cs="Sylfaen"/>
          <w:b/>
          <w:bCs/>
          <w:sz w:val="20"/>
          <w:lang w:val="hy-AM"/>
        </w:rPr>
        <w:t>գնման գնի</w:t>
      </w:r>
      <w:r w:rsidRPr="006C5378" w:rsidDel="00DB3B2E">
        <w:rPr>
          <w:rFonts w:ascii="GHEA Grapalat" w:hAnsi="GHEA Grapalat" w:cs="Sylfaen"/>
          <w:b/>
          <w:bCs/>
          <w:sz w:val="20"/>
          <w:lang w:val="af-ZA"/>
        </w:rPr>
        <w:t xml:space="preserve"> </w:t>
      </w:r>
      <w:r w:rsidR="00D66BE5" w:rsidRPr="00D66BE5">
        <w:rPr>
          <w:rFonts w:ascii="GHEA Grapalat" w:hAnsi="GHEA Grapalat" w:cs="Sylfaen"/>
          <w:b/>
          <w:sz w:val="20"/>
          <w:szCs w:val="20"/>
          <w:lang w:val="hy-AM"/>
        </w:rPr>
        <w:t xml:space="preserve">/գնման ընդհանուր գին/ </w:t>
      </w:r>
      <w:r w:rsidR="006C5378" w:rsidRPr="006C5378">
        <w:rPr>
          <w:rFonts w:ascii="GHEA Grapalat" w:hAnsi="GHEA Grapalat" w:cs="Sylfaen"/>
          <w:b/>
          <w:bCs/>
          <w:sz w:val="20"/>
          <w:lang w:val="af-ZA"/>
        </w:rPr>
        <w:t>երեսուն</w:t>
      </w:r>
      <w:r w:rsidRPr="006C5378">
        <w:rPr>
          <w:rFonts w:ascii="GHEA Grapalat" w:hAnsi="GHEA Grapalat" w:cs="Sylfaen"/>
          <w:b/>
          <w:bCs/>
          <w:sz w:val="20"/>
          <w:lang w:val="hy-AM"/>
        </w:rPr>
        <w:t xml:space="preserve"> տոկոսին</w:t>
      </w:r>
      <w:r w:rsidRPr="00F566BF">
        <w:rPr>
          <w:rFonts w:ascii="GHEA Grapalat" w:hAnsi="GHEA Grapalat" w:cs="Sylfaen"/>
          <w:sz w:val="20"/>
          <w:lang w:val="af-ZA"/>
        </w:rPr>
        <w:t>:</w:t>
      </w:r>
      <w:r w:rsidRPr="00DB3B2E">
        <w:rPr>
          <w:rFonts w:ascii="GHEA Grapalat" w:hAnsi="GHEA Grapalat" w:cs="Sylfaen"/>
          <w:sz w:val="20"/>
          <w:lang w:val="af-ZA"/>
        </w:rPr>
        <w:t xml:space="preserve"> </w:t>
      </w:r>
      <w:r>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r w:rsidRPr="00F566BF">
        <w:rPr>
          <w:rFonts w:ascii="GHEA Grapalat" w:hAnsi="GHEA Grapalat" w:cs="Sylfaen"/>
          <w:sz w:val="20"/>
          <w:lang w:val="af-ZA"/>
        </w:rPr>
        <w:t xml:space="preserve"> </w:t>
      </w:r>
      <w:r w:rsidR="00972705" w:rsidRPr="0075197E">
        <w:rPr>
          <w:rFonts w:ascii="GHEA Grapalat" w:hAnsi="GHEA Grapalat" w:cs="Sylfaen"/>
          <w:sz w:val="20"/>
          <w:lang w:val="hy-AM"/>
        </w:rPr>
        <w:t>Որակավորման</w:t>
      </w:r>
      <w:r w:rsidR="00972705" w:rsidRPr="00F566BF">
        <w:rPr>
          <w:rFonts w:ascii="GHEA Grapalat" w:hAnsi="GHEA Grapalat" w:cs="Sylfaen"/>
          <w:sz w:val="20"/>
          <w:lang w:val="af-ZA"/>
        </w:rPr>
        <w:t xml:space="preserve"> </w:t>
      </w:r>
      <w:r w:rsidR="00972705" w:rsidRPr="0075197E">
        <w:rPr>
          <w:rFonts w:ascii="GHEA Grapalat" w:hAnsi="GHEA Grapalat" w:cs="Sylfaen"/>
          <w:sz w:val="20"/>
          <w:lang w:val="hy-AM"/>
        </w:rPr>
        <w:t>ապահովումը</w:t>
      </w:r>
      <w:r w:rsidR="00972705">
        <w:rPr>
          <w:rFonts w:ascii="GHEA Grapalat" w:hAnsi="GHEA Grapalat" w:cs="Sylfaen"/>
          <w:sz w:val="20"/>
          <w:lang w:val="hy-AM"/>
        </w:rPr>
        <w:t xml:space="preserve"> </w:t>
      </w:r>
      <w:r w:rsidR="00972705" w:rsidRPr="00375802">
        <w:rPr>
          <w:rFonts w:ascii="GHEA Grapalat" w:hAnsi="GHEA Grapalat" w:cs="Sylfaen"/>
          <w:sz w:val="20"/>
          <w:lang w:val="af-ZA"/>
        </w:rPr>
        <w:t>(</w:t>
      </w:r>
      <w:r w:rsidR="00972705" w:rsidRPr="0075197E">
        <w:rPr>
          <w:rFonts w:ascii="GHEA Grapalat" w:hAnsi="GHEA Grapalat" w:cs="Sylfaen"/>
          <w:color w:val="FF0000"/>
          <w:sz w:val="20"/>
          <w:lang w:val="hy-AM"/>
        </w:rPr>
        <w:t>չնախատեսված գումարի մասով</w:t>
      </w:r>
      <w:r w:rsidR="00972705" w:rsidRPr="00375802">
        <w:rPr>
          <w:rFonts w:ascii="GHEA Grapalat" w:hAnsi="GHEA Grapalat" w:cs="Sylfaen"/>
          <w:sz w:val="20"/>
          <w:lang w:val="af-ZA"/>
        </w:rPr>
        <w:t>)</w:t>
      </w:r>
      <w:r w:rsidR="00972705" w:rsidRPr="00F566BF">
        <w:rPr>
          <w:rFonts w:ascii="GHEA Grapalat" w:hAnsi="GHEA Grapalat" w:cs="Sylfaen"/>
          <w:sz w:val="20"/>
          <w:lang w:val="af-ZA"/>
        </w:rPr>
        <w:t xml:space="preserve"> </w:t>
      </w:r>
      <w:r w:rsidR="00972705" w:rsidRPr="0075197E">
        <w:rPr>
          <w:rFonts w:ascii="GHEA Grapalat" w:hAnsi="GHEA Grapalat" w:cs="Sylfaen"/>
          <w:sz w:val="20"/>
          <w:lang w:val="hy-AM"/>
        </w:rPr>
        <w:t>ներկայացվում</w:t>
      </w:r>
      <w:r w:rsidR="00972705">
        <w:rPr>
          <w:rFonts w:ascii="GHEA Grapalat" w:hAnsi="GHEA Grapalat" w:cs="Sylfaen"/>
          <w:sz w:val="20"/>
          <w:lang w:val="hy-AM"/>
        </w:rPr>
        <w:t xml:space="preserve"> է</w:t>
      </w:r>
      <w:r w:rsidR="00972705" w:rsidRPr="00F566BF">
        <w:rPr>
          <w:rFonts w:ascii="GHEA Grapalat" w:hAnsi="GHEA Grapalat" w:cs="Sylfaen"/>
          <w:sz w:val="20"/>
          <w:lang w:val="af-ZA"/>
        </w:rPr>
        <w:t xml:space="preserve"> </w:t>
      </w:r>
      <w:r w:rsidR="00972705" w:rsidRPr="0075197E">
        <w:rPr>
          <w:rFonts w:ascii="GHEA Grapalat" w:hAnsi="GHEA Grapalat" w:cs="Sylfaen"/>
          <w:sz w:val="20"/>
          <w:lang w:val="hy-AM"/>
        </w:rPr>
        <w:t>տուժանքի</w:t>
      </w:r>
      <w:r w:rsidR="00972705">
        <w:rPr>
          <w:rFonts w:ascii="GHEA Grapalat" w:hAnsi="GHEA Grapalat" w:cs="Sylfaen"/>
          <w:sz w:val="20"/>
          <w:lang w:val="hy-AM"/>
        </w:rPr>
        <w:t xml:space="preserve"> մասին համաձայնության</w:t>
      </w:r>
      <w:r w:rsidR="00972705" w:rsidRPr="00915006">
        <w:rPr>
          <w:rFonts w:ascii="GHEA Grapalat" w:hAnsi="GHEA Grapalat" w:cs="Sylfaen"/>
          <w:sz w:val="20"/>
          <w:lang w:val="af-ZA"/>
        </w:rPr>
        <w:t xml:space="preserve"> (</w:t>
      </w:r>
      <w:r w:rsidR="00972705" w:rsidRPr="0075197E">
        <w:rPr>
          <w:rFonts w:ascii="GHEA Grapalat" w:hAnsi="GHEA Grapalat" w:cs="Sylfaen"/>
          <w:sz w:val="20"/>
          <w:lang w:val="hy-AM"/>
        </w:rPr>
        <w:t>հավելված</w:t>
      </w:r>
      <w:r w:rsidR="00972705" w:rsidRPr="00915006">
        <w:rPr>
          <w:rFonts w:ascii="GHEA Grapalat" w:hAnsi="GHEA Grapalat" w:cs="Sylfaen"/>
          <w:sz w:val="20"/>
          <w:lang w:val="af-ZA"/>
        </w:rPr>
        <w:t xml:space="preserve"> 4</w:t>
      </w:r>
      <w:r w:rsidR="00972705" w:rsidRPr="00915006">
        <w:rPr>
          <w:rFonts w:ascii="Cambria Math" w:hAnsi="Cambria Math" w:cs="Cambria Math"/>
          <w:sz w:val="20"/>
          <w:lang w:val="af-ZA"/>
        </w:rPr>
        <w:t>․</w:t>
      </w:r>
      <w:r w:rsidR="00972705" w:rsidRPr="00915006">
        <w:rPr>
          <w:rFonts w:ascii="GHEA Grapalat" w:hAnsi="GHEA Grapalat" w:cs="Sylfaen"/>
          <w:sz w:val="20"/>
          <w:lang w:val="af-ZA"/>
        </w:rPr>
        <w:t>2)</w:t>
      </w:r>
      <w:r w:rsidR="00972705">
        <w:rPr>
          <w:rFonts w:ascii="GHEA Grapalat" w:hAnsi="GHEA Grapalat" w:cs="Sylfaen"/>
          <w:sz w:val="20"/>
          <w:lang w:val="hy-AM"/>
        </w:rPr>
        <w:t>, իսկ</w:t>
      </w:r>
      <w:r w:rsidR="00972705" w:rsidRPr="00915006">
        <w:rPr>
          <w:rFonts w:ascii="GHEA Grapalat" w:hAnsi="GHEA Grapalat" w:cs="Sylfaen"/>
          <w:sz w:val="20"/>
          <w:lang w:val="af-ZA"/>
        </w:rPr>
        <w:t xml:space="preserve"> </w:t>
      </w:r>
      <w:r w:rsidR="00972705" w:rsidRPr="00375802">
        <w:rPr>
          <w:rFonts w:ascii="GHEA Grapalat" w:hAnsi="GHEA Grapalat" w:cs="Sylfaen"/>
          <w:sz w:val="20"/>
          <w:lang w:val="af-ZA"/>
        </w:rPr>
        <w:t>(</w:t>
      </w:r>
      <w:r w:rsidR="00972705" w:rsidRPr="0075197E">
        <w:rPr>
          <w:rFonts w:ascii="GHEA Grapalat" w:hAnsi="GHEA Grapalat" w:cs="Sylfaen"/>
          <w:color w:val="FF0000"/>
          <w:sz w:val="20"/>
          <w:lang w:val="hy-AM"/>
        </w:rPr>
        <w:t>նախատեսված գումարի մասով</w:t>
      </w:r>
      <w:r w:rsidR="00972705" w:rsidRPr="00375802">
        <w:rPr>
          <w:rFonts w:ascii="GHEA Grapalat" w:hAnsi="GHEA Grapalat" w:cs="Sylfaen"/>
          <w:sz w:val="20"/>
          <w:lang w:val="af-ZA"/>
        </w:rPr>
        <w:t>)</w:t>
      </w:r>
      <w:r w:rsidR="00972705" w:rsidRPr="00915006">
        <w:rPr>
          <w:rFonts w:ascii="GHEA Grapalat" w:hAnsi="GHEA Grapalat" w:cs="Sylfaen"/>
          <w:sz w:val="20"/>
          <w:lang w:val="af-ZA"/>
        </w:rPr>
        <w:t xml:space="preserve"> </w:t>
      </w:r>
      <w:r w:rsidR="00972705" w:rsidRPr="0075197E">
        <w:rPr>
          <w:rFonts w:ascii="GHEA Grapalat" w:hAnsi="GHEA Grapalat" w:cs="Sylfaen"/>
          <w:sz w:val="20"/>
          <w:lang w:val="hy-AM"/>
        </w:rPr>
        <w:t>կանխիկ</w:t>
      </w:r>
      <w:r w:rsidR="00972705" w:rsidRPr="00915006">
        <w:rPr>
          <w:rFonts w:ascii="GHEA Grapalat" w:hAnsi="GHEA Grapalat" w:cs="Sylfaen"/>
          <w:sz w:val="20"/>
          <w:lang w:val="af-ZA"/>
        </w:rPr>
        <w:t xml:space="preserve"> </w:t>
      </w:r>
      <w:r w:rsidR="00972705" w:rsidRPr="0075197E">
        <w:rPr>
          <w:rFonts w:ascii="GHEA Grapalat" w:hAnsi="GHEA Grapalat" w:cs="Sylfaen"/>
          <w:sz w:val="20"/>
          <w:lang w:val="hy-AM"/>
        </w:rPr>
        <w:t>փողի</w:t>
      </w:r>
      <w:r w:rsidR="00972705" w:rsidRPr="00915006">
        <w:rPr>
          <w:rFonts w:ascii="GHEA Grapalat" w:hAnsi="GHEA Grapalat" w:cs="Sylfaen"/>
          <w:sz w:val="20"/>
          <w:lang w:val="af-ZA"/>
        </w:rPr>
        <w:t xml:space="preserve">, </w:t>
      </w:r>
      <w:r w:rsidR="00972705" w:rsidRPr="0075197E">
        <w:rPr>
          <w:rFonts w:ascii="GHEA Grapalat" w:hAnsi="GHEA Grapalat" w:cs="Sylfaen"/>
          <w:sz w:val="20"/>
          <w:lang w:val="hy-AM"/>
        </w:rPr>
        <w:t>կամ</w:t>
      </w:r>
      <w:r w:rsidR="00972705" w:rsidRPr="00915006">
        <w:rPr>
          <w:rFonts w:ascii="GHEA Grapalat" w:hAnsi="GHEA Grapalat" w:cs="Sylfaen"/>
          <w:sz w:val="20"/>
          <w:lang w:val="af-ZA"/>
        </w:rPr>
        <w:t xml:space="preserve"> </w:t>
      </w:r>
      <w:r w:rsidR="00972705" w:rsidRPr="0075197E">
        <w:rPr>
          <w:rFonts w:ascii="GHEA Grapalat" w:hAnsi="GHEA Grapalat" w:cs="Sylfaen"/>
          <w:sz w:val="20"/>
          <w:lang w:val="hy-AM"/>
        </w:rPr>
        <w:t>բանկերի</w:t>
      </w:r>
      <w:r w:rsidR="00972705" w:rsidRPr="00915006">
        <w:rPr>
          <w:rFonts w:ascii="GHEA Grapalat" w:hAnsi="GHEA Grapalat" w:cs="Sylfaen"/>
          <w:sz w:val="20"/>
          <w:lang w:val="af-ZA"/>
        </w:rPr>
        <w:t xml:space="preserve"> </w:t>
      </w:r>
      <w:r w:rsidR="00972705" w:rsidRPr="0075197E">
        <w:rPr>
          <w:rFonts w:ascii="GHEA Grapalat" w:hAnsi="GHEA Grapalat" w:cs="Sylfaen"/>
          <w:sz w:val="20"/>
          <w:lang w:val="hy-AM"/>
        </w:rPr>
        <w:t>կողմից</w:t>
      </w:r>
      <w:r w:rsidR="00972705" w:rsidRPr="00915006">
        <w:rPr>
          <w:rFonts w:ascii="GHEA Grapalat" w:hAnsi="GHEA Grapalat" w:cs="Sylfaen"/>
          <w:sz w:val="20"/>
          <w:lang w:val="af-ZA"/>
        </w:rPr>
        <w:t xml:space="preserve"> </w:t>
      </w:r>
      <w:r w:rsidR="00972705" w:rsidRPr="0075197E">
        <w:rPr>
          <w:rFonts w:ascii="GHEA Grapalat" w:hAnsi="GHEA Grapalat" w:cs="Sylfaen"/>
          <w:sz w:val="20"/>
          <w:lang w:val="hy-AM"/>
        </w:rPr>
        <w:t>տրամադրված</w:t>
      </w:r>
      <w:r w:rsidR="00972705" w:rsidRPr="00915006">
        <w:rPr>
          <w:rFonts w:ascii="GHEA Grapalat" w:hAnsi="GHEA Grapalat" w:cs="Sylfaen"/>
          <w:sz w:val="20"/>
          <w:lang w:val="af-ZA"/>
        </w:rPr>
        <w:t xml:space="preserve"> </w:t>
      </w:r>
      <w:r w:rsidR="00972705" w:rsidRPr="0075197E">
        <w:rPr>
          <w:rFonts w:ascii="GHEA Grapalat" w:hAnsi="GHEA Grapalat" w:cs="Sylfaen"/>
          <w:sz w:val="20"/>
          <w:lang w:val="hy-AM"/>
        </w:rPr>
        <w:t>երաշխիքների</w:t>
      </w:r>
      <w:r w:rsidR="00972705" w:rsidRPr="00915006">
        <w:rPr>
          <w:rFonts w:ascii="GHEA Grapalat" w:hAnsi="GHEA Grapalat" w:cs="Sylfaen"/>
          <w:sz w:val="20"/>
          <w:lang w:val="af-ZA"/>
        </w:rPr>
        <w:t xml:space="preserve"> </w:t>
      </w:r>
      <w:r w:rsidR="00972705" w:rsidRPr="0075197E">
        <w:rPr>
          <w:rFonts w:ascii="GHEA Grapalat" w:hAnsi="GHEA Grapalat" w:cs="Sylfaen"/>
          <w:sz w:val="20"/>
          <w:lang w:val="hy-AM"/>
        </w:rPr>
        <w:t>ձևով</w:t>
      </w:r>
      <w:r w:rsidR="00972705">
        <w:rPr>
          <w:rFonts w:ascii="GHEA Grapalat" w:hAnsi="GHEA Grapalat" w:cs="Sylfaen"/>
          <w:sz w:val="20"/>
          <w:lang w:val="af-ZA"/>
        </w:rPr>
        <w:t xml:space="preserve">: Ընդ որում </w:t>
      </w:r>
      <w:r w:rsidR="00972705" w:rsidRPr="00CB6DA8">
        <w:rPr>
          <w:rFonts w:ascii="GHEA Grapalat" w:hAnsi="GHEA Grapalat" w:cs="Sylfaen"/>
          <w:sz w:val="20"/>
          <w:lang w:val="af-ZA"/>
        </w:rPr>
        <w:t xml:space="preserve"> </w:t>
      </w:r>
      <w:r w:rsidR="00972705" w:rsidRPr="0075197E">
        <w:rPr>
          <w:rFonts w:ascii="GHEA Grapalat" w:hAnsi="GHEA Grapalat" w:cs="Sylfaen"/>
          <w:sz w:val="20"/>
          <w:lang w:val="hy-AM"/>
        </w:rPr>
        <w:t>ապահովումը</w:t>
      </w:r>
      <w:r w:rsidR="00972705" w:rsidRPr="00F566BF">
        <w:rPr>
          <w:rFonts w:ascii="GHEA Grapalat" w:hAnsi="GHEA Grapalat" w:cs="Sylfaen"/>
          <w:sz w:val="20"/>
          <w:lang w:val="af-ZA"/>
        </w:rPr>
        <w:t xml:space="preserve"> </w:t>
      </w:r>
      <w:r w:rsidR="00972705" w:rsidRPr="0075197E">
        <w:rPr>
          <w:rFonts w:ascii="GHEA Grapalat" w:hAnsi="GHEA Grapalat" w:cs="Sylfaen"/>
          <w:sz w:val="20"/>
          <w:lang w:val="hy-AM"/>
        </w:rPr>
        <w:t>պետք</w:t>
      </w:r>
      <w:r w:rsidR="00972705" w:rsidRPr="00F566BF">
        <w:rPr>
          <w:rFonts w:ascii="GHEA Grapalat" w:hAnsi="GHEA Grapalat" w:cs="Sylfaen"/>
          <w:sz w:val="20"/>
          <w:lang w:val="af-ZA"/>
        </w:rPr>
        <w:t xml:space="preserve"> </w:t>
      </w:r>
      <w:r w:rsidR="00972705" w:rsidRPr="0075197E">
        <w:rPr>
          <w:rFonts w:ascii="GHEA Grapalat" w:hAnsi="GHEA Grapalat" w:cs="Sylfaen"/>
          <w:sz w:val="20"/>
          <w:lang w:val="hy-AM"/>
        </w:rPr>
        <w:t>է</w:t>
      </w:r>
      <w:r w:rsidR="00972705" w:rsidRPr="00F566BF">
        <w:rPr>
          <w:rFonts w:ascii="GHEA Grapalat" w:hAnsi="GHEA Grapalat" w:cs="Sylfaen"/>
          <w:sz w:val="20"/>
          <w:lang w:val="af-ZA"/>
        </w:rPr>
        <w:t xml:space="preserve"> </w:t>
      </w:r>
      <w:r w:rsidR="00972705" w:rsidRPr="0075197E">
        <w:rPr>
          <w:rFonts w:ascii="GHEA Grapalat" w:hAnsi="GHEA Grapalat" w:cs="Sylfaen"/>
          <w:sz w:val="20"/>
          <w:lang w:val="hy-AM"/>
        </w:rPr>
        <w:t>վավեր</w:t>
      </w:r>
      <w:r w:rsidR="00972705" w:rsidRPr="00F566BF">
        <w:rPr>
          <w:rFonts w:ascii="GHEA Grapalat" w:hAnsi="GHEA Grapalat" w:cs="Sylfaen"/>
          <w:sz w:val="20"/>
          <w:lang w:val="af-ZA"/>
        </w:rPr>
        <w:t xml:space="preserve"> </w:t>
      </w:r>
      <w:r w:rsidR="00972705" w:rsidRPr="0075197E">
        <w:rPr>
          <w:rFonts w:ascii="GHEA Grapalat" w:hAnsi="GHEA Grapalat" w:cs="Sylfaen"/>
          <w:sz w:val="20"/>
          <w:lang w:val="hy-AM"/>
        </w:rPr>
        <w:t>լինի</w:t>
      </w:r>
      <w:r w:rsidR="00972705" w:rsidRPr="00F566BF">
        <w:rPr>
          <w:rFonts w:ascii="GHEA Grapalat" w:hAnsi="GHEA Grapalat" w:cs="Sylfaen"/>
          <w:sz w:val="20"/>
          <w:lang w:val="af-ZA"/>
        </w:rPr>
        <w:t xml:space="preserve"> </w:t>
      </w:r>
      <w:r w:rsidR="00972705" w:rsidRPr="0075197E">
        <w:rPr>
          <w:rFonts w:ascii="GHEA Grapalat" w:hAnsi="GHEA Grapalat" w:cs="Sylfaen"/>
          <w:sz w:val="20"/>
          <w:lang w:val="hy-AM"/>
        </w:rPr>
        <w:t>առնվազն</w:t>
      </w:r>
      <w:r w:rsidR="00972705" w:rsidRPr="00F566BF">
        <w:rPr>
          <w:rFonts w:ascii="GHEA Grapalat" w:hAnsi="GHEA Grapalat" w:cs="Sylfaen"/>
          <w:sz w:val="20"/>
          <w:lang w:val="af-ZA"/>
        </w:rPr>
        <w:t xml:space="preserve"> </w:t>
      </w:r>
      <w:r w:rsidR="00972705" w:rsidRPr="0075197E">
        <w:rPr>
          <w:rFonts w:ascii="GHEA Grapalat" w:hAnsi="GHEA Grapalat" w:cs="Sylfaen"/>
          <w:sz w:val="20"/>
          <w:lang w:val="hy-AM"/>
        </w:rPr>
        <w:t>մինչև</w:t>
      </w:r>
      <w:r w:rsidR="00972705" w:rsidRPr="00F566BF">
        <w:rPr>
          <w:rFonts w:ascii="GHEA Grapalat" w:hAnsi="GHEA Grapalat" w:cs="Sylfaen"/>
          <w:sz w:val="20"/>
          <w:lang w:val="af-ZA"/>
        </w:rPr>
        <w:t xml:space="preserve"> </w:t>
      </w:r>
      <w:r w:rsidR="00972705" w:rsidRPr="0075197E">
        <w:rPr>
          <w:rFonts w:ascii="GHEA Grapalat" w:hAnsi="GHEA Grapalat" w:cs="Sylfaen"/>
          <w:sz w:val="20"/>
          <w:lang w:val="hy-AM"/>
        </w:rPr>
        <w:t>պայմանագրի</w:t>
      </w:r>
      <w:r w:rsidR="00972705" w:rsidRPr="00F566BF">
        <w:rPr>
          <w:rFonts w:ascii="GHEA Grapalat" w:hAnsi="GHEA Grapalat" w:cs="Sylfaen"/>
          <w:sz w:val="20"/>
          <w:lang w:val="af-ZA"/>
        </w:rPr>
        <w:t xml:space="preserve"> </w:t>
      </w:r>
      <w:r w:rsidR="00972705" w:rsidRPr="0075197E">
        <w:rPr>
          <w:rFonts w:ascii="GHEA Grapalat" w:hAnsi="GHEA Grapalat" w:cs="Sylfaen"/>
          <w:sz w:val="20"/>
          <w:lang w:val="hy-AM"/>
        </w:rPr>
        <w:t>կատարման</w:t>
      </w:r>
      <w:r w:rsidR="00972705" w:rsidRPr="00F566BF">
        <w:rPr>
          <w:rFonts w:ascii="GHEA Grapalat" w:hAnsi="GHEA Grapalat" w:cs="Sylfaen"/>
          <w:sz w:val="20"/>
          <w:lang w:val="af-ZA"/>
        </w:rPr>
        <w:t xml:space="preserve"> </w:t>
      </w:r>
      <w:r w:rsidR="00972705" w:rsidRPr="0075197E">
        <w:rPr>
          <w:rFonts w:ascii="GHEA Grapalat" w:hAnsi="GHEA Grapalat" w:cs="Sylfaen"/>
          <w:sz w:val="20"/>
          <w:lang w:val="hy-AM"/>
        </w:rPr>
        <w:t>արդյունքը</w:t>
      </w:r>
      <w:r w:rsidR="00972705" w:rsidRPr="00F566BF">
        <w:rPr>
          <w:rFonts w:ascii="GHEA Grapalat" w:hAnsi="GHEA Grapalat" w:cs="Sylfaen"/>
          <w:sz w:val="20"/>
          <w:lang w:val="af-ZA"/>
        </w:rPr>
        <w:t xml:space="preserve"> </w:t>
      </w:r>
      <w:r w:rsidR="00972705" w:rsidRPr="0075197E">
        <w:rPr>
          <w:rFonts w:ascii="GHEA Grapalat" w:hAnsi="GHEA Grapalat" w:cs="Sylfaen"/>
          <w:sz w:val="20"/>
          <w:lang w:val="hy-AM"/>
        </w:rPr>
        <w:t>պատվիրատուից</w:t>
      </w:r>
      <w:r w:rsidR="00972705" w:rsidRPr="00F566BF">
        <w:rPr>
          <w:rFonts w:ascii="GHEA Grapalat" w:hAnsi="GHEA Grapalat" w:cs="Sylfaen"/>
          <w:sz w:val="20"/>
          <w:lang w:val="af-ZA"/>
        </w:rPr>
        <w:t xml:space="preserve"> </w:t>
      </w:r>
      <w:r w:rsidR="00972705" w:rsidRPr="0075197E">
        <w:rPr>
          <w:rFonts w:ascii="GHEA Grapalat" w:hAnsi="GHEA Grapalat" w:cs="Sylfaen"/>
          <w:sz w:val="20"/>
          <w:lang w:val="hy-AM"/>
        </w:rPr>
        <w:t>կողմից</w:t>
      </w:r>
      <w:r w:rsidR="00972705" w:rsidRPr="00F566BF">
        <w:rPr>
          <w:rFonts w:ascii="GHEA Grapalat" w:hAnsi="GHEA Grapalat" w:cs="Sylfaen"/>
          <w:sz w:val="20"/>
          <w:lang w:val="af-ZA"/>
        </w:rPr>
        <w:t xml:space="preserve"> </w:t>
      </w:r>
      <w:r w:rsidR="00972705" w:rsidRPr="0075197E">
        <w:rPr>
          <w:rFonts w:ascii="GHEA Grapalat" w:hAnsi="GHEA Grapalat" w:cs="Sylfaen"/>
          <w:sz w:val="20"/>
          <w:lang w:val="hy-AM"/>
        </w:rPr>
        <w:t>ամբողջական</w:t>
      </w:r>
      <w:r w:rsidR="00972705" w:rsidRPr="00F566BF">
        <w:rPr>
          <w:rFonts w:ascii="GHEA Grapalat" w:hAnsi="GHEA Grapalat" w:cs="Sylfaen"/>
          <w:sz w:val="20"/>
          <w:lang w:val="af-ZA"/>
        </w:rPr>
        <w:t xml:space="preserve"> </w:t>
      </w:r>
      <w:r w:rsidR="00972705" w:rsidRPr="00F37649">
        <w:rPr>
          <w:rFonts w:ascii="GHEA Grapalat" w:hAnsi="GHEA Grapalat" w:cs="Arial"/>
          <w:sz w:val="20"/>
          <w:lang w:val="hy-AM"/>
        </w:rPr>
        <w:t xml:space="preserve">ընդունվելու օրվան հաջորդող </w:t>
      </w:r>
      <w:r w:rsidR="00972705">
        <w:rPr>
          <w:rFonts w:ascii="GHEA Grapalat" w:hAnsi="GHEA Grapalat" w:cs="Arial"/>
          <w:sz w:val="20"/>
          <w:lang w:val="hy-AM"/>
        </w:rPr>
        <w:t>90</w:t>
      </w:r>
      <w:r w:rsidR="00972705" w:rsidRPr="00F37649">
        <w:rPr>
          <w:rFonts w:ascii="GHEA Grapalat" w:hAnsi="GHEA Grapalat" w:cs="Arial"/>
          <w:sz w:val="20"/>
          <w:lang w:val="hy-AM"/>
        </w:rPr>
        <w:t>-րդ աշխատանքային օրը ներառյա</w:t>
      </w:r>
      <w:r w:rsidR="00972705" w:rsidRPr="00915006">
        <w:rPr>
          <w:rFonts w:ascii="GHEA Grapalat" w:hAnsi="GHEA Grapalat" w:cs="Arial"/>
          <w:sz w:val="20"/>
          <w:lang w:val="af-ZA"/>
        </w:rPr>
        <w:t>l</w:t>
      </w:r>
      <w:r w:rsidR="00972705">
        <w:rPr>
          <w:rStyle w:val="FootnoteReference"/>
          <w:rFonts w:ascii="GHEA Grapalat" w:hAnsi="GHEA Grapalat" w:cs="Arial"/>
          <w:sz w:val="20"/>
        </w:rPr>
        <w:footnoteReference w:id="9"/>
      </w:r>
      <w:r w:rsidR="00972705" w:rsidRPr="00915006">
        <w:rPr>
          <w:rFonts w:ascii="GHEA Grapalat" w:hAnsi="GHEA Grapalat" w:cs="Arial"/>
          <w:sz w:val="20"/>
          <w:vertAlign w:val="superscript"/>
          <w:lang w:val="hy-AM"/>
        </w:rPr>
        <w:t>.1</w:t>
      </w:r>
      <w:r w:rsidR="00972705" w:rsidRPr="007F147C">
        <w:rPr>
          <w:rFonts w:ascii="GHEA Grapalat" w:hAnsi="GHEA Grapalat" w:cs="Arial"/>
          <w:sz w:val="20"/>
          <w:lang w:val="af-ZA"/>
        </w:rPr>
        <w:t>:</w:t>
      </w:r>
      <w:r w:rsidR="00972705" w:rsidRPr="00F37649">
        <w:rPr>
          <w:rFonts w:ascii="GHEA Grapalat" w:hAnsi="GHEA Grapalat" w:cs="Arial"/>
          <w:sz w:val="20"/>
          <w:lang w:val="hy-AM"/>
        </w:rPr>
        <w:t xml:space="preserve"> </w:t>
      </w:r>
    </w:p>
    <w:p w14:paraId="3B74CB13" w14:textId="3840E9E0" w:rsidR="00E842E4" w:rsidRPr="00E47255" w:rsidRDefault="00E842E4" w:rsidP="00B609A3">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9D4781">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0A9F5F8A" w14:textId="77777777" w:rsidR="00E842E4" w:rsidRPr="00912E0D" w:rsidRDefault="00E842E4" w:rsidP="00B609A3">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1F20D720" w14:textId="77777777" w:rsidR="00E842E4" w:rsidRDefault="00E842E4" w:rsidP="00B609A3">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Pr="00D533CD">
        <w:rPr>
          <w:rFonts w:ascii="GHEA Grapalat" w:hAnsi="GHEA Grapalat" w:cs="Arial"/>
          <w:sz w:val="20"/>
          <w:lang w:val="hy-AM"/>
        </w:rPr>
        <w:t xml:space="preserve"> փուլի գումարի նկատմամբ հաշվարկված համամասնությամբ</w:t>
      </w:r>
      <w:r>
        <w:rPr>
          <w:rFonts w:ascii="GHEA Grapalat" w:hAnsi="GHEA Grapalat" w:cs="Arial"/>
          <w:sz w:val="20"/>
          <w:lang w:val="hy-AM"/>
        </w:rPr>
        <w:t xml:space="preserve">։ </w:t>
      </w:r>
    </w:p>
    <w:p w14:paraId="49E99D9F" w14:textId="1AF4B743" w:rsidR="00E842E4" w:rsidRPr="00334EFB" w:rsidRDefault="00E842E4" w:rsidP="00B609A3">
      <w:pPr>
        <w:pStyle w:val="NormalWeb"/>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Pr="00E47255">
        <w:rPr>
          <w:rFonts w:ascii="GHEA Grapalat" w:hAnsi="GHEA Grapalat" w:cs="Arial"/>
          <w:sz w:val="20"/>
          <w:lang w:val="hy-AM"/>
        </w:rPr>
        <w:t xml:space="preserve">րաշխիքի ձևով </w:t>
      </w:r>
      <w:r w:rsidRPr="00A70EAF">
        <w:rPr>
          <w:rFonts w:ascii="GHEA Grapalat" w:hAnsi="GHEA Grapalat" w:cs="Arial"/>
          <w:sz w:val="20"/>
          <w:lang w:val="hy-AM"/>
        </w:rPr>
        <w:t>որակավորման ապահովումը ընտրված մասնակիցը ներկայացնում է հավելված 4-ի համաձայն:</w:t>
      </w:r>
      <w:r w:rsidRPr="00A70EAF">
        <w:rPr>
          <w:rStyle w:val="FootnoteReference"/>
          <w:rFonts w:ascii="GHEA Grapalat" w:hAnsi="GHEA Grapalat" w:cs="Arial"/>
          <w:sz w:val="20"/>
          <w:lang w:val="hy-AM"/>
        </w:rPr>
        <w:footnoteReference w:id="10"/>
      </w:r>
    </w:p>
    <w:p w14:paraId="2250C30A" w14:textId="77777777" w:rsidR="00E842E4" w:rsidRPr="00A70EAF" w:rsidRDefault="00E842E4" w:rsidP="00B609A3">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lastRenderedPageBreak/>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0F572E27" w14:textId="77777777" w:rsidR="00E842E4" w:rsidRPr="00A70EAF" w:rsidRDefault="00E842E4" w:rsidP="00B609A3">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395DD59" w14:textId="77777777" w:rsidR="00972705" w:rsidRPr="00755F9C" w:rsidRDefault="00972705" w:rsidP="00972705">
      <w:pPr>
        <w:ind w:firstLine="567"/>
        <w:jc w:val="both"/>
        <w:rPr>
          <w:rFonts w:ascii="GHEA Grapalat" w:hAnsi="GHEA Grapalat" w:cs="Sylfaen"/>
          <w:sz w:val="20"/>
          <w:vertAlign w:val="superscript"/>
          <w:lang w:val="hy-AM"/>
        </w:rPr>
      </w:pPr>
      <w:r w:rsidRPr="00F566BF">
        <w:rPr>
          <w:rFonts w:ascii="GHEA Grapalat" w:hAnsi="GHEA Grapalat" w:cs="Sylfaen"/>
          <w:sz w:val="20"/>
          <w:lang w:val="hy-AM"/>
        </w:rPr>
        <w:t xml:space="preserve">10.3. </w:t>
      </w:r>
      <w:r w:rsidRPr="00A70EAF">
        <w:rPr>
          <w:rFonts w:ascii="GHEA Grapalat" w:hAnsi="GHEA Grapalat" w:cs="Sylfaen"/>
          <w:sz w:val="20"/>
          <w:lang w:val="hy-AM"/>
        </w:rPr>
        <w:t>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 xml:space="preserve">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r w:rsidRPr="00F566BF">
        <w:rPr>
          <w:rFonts w:ascii="GHEA Grapalat" w:hAnsi="GHEA Grapalat" w:cs="Sylfaen"/>
          <w:sz w:val="20"/>
          <w:lang w:val="hy-AM"/>
        </w:rPr>
        <w:t>Պայմանագրի ապահովումը</w:t>
      </w:r>
      <w:r>
        <w:rPr>
          <w:rFonts w:ascii="GHEA Grapalat" w:hAnsi="GHEA Grapalat" w:cs="Sylfaen"/>
          <w:sz w:val="20"/>
          <w:lang w:val="hy-AM"/>
        </w:rPr>
        <w:t xml:space="preserve"> </w:t>
      </w:r>
      <w:r w:rsidRPr="0075197E">
        <w:rPr>
          <w:rFonts w:ascii="GHEA Grapalat" w:hAnsi="GHEA Grapalat" w:cs="Sylfaen"/>
          <w:sz w:val="20"/>
          <w:lang w:val="hy-AM"/>
        </w:rPr>
        <w:t>(</w:t>
      </w:r>
      <w:r w:rsidRPr="0075197E">
        <w:rPr>
          <w:rFonts w:ascii="GHEA Grapalat" w:hAnsi="GHEA Grapalat" w:cs="Sylfaen"/>
          <w:color w:val="FF0000"/>
          <w:sz w:val="20"/>
          <w:lang w:val="hy-AM"/>
        </w:rPr>
        <w:t>չնախատեսված գումարի մասով</w:t>
      </w:r>
      <w:r w:rsidRPr="0075197E">
        <w:rPr>
          <w:rFonts w:ascii="GHEA Grapalat" w:hAnsi="GHEA Grapalat" w:cs="Sylfaen"/>
          <w:sz w:val="20"/>
          <w:lang w:val="hy-AM"/>
        </w:rPr>
        <w:t>)</w:t>
      </w:r>
      <w:r w:rsidRPr="00F566BF">
        <w:rPr>
          <w:rFonts w:ascii="GHEA Grapalat" w:hAnsi="GHEA Grapalat" w:cs="Sylfaen"/>
          <w:sz w:val="20"/>
          <w:lang w:val="af-ZA"/>
        </w:rPr>
        <w:t xml:space="preserve"> </w:t>
      </w:r>
      <w:r w:rsidRPr="0075197E">
        <w:rPr>
          <w:rFonts w:ascii="GHEA Grapalat" w:hAnsi="GHEA Grapalat" w:cs="Sylfaen"/>
          <w:sz w:val="20"/>
          <w:lang w:val="hy-AM"/>
        </w:rPr>
        <w:t>ներկայացվում</w:t>
      </w:r>
      <w:r>
        <w:rPr>
          <w:rFonts w:ascii="GHEA Grapalat" w:hAnsi="GHEA Grapalat" w:cs="Sylfaen"/>
          <w:sz w:val="20"/>
          <w:lang w:val="hy-AM"/>
        </w:rPr>
        <w:t xml:space="preserve"> է</w:t>
      </w:r>
      <w:r w:rsidRPr="00F566BF">
        <w:rPr>
          <w:rFonts w:ascii="GHEA Grapalat" w:hAnsi="GHEA Grapalat" w:cs="Sylfaen"/>
          <w:sz w:val="20"/>
          <w:lang w:val="af-ZA"/>
        </w:rPr>
        <w:t xml:space="preserve"> </w:t>
      </w:r>
      <w:r w:rsidRPr="0075197E">
        <w:rPr>
          <w:rFonts w:ascii="GHEA Grapalat" w:hAnsi="GHEA Grapalat" w:cs="Sylfaen"/>
          <w:sz w:val="20"/>
          <w:lang w:val="hy-AM"/>
        </w:rPr>
        <w:t>տուժանքի</w:t>
      </w:r>
      <w:r>
        <w:rPr>
          <w:rFonts w:ascii="GHEA Grapalat" w:hAnsi="GHEA Grapalat" w:cs="Sylfaen"/>
          <w:sz w:val="20"/>
          <w:lang w:val="hy-AM"/>
        </w:rPr>
        <w:t xml:space="preserve"> մասին համաձայնության</w:t>
      </w:r>
      <w:r w:rsidRPr="00915006">
        <w:rPr>
          <w:rFonts w:ascii="GHEA Grapalat" w:hAnsi="GHEA Grapalat" w:cs="Sylfaen"/>
          <w:sz w:val="20"/>
          <w:lang w:val="af-ZA"/>
        </w:rPr>
        <w:t xml:space="preserve"> (</w:t>
      </w:r>
      <w:r w:rsidRPr="0075197E">
        <w:rPr>
          <w:rFonts w:ascii="GHEA Grapalat" w:hAnsi="GHEA Grapalat" w:cs="Sylfaen"/>
          <w:sz w:val="20"/>
          <w:lang w:val="hy-AM"/>
        </w:rPr>
        <w:t>հավելված</w:t>
      </w:r>
      <w:r w:rsidRPr="00915006">
        <w:rPr>
          <w:rFonts w:ascii="GHEA Grapalat" w:hAnsi="GHEA Grapalat" w:cs="Sylfaen"/>
          <w:sz w:val="20"/>
          <w:lang w:val="af-ZA"/>
        </w:rPr>
        <w:t xml:space="preserve"> </w:t>
      </w:r>
      <w:r>
        <w:rPr>
          <w:rFonts w:ascii="GHEA Grapalat" w:hAnsi="GHEA Grapalat" w:cs="Sylfaen"/>
          <w:sz w:val="20"/>
          <w:lang w:val="hy-AM"/>
        </w:rPr>
        <w:t>5</w:t>
      </w:r>
      <w:r w:rsidRPr="00915006">
        <w:rPr>
          <w:rFonts w:ascii="Cambria Math" w:hAnsi="Cambria Math" w:cs="Cambria Math"/>
          <w:sz w:val="20"/>
          <w:lang w:val="af-ZA"/>
        </w:rPr>
        <w:t>․</w:t>
      </w:r>
      <w:r>
        <w:rPr>
          <w:rFonts w:ascii="GHEA Grapalat" w:hAnsi="GHEA Grapalat" w:cs="Sylfaen"/>
          <w:sz w:val="20"/>
          <w:lang w:val="af-ZA"/>
        </w:rPr>
        <w:t>1</w:t>
      </w:r>
      <w:r w:rsidRPr="00915006">
        <w:rPr>
          <w:rFonts w:ascii="GHEA Grapalat" w:hAnsi="GHEA Grapalat" w:cs="Sylfaen"/>
          <w:sz w:val="20"/>
          <w:lang w:val="af-ZA"/>
        </w:rPr>
        <w:t>)</w:t>
      </w:r>
      <w:r>
        <w:rPr>
          <w:rFonts w:ascii="GHEA Grapalat" w:hAnsi="GHEA Grapalat" w:cs="Sylfaen"/>
          <w:sz w:val="20"/>
          <w:lang w:val="hy-AM"/>
        </w:rPr>
        <w:t>, իսկ</w:t>
      </w:r>
      <w:r w:rsidRPr="00915006">
        <w:rPr>
          <w:rFonts w:ascii="GHEA Grapalat" w:hAnsi="GHEA Grapalat" w:cs="Sylfaen"/>
          <w:sz w:val="20"/>
          <w:lang w:val="af-ZA"/>
        </w:rPr>
        <w:t xml:space="preserve"> </w:t>
      </w:r>
      <w:r w:rsidRPr="0075197E">
        <w:rPr>
          <w:rFonts w:ascii="GHEA Grapalat" w:hAnsi="GHEA Grapalat" w:cs="Sylfaen"/>
          <w:sz w:val="20"/>
          <w:lang w:val="hy-AM"/>
        </w:rPr>
        <w:t>(</w:t>
      </w:r>
      <w:r w:rsidRPr="0075197E">
        <w:rPr>
          <w:rFonts w:ascii="GHEA Grapalat" w:hAnsi="GHEA Grapalat" w:cs="Sylfaen"/>
          <w:color w:val="FF0000"/>
          <w:sz w:val="20"/>
          <w:lang w:val="hy-AM"/>
        </w:rPr>
        <w:t>նախատեսված գումարի մասով</w:t>
      </w:r>
      <w:r w:rsidRPr="0075197E">
        <w:rPr>
          <w:rFonts w:ascii="GHEA Grapalat" w:hAnsi="GHEA Grapalat" w:cs="Sylfaen"/>
          <w:sz w:val="20"/>
          <w:lang w:val="hy-AM"/>
        </w:rPr>
        <w:t>)</w:t>
      </w:r>
      <w:r w:rsidRPr="00F566BF">
        <w:rPr>
          <w:rFonts w:ascii="GHEA Grapalat" w:hAnsi="GHEA Grapalat" w:cs="Sylfaen"/>
          <w:sz w:val="20"/>
          <w:lang w:val="hy-AM"/>
        </w:rPr>
        <w:t xml:space="preserve"> ներկայացվում է բանկային երախիքի </w:t>
      </w:r>
      <w:r w:rsidRPr="002D4DC4">
        <w:rPr>
          <w:rFonts w:ascii="GHEA Grapalat" w:hAnsi="GHEA Grapalat" w:cs="Sylfaen"/>
          <w:sz w:val="20"/>
          <w:lang w:val="hy-AM"/>
        </w:rPr>
        <w:t xml:space="preserve">(հավելված 5) </w:t>
      </w:r>
      <w:r w:rsidRPr="00F566BF">
        <w:rPr>
          <w:rFonts w:ascii="GHEA Grapalat" w:hAnsi="GHEA Grapalat" w:cs="Sylfaen"/>
          <w:sz w:val="20"/>
          <w:lang w:val="hy-AM"/>
        </w:rPr>
        <w:t>կամ կան</w:t>
      </w:r>
      <w:r w:rsidRPr="002D4DC4">
        <w:rPr>
          <w:rFonts w:ascii="GHEA Grapalat" w:hAnsi="GHEA Grapalat" w:cs="Sylfaen"/>
          <w:sz w:val="20"/>
          <w:lang w:val="hy-AM"/>
        </w:rPr>
        <w:t>խ</w:t>
      </w:r>
      <w:r w:rsidRPr="00F566BF">
        <w:rPr>
          <w:rFonts w:ascii="GHEA Grapalat" w:hAnsi="GHEA Grapalat" w:cs="Sylfaen"/>
          <w:sz w:val="20"/>
          <w:lang w:val="hy-AM"/>
        </w:rPr>
        <w:t>ի</w:t>
      </w:r>
      <w:r w:rsidRPr="00CB6DA8">
        <w:rPr>
          <w:rFonts w:ascii="GHEA Grapalat" w:hAnsi="GHEA Grapalat" w:cs="Sylfaen"/>
          <w:sz w:val="20"/>
          <w:lang w:val="hy-AM"/>
        </w:rPr>
        <w:t xml:space="preserve">կ </w:t>
      </w:r>
      <w:r w:rsidRPr="00F566BF">
        <w:rPr>
          <w:rFonts w:ascii="GHEA Grapalat" w:hAnsi="GHEA Grapalat" w:cs="Sylfaen"/>
          <w:sz w:val="20"/>
          <w:lang w:val="hy-AM"/>
        </w:rPr>
        <w:t>փողի ձևով:</w:t>
      </w:r>
      <w:r w:rsidRPr="00CB6DA8">
        <w:rPr>
          <w:rFonts w:ascii="GHEA Grapalat" w:hAnsi="GHEA Grapalat" w:cs="Sylfaen"/>
          <w:sz w:val="20"/>
          <w:vertAlign w:val="superscript"/>
          <w:lang w:val="hy-AM"/>
        </w:rPr>
        <w:t>13</w:t>
      </w:r>
    </w:p>
    <w:p w14:paraId="6CD31E44" w14:textId="7BFAE8BD" w:rsidR="00E842E4" w:rsidRPr="009E1D1C" w:rsidRDefault="006557F9" w:rsidP="00B609A3">
      <w:pPr>
        <w:shd w:val="clear" w:color="auto" w:fill="FFFFFF"/>
        <w:ind w:firstLine="375"/>
        <w:jc w:val="both"/>
        <w:rPr>
          <w:rFonts w:ascii="GHEA Grapalat" w:hAnsi="GHEA Grapalat" w:cs="Sylfaen"/>
          <w:sz w:val="20"/>
          <w:lang w:val="hy-AM"/>
        </w:rPr>
      </w:pPr>
      <w:r>
        <w:rPr>
          <w:rFonts w:ascii="GHEA Grapalat" w:hAnsi="GHEA Grapalat" w:cs="Arial"/>
          <w:sz w:val="20"/>
          <w:lang w:val="hy-AM"/>
        </w:rPr>
        <w:t xml:space="preserve">  </w:t>
      </w:r>
      <w:r w:rsidR="00E842E4"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E842E4" w:rsidRPr="00A70EAF">
        <w:rPr>
          <w:rFonts w:ascii="GHEA Grapalat" w:hAnsi="GHEA Grapalat" w:cs="Sylfaen"/>
          <w:sz w:val="20"/>
          <w:lang w:val="hy-AM"/>
        </w:rPr>
        <w:t xml:space="preserve">ապա կարող </w:t>
      </w:r>
      <w:r w:rsidR="00E842E4"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E842E4" w:rsidRPr="000A1464">
        <w:rPr>
          <w:rFonts w:ascii="GHEA Grapalat" w:hAnsi="GHEA Grapalat" w:cs="Sylfaen"/>
          <w:sz w:val="20"/>
          <w:lang w:val="hy-AM"/>
        </w:rPr>
        <w:t xml:space="preserve"> </w:t>
      </w:r>
      <w:r w:rsidR="00E842E4">
        <w:rPr>
          <w:rFonts w:ascii="GHEA Grapalat" w:hAnsi="GHEA Grapalat" w:cs="Sylfaen"/>
          <w:sz w:val="20"/>
          <w:lang w:val="hy-AM"/>
        </w:rPr>
        <w:t xml:space="preserve"> </w:t>
      </w:r>
      <w:r w:rsidR="00E842E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E842E4">
        <w:rPr>
          <w:rFonts w:ascii="GHEA Grapalat" w:hAnsi="GHEA Grapalat" w:cs="Sylfaen"/>
          <w:sz w:val="20"/>
          <w:lang w:val="hy-AM"/>
        </w:rPr>
        <w:t>:</w:t>
      </w:r>
      <w:r w:rsidR="00E842E4" w:rsidRPr="00124CC4">
        <w:rPr>
          <w:rFonts w:ascii="GHEA Grapalat" w:hAnsi="GHEA Grapalat"/>
          <w:color w:val="000000"/>
          <w:lang w:val="hy-AM"/>
        </w:rPr>
        <w:t xml:space="preserve"> </w:t>
      </w:r>
    </w:p>
    <w:p w14:paraId="7A3CFFAD" w14:textId="77777777" w:rsidR="00E842E4" w:rsidRPr="00F566BF" w:rsidRDefault="00E842E4" w:rsidP="00B609A3">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1297C1F" w14:textId="77777777" w:rsidR="00E842E4" w:rsidRPr="00F566BF" w:rsidRDefault="00E842E4" w:rsidP="00B609A3">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2058C6CF" w14:textId="77777777" w:rsidR="00972705" w:rsidRPr="004F349E" w:rsidRDefault="00972705" w:rsidP="00972705">
      <w:pPr>
        <w:ind w:firstLine="567"/>
        <w:jc w:val="both"/>
        <w:rPr>
          <w:rFonts w:ascii="GHEA Grapalat" w:hAnsi="GHEA Grapalat" w:cs="Arial"/>
          <w:b/>
          <w:sz w:val="20"/>
          <w:lang w:val="hy-AM"/>
        </w:rPr>
      </w:pPr>
      <w:r w:rsidRPr="004F349E">
        <w:rPr>
          <w:rFonts w:ascii="GHEA Grapalat" w:hAnsi="GHEA Grapalat" w:cs="Sylfaen"/>
          <w:b/>
          <w:sz w:val="20"/>
          <w:lang w:val="hy-AM"/>
        </w:rPr>
        <w:t xml:space="preserve">10.4 </w:t>
      </w:r>
      <w:r w:rsidRPr="004F349E">
        <w:rPr>
          <w:rFonts w:ascii="GHEA Grapalat" w:hAnsi="GHEA Grapalat" w:cs="Arial"/>
          <w:b/>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08CFB0DE" w14:textId="77777777" w:rsidR="00972705" w:rsidRPr="004F349E" w:rsidRDefault="00972705" w:rsidP="00972705">
      <w:pPr>
        <w:ind w:firstLine="567"/>
        <w:jc w:val="both"/>
        <w:rPr>
          <w:rFonts w:ascii="GHEA Grapalat" w:hAnsi="GHEA Grapalat" w:cs="Arial"/>
          <w:b/>
          <w:sz w:val="20"/>
          <w:lang w:val="hy-AM"/>
        </w:rPr>
      </w:pPr>
      <w:r w:rsidRPr="004F349E">
        <w:rPr>
          <w:rFonts w:ascii="GHEA Grapalat" w:hAnsi="GHEA Grapalat" w:cs="Arial"/>
          <w:b/>
          <w:sz w:val="20"/>
          <w:lang w:val="hy-AM"/>
        </w:rPr>
        <w:t xml:space="preserve">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3C84AC5D" w14:textId="77777777" w:rsidR="00E842E4" w:rsidRPr="009E1D1C" w:rsidRDefault="00E842E4" w:rsidP="00B609A3">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48D52F72" w14:textId="77777777" w:rsidR="00E842E4" w:rsidRPr="003D47ED" w:rsidRDefault="00E842E4" w:rsidP="00B609A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58A0314" w14:textId="77777777" w:rsidR="00E842E4" w:rsidRPr="003D47ED" w:rsidRDefault="00E842E4" w:rsidP="00B609A3">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0AA4E7DE" w14:textId="77777777" w:rsidR="00E842E4" w:rsidRPr="003D47ED" w:rsidRDefault="00E842E4" w:rsidP="00B609A3">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735FDBB4" w14:textId="77777777" w:rsidR="00E842E4" w:rsidRPr="003D47ED" w:rsidRDefault="00E842E4" w:rsidP="00B609A3">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3F7C811A" w14:textId="77777777" w:rsidR="00E842E4" w:rsidRPr="007C7FCA" w:rsidRDefault="00E842E4" w:rsidP="00B609A3">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26718DE6" w14:textId="77777777" w:rsidR="00E842E4" w:rsidRPr="003D47ED" w:rsidRDefault="00E842E4" w:rsidP="00B609A3">
      <w:pPr>
        <w:pStyle w:val="NormalWeb"/>
        <w:shd w:val="clear" w:color="auto" w:fill="FFFFFF"/>
        <w:spacing w:before="0" w:beforeAutospacing="0" w:after="0" w:afterAutospacing="0"/>
        <w:ind w:firstLine="375"/>
        <w:jc w:val="both"/>
        <w:rPr>
          <w:rFonts w:ascii="GHEA Grapalat" w:hAnsi="GHEA Grapalat" w:cs="Sylfaen"/>
          <w:sz w:val="20"/>
          <w:lang w:val="hy-AM"/>
        </w:rPr>
      </w:pPr>
    </w:p>
    <w:p w14:paraId="45F79E52" w14:textId="77777777" w:rsidR="00E842E4" w:rsidRPr="00F566BF" w:rsidRDefault="00E842E4" w:rsidP="00B609A3">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47817C71" w14:textId="77777777" w:rsidR="00E842E4" w:rsidRPr="00F566BF" w:rsidRDefault="00E842E4" w:rsidP="00B609A3">
      <w:pPr>
        <w:jc w:val="center"/>
        <w:rPr>
          <w:rFonts w:ascii="GHEA Grapalat" w:hAnsi="GHEA Grapalat"/>
          <w:b/>
          <w:sz w:val="20"/>
          <w:lang w:val="af-ZA"/>
        </w:rPr>
      </w:pPr>
    </w:p>
    <w:p w14:paraId="4D8FCDEC" w14:textId="77777777" w:rsidR="00E842E4" w:rsidRPr="00F566BF" w:rsidRDefault="00E842E4" w:rsidP="00B609A3">
      <w:pPr>
        <w:ind w:firstLine="567"/>
        <w:jc w:val="both"/>
        <w:rPr>
          <w:rFonts w:ascii="GHEA Grapalat" w:hAnsi="GHEA Grapalat" w:cs="Sylfaen"/>
          <w:sz w:val="20"/>
          <w:lang w:val="af-ZA"/>
        </w:rPr>
      </w:pPr>
      <w:r w:rsidRPr="00F566BF">
        <w:rPr>
          <w:rFonts w:ascii="GHEA Grapalat" w:hAnsi="GHEA Grapalat"/>
          <w:sz w:val="20"/>
          <w:lang w:val="af-ZA"/>
        </w:rPr>
        <w:t>11.</w:t>
      </w:r>
      <w:r w:rsidRPr="00F566BF">
        <w:rPr>
          <w:rFonts w:ascii="GHEA Grapalat" w:hAnsi="GHEA Grapalat" w:cs="Sylfaen"/>
          <w:sz w:val="20"/>
          <w:lang w:val="af-ZA"/>
        </w:rPr>
        <w:t xml:space="preserve">1 </w:t>
      </w:r>
      <w:r w:rsidRPr="004234D7">
        <w:rPr>
          <w:rFonts w:ascii="GHEA Grapalat" w:hAnsi="GHEA Grapalat" w:cs="Sylfaen"/>
          <w:sz w:val="20"/>
          <w:lang w:val="hy-AM"/>
        </w:rPr>
        <w:t>Օրենքի</w:t>
      </w:r>
      <w:r w:rsidRPr="00F566BF">
        <w:rPr>
          <w:rFonts w:ascii="GHEA Grapalat" w:hAnsi="GHEA Grapalat" w:cs="Sylfaen"/>
          <w:sz w:val="20"/>
          <w:lang w:val="af-ZA"/>
        </w:rPr>
        <w:t xml:space="preserve"> 37-</w:t>
      </w:r>
      <w:r w:rsidRPr="004234D7">
        <w:rPr>
          <w:rFonts w:ascii="GHEA Grapalat" w:hAnsi="GHEA Grapalat" w:cs="Sylfaen"/>
          <w:sz w:val="20"/>
          <w:lang w:val="hy-AM"/>
        </w:rPr>
        <w:t>րդ</w:t>
      </w:r>
      <w:r w:rsidRPr="00F566BF">
        <w:rPr>
          <w:rFonts w:ascii="GHEA Grapalat" w:hAnsi="GHEA Grapalat" w:cs="Sylfaen"/>
          <w:sz w:val="20"/>
          <w:lang w:val="af-ZA"/>
        </w:rPr>
        <w:t xml:space="preserve"> </w:t>
      </w:r>
      <w:r w:rsidRPr="004234D7">
        <w:rPr>
          <w:rFonts w:ascii="GHEA Grapalat" w:hAnsi="GHEA Grapalat" w:cs="Sylfaen"/>
          <w:sz w:val="20"/>
          <w:lang w:val="hy-AM"/>
        </w:rPr>
        <w:t>հոդվածի</w:t>
      </w:r>
      <w:r w:rsidRPr="00F566BF">
        <w:rPr>
          <w:rFonts w:ascii="GHEA Grapalat" w:hAnsi="GHEA Grapalat" w:cs="Sylfaen"/>
          <w:sz w:val="20"/>
          <w:lang w:val="af-ZA"/>
        </w:rPr>
        <w:t xml:space="preserve"> </w:t>
      </w:r>
      <w:r w:rsidRPr="004234D7">
        <w:rPr>
          <w:rFonts w:ascii="GHEA Grapalat" w:hAnsi="GHEA Grapalat" w:cs="Sylfaen"/>
          <w:sz w:val="20"/>
          <w:lang w:val="hy-AM"/>
        </w:rPr>
        <w:t>համաձայն</w:t>
      </w:r>
      <w:r w:rsidRPr="00F566BF">
        <w:rPr>
          <w:rFonts w:ascii="GHEA Grapalat" w:hAnsi="GHEA Grapalat" w:cs="Sylfaen"/>
          <w:sz w:val="20"/>
          <w:lang w:val="af-ZA"/>
        </w:rPr>
        <w:t xml:space="preserve">` </w:t>
      </w:r>
      <w:r w:rsidRPr="004234D7">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4234D7">
        <w:rPr>
          <w:rFonts w:ascii="GHEA Grapalat" w:hAnsi="GHEA Grapalat" w:cs="Sylfaen"/>
          <w:sz w:val="20"/>
          <w:lang w:val="hy-AM"/>
        </w:rPr>
        <w:t>սույն</w:t>
      </w:r>
      <w:r w:rsidRPr="00F566BF">
        <w:rPr>
          <w:rFonts w:ascii="GHEA Grapalat" w:hAnsi="GHEA Grapalat" w:cs="Sylfaen"/>
          <w:sz w:val="20"/>
          <w:lang w:val="af-ZA"/>
        </w:rPr>
        <w:t xml:space="preserve"> </w:t>
      </w:r>
      <w:r w:rsidRPr="004234D7">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4234D7">
        <w:rPr>
          <w:rFonts w:ascii="GHEA Grapalat" w:hAnsi="GHEA Grapalat" w:cs="Sylfaen"/>
          <w:sz w:val="20"/>
          <w:lang w:val="hy-AM"/>
        </w:rPr>
        <w:t>չկայացած</w:t>
      </w:r>
      <w:r w:rsidRPr="00F566BF">
        <w:rPr>
          <w:rFonts w:ascii="GHEA Grapalat" w:hAnsi="GHEA Grapalat" w:cs="Sylfaen"/>
          <w:sz w:val="20"/>
          <w:lang w:val="af-ZA"/>
        </w:rPr>
        <w:t xml:space="preserve"> </w:t>
      </w:r>
      <w:r w:rsidRPr="004234D7">
        <w:rPr>
          <w:rFonts w:ascii="GHEA Grapalat" w:hAnsi="GHEA Grapalat" w:cs="Sylfaen"/>
          <w:sz w:val="20"/>
          <w:lang w:val="hy-AM"/>
        </w:rPr>
        <w:t>է</w:t>
      </w:r>
      <w:r w:rsidRPr="00F566BF">
        <w:rPr>
          <w:rFonts w:ascii="GHEA Grapalat" w:hAnsi="GHEA Grapalat" w:cs="Sylfaen"/>
          <w:sz w:val="20"/>
          <w:lang w:val="af-ZA"/>
        </w:rPr>
        <w:t xml:space="preserve"> </w:t>
      </w:r>
      <w:r w:rsidRPr="004234D7">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4234D7">
        <w:rPr>
          <w:rFonts w:ascii="GHEA Grapalat" w:hAnsi="GHEA Grapalat" w:cs="Sylfaen"/>
          <w:sz w:val="20"/>
          <w:lang w:val="hy-AM"/>
        </w:rPr>
        <w:t>եթե</w:t>
      </w:r>
      <w:r w:rsidRPr="00F566BF">
        <w:rPr>
          <w:rFonts w:ascii="GHEA Grapalat" w:hAnsi="GHEA Grapalat" w:cs="Sylfaen"/>
          <w:sz w:val="20"/>
          <w:lang w:val="af-ZA"/>
        </w:rPr>
        <w:t>`</w:t>
      </w:r>
    </w:p>
    <w:p w14:paraId="20DBAC88" w14:textId="77777777" w:rsidR="00E842E4" w:rsidRPr="00F566BF" w:rsidRDefault="00E842E4" w:rsidP="00B609A3">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2676900F" w14:textId="77777777" w:rsidR="00E842E4" w:rsidRPr="00F566BF" w:rsidRDefault="00E842E4" w:rsidP="00B609A3">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Pr="00F566BF">
        <w:rPr>
          <w:rFonts w:ascii="GHEA Grapalat" w:hAnsi="GHEA Grapalat" w:cs="Sylfaen"/>
          <w:sz w:val="20"/>
          <w:lang w:val="hy-AM"/>
        </w:rPr>
        <w:t>: Ընդ որում պ</w:t>
      </w:r>
      <w:r w:rsidRPr="00F566BF">
        <w:rPr>
          <w:rFonts w:ascii="GHEA Grapalat" w:hAnsi="GHEA Grapalat" w:cs="Sylfaen"/>
          <w:sz w:val="20"/>
          <w:lang w:val="ru-RU"/>
        </w:rPr>
        <w:t>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համայնքների</w:t>
      </w:r>
      <w:r w:rsidRPr="00F566BF">
        <w:rPr>
          <w:rFonts w:ascii="GHEA Grapalat" w:hAnsi="GHEA Grapalat" w:cs="Sylfaen"/>
          <w:sz w:val="20"/>
          <w:lang w:val="af-ZA"/>
        </w:rPr>
        <w:t xml:space="preserve"> </w:t>
      </w:r>
      <w:r w:rsidRPr="00F566BF">
        <w:rPr>
          <w:rFonts w:ascii="GHEA Grapalat" w:hAnsi="GHEA Grapalat" w:cs="Sylfaen"/>
          <w:sz w:val="20"/>
          <w:lang w:val="ru-RU"/>
        </w:rPr>
        <w:t>կարիքների</w:t>
      </w:r>
      <w:r w:rsidRPr="00F566BF">
        <w:rPr>
          <w:rFonts w:ascii="GHEA Grapalat" w:hAnsi="GHEA Grapalat" w:cs="Sylfaen"/>
          <w:sz w:val="20"/>
          <w:lang w:val="af-ZA"/>
        </w:rPr>
        <w:t xml:space="preserve"> </w:t>
      </w:r>
      <w:r w:rsidRPr="00F566BF">
        <w:rPr>
          <w:rFonts w:ascii="GHEA Grapalat" w:hAnsi="GHEA Grapalat" w:cs="Sylfaen"/>
          <w:sz w:val="20"/>
          <w:lang w:val="ru-RU"/>
        </w:rPr>
        <w:t>համար</w:t>
      </w:r>
      <w:r w:rsidRPr="00F566BF">
        <w:rPr>
          <w:rFonts w:ascii="GHEA Grapalat" w:hAnsi="GHEA Grapalat" w:cs="Sylfaen"/>
          <w:sz w:val="20"/>
          <w:lang w:val="af-ZA"/>
        </w:rPr>
        <w:t xml:space="preserve"> </w:t>
      </w:r>
      <w:r w:rsidRPr="00F566BF">
        <w:rPr>
          <w:rFonts w:ascii="GHEA Grapalat" w:hAnsi="GHEA Grapalat" w:cs="Sylfaen"/>
          <w:sz w:val="20"/>
          <w:lang w:val="ru-RU"/>
        </w:rPr>
        <w:t>կազմակերպված</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ամբողջությամբ</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մասնակի</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համապատասխանաբար</w:t>
      </w:r>
      <w:r w:rsidRPr="00F566BF">
        <w:rPr>
          <w:rFonts w:ascii="GHEA Grapalat" w:hAnsi="GHEA Grapalat" w:cs="Sylfaen"/>
          <w:sz w:val="20"/>
          <w:lang w:val="af-ZA"/>
        </w:rPr>
        <w:t xml:space="preserve"> </w:t>
      </w:r>
      <w:r w:rsidRPr="00F566BF">
        <w:rPr>
          <w:rFonts w:ascii="GHEA Grapalat" w:hAnsi="GHEA Grapalat" w:cs="Sylfaen"/>
          <w:sz w:val="20"/>
          <w:lang w:val="ru-RU"/>
        </w:rPr>
        <w:t>Հայաստանի</w:t>
      </w:r>
      <w:r w:rsidRPr="00F566BF">
        <w:rPr>
          <w:rFonts w:ascii="GHEA Grapalat" w:hAnsi="GHEA Grapalat" w:cs="Sylfaen"/>
          <w:sz w:val="20"/>
          <w:lang w:val="af-ZA"/>
        </w:rPr>
        <w:t xml:space="preserve"> </w:t>
      </w:r>
      <w:r w:rsidRPr="00F566BF">
        <w:rPr>
          <w:rFonts w:ascii="GHEA Grapalat" w:hAnsi="GHEA Grapalat" w:cs="Sylfaen"/>
          <w:sz w:val="20"/>
          <w:lang w:val="ru-RU"/>
        </w:rPr>
        <w:t>Հանրապետության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կառավարության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համայնքի</w:t>
      </w:r>
      <w:r w:rsidRPr="00F566BF">
        <w:rPr>
          <w:rFonts w:ascii="GHEA Grapalat" w:hAnsi="GHEA Grapalat" w:cs="Sylfaen"/>
          <w:sz w:val="20"/>
          <w:lang w:val="af-ZA"/>
        </w:rPr>
        <w:t xml:space="preserve"> </w:t>
      </w:r>
      <w:r w:rsidRPr="00F566BF">
        <w:rPr>
          <w:rFonts w:ascii="GHEA Grapalat" w:hAnsi="GHEA Grapalat" w:cs="Sylfaen"/>
          <w:sz w:val="20"/>
          <w:lang w:val="ru-RU"/>
        </w:rPr>
        <w:t>ավագանու</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պատվիրատուների</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Pr="00F566BF">
        <w:rPr>
          <w:rFonts w:ascii="GHEA Grapalat" w:hAnsi="GHEA Grapalat" w:cs="Sylfaen"/>
          <w:sz w:val="20"/>
          <w:lang w:val="ru-RU"/>
        </w:rPr>
        <w:t>ընդհանուր</w:t>
      </w:r>
      <w:r w:rsidRPr="00F566BF">
        <w:rPr>
          <w:rFonts w:ascii="GHEA Grapalat" w:hAnsi="GHEA Grapalat" w:cs="Sylfaen"/>
          <w:sz w:val="20"/>
          <w:lang w:val="af-ZA"/>
        </w:rPr>
        <w:t xml:space="preserve"> </w:t>
      </w:r>
      <w:r w:rsidRPr="00F566BF">
        <w:rPr>
          <w:rFonts w:ascii="GHEA Grapalat" w:hAnsi="GHEA Grapalat" w:cs="Sylfaen"/>
          <w:sz w:val="20"/>
          <w:lang w:val="ru-RU"/>
        </w:rPr>
        <w:t>կառավարումն</w:t>
      </w:r>
      <w:r w:rsidRPr="00F566BF">
        <w:rPr>
          <w:rFonts w:ascii="GHEA Grapalat" w:hAnsi="GHEA Grapalat" w:cs="Sylfaen"/>
          <w:sz w:val="20"/>
          <w:lang w:val="af-ZA"/>
        </w:rPr>
        <w:t xml:space="preserve"> </w:t>
      </w:r>
      <w:r w:rsidRPr="004F02AD">
        <w:rPr>
          <w:rFonts w:ascii="GHEA Grapalat" w:hAnsi="GHEA Grapalat" w:cs="Sylfaen"/>
          <w:sz w:val="20"/>
          <w:lang w:val="ru-RU"/>
        </w:rPr>
        <w:t>իրականացնող</w:t>
      </w:r>
      <w:r w:rsidRPr="004F02AD">
        <w:rPr>
          <w:rFonts w:ascii="GHEA Grapalat" w:hAnsi="GHEA Grapalat" w:cs="Sylfaen"/>
          <w:sz w:val="20"/>
          <w:lang w:val="af-ZA"/>
        </w:rPr>
        <w:t xml:space="preserve"> </w:t>
      </w:r>
      <w:r w:rsidRPr="004F02AD">
        <w:rPr>
          <w:rFonts w:ascii="GHEA Grapalat" w:hAnsi="GHEA Grapalat" w:cs="Sylfaen"/>
          <w:sz w:val="20"/>
          <w:lang w:val="ru-RU"/>
        </w:rPr>
        <w:t>լիազորված</w:t>
      </w:r>
      <w:r w:rsidRPr="004F02AD">
        <w:rPr>
          <w:rFonts w:ascii="GHEA Grapalat" w:hAnsi="GHEA Grapalat" w:cs="Sylfaen"/>
          <w:sz w:val="20"/>
          <w:lang w:val="af-ZA"/>
        </w:rPr>
        <w:t xml:space="preserve"> </w:t>
      </w:r>
      <w:r w:rsidRPr="004F02AD">
        <w:rPr>
          <w:rFonts w:ascii="GHEA Grapalat" w:hAnsi="GHEA Grapalat" w:cs="Sylfaen"/>
          <w:sz w:val="20"/>
          <w:lang w:val="ru-RU"/>
        </w:rPr>
        <w:t>մարմնի</w:t>
      </w:r>
      <w:r w:rsidRPr="004F02AD">
        <w:rPr>
          <w:rFonts w:ascii="GHEA Grapalat" w:hAnsi="GHEA Grapalat" w:cs="Sylfaen"/>
          <w:sz w:val="20"/>
          <w:lang w:val="af-ZA"/>
        </w:rPr>
        <w:t xml:space="preserve"> </w:t>
      </w:r>
      <w:r w:rsidRPr="004F02AD">
        <w:rPr>
          <w:rFonts w:ascii="GHEA Grapalat" w:hAnsi="GHEA Grapalat" w:cs="Sylfaen"/>
          <w:sz w:val="20"/>
          <w:lang w:val="ru-RU"/>
        </w:rPr>
        <w:t>ղեկավարի</w:t>
      </w:r>
      <w:r w:rsidRPr="004F02AD">
        <w:rPr>
          <w:rFonts w:ascii="GHEA Grapalat" w:hAnsi="GHEA Grapalat" w:cs="Sylfaen"/>
          <w:sz w:val="20"/>
          <w:lang w:val="af-ZA"/>
        </w:rPr>
        <w:t xml:space="preserve">, </w:t>
      </w:r>
      <w:r w:rsidRPr="004F02AD">
        <w:rPr>
          <w:rFonts w:ascii="GHEA Grapalat" w:hAnsi="GHEA Grapalat" w:cs="Sylfaen"/>
          <w:sz w:val="20"/>
        </w:rPr>
        <w:t>իսկ</w:t>
      </w:r>
      <w:r w:rsidRPr="004F02AD">
        <w:rPr>
          <w:rFonts w:ascii="GHEA Grapalat" w:hAnsi="GHEA Grapalat" w:cs="Sylfaen"/>
          <w:sz w:val="20"/>
          <w:lang w:val="af-ZA"/>
        </w:rPr>
        <w:t xml:space="preserve"> </w:t>
      </w:r>
      <w:r w:rsidRPr="004F02AD">
        <w:rPr>
          <w:rFonts w:ascii="GHEA Grapalat" w:hAnsi="GHEA Grapalat" w:cs="Sylfaen"/>
          <w:sz w:val="20"/>
        </w:rPr>
        <w:t>հիմնադրամների</w:t>
      </w:r>
      <w:r w:rsidRPr="004F02AD">
        <w:rPr>
          <w:rFonts w:ascii="GHEA Grapalat" w:hAnsi="GHEA Grapalat" w:cs="Sylfaen"/>
          <w:sz w:val="20"/>
          <w:lang w:val="af-ZA"/>
        </w:rPr>
        <w:t xml:space="preserve"> </w:t>
      </w:r>
      <w:r w:rsidRPr="004F02AD">
        <w:rPr>
          <w:rFonts w:ascii="GHEA Grapalat" w:hAnsi="GHEA Grapalat" w:cs="Sylfaen"/>
          <w:sz w:val="20"/>
        </w:rPr>
        <w:t>դեպքում</w:t>
      </w:r>
      <w:r w:rsidRPr="004F02AD">
        <w:rPr>
          <w:rFonts w:ascii="GHEA Grapalat" w:hAnsi="GHEA Grapalat" w:cs="Sylfaen"/>
          <w:sz w:val="20"/>
          <w:lang w:val="af-ZA"/>
        </w:rPr>
        <w:t xml:space="preserve"> </w:t>
      </w:r>
      <w:r w:rsidRPr="004F02AD">
        <w:rPr>
          <w:rFonts w:ascii="GHEA Grapalat" w:hAnsi="GHEA Grapalat" w:cs="Sylfaen"/>
          <w:sz w:val="20"/>
        </w:rPr>
        <w:t>հոգաբարձուների</w:t>
      </w:r>
      <w:r w:rsidRPr="004F02AD">
        <w:rPr>
          <w:rFonts w:ascii="GHEA Grapalat" w:hAnsi="GHEA Grapalat" w:cs="Sylfaen"/>
          <w:sz w:val="20"/>
          <w:lang w:val="af-ZA"/>
        </w:rPr>
        <w:t xml:space="preserve"> </w:t>
      </w:r>
      <w:r w:rsidRPr="004F02AD">
        <w:rPr>
          <w:rFonts w:ascii="GHEA Grapalat" w:hAnsi="GHEA Grapalat" w:cs="Sylfaen"/>
          <w:sz w:val="20"/>
        </w:rPr>
        <w:t>խորհրդի</w:t>
      </w:r>
      <w:r w:rsidRPr="004F02AD">
        <w:rPr>
          <w:rFonts w:ascii="GHEA Grapalat" w:hAnsi="GHEA Grapalat" w:cs="Sylfaen"/>
          <w:sz w:val="20"/>
          <w:lang w:val="af-ZA"/>
        </w:rPr>
        <w:t xml:space="preserve"> </w:t>
      </w:r>
      <w:r w:rsidRPr="004F02AD">
        <w:rPr>
          <w:rFonts w:ascii="GHEA Grapalat" w:hAnsi="GHEA Grapalat" w:cs="Sylfaen"/>
          <w:sz w:val="20"/>
        </w:rPr>
        <w:t>որոշման</w:t>
      </w:r>
      <w:r w:rsidRPr="004F02AD">
        <w:rPr>
          <w:rFonts w:ascii="GHEA Grapalat" w:hAnsi="GHEA Grapalat" w:cs="Sylfaen"/>
          <w:sz w:val="20"/>
          <w:lang w:val="af-ZA"/>
        </w:rPr>
        <w:t xml:space="preserve"> </w:t>
      </w:r>
      <w:r w:rsidRPr="004F02AD">
        <w:rPr>
          <w:rFonts w:ascii="GHEA Grapalat" w:hAnsi="GHEA Grapalat" w:cs="Sylfaen"/>
          <w:sz w:val="20"/>
        </w:rPr>
        <w:t>հիման</w:t>
      </w:r>
      <w:r w:rsidRPr="004F02AD">
        <w:rPr>
          <w:rFonts w:ascii="GHEA Grapalat" w:hAnsi="GHEA Grapalat" w:cs="Sylfaen"/>
          <w:sz w:val="20"/>
          <w:lang w:val="af-ZA"/>
        </w:rPr>
        <w:t xml:space="preserve"> </w:t>
      </w:r>
      <w:r w:rsidRPr="004F02AD">
        <w:rPr>
          <w:rFonts w:ascii="GHEA Grapalat" w:hAnsi="GHEA Grapalat" w:cs="Sylfaen"/>
          <w:sz w:val="20"/>
        </w:rPr>
        <w:t>վրա</w:t>
      </w:r>
      <w:r>
        <w:rPr>
          <w:rStyle w:val="FootnoteReference"/>
          <w:rFonts w:ascii="GHEA Grapalat" w:hAnsi="GHEA Grapalat" w:cs="Sylfaen"/>
          <w:sz w:val="20"/>
        </w:rPr>
        <w:footnoteReference w:id="11"/>
      </w:r>
    </w:p>
    <w:p w14:paraId="2D816133" w14:textId="77777777" w:rsidR="00E842E4" w:rsidRPr="00F566BF" w:rsidRDefault="00E842E4" w:rsidP="00B609A3">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577A9B85" w14:textId="77777777" w:rsidR="00E842E4" w:rsidRPr="00F566BF" w:rsidRDefault="00E842E4" w:rsidP="00B609A3">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p>
    <w:p w14:paraId="15AD2DC9" w14:textId="77777777" w:rsidR="00E842E4" w:rsidRPr="00F566BF" w:rsidRDefault="00E842E4" w:rsidP="00B609A3">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2FC24426" w14:textId="77777777" w:rsidR="00E842E4" w:rsidRPr="00F566BF" w:rsidRDefault="00E842E4" w:rsidP="00B609A3">
      <w:pPr>
        <w:ind w:firstLine="567"/>
        <w:jc w:val="both"/>
        <w:rPr>
          <w:rFonts w:ascii="GHEA Grapalat" w:hAnsi="GHEA Grapalat" w:cs="Sylfaen"/>
          <w:sz w:val="20"/>
          <w:lang w:val="af-ZA"/>
        </w:rPr>
      </w:pPr>
      <w:r w:rsidRPr="00F566BF">
        <w:rPr>
          <w:rFonts w:ascii="GHEA Grapalat" w:hAnsi="GHEA Grapalat" w:cs="Sylfaen"/>
          <w:sz w:val="20"/>
          <w:lang w:val="af-ZA"/>
        </w:rPr>
        <w:t>11.2 Գ</w:t>
      </w:r>
      <w:r w:rsidRPr="00F566BF">
        <w:rPr>
          <w:rFonts w:ascii="GHEA Grapalat" w:hAnsi="GHEA Grapalat" w:cs="Sylfaen"/>
          <w:sz w:val="20"/>
          <w:lang w:val="ru-RU"/>
        </w:rPr>
        <w:t>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rPr>
        <w:t>ն</w:t>
      </w:r>
      <w:r w:rsidRPr="00F566BF">
        <w:rPr>
          <w:rFonts w:ascii="GHEA Grapalat" w:hAnsi="GHEA Grapalat" w:cs="Sylfaen"/>
          <w:sz w:val="20"/>
          <w:lang w:val="af-ZA"/>
        </w:rPr>
        <w:t xml:space="preserve"> </w:t>
      </w:r>
      <w:r w:rsidRPr="00F566BF">
        <w:rPr>
          <w:rFonts w:ascii="GHEA Grapalat" w:hAnsi="GHEA Grapalat" w:cs="Sylfaen"/>
          <w:sz w:val="20"/>
        </w:rPr>
        <w:t>հաջորդող</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օրվա</w:t>
      </w:r>
      <w:r w:rsidRPr="00F566BF">
        <w:rPr>
          <w:rFonts w:ascii="GHEA Grapalat" w:hAnsi="GHEA Grapalat" w:cs="Sylfaen"/>
          <w:sz w:val="20"/>
          <w:lang w:val="af-ZA"/>
        </w:rPr>
        <w:t xml:space="preserve"> </w:t>
      </w:r>
      <w:r w:rsidRPr="00F566BF">
        <w:rPr>
          <w:rFonts w:ascii="GHEA Grapalat" w:hAnsi="GHEA Grapalat" w:cs="Sylfaen"/>
          <w:sz w:val="20"/>
          <w:lang w:val="ru-RU"/>
        </w:rPr>
        <w:t>ընթացքում</w:t>
      </w:r>
      <w:r w:rsidRPr="00F566BF">
        <w:rPr>
          <w:rFonts w:ascii="GHEA Grapalat" w:hAnsi="GHEA Grapalat" w:cs="Sylfaen"/>
          <w:sz w:val="20"/>
          <w:lang w:val="af-ZA"/>
        </w:rPr>
        <w:t>, 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տեղեկագրում հրապարակում է </w:t>
      </w:r>
      <w:r w:rsidRPr="00F566BF">
        <w:rPr>
          <w:rFonts w:ascii="GHEA Grapalat" w:hAnsi="GHEA Grapalat" w:cs="Sylfaen"/>
          <w:sz w:val="20"/>
          <w:lang w:val="ru-RU"/>
        </w:rPr>
        <w:t>հայտարարություն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նշվում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lang w:val="af-ZA"/>
        </w:rPr>
        <w:t xml:space="preserve"> </w:t>
      </w:r>
      <w:r w:rsidRPr="00F566BF">
        <w:rPr>
          <w:rFonts w:ascii="GHEA Grapalat" w:hAnsi="GHEA Grapalat" w:cs="Sylfaen"/>
          <w:sz w:val="20"/>
          <w:lang w:val="ru-RU"/>
        </w:rPr>
        <w:t>հիմնավորումը։</w:t>
      </w:r>
      <w:r w:rsidRPr="00F566BF">
        <w:rPr>
          <w:rFonts w:ascii="GHEA Grapalat" w:hAnsi="GHEA Grapalat" w:cs="Sylfaen"/>
          <w:sz w:val="20"/>
          <w:lang w:val="af-ZA"/>
        </w:rPr>
        <w:t xml:space="preserve"> </w:t>
      </w:r>
    </w:p>
    <w:p w14:paraId="4ABD2E43" w14:textId="77777777" w:rsidR="00E842E4" w:rsidRPr="00F566BF" w:rsidRDefault="00E842E4" w:rsidP="00B609A3">
      <w:pPr>
        <w:ind w:firstLine="567"/>
        <w:jc w:val="both"/>
        <w:rPr>
          <w:rFonts w:ascii="GHEA Grapalat" w:hAnsi="GHEA Grapalat" w:cs="Sylfaen"/>
          <w:sz w:val="20"/>
          <w:lang w:val="af-ZA"/>
        </w:rPr>
      </w:pPr>
    </w:p>
    <w:p w14:paraId="56A48C9E" w14:textId="77777777" w:rsidR="00E842E4" w:rsidRPr="00F566BF" w:rsidRDefault="00E842E4" w:rsidP="00B609A3">
      <w:pPr>
        <w:pStyle w:val="BodyTextIndent"/>
        <w:spacing w:line="240" w:lineRule="auto"/>
        <w:rPr>
          <w:rFonts w:ascii="GHEA Grapalat" w:hAnsi="GHEA Grapalat"/>
          <w:i w:val="0"/>
          <w:sz w:val="18"/>
          <w:szCs w:val="18"/>
          <w:u w:val="single"/>
          <w:lang w:val="af-ZA"/>
        </w:rPr>
      </w:pPr>
    </w:p>
    <w:p w14:paraId="01B35FCB" w14:textId="77777777" w:rsidR="00E842E4" w:rsidRPr="00F566BF" w:rsidRDefault="00E842E4" w:rsidP="00B609A3">
      <w:pPr>
        <w:jc w:val="center"/>
        <w:rPr>
          <w:rFonts w:ascii="GHEA Grapalat" w:hAnsi="GHEA Grapalat"/>
          <w:b/>
          <w:sz w:val="20"/>
          <w:lang w:val="af-ZA"/>
        </w:rPr>
      </w:pPr>
      <w:r w:rsidRPr="00F566BF">
        <w:rPr>
          <w:rFonts w:ascii="GHEA Grapalat" w:hAnsi="GHEA Grapalat"/>
          <w:b/>
          <w:sz w:val="20"/>
          <w:lang w:val="af-ZA"/>
        </w:rPr>
        <w:t xml:space="preserve">12. ԳՆՄԱՆ ԳՈՐԾԸՆԹԱՑԻ ՀԵՏ ԿԱՊՎԱԾ ԳՈՐԾՈՂՈՒԹՅՈՒՆՆԵՐԸ ԵՎ (ԿԱՄ) </w:t>
      </w:r>
    </w:p>
    <w:p w14:paraId="596EB2C8" w14:textId="77777777" w:rsidR="00E842E4" w:rsidRPr="00F566BF" w:rsidRDefault="00E842E4" w:rsidP="00B609A3">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06CD79CE" w14:textId="77777777" w:rsidR="00E842E4" w:rsidRPr="00F566BF" w:rsidRDefault="00E842E4" w:rsidP="00B609A3">
      <w:pPr>
        <w:jc w:val="center"/>
        <w:rPr>
          <w:rFonts w:ascii="GHEA Grapalat" w:hAnsi="GHEA Grapalat"/>
          <w:b/>
          <w:sz w:val="20"/>
          <w:lang w:val="af-ZA"/>
        </w:rPr>
      </w:pPr>
      <w:r w:rsidRPr="00F566BF">
        <w:rPr>
          <w:rFonts w:ascii="GHEA Grapalat" w:hAnsi="GHEA Grapalat"/>
          <w:b/>
          <w:sz w:val="20"/>
          <w:lang w:val="af-ZA"/>
        </w:rPr>
        <w:t>ԻՐԱՎՈՒՆՔԸ ԵՎ ԿԱՐԳԸ</w:t>
      </w:r>
    </w:p>
    <w:p w14:paraId="13C68178" w14:textId="77777777" w:rsidR="00E842E4" w:rsidRPr="00F566BF" w:rsidRDefault="00E842E4" w:rsidP="00B609A3">
      <w:pPr>
        <w:jc w:val="center"/>
        <w:rPr>
          <w:rFonts w:ascii="GHEA Grapalat" w:hAnsi="GHEA Grapalat"/>
          <w:b/>
          <w:sz w:val="20"/>
          <w:lang w:val="af-ZA"/>
        </w:rPr>
      </w:pPr>
    </w:p>
    <w:p w14:paraId="4161A3D2" w14:textId="77777777" w:rsidR="00E842E4" w:rsidRPr="004B72E3" w:rsidRDefault="00E842E4" w:rsidP="00B609A3">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9D69737" w14:textId="77777777" w:rsidR="00E842E4" w:rsidRPr="004B72E3" w:rsidRDefault="00E842E4" w:rsidP="00B609A3">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1873F059" w14:textId="77777777" w:rsidR="00E842E4" w:rsidRPr="004B72E3" w:rsidRDefault="00E842E4" w:rsidP="00B609A3">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32D8583B" w14:textId="77777777" w:rsidR="00E842E4" w:rsidRPr="004B72E3" w:rsidRDefault="00E842E4" w:rsidP="00B609A3">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30BD975E" w14:textId="77777777" w:rsidR="00E842E4" w:rsidRPr="004B72E3" w:rsidRDefault="00E842E4" w:rsidP="00B609A3">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Pr>
          <w:rFonts w:ascii="GHEA Grapalat" w:hAnsi="GHEA Grapalat"/>
          <w:sz w:val="20"/>
          <w:szCs w:val="20"/>
          <w:lang w:val="es-ES"/>
        </w:rPr>
        <w:t>:</w:t>
      </w:r>
    </w:p>
    <w:p w14:paraId="7464B302" w14:textId="77777777" w:rsidR="00E842E4" w:rsidRPr="004B72E3" w:rsidRDefault="00E842E4" w:rsidP="00B609A3">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563446F7" w14:textId="77777777" w:rsidR="00E842E4" w:rsidRPr="004B72E3" w:rsidRDefault="00E842E4" w:rsidP="00B609A3">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E9359A8" w14:textId="77777777" w:rsidR="00E842E4" w:rsidRPr="004B72E3" w:rsidRDefault="00E842E4" w:rsidP="00B609A3">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65E35965" w14:textId="77777777" w:rsidR="00E842E4" w:rsidRPr="004B72E3" w:rsidRDefault="00E842E4" w:rsidP="00B609A3">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DE96FF3" w14:textId="77777777" w:rsidR="00E842E4" w:rsidRPr="009E1D1C" w:rsidRDefault="00E842E4" w:rsidP="00B609A3">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5F78AB92" w14:textId="77777777" w:rsidR="00E842E4" w:rsidRPr="009E1D1C" w:rsidRDefault="00E842E4" w:rsidP="00B609A3">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335AE844" w14:textId="77777777" w:rsidR="00E842E4" w:rsidRPr="009E1D1C" w:rsidRDefault="00E842E4" w:rsidP="00B609A3">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418D4594" w14:textId="77777777" w:rsidR="00E842E4" w:rsidRPr="009E1D1C" w:rsidRDefault="00E842E4" w:rsidP="00B609A3">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63B3268A" w14:textId="77777777" w:rsidR="00E842E4" w:rsidRPr="009E1D1C" w:rsidRDefault="00E842E4" w:rsidP="00B609A3">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6ADA6BEC" w14:textId="77777777" w:rsidR="00E842E4" w:rsidRPr="009E1D1C" w:rsidRDefault="00E842E4" w:rsidP="00B609A3">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586B3D3C" w14:textId="77777777" w:rsidR="00E842E4" w:rsidRPr="009E1D1C" w:rsidRDefault="00E842E4" w:rsidP="00B609A3">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2519146B" w14:textId="77777777" w:rsidR="00E842E4" w:rsidRPr="009E1D1C" w:rsidRDefault="00E842E4" w:rsidP="00B609A3">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4E311CBE" w14:textId="77777777" w:rsidR="00E842E4" w:rsidRPr="009E1D1C" w:rsidRDefault="00E842E4" w:rsidP="00B609A3">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4D2896FD" w14:textId="77777777" w:rsidR="00E842E4" w:rsidRPr="009E1D1C" w:rsidRDefault="00E842E4" w:rsidP="00B609A3">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29354C51" w14:textId="77777777" w:rsidR="00E842E4" w:rsidRPr="009E1D1C" w:rsidRDefault="00E842E4" w:rsidP="00B609A3">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7CBD822F" w14:textId="77777777" w:rsidR="00E842E4" w:rsidRPr="009E1D1C" w:rsidRDefault="00E842E4" w:rsidP="00B609A3">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0D383F36" w14:textId="77777777" w:rsidR="00E842E4" w:rsidRPr="009E1D1C" w:rsidRDefault="00E842E4" w:rsidP="00B609A3">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1DDB117" w14:textId="77777777" w:rsidR="00E842E4" w:rsidRPr="009E1D1C" w:rsidRDefault="00E842E4" w:rsidP="00B609A3">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0DF9B37" w14:textId="77777777" w:rsidR="00E842E4" w:rsidRPr="009E1D1C" w:rsidRDefault="00E842E4" w:rsidP="00B609A3">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D528158" w14:textId="77777777" w:rsidR="00E842E4" w:rsidRPr="009E1D1C" w:rsidRDefault="00E842E4" w:rsidP="00B609A3">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7138EA40" w14:textId="77777777" w:rsidR="00E842E4" w:rsidRPr="00F566BF" w:rsidRDefault="00E842E4" w:rsidP="00B609A3">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Pr="00F566BF">
        <w:rPr>
          <w:rFonts w:ascii="GHEA Grapalat" w:hAnsi="GHEA Grapalat" w:cs="Sylfaen"/>
          <w:b/>
          <w:szCs w:val="22"/>
          <w:lang w:val="es-ES"/>
        </w:rPr>
        <w:lastRenderedPageBreak/>
        <w:t>ՄԱՍ</w:t>
      </w:r>
      <w:r w:rsidRPr="00F566BF">
        <w:rPr>
          <w:rFonts w:ascii="GHEA Grapalat" w:hAnsi="GHEA Grapalat"/>
          <w:b/>
          <w:szCs w:val="22"/>
          <w:lang w:val="af-ZA"/>
        </w:rPr>
        <w:t xml:space="preserve">  II</w:t>
      </w:r>
    </w:p>
    <w:p w14:paraId="2F7F9EEC" w14:textId="77777777" w:rsidR="00E842E4" w:rsidRPr="00F566BF" w:rsidRDefault="00E842E4" w:rsidP="00B609A3">
      <w:pPr>
        <w:pStyle w:val="BodyText"/>
        <w:spacing w:after="0"/>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4E009F5F" w14:textId="6DAC6E4F" w:rsidR="00E842E4" w:rsidRPr="00F566BF" w:rsidRDefault="00E06BEA" w:rsidP="00B609A3">
      <w:pPr>
        <w:pStyle w:val="BodyText"/>
        <w:spacing w:after="0"/>
        <w:ind w:right="-7"/>
        <w:jc w:val="center"/>
        <w:rPr>
          <w:rFonts w:ascii="GHEA Grapalat" w:hAnsi="GHEA Grapalat"/>
          <w:b/>
          <w:szCs w:val="22"/>
          <w:lang w:val="af-ZA"/>
        </w:rPr>
      </w:pPr>
      <w:r>
        <w:rPr>
          <w:rFonts w:ascii="GHEA Grapalat" w:hAnsi="GHEA Grapalat" w:cs="Sylfaen"/>
          <w:b/>
          <w:szCs w:val="22"/>
          <w:lang w:val="es-ES"/>
        </w:rPr>
        <w:t xml:space="preserve"> Հ Ր Ա Տ Ա Պ  </w:t>
      </w:r>
      <w:r w:rsidR="00E842E4" w:rsidRPr="00F566BF">
        <w:rPr>
          <w:rFonts w:ascii="GHEA Grapalat" w:hAnsi="GHEA Grapalat" w:cs="Sylfaen"/>
          <w:b/>
          <w:szCs w:val="22"/>
          <w:lang w:val="es-ES"/>
        </w:rPr>
        <w:t>Բ</w:t>
      </w:r>
      <w:r w:rsidR="00E842E4" w:rsidRPr="00F566BF">
        <w:rPr>
          <w:rFonts w:ascii="GHEA Grapalat" w:hAnsi="GHEA Grapalat"/>
          <w:b/>
          <w:szCs w:val="22"/>
          <w:lang w:val="af-ZA"/>
        </w:rPr>
        <w:t xml:space="preserve"> </w:t>
      </w:r>
      <w:r w:rsidR="00E842E4" w:rsidRPr="00F566BF">
        <w:rPr>
          <w:rFonts w:ascii="GHEA Grapalat" w:hAnsi="GHEA Grapalat" w:cs="Sylfaen"/>
          <w:b/>
          <w:szCs w:val="22"/>
          <w:lang w:val="es-ES"/>
        </w:rPr>
        <w:t>Ա</w:t>
      </w:r>
      <w:r w:rsidR="00E842E4" w:rsidRPr="00F566BF">
        <w:rPr>
          <w:rFonts w:ascii="GHEA Grapalat" w:hAnsi="GHEA Grapalat"/>
          <w:b/>
          <w:szCs w:val="22"/>
          <w:lang w:val="af-ZA"/>
        </w:rPr>
        <w:t xml:space="preserve"> </w:t>
      </w:r>
      <w:r w:rsidR="00E842E4" w:rsidRPr="00F566BF">
        <w:rPr>
          <w:rFonts w:ascii="GHEA Grapalat" w:hAnsi="GHEA Grapalat" w:cs="Sylfaen"/>
          <w:b/>
          <w:szCs w:val="22"/>
          <w:lang w:val="es-ES"/>
        </w:rPr>
        <w:t>Ց</w:t>
      </w:r>
      <w:r w:rsidR="00E842E4" w:rsidRPr="00F566BF">
        <w:rPr>
          <w:rFonts w:ascii="GHEA Grapalat" w:hAnsi="GHEA Grapalat"/>
          <w:b/>
          <w:szCs w:val="22"/>
          <w:lang w:val="af-ZA"/>
        </w:rPr>
        <w:t xml:space="preserve">   </w:t>
      </w:r>
      <w:r w:rsidR="00E842E4" w:rsidRPr="00F566BF">
        <w:rPr>
          <w:rFonts w:ascii="GHEA Grapalat" w:hAnsi="GHEA Grapalat" w:cs="Sylfaen"/>
          <w:b/>
          <w:szCs w:val="22"/>
          <w:lang w:val="es-ES"/>
        </w:rPr>
        <w:t>Մ Ր Ց ՈՒ Յ Թ Ի</w:t>
      </w:r>
      <w:r w:rsidR="00E842E4" w:rsidRPr="00F566BF">
        <w:rPr>
          <w:rFonts w:ascii="GHEA Grapalat" w:hAnsi="GHEA Grapalat"/>
          <w:b/>
          <w:szCs w:val="22"/>
          <w:lang w:val="af-ZA"/>
        </w:rPr>
        <w:t xml:space="preserve">   </w:t>
      </w:r>
      <w:r w:rsidR="00E842E4" w:rsidRPr="00F566BF">
        <w:rPr>
          <w:rFonts w:ascii="GHEA Grapalat" w:hAnsi="GHEA Grapalat" w:cs="Sylfaen"/>
          <w:b/>
          <w:szCs w:val="22"/>
          <w:lang w:val="es-ES"/>
        </w:rPr>
        <w:t>Հ</w:t>
      </w:r>
      <w:r w:rsidR="00E842E4" w:rsidRPr="00F566BF">
        <w:rPr>
          <w:rFonts w:ascii="GHEA Grapalat" w:hAnsi="GHEA Grapalat"/>
          <w:b/>
          <w:szCs w:val="22"/>
          <w:lang w:val="af-ZA"/>
        </w:rPr>
        <w:t xml:space="preserve"> </w:t>
      </w:r>
      <w:r w:rsidR="00E842E4" w:rsidRPr="00F566BF">
        <w:rPr>
          <w:rFonts w:ascii="GHEA Grapalat" w:hAnsi="GHEA Grapalat" w:cs="Sylfaen"/>
          <w:b/>
          <w:szCs w:val="22"/>
          <w:lang w:val="es-ES"/>
        </w:rPr>
        <w:t>Ա</w:t>
      </w:r>
      <w:r w:rsidR="00E842E4" w:rsidRPr="00F566BF">
        <w:rPr>
          <w:rFonts w:ascii="GHEA Grapalat" w:hAnsi="GHEA Grapalat"/>
          <w:b/>
          <w:szCs w:val="22"/>
          <w:lang w:val="af-ZA"/>
        </w:rPr>
        <w:t xml:space="preserve"> </w:t>
      </w:r>
      <w:r w:rsidR="00E842E4" w:rsidRPr="00F566BF">
        <w:rPr>
          <w:rFonts w:ascii="GHEA Grapalat" w:hAnsi="GHEA Grapalat" w:cs="Sylfaen"/>
          <w:b/>
          <w:szCs w:val="22"/>
          <w:lang w:val="es-ES"/>
        </w:rPr>
        <w:t>Յ</w:t>
      </w:r>
      <w:r w:rsidR="00E842E4" w:rsidRPr="00F566BF">
        <w:rPr>
          <w:rFonts w:ascii="GHEA Grapalat" w:hAnsi="GHEA Grapalat"/>
          <w:b/>
          <w:szCs w:val="22"/>
          <w:lang w:val="af-ZA"/>
        </w:rPr>
        <w:t xml:space="preserve"> </w:t>
      </w:r>
      <w:r w:rsidR="00E842E4" w:rsidRPr="00F566BF">
        <w:rPr>
          <w:rFonts w:ascii="GHEA Grapalat" w:hAnsi="GHEA Grapalat" w:cs="Sylfaen"/>
          <w:b/>
          <w:szCs w:val="22"/>
          <w:lang w:val="es-ES"/>
        </w:rPr>
        <w:t>Տ</w:t>
      </w:r>
      <w:r w:rsidR="00E842E4" w:rsidRPr="00F566BF">
        <w:rPr>
          <w:rFonts w:ascii="GHEA Grapalat" w:hAnsi="GHEA Grapalat"/>
          <w:b/>
          <w:szCs w:val="22"/>
          <w:lang w:val="af-ZA"/>
        </w:rPr>
        <w:t xml:space="preserve"> </w:t>
      </w:r>
      <w:r w:rsidR="00E842E4" w:rsidRPr="00F566BF">
        <w:rPr>
          <w:rFonts w:ascii="GHEA Grapalat" w:hAnsi="GHEA Grapalat" w:cs="Sylfaen"/>
          <w:b/>
          <w:szCs w:val="22"/>
          <w:lang w:val="es-ES"/>
        </w:rPr>
        <w:t>Ը</w:t>
      </w:r>
      <w:r w:rsidR="00E842E4" w:rsidRPr="00F566BF">
        <w:rPr>
          <w:rFonts w:ascii="GHEA Grapalat" w:hAnsi="GHEA Grapalat"/>
          <w:b/>
          <w:szCs w:val="22"/>
          <w:lang w:val="af-ZA"/>
        </w:rPr>
        <w:t xml:space="preserve">   </w:t>
      </w:r>
      <w:r w:rsidR="00E842E4" w:rsidRPr="00F566BF">
        <w:rPr>
          <w:rFonts w:ascii="GHEA Grapalat" w:hAnsi="GHEA Grapalat" w:cs="Sylfaen"/>
          <w:b/>
          <w:szCs w:val="22"/>
          <w:lang w:val="es-ES"/>
        </w:rPr>
        <w:t>Պ</w:t>
      </w:r>
      <w:r w:rsidR="00E842E4" w:rsidRPr="00F566BF">
        <w:rPr>
          <w:rFonts w:ascii="GHEA Grapalat" w:hAnsi="GHEA Grapalat"/>
          <w:b/>
          <w:szCs w:val="22"/>
          <w:lang w:val="af-ZA"/>
        </w:rPr>
        <w:t xml:space="preserve"> </w:t>
      </w:r>
      <w:r w:rsidR="00E842E4" w:rsidRPr="00F566BF">
        <w:rPr>
          <w:rFonts w:ascii="GHEA Grapalat" w:hAnsi="GHEA Grapalat" w:cs="Sylfaen"/>
          <w:b/>
          <w:szCs w:val="22"/>
          <w:lang w:val="es-ES"/>
        </w:rPr>
        <w:t>Ա</w:t>
      </w:r>
      <w:r w:rsidR="00E842E4" w:rsidRPr="00F566BF">
        <w:rPr>
          <w:rFonts w:ascii="GHEA Grapalat" w:hAnsi="GHEA Grapalat"/>
          <w:b/>
          <w:szCs w:val="22"/>
          <w:lang w:val="af-ZA"/>
        </w:rPr>
        <w:t xml:space="preserve"> </w:t>
      </w:r>
      <w:r w:rsidR="00E842E4" w:rsidRPr="00F566BF">
        <w:rPr>
          <w:rFonts w:ascii="GHEA Grapalat" w:hAnsi="GHEA Grapalat" w:cs="Sylfaen"/>
          <w:b/>
          <w:szCs w:val="22"/>
          <w:lang w:val="es-ES"/>
        </w:rPr>
        <w:t>Տ</w:t>
      </w:r>
      <w:r w:rsidR="00E842E4" w:rsidRPr="00F566BF">
        <w:rPr>
          <w:rFonts w:ascii="GHEA Grapalat" w:hAnsi="GHEA Grapalat"/>
          <w:b/>
          <w:szCs w:val="22"/>
          <w:lang w:val="af-ZA"/>
        </w:rPr>
        <w:t xml:space="preserve"> </w:t>
      </w:r>
      <w:r w:rsidR="00E842E4" w:rsidRPr="00F566BF">
        <w:rPr>
          <w:rFonts w:ascii="GHEA Grapalat" w:hAnsi="GHEA Grapalat" w:cs="Sylfaen"/>
          <w:b/>
          <w:szCs w:val="22"/>
          <w:lang w:val="es-ES"/>
        </w:rPr>
        <w:t>Ր</w:t>
      </w:r>
      <w:r w:rsidR="00E842E4" w:rsidRPr="00F566BF">
        <w:rPr>
          <w:rFonts w:ascii="GHEA Grapalat" w:hAnsi="GHEA Grapalat"/>
          <w:b/>
          <w:szCs w:val="22"/>
          <w:lang w:val="af-ZA"/>
        </w:rPr>
        <w:t xml:space="preserve"> </w:t>
      </w:r>
      <w:r w:rsidR="00E842E4" w:rsidRPr="00F566BF">
        <w:rPr>
          <w:rFonts w:ascii="GHEA Grapalat" w:hAnsi="GHEA Grapalat" w:cs="Sylfaen"/>
          <w:b/>
          <w:szCs w:val="22"/>
          <w:lang w:val="es-ES"/>
        </w:rPr>
        <w:t>Ա</w:t>
      </w:r>
      <w:r w:rsidR="00E842E4" w:rsidRPr="00F566BF">
        <w:rPr>
          <w:rFonts w:ascii="GHEA Grapalat" w:hAnsi="GHEA Grapalat"/>
          <w:b/>
          <w:szCs w:val="22"/>
          <w:lang w:val="af-ZA"/>
        </w:rPr>
        <w:t xml:space="preserve"> </w:t>
      </w:r>
      <w:r w:rsidR="00E842E4" w:rsidRPr="00F566BF">
        <w:rPr>
          <w:rFonts w:ascii="GHEA Grapalat" w:hAnsi="GHEA Grapalat" w:cs="Sylfaen"/>
          <w:b/>
          <w:szCs w:val="22"/>
          <w:lang w:val="es-ES"/>
        </w:rPr>
        <w:t>Ս</w:t>
      </w:r>
      <w:r w:rsidR="00E842E4" w:rsidRPr="00F566BF">
        <w:rPr>
          <w:rFonts w:ascii="GHEA Grapalat" w:hAnsi="GHEA Grapalat"/>
          <w:b/>
          <w:szCs w:val="22"/>
          <w:lang w:val="af-ZA"/>
        </w:rPr>
        <w:t xml:space="preserve"> </w:t>
      </w:r>
      <w:r w:rsidR="00E842E4" w:rsidRPr="00F566BF">
        <w:rPr>
          <w:rFonts w:ascii="GHEA Grapalat" w:hAnsi="GHEA Grapalat" w:cs="Sylfaen"/>
          <w:b/>
          <w:szCs w:val="22"/>
          <w:lang w:val="es-ES"/>
        </w:rPr>
        <w:t>Տ</w:t>
      </w:r>
      <w:r w:rsidR="00E842E4" w:rsidRPr="00F566BF">
        <w:rPr>
          <w:rFonts w:ascii="GHEA Grapalat" w:hAnsi="GHEA Grapalat"/>
          <w:b/>
          <w:szCs w:val="22"/>
          <w:lang w:val="af-ZA"/>
        </w:rPr>
        <w:t xml:space="preserve"> </w:t>
      </w:r>
      <w:r w:rsidR="00E842E4" w:rsidRPr="00F566BF">
        <w:rPr>
          <w:rFonts w:ascii="GHEA Grapalat" w:hAnsi="GHEA Grapalat" w:cs="Sylfaen"/>
          <w:b/>
          <w:szCs w:val="22"/>
          <w:lang w:val="es-ES"/>
        </w:rPr>
        <w:t>Ե</w:t>
      </w:r>
      <w:r w:rsidR="00E842E4" w:rsidRPr="00F566BF">
        <w:rPr>
          <w:rFonts w:ascii="GHEA Grapalat" w:hAnsi="GHEA Grapalat"/>
          <w:b/>
          <w:szCs w:val="22"/>
          <w:lang w:val="af-ZA"/>
        </w:rPr>
        <w:t xml:space="preserve"> </w:t>
      </w:r>
      <w:r w:rsidR="00E842E4" w:rsidRPr="00F566BF">
        <w:rPr>
          <w:rFonts w:ascii="GHEA Grapalat" w:hAnsi="GHEA Grapalat" w:cs="Sylfaen"/>
          <w:b/>
          <w:szCs w:val="22"/>
          <w:lang w:val="es-ES"/>
        </w:rPr>
        <w:t>Լ</w:t>
      </w:r>
      <w:r w:rsidR="00E842E4" w:rsidRPr="00F566BF">
        <w:rPr>
          <w:rFonts w:ascii="GHEA Grapalat" w:hAnsi="GHEA Grapalat"/>
          <w:b/>
          <w:szCs w:val="22"/>
          <w:lang w:val="af-ZA"/>
        </w:rPr>
        <w:t xml:space="preserve"> </w:t>
      </w:r>
      <w:r w:rsidR="00E842E4" w:rsidRPr="00F566BF">
        <w:rPr>
          <w:rFonts w:ascii="GHEA Grapalat" w:hAnsi="GHEA Grapalat" w:cs="Sylfaen"/>
          <w:b/>
          <w:szCs w:val="22"/>
          <w:lang w:val="es-ES"/>
        </w:rPr>
        <w:t>ՈՒ</w:t>
      </w:r>
    </w:p>
    <w:p w14:paraId="08EEDEF9" w14:textId="77777777" w:rsidR="00E842E4" w:rsidRPr="00F566BF" w:rsidRDefault="00E842E4" w:rsidP="00B609A3">
      <w:pPr>
        <w:ind w:firstLine="567"/>
        <w:jc w:val="center"/>
        <w:rPr>
          <w:rFonts w:ascii="GHEA Grapalat" w:hAnsi="GHEA Grapalat"/>
          <w:szCs w:val="22"/>
          <w:lang w:val="af-ZA"/>
        </w:rPr>
      </w:pPr>
    </w:p>
    <w:p w14:paraId="4EECB9AB" w14:textId="77777777" w:rsidR="00E842E4" w:rsidRPr="00F566BF" w:rsidRDefault="00E842E4" w:rsidP="00B609A3">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6A9BAC56" w14:textId="77777777" w:rsidR="00E842E4" w:rsidRPr="00F566BF" w:rsidRDefault="00E842E4" w:rsidP="00B609A3">
      <w:pPr>
        <w:ind w:firstLine="567"/>
        <w:jc w:val="both"/>
        <w:rPr>
          <w:rFonts w:ascii="GHEA Grapalat" w:hAnsi="GHEA Grapalat"/>
          <w:szCs w:val="22"/>
          <w:lang w:val="af-ZA"/>
        </w:rPr>
      </w:pPr>
      <w:r w:rsidRPr="00F566BF">
        <w:rPr>
          <w:rFonts w:ascii="GHEA Grapalat" w:hAnsi="GHEA Grapalat"/>
          <w:szCs w:val="22"/>
          <w:lang w:val="af-ZA"/>
        </w:rPr>
        <w:t xml:space="preserve"> </w:t>
      </w:r>
    </w:p>
    <w:p w14:paraId="712F4990" w14:textId="77777777" w:rsidR="00E842E4" w:rsidRPr="00F566BF" w:rsidRDefault="00E842E4" w:rsidP="00B609A3">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p>
    <w:p w14:paraId="3E260FD9" w14:textId="77777777" w:rsidR="00E842E4" w:rsidRPr="00F566BF" w:rsidRDefault="00E842E4" w:rsidP="00B609A3">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p>
    <w:p w14:paraId="553ADF75" w14:textId="77777777" w:rsidR="00E842E4" w:rsidRPr="00F566BF" w:rsidRDefault="00E842E4" w:rsidP="00B609A3">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Pr="00F566BF">
        <w:rPr>
          <w:rFonts w:ascii="GHEA Grapalat" w:hAnsi="GHEA Grapalat" w:cs="Sylfaen"/>
          <w:sz w:val="20"/>
          <w:lang w:val="af-ZA"/>
        </w:rPr>
        <w:t xml:space="preserve">, </w:t>
      </w:r>
      <w:r w:rsidRPr="00F566BF">
        <w:rPr>
          <w:rFonts w:ascii="GHEA Grapalat" w:hAnsi="GHEA Grapalat" w:cs="Sylfaen"/>
          <w:sz w:val="20"/>
          <w:lang w:val="ru-RU"/>
        </w:rPr>
        <w:t>հայերենից</w:t>
      </w:r>
      <w:r w:rsidRPr="00F566BF">
        <w:rPr>
          <w:rFonts w:ascii="GHEA Grapalat" w:hAnsi="GHEA Grapalat" w:cs="Sylfaen"/>
          <w:sz w:val="20"/>
          <w:lang w:val="af-ZA"/>
        </w:rPr>
        <w:t xml:space="preserve"> </w:t>
      </w:r>
      <w:r w:rsidRPr="00F566BF">
        <w:rPr>
          <w:rFonts w:ascii="GHEA Grapalat" w:hAnsi="GHEA Grapalat" w:cs="Sylfaen"/>
          <w:sz w:val="20"/>
          <w:lang w:val="ru-RU"/>
        </w:rPr>
        <w:t>բացի</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նաև</w:t>
      </w:r>
      <w:r w:rsidRPr="00F566BF">
        <w:rPr>
          <w:rFonts w:ascii="GHEA Grapalat" w:hAnsi="GHEA Grapalat" w:cs="Sylfaen"/>
          <w:sz w:val="20"/>
          <w:lang w:val="af-ZA"/>
        </w:rPr>
        <w:t xml:space="preserve"> </w:t>
      </w:r>
      <w:r w:rsidRPr="00F566BF">
        <w:rPr>
          <w:rFonts w:ascii="GHEA Grapalat" w:hAnsi="GHEA Grapalat" w:cs="Sylfaen"/>
          <w:sz w:val="20"/>
          <w:lang w:val="ru-RU"/>
        </w:rPr>
        <w:t>անգլերեն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ռուսերեն։</w:t>
      </w:r>
      <w:r w:rsidRPr="00F566BF">
        <w:rPr>
          <w:rFonts w:ascii="GHEA Grapalat" w:hAnsi="GHEA Grapalat" w:cs="Sylfaen"/>
          <w:sz w:val="20"/>
          <w:lang w:val="af-ZA"/>
        </w:rPr>
        <w:t xml:space="preserve"> </w:t>
      </w:r>
    </w:p>
    <w:p w14:paraId="4E9B6D5C" w14:textId="77777777" w:rsidR="00E842E4" w:rsidRPr="00F566BF" w:rsidRDefault="00E842E4" w:rsidP="00B609A3">
      <w:pPr>
        <w:jc w:val="center"/>
        <w:rPr>
          <w:rFonts w:ascii="GHEA Grapalat" w:hAnsi="GHEA Grapalat"/>
          <w:b/>
          <w:szCs w:val="22"/>
          <w:lang w:val="af-ZA"/>
        </w:rPr>
      </w:pPr>
    </w:p>
    <w:p w14:paraId="3BBF44CE" w14:textId="77777777" w:rsidR="00E842E4" w:rsidRPr="00F566BF" w:rsidRDefault="00E842E4" w:rsidP="00B609A3">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33BF5945" w14:textId="77777777" w:rsidR="00E842E4" w:rsidRPr="00F566BF" w:rsidRDefault="00E842E4" w:rsidP="00B609A3">
      <w:pPr>
        <w:ind w:firstLine="720"/>
        <w:jc w:val="center"/>
        <w:rPr>
          <w:rFonts w:ascii="GHEA Grapalat" w:hAnsi="GHEA Grapalat"/>
          <w:szCs w:val="22"/>
          <w:lang w:val="af-ZA"/>
        </w:rPr>
      </w:pPr>
    </w:p>
    <w:p w14:paraId="4ED07C04" w14:textId="77777777" w:rsidR="00E842E4" w:rsidRPr="00F566BF" w:rsidRDefault="00E842E4" w:rsidP="00B609A3">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r w:rsidRPr="00F566BF">
        <w:rPr>
          <w:rFonts w:ascii="GHEA Grapalat" w:hAnsi="GHEA Grapalat"/>
          <w:sz w:val="20"/>
          <w:szCs w:val="20"/>
        </w:rPr>
        <w:t>համակարգի</w:t>
      </w:r>
      <w:r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327807" w14:textId="77777777" w:rsidR="00E842E4" w:rsidRPr="00F566BF" w:rsidRDefault="00E842E4" w:rsidP="00B609A3">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Pr="00F566BF">
        <w:rPr>
          <w:rFonts w:ascii="GHEA Grapalat" w:hAnsi="GHEA Grapalat" w:cs="Sylfaen"/>
          <w:sz w:val="20"/>
        </w:rPr>
        <w:t>հայտով</w:t>
      </w:r>
      <w:r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3E335E77" w14:textId="77777777" w:rsidR="00E842E4" w:rsidRPr="00F566BF" w:rsidRDefault="00E842E4" w:rsidP="00B609A3">
      <w:pPr>
        <w:ind w:firstLine="567"/>
        <w:jc w:val="both"/>
        <w:rPr>
          <w:rFonts w:ascii="GHEA Grapalat" w:hAnsi="GHEA Grapalat"/>
          <w:b/>
          <w:sz w:val="20"/>
          <w:szCs w:val="20"/>
          <w:lang w:val="es-ES"/>
        </w:rPr>
      </w:pPr>
      <w:r w:rsidRPr="00F566BF">
        <w:rPr>
          <w:rFonts w:ascii="GHEA Grapalat" w:hAnsi="GHEA Grapalat"/>
          <w:b/>
          <w:sz w:val="20"/>
          <w:szCs w:val="20"/>
          <w:lang w:val="es-ES"/>
        </w:rPr>
        <w:t>1) «Պիտանելիության չափորոշիչ».</w:t>
      </w:r>
    </w:p>
    <w:p w14:paraId="0001FB72" w14:textId="77777777" w:rsidR="00C100D9" w:rsidRPr="00F566BF" w:rsidRDefault="00C100D9" w:rsidP="00C100D9">
      <w:pPr>
        <w:ind w:firstLine="567"/>
        <w:jc w:val="both"/>
        <w:rPr>
          <w:rFonts w:ascii="GHEA Grapalat" w:hAnsi="GHEA Grapalat" w:cs="Sylfaen"/>
          <w:sz w:val="20"/>
          <w:lang w:val="es-ES"/>
        </w:rPr>
      </w:pPr>
      <w:r w:rsidRPr="00F566BF">
        <w:rPr>
          <w:rFonts w:ascii="GHEA Grapalat" w:hAnsi="GHEA Grapalat" w:cs="Sylfaen"/>
          <w:sz w:val="20"/>
          <w:lang w:val="es-ES"/>
        </w:rPr>
        <w:t xml:space="preserve">2.1 </w:t>
      </w:r>
      <w:r w:rsidRPr="003815BD">
        <w:rPr>
          <w:rFonts w:ascii="GHEA Grapalat" w:hAnsi="GHEA Grapalat" w:cs="Sylfaen"/>
          <w:b/>
          <w:sz w:val="20"/>
          <w:lang w:val="ru-RU"/>
        </w:rPr>
        <w:t>ընթացակարգին</w:t>
      </w:r>
      <w:r w:rsidRPr="00B112C0">
        <w:rPr>
          <w:rFonts w:ascii="GHEA Grapalat" w:hAnsi="GHEA Grapalat" w:cs="Sylfaen"/>
          <w:b/>
          <w:sz w:val="20"/>
          <w:lang w:val="es-ES"/>
        </w:rPr>
        <w:t xml:space="preserve"> </w:t>
      </w:r>
      <w:r w:rsidRPr="003815BD">
        <w:rPr>
          <w:rFonts w:ascii="GHEA Grapalat" w:hAnsi="GHEA Grapalat" w:cs="Sylfaen"/>
          <w:b/>
          <w:sz w:val="20"/>
          <w:lang w:val="ru-RU"/>
        </w:rPr>
        <w:t>մասնակցելու</w:t>
      </w:r>
      <w:r w:rsidRPr="00B112C0">
        <w:rPr>
          <w:rFonts w:ascii="GHEA Grapalat" w:hAnsi="GHEA Grapalat" w:cs="Sylfaen"/>
          <w:b/>
          <w:sz w:val="20"/>
          <w:lang w:val="es-ES"/>
        </w:rPr>
        <w:t xml:space="preserve"> </w:t>
      </w:r>
      <w:r w:rsidRPr="003815BD">
        <w:rPr>
          <w:rFonts w:ascii="GHEA Grapalat" w:hAnsi="GHEA Grapalat" w:cs="Sylfaen"/>
          <w:b/>
          <w:sz w:val="20"/>
          <w:lang w:val="ru-RU"/>
        </w:rPr>
        <w:t>դիմում</w:t>
      </w:r>
      <w:r w:rsidRPr="00B112C0">
        <w:rPr>
          <w:rFonts w:ascii="GHEA Grapalat" w:hAnsi="GHEA Grapalat" w:cs="Sylfaen"/>
          <w:b/>
          <w:sz w:val="20"/>
          <w:lang w:val="es-ES"/>
        </w:rPr>
        <w:t>-</w:t>
      </w:r>
      <w:r w:rsidRPr="00B112C0">
        <w:rPr>
          <w:rFonts w:ascii="GHEA Grapalat" w:hAnsi="GHEA Grapalat" w:cs="Sylfaen"/>
          <w:b/>
          <w:sz w:val="20"/>
          <w:lang w:val="ru-RU"/>
        </w:rPr>
        <w:t>հայտարարություն</w:t>
      </w:r>
      <w:r w:rsidRPr="00B112C0">
        <w:rPr>
          <w:rFonts w:ascii="GHEA Grapalat" w:hAnsi="GHEA Grapalat" w:cs="Sylfaen"/>
          <w:b/>
          <w:sz w:val="20"/>
          <w:lang w:val="es-ES"/>
        </w:rPr>
        <w:t xml:space="preserve">` </w:t>
      </w:r>
      <w:r w:rsidRPr="00B112C0">
        <w:rPr>
          <w:rFonts w:ascii="GHEA Grapalat" w:hAnsi="GHEA Grapalat" w:cs="Sylfaen"/>
          <w:b/>
          <w:sz w:val="20"/>
          <w:lang w:val="ru-RU"/>
        </w:rPr>
        <w:t>համաձայն</w:t>
      </w:r>
      <w:r w:rsidRPr="00B112C0">
        <w:rPr>
          <w:rFonts w:ascii="GHEA Grapalat" w:hAnsi="GHEA Grapalat" w:cs="Sylfaen"/>
          <w:b/>
          <w:sz w:val="20"/>
          <w:lang w:val="es-ES"/>
        </w:rPr>
        <w:t xml:space="preserve"> </w:t>
      </w:r>
      <w:r w:rsidRPr="00B112C0">
        <w:rPr>
          <w:rFonts w:ascii="GHEA Grapalat" w:hAnsi="GHEA Grapalat" w:cs="Sylfaen"/>
          <w:b/>
          <w:sz w:val="20"/>
          <w:lang w:val="ru-RU"/>
        </w:rPr>
        <w:t>հ</w:t>
      </w:r>
      <w:r w:rsidRPr="003815BD">
        <w:rPr>
          <w:rFonts w:ascii="GHEA Grapalat" w:hAnsi="GHEA Grapalat" w:cs="Sylfaen"/>
          <w:b/>
          <w:sz w:val="20"/>
          <w:lang w:val="ru-RU"/>
        </w:rPr>
        <w:t>ավելված</w:t>
      </w:r>
      <w:r w:rsidRPr="00B112C0">
        <w:rPr>
          <w:rFonts w:ascii="GHEA Grapalat" w:hAnsi="GHEA Grapalat" w:cs="Sylfaen"/>
          <w:b/>
          <w:sz w:val="20"/>
          <w:lang w:val="es-ES"/>
        </w:rPr>
        <w:t xml:space="preserve"> N 1-</w:t>
      </w:r>
      <w:r w:rsidRPr="00B112C0">
        <w:rPr>
          <w:rFonts w:ascii="GHEA Grapalat" w:hAnsi="GHEA Grapalat" w:cs="Sylfaen"/>
          <w:b/>
          <w:sz w:val="20"/>
          <w:lang w:val="ru-RU"/>
        </w:rPr>
        <w:t>ի</w:t>
      </w:r>
      <w:r>
        <w:rPr>
          <w:rFonts w:ascii="GHEA Grapalat" w:hAnsi="GHEA Grapalat" w:cs="Sylfaen"/>
          <w:b/>
          <w:sz w:val="20"/>
          <w:lang w:val="hy-AM"/>
        </w:rPr>
        <w:t>,</w:t>
      </w:r>
      <w:r w:rsidRPr="00B112C0">
        <w:rPr>
          <w:rFonts w:ascii="GHEA Grapalat" w:hAnsi="GHEA Grapalat" w:cs="Sylfaen"/>
          <w:b/>
          <w:sz w:val="20"/>
          <w:lang w:val="es-ES"/>
        </w:rPr>
        <w:t xml:space="preserve"> </w:t>
      </w:r>
      <w:r w:rsidRPr="00B112C0">
        <w:rPr>
          <w:rFonts w:ascii="GHEA Grapalat" w:hAnsi="GHEA Grapalat" w:cs="Sylfaen"/>
          <w:b/>
          <w:sz w:val="20"/>
          <w:lang w:val="ru-RU"/>
        </w:rPr>
        <w:t>Եթե</w:t>
      </w:r>
      <w:r w:rsidRPr="00B112C0">
        <w:rPr>
          <w:rFonts w:ascii="GHEA Grapalat" w:hAnsi="GHEA Grapalat" w:cs="Sylfaen"/>
          <w:b/>
          <w:sz w:val="20"/>
          <w:lang w:val="es-ES"/>
        </w:rPr>
        <w:t xml:space="preserve"> </w:t>
      </w:r>
      <w:r w:rsidRPr="00B112C0">
        <w:rPr>
          <w:rFonts w:ascii="GHEA Grapalat" w:hAnsi="GHEA Grapalat" w:cs="Sylfaen"/>
          <w:b/>
          <w:sz w:val="20"/>
          <w:lang w:val="ru-RU"/>
        </w:rPr>
        <w:t>մասնակիցը</w:t>
      </w:r>
      <w:r w:rsidRPr="00B112C0">
        <w:rPr>
          <w:rFonts w:ascii="GHEA Grapalat" w:hAnsi="GHEA Grapalat" w:cs="Sylfaen"/>
          <w:b/>
          <w:sz w:val="20"/>
          <w:lang w:val="es-ES"/>
        </w:rPr>
        <w:t xml:space="preserve"> </w:t>
      </w:r>
      <w:r w:rsidRPr="00B112C0">
        <w:rPr>
          <w:rFonts w:ascii="GHEA Grapalat" w:hAnsi="GHEA Grapalat" w:cs="Sylfaen"/>
          <w:b/>
          <w:sz w:val="20"/>
          <w:lang w:val="ru-RU"/>
        </w:rPr>
        <w:t>չի</w:t>
      </w:r>
      <w:r w:rsidRPr="00B112C0">
        <w:rPr>
          <w:rFonts w:ascii="GHEA Grapalat" w:hAnsi="GHEA Grapalat" w:cs="Sylfaen"/>
          <w:b/>
          <w:sz w:val="20"/>
          <w:lang w:val="es-ES"/>
        </w:rPr>
        <w:t xml:space="preserve"> </w:t>
      </w:r>
      <w:r w:rsidRPr="00B112C0">
        <w:rPr>
          <w:rFonts w:ascii="GHEA Grapalat" w:hAnsi="GHEA Grapalat" w:cs="Sylfaen"/>
          <w:b/>
          <w:sz w:val="20"/>
          <w:lang w:val="ru-RU"/>
        </w:rPr>
        <w:t>հանդիսանում</w:t>
      </w:r>
      <w:r w:rsidRPr="00B112C0">
        <w:rPr>
          <w:rFonts w:ascii="GHEA Grapalat" w:hAnsi="GHEA Grapalat" w:cs="Sylfaen"/>
          <w:b/>
          <w:sz w:val="20"/>
          <w:lang w:val="es-ES"/>
        </w:rPr>
        <w:t xml:space="preserve"> </w:t>
      </w:r>
      <w:r w:rsidRPr="00B112C0">
        <w:rPr>
          <w:rFonts w:ascii="GHEA Grapalat" w:hAnsi="GHEA Grapalat" w:cs="Sylfaen"/>
          <w:b/>
          <w:sz w:val="20"/>
          <w:lang w:val="ru-RU"/>
        </w:rPr>
        <w:t>ՀՀ</w:t>
      </w:r>
      <w:r w:rsidRPr="00B112C0">
        <w:rPr>
          <w:rFonts w:ascii="GHEA Grapalat" w:hAnsi="GHEA Grapalat" w:cs="Sylfaen"/>
          <w:b/>
          <w:sz w:val="20"/>
          <w:lang w:val="es-ES"/>
        </w:rPr>
        <w:t xml:space="preserve"> </w:t>
      </w:r>
      <w:r w:rsidRPr="00B112C0">
        <w:rPr>
          <w:rFonts w:ascii="GHEA Grapalat" w:hAnsi="GHEA Grapalat" w:cs="Sylfaen"/>
          <w:b/>
          <w:sz w:val="20"/>
          <w:lang w:val="ru-RU"/>
        </w:rPr>
        <w:t>ռեզիդենտ</w:t>
      </w:r>
      <w:r w:rsidRPr="00B112C0">
        <w:rPr>
          <w:rFonts w:ascii="GHEA Grapalat" w:hAnsi="GHEA Grapalat" w:cs="Sylfaen"/>
          <w:b/>
          <w:sz w:val="20"/>
          <w:lang w:val="es-ES"/>
        </w:rPr>
        <w:t xml:space="preserve"> </w:t>
      </w:r>
      <w:r w:rsidRPr="00B112C0">
        <w:rPr>
          <w:rFonts w:ascii="GHEA Grapalat" w:hAnsi="GHEA Grapalat" w:cs="Sylfaen"/>
          <w:b/>
          <w:sz w:val="20"/>
          <w:lang w:val="ru-RU"/>
        </w:rPr>
        <w:t>իրական</w:t>
      </w:r>
      <w:r w:rsidRPr="00B112C0">
        <w:rPr>
          <w:rFonts w:ascii="GHEA Grapalat" w:hAnsi="GHEA Grapalat" w:cs="Sylfaen"/>
          <w:b/>
          <w:sz w:val="20"/>
          <w:lang w:val="es-ES"/>
        </w:rPr>
        <w:t xml:space="preserve"> </w:t>
      </w:r>
      <w:r w:rsidRPr="00B112C0">
        <w:rPr>
          <w:rFonts w:ascii="GHEA Grapalat" w:hAnsi="GHEA Grapalat" w:cs="Sylfaen"/>
          <w:b/>
          <w:sz w:val="20"/>
          <w:lang w:val="ru-RU"/>
        </w:rPr>
        <w:t>շահառուների</w:t>
      </w:r>
      <w:r w:rsidRPr="00B112C0">
        <w:rPr>
          <w:rFonts w:ascii="GHEA Grapalat" w:hAnsi="GHEA Grapalat" w:cs="Sylfaen"/>
          <w:b/>
          <w:sz w:val="20"/>
          <w:lang w:val="es-ES"/>
        </w:rPr>
        <w:t xml:space="preserve"> </w:t>
      </w:r>
      <w:r w:rsidRPr="00B112C0">
        <w:rPr>
          <w:rFonts w:ascii="GHEA Grapalat" w:hAnsi="GHEA Grapalat" w:cs="Sylfaen"/>
          <w:b/>
          <w:sz w:val="20"/>
          <w:lang w:val="ru-RU"/>
        </w:rPr>
        <w:t>վերաբերյալ</w:t>
      </w:r>
      <w:r w:rsidRPr="00B112C0">
        <w:rPr>
          <w:rFonts w:ascii="GHEA Grapalat" w:hAnsi="GHEA Grapalat" w:cs="Sylfaen"/>
          <w:b/>
          <w:sz w:val="20"/>
          <w:lang w:val="es-ES"/>
        </w:rPr>
        <w:t xml:space="preserve"> </w:t>
      </w:r>
      <w:r w:rsidRPr="00B112C0">
        <w:rPr>
          <w:rFonts w:ascii="GHEA Grapalat" w:hAnsi="GHEA Grapalat" w:cs="Sylfaen"/>
          <w:b/>
          <w:sz w:val="20"/>
          <w:lang w:val="ru-RU"/>
        </w:rPr>
        <w:t>հայտարարագիր</w:t>
      </w:r>
      <w:r w:rsidRPr="00B112C0">
        <w:rPr>
          <w:rFonts w:ascii="GHEA Grapalat" w:hAnsi="GHEA Grapalat" w:cs="Sylfaen"/>
          <w:b/>
          <w:sz w:val="20"/>
          <w:lang w:val="es-ES"/>
        </w:rPr>
        <w:t xml:space="preserve"> </w:t>
      </w:r>
      <w:r w:rsidRPr="00B112C0">
        <w:rPr>
          <w:rFonts w:ascii="GHEA Grapalat" w:hAnsi="GHEA Grapalat" w:cs="Sylfaen"/>
          <w:b/>
          <w:sz w:val="20"/>
          <w:lang w:val="ru-RU"/>
        </w:rPr>
        <w:t>հավելված</w:t>
      </w:r>
      <w:r w:rsidRPr="00B112C0">
        <w:rPr>
          <w:rFonts w:ascii="GHEA Grapalat" w:hAnsi="GHEA Grapalat" w:cs="Sylfaen"/>
          <w:b/>
          <w:sz w:val="20"/>
          <w:lang w:val="es-ES"/>
        </w:rPr>
        <w:t xml:space="preserve"> 1.</w:t>
      </w:r>
      <w:r>
        <w:rPr>
          <w:rFonts w:ascii="GHEA Grapalat" w:hAnsi="GHEA Grapalat" w:cs="Sylfaen"/>
          <w:b/>
          <w:sz w:val="20"/>
          <w:lang w:val="hy-AM"/>
        </w:rPr>
        <w:t>2</w:t>
      </w:r>
      <w:r w:rsidRPr="00B112C0">
        <w:rPr>
          <w:rFonts w:ascii="GHEA Grapalat" w:hAnsi="GHEA Grapalat" w:cs="Sylfaen"/>
          <w:b/>
          <w:sz w:val="20"/>
          <w:lang w:val="es-ES"/>
        </w:rPr>
        <w:t>-</w:t>
      </w:r>
      <w:r w:rsidRPr="00B112C0">
        <w:rPr>
          <w:rFonts w:ascii="GHEA Grapalat" w:hAnsi="GHEA Grapalat" w:cs="Sylfaen"/>
          <w:b/>
          <w:sz w:val="20"/>
          <w:lang w:val="ru-RU"/>
        </w:rPr>
        <w:t>ի</w:t>
      </w:r>
      <w:r w:rsidRPr="00B112C0">
        <w:rPr>
          <w:rFonts w:ascii="GHEA Grapalat" w:hAnsi="GHEA Grapalat" w:cs="Sylfaen"/>
          <w:b/>
          <w:sz w:val="20"/>
          <w:lang w:val="es-ES"/>
        </w:rPr>
        <w:t xml:space="preserve"> </w:t>
      </w:r>
      <w:r w:rsidRPr="00B112C0">
        <w:rPr>
          <w:rFonts w:ascii="GHEA Grapalat" w:hAnsi="GHEA Grapalat" w:cs="Sylfaen"/>
          <w:b/>
          <w:sz w:val="20"/>
          <w:lang w:val="ru-RU"/>
        </w:rPr>
        <w:t>ըստ</w:t>
      </w:r>
      <w:r w:rsidRPr="00B112C0">
        <w:rPr>
          <w:rFonts w:ascii="GHEA Grapalat" w:hAnsi="GHEA Grapalat" w:cs="Sylfaen"/>
          <w:b/>
          <w:sz w:val="20"/>
          <w:lang w:val="es-ES"/>
        </w:rPr>
        <w:t xml:space="preserve"> </w:t>
      </w:r>
      <w:r w:rsidRPr="00B112C0">
        <w:rPr>
          <w:rFonts w:ascii="GHEA Grapalat" w:hAnsi="GHEA Grapalat" w:cs="Sylfaen"/>
          <w:b/>
          <w:sz w:val="20"/>
          <w:lang w:val="ru-RU"/>
        </w:rPr>
        <w:t>անհրաժեշտության</w:t>
      </w:r>
      <w:r w:rsidRPr="00B112C0">
        <w:rPr>
          <w:rFonts w:ascii="GHEA Grapalat" w:hAnsi="GHEA Grapalat" w:cs="Sylfaen"/>
          <w:b/>
          <w:sz w:val="20"/>
          <w:lang w:val="es-ES"/>
        </w:rPr>
        <w:t xml:space="preserve"> /zip </w:t>
      </w:r>
      <w:r w:rsidRPr="00B112C0">
        <w:rPr>
          <w:rFonts w:ascii="GHEA Grapalat" w:hAnsi="GHEA Grapalat" w:cs="Sylfaen"/>
          <w:b/>
          <w:sz w:val="20"/>
          <w:lang w:val="ru-RU"/>
        </w:rPr>
        <w:t>ֆայլ</w:t>
      </w:r>
      <w:r w:rsidRPr="00B112C0">
        <w:rPr>
          <w:rFonts w:ascii="GHEA Grapalat" w:hAnsi="GHEA Grapalat" w:cs="Sylfaen"/>
          <w:b/>
          <w:sz w:val="20"/>
          <w:lang w:val="es-ES"/>
        </w:rPr>
        <w:t>/.</w:t>
      </w:r>
      <w:r w:rsidRPr="00F566BF">
        <w:rPr>
          <w:rFonts w:ascii="GHEA Grapalat" w:hAnsi="GHEA Grapalat" w:cs="Sylfaen"/>
          <w:sz w:val="20"/>
          <w:lang w:val="es-ES"/>
        </w:rPr>
        <w:t>.</w:t>
      </w:r>
    </w:p>
    <w:p w14:paraId="6482EC65" w14:textId="77777777" w:rsidR="00E842E4" w:rsidRDefault="00E842E4" w:rsidP="00B609A3">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պատճենը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հանդիսացող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անձի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տվյալները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պայմանագիրն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իրականացվելու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0DB3CD24" w14:textId="77777777" w:rsidR="00E842E4" w:rsidRPr="004F02AD" w:rsidRDefault="00E842E4" w:rsidP="00B609A3">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FootnoteReference"/>
          <w:rFonts w:ascii="GHEA Grapalat" w:hAnsi="GHEA Grapalat" w:cs="Sylfaen"/>
          <w:sz w:val="20"/>
          <w:szCs w:val="24"/>
          <w:lang w:val="af-ZA" w:eastAsia="en-US"/>
        </w:rPr>
        <w:footnoteReference w:id="12"/>
      </w:r>
    </w:p>
    <w:p w14:paraId="45D18783" w14:textId="77777777" w:rsidR="00E842E4" w:rsidRPr="004F02AD" w:rsidRDefault="00E842E4" w:rsidP="00B609A3">
      <w:pPr>
        <w:ind w:firstLine="567"/>
        <w:jc w:val="both"/>
        <w:rPr>
          <w:rFonts w:ascii="GHEA Grapalat" w:hAnsi="GHEA Grapalat"/>
          <w:sz w:val="20"/>
          <w:vertAlign w:val="superscript"/>
          <w:lang w:val="af-ZA"/>
        </w:rPr>
      </w:pPr>
      <w:r w:rsidRPr="0080011C">
        <w:rPr>
          <w:rFonts w:ascii="GHEA Grapalat" w:hAnsi="GHEA Grapalat" w:cs="Sylfaen"/>
          <w:b/>
          <w:bCs/>
          <w:sz w:val="20"/>
          <w:lang w:val="af-ZA"/>
        </w:rPr>
        <w:t xml:space="preserve">2.4 </w:t>
      </w:r>
      <w:r w:rsidRPr="0080011C">
        <w:rPr>
          <w:rFonts w:ascii="GHEA Grapalat" w:hAnsi="GHEA Grapalat" w:cs="Sylfaen"/>
          <w:b/>
          <w:bCs/>
          <w:sz w:val="20"/>
          <w:lang w:val="hy-AM"/>
        </w:rPr>
        <w:t>հայտի</w:t>
      </w:r>
      <w:r w:rsidRPr="0080011C">
        <w:rPr>
          <w:rFonts w:ascii="GHEA Grapalat" w:hAnsi="GHEA Grapalat" w:cs="Sylfaen"/>
          <w:b/>
          <w:bCs/>
          <w:sz w:val="20"/>
          <w:lang w:val="af-ZA"/>
        </w:rPr>
        <w:t xml:space="preserve"> </w:t>
      </w:r>
      <w:r w:rsidRPr="0080011C">
        <w:rPr>
          <w:rFonts w:ascii="GHEA Grapalat" w:hAnsi="GHEA Grapalat" w:cs="Sylfaen"/>
          <w:b/>
          <w:bCs/>
          <w:sz w:val="20"/>
          <w:lang w:val="hy-AM"/>
        </w:rPr>
        <w:t>ապահովում, որը ներկայացվում է կանխիկ փողի կամ բանկային երաշխիքի ձևով</w:t>
      </w:r>
      <w:r w:rsidRPr="0080011C">
        <w:rPr>
          <w:rFonts w:ascii="GHEA Grapalat" w:hAnsi="GHEA Grapalat" w:cs="Sylfaen"/>
          <w:b/>
          <w:bCs/>
          <w:sz w:val="20"/>
          <w:lang w:val="af-ZA"/>
        </w:rPr>
        <w:t xml:space="preserve"> (</w:t>
      </w:r>
      <w:r w:rsidRPr="0080011C">
        <w:rPr>
          <w:rFonts w:ascii="GHEA Grapalat" w:hAnsi="GHEA Grapalat" w:cs="Sylfaen"/>
          <w:b/>
          <w:bCs/>
          <w:sz w:val="20"/>
        </w:rPr>
        <w:t>հավելված</w:t>
      </w:r>
      <w:r w:rsidRPr="0080011C">
        <w:rPr>
          <w:rFonts w:ascii="GHEA Grapalat" w:hAnsi="GHEA Grapalat" w:cs="Sylfaen"/>
          <w:b/>
          <w:bCs/>
          <w:sz w:val="20"/>
          <w:lang w:val="af-ZA"/>
        </w:rPr>
        <w:t xml:space="preserve"> N 3)</w:t>
      </w:r>
      <w:r w:rsidRPr="0080011C">
        <w:rPr>
          <w:rFonts w:ascii="GHEA Grapalat" w:hAnsi="GHEA Grapalat" w:cs="Sylfaen"/>
          <w:b/>
          <w:bCs/>
          <w:sz w:val="20"/>
          <w:lang w:val="hy-AM"/>
        </w:rPr>
        <w:t>:</w:t>
      </w:r>
      <w:r w:rsidRPr="004F02AD">
        <w:rPr>
          <w:rFonts w:ascii="GHEA Grapalat" w:hAnsi="GHEA Grapalat" w:cs="Sylfaen"/>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Pr>
          <w:rStyle w:val="FootnoteReference"/>
          <w:rFonts w:ascii="GHEA Grapalat" w:hAnsi="GHEA Grapalat" w:cs="Sylfaen"/>
          <w:sz w:val="20"/>
          <w:lang w:val="hy-AM"/>
        </w:rPr>
        <w:footnoteReference w:id="13"/>
      </w:r>
    </w:p>
    <w:p w14:paraId="12489797" w14:textId="77777777" w:rsidR="00E842E4" w:rsidRPr="004F02AD" w:rsidRDefault="00E842E4" w:rsidP="00B609A3">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 «Ֆինանսական չափորոշիչ»</w:t>
      </w:r>
      <w:r w:rsidRPr="004F02AD">
        <w:rPr>
          <w:rFonts w:ascii="GHEA Grapalat" w:hAnsi="GHEA Grapalat" w:cs="Sylfaen"/>
          <w:sz w:val="20"/>
          <w:lang w:val="es-ES"/>
        </w:rPr>
        <w:t>.</w:t>
      </w:r>
    </w:p>
    <w:p w14:paraId="05EC3E05" w14:textId="77777777" w:rsidR="00E842E4" w:rsidRPr="004F02AD" w:rsidRDefault="00E842E4" w:rsidP="00B609A3">
      <w:pPr>
        <w:ind w:firstLine="567"/>
        <w:jc w:val="both"/>
        <w:rPr>
          <w:rFonts w:ascii="GHEA Grapalat" w:hAnsi="GHEA Grapalat" w:cs="Sylfaen"/>
          <w:sz w:val="20"/>
          <w:lang w:val="af-ZA"/>
        </w:rPr>
      </w:pPr>
      <w:r w:rsidRPr="005C073F">
        <w:rPr>
          <w:rFonts w:ascii="GHEA Grapalat" w:hAnsi="GHEA Grapalat" w:cs="Sylfaen"/>
          <w:b/>
          <w:bCs/>
          <w:sz w:val="20"/>
          <w:lang w:val="af-ZA"/>
        </w:rPr>
        <w:t xml:space="preserve">2.5 </w:t>
      </w:r>
      <w:r w:rsidRPr="005C073F">
        <w:rPr>
          <w:rFonts w:ascii="GHEA Grapalat" w:hAnsi="GHEA Grapalat" w:cs="Sylfaen"/>
          <w:b/>
          <w:bCs/>
          <w:sz w:val="20"/>
          <w:lang w:val="hy-AM"/>
        </w:rPr>
        <w:t>գնային</w:t>
      </w:r>
      <w:r w:rsidRPr="005C073F">
        <w:rPr>
          <w:rFonts w:ascii="GHEA Grapalat" w:hAnsi="GHEA Grapalat" w:cs="Sylfaen"/>
          <w:b/>
          <w:bCs/>
          <w:sz w:val="20"/>
          <w:lang w:val="af-ZA"/>
        </w:rPr>
        <w:t xml:space="preserve"> </w:t>
      </w:r>
      <w:r w:rsidRPr="005C073F">
        <w:rPr>
          <w:rFonts w:ascii="GHEA Grapalat" w:hAnsi="GHEA Grapalat" w:cs="Sylfaen"/>
          <w:b/>
          <w:bCs/>
          <w:sz w:val="20"/>
          <w:lang w:val="hy-AM"/>
        </w:rPr>
        <w:t>առաջարկ</w:t>
      </w:r>
      <w:r w:rsidRPr="005C073F">
        <w:rPr>
          <w:rFonts w:ascii="GHEA Grapalat" w:hAnsi="GHEA Grapalat" w:cs="Sylfaen"/>
          <w:b/>
          <w:bCs/>
          <w:sz w:val="20"/>
          <w:lang w:val="af-ZA"/>
        </w:rPr>
        <w:t xml:space="preserve">` </w:t>
      </w:r>
      <w:r w:rsidRPr="005C073F">
        <w:rPr>
          <w:rFonts w:ascii="GHEA Grapalat" w:hAnsi="GHEA Grapalat" w:cs="Sylfaen"/>
          <w:b/>
          <w:bCs/>
          <w:sz w:val="20"/>
          <w:lang w:val="hy-AM"/>
        </w:rPr>
        <w:t>համաձայն</w:t>
      </w:r>
      <w:r w:rsidRPr="005C073F">
        <w:rPr>
          <w:rFonts w:ascii="GHEA Grapalat" w:hAnsi="GHEA Grapalat" w:cs="Sylfaen"/>
          <w:b/>
          <w:bCs/>
          <w:sz w:val="20"/>
          <w:lang w:val="af-ZA"/>
        </w:rPr>
        <w:t xml:space="preserve"> </w:t>
      </w:r>
      <w:r w:rsidRPr="005C073F">
        <w:rPr>
          <w:rFonts w:ascii="GHEA Grapalat" w:hAnsi="GHEA Grapalat" w:cs="Sylfaen"/>
          <w:b/>
          <w:bCs/>
          <w:sz w:val="20"/>
          <w:lang w:val="hy-AM"/>
        </w:rPr>
        <w:t>հավելված</w:t>
      </w:r>
      <w:r w:rsidRPr="005C073F">
        <w:rPr>
          <w:rFonts w:ascii="GHEA Grapalat" w:hAnsi="GHEA Grapalat" w:cs="Sylfaen"/>
          <w:b/>
          <w:bCs/>
          <w:sz w:val="20"/>
          <w:lang w:val="af-ZA"/>
        </w:rPr>
        <w:t xml:space="preserve"> N 2-</w:t>
      </w:r>
      <w:r w:rsidRPr="005C073F">
        <w:rPr>
          <w:rFonts w:ascii="GHEA Grapalat" w:hAnsi="GHEA Grapalat" w:cs="Sylfaen"/>
          <w:b/>
          <w:bCs/>
          <w:sz w:val="20"/>
          <w:lang w:val="hy-AM"/>
        </w:rPr>
        <w:t>ի</w:t>
      </w:r>
      <w:r w:rsidRPr="005C073F">
        <w:rPr>
          <w:rFonts w:ascii="GHEA Grapalat" w:hAnsi="GHEA Grapalat" w:cs="Sylfaen"/>
          <w:b/>
          <w:bCs/>
          <w:sz w:val="20"/>
          <w:lang w:val="af-ZA"/>
        </w:rPr>
        <w:t>:</w:t>
      </w:r>
      <w:r w:rsidRPr="004F02AD">
        <w:rPr>
          <w:rFonts w:ascii="GHEA Grapalat" w:hAnsi="GHEA Grapalat" w:cs="Sylfaen"/>
          <w:sz w:val="20"/>
          <w:lang w:val="af-ZA"/>
        </w:rPr>
        <w:t xml:space="preserve"> Գնային առաջարկը </w:t>
      </w:r>
      <w:r w:rsidRPr="004F02AD">
        <w:rPr>
          <w:rFonts w:ascii="GHEA Grapalat" w:hAnsi="GHEA Grapalat" w:cs="Sylfaen"/>
          <w:sz w:val="20"/>
          <w:lang w:val="hy-AM"/>
        </w:rPr>
        <w:t>ներկայացվում</w:t>
      </w:r>
      <w:r w:rsidRPr="004F02AD">
        <w:rPr>
          <w:rFonts w:ascii="GHEA Grapalat" w:hAnsi="GHEA Grapalat" w:cs="Sylfaen"/>
          <w:sz w:val="20"/>
          <w:lang w:val="af-ZA"/>
        </w:rPr>
        <w:t xml:space="preserve"> </w:t>
      </w:r>
      <w:r w:rsidRPr="004F02AD">
        <w:rPr>
          <w:rFonts w:ascii="GHEA Grapalat" w:hAnsi="GHEA Grapalat" w:cs="Sylfaen"/>
          <w:sz w:val="20"/>
          <w:lang w:val="hy-AM"/>
        </w:rPr>
        <w:t>է</w:t>
      </w:r>
      <w:r w:rsidRPr="004F02AD">
        <w:rPr>
          <w:rFonts w:ascii="GHEA Grapalat" w:hAnsi="GHEA Grapalat" w:cs="Sylfaen"/>
          <w:sz w:val="20"/>
          <w:lang w:val="af-ZA"/>
        </w:rPr>
        <w:t xml:space="preserve"> </w:t>
      </w:r>
      <w:r w:rsidRPr="004F02AD">
        <w:rPr>
          <w:rFonts w:ascii="GHEA Grapalat" w:hAnsi="GHEA Grapalat" w:cs="Sylfaen"/>
          <w:sz w:val="20"/>
          <w:lang w:val="hy-AM"/>
        </w:rPr>
        <w:t>արժեք (ինքնարժեքի և կանխատեսվող շահույթի հանրագումարը) և</w:t>
      </w:r>
      <w:r w:rsidRPr="004F02AD">
        <w:rPr>
          <w:rFonts w:ascii="GHEA Grapalat" w:hAnsi="GHEA Grapalat" w:cs="Sylfaen"/>
          <w:sz w:val="20"/>
          <w:lang w:val="af-ZA"/>
        </w:rPr>
        <w:t xml:space="preserve"> </w:t>
      </w:r>
      <w:r w:rsidRPr="004F02AD">
        <w:rPr>
          <w:rFonts w:ascii="GHEA Grapalat" w:hAnsi="GHEA Grapalat" w:cs="Sylfaen"/>
          <w:sz w:val="20"/>
          <w:lang w:val="hy-AM"/>
        </w:rPr>
        <w:t>ավելացված</w:t>
      </w:r>
      <w:r w:rsidRPr="004F02AD">
        <w:rPr>
          <w:rFonts w:ascii="GHEA Grapalat" w:hAnsi="GHEA Grapalat" w:cs="Sylfaen"/>
          <w:sz w:val="20"/>
          <w:lang w:val="af-ZA"/>
        </w:rPr>
        <w:t xml:space="preserve"> </w:t>
      </w:r>
      <w:r w:rsidRPr="004F02AD">
        <w:rPr>
          <w:rFonts w:ascii="GHEA Grapalat" w:hAnsi="GHEA Grapalat" w:cs="Sylfaen"/>
          <w:sz w:val="20"/>
          <w:lang w:val="hy-AM"/>
        </w:rPr>
        <w:t>արժեքի</w:t>
      </w:r>
      <w:r w:rsidRPr="004F02AD">
        <w:rPr>
          <w:rFonts w:ascii="GHEA Grapalat" w:hAnsi="GHEA Grapalat" w:cs="Sylfaen"/>
          <w:sz w:val="20"/>
          <w:lang w:val="af-ZA"/>
        </w:rPr>
        <w:t xml:space="preserve"> </w:t>
      </w:r>
      <w:r w:rsidRPr="004F02AD">
        <w:rPr>
          <w:rFonts w:ascii="GHEA Grapalat" w:hAnsi="GHEA Grapalat" w:cs="Sylfaen"/>
          <w:sz w:val="20"/>
          <w:lang w:val="hy-AM"/>
        </w:rPr>
        <w:t>հարկ</w:t>
      </w:r>
      <w:r w:rsidRPr="004F02AD" w:rsidDel="001A1F55">
        <w:rPr>
          <w:rFonts w:ascii="GHEA Grapalat" w:hAnsi="GHEA Grapalat" w:cs="Sylfaen"/>
          <w:sz w:val="20"/>
          <w:lang w:val="af-ZA"/>
        </w:rPr>
        <w:t xml:space="preserve"> </w:t>
      </w:r>
      <w:r w:rsidRPr="004F02AD">
        <w:rPr>
          <w:rFonts w:ascii="GHEA Grapalat" w:hAnsi="GHEA Grapalat" w:cs="Sylfaen"/>
          <w:sz w:val="20"/>
          <w:lang w:val="hy-AM"/>
        </w:rPr>
        <w:t>ընդհանրական</w:t>
      </w:r>
      <w:r w:rsidRPr="004F02AD">
        <w:rPr>
          <w:rFonts w:ascii="GHEA Grapalat" w:hAnsi="GHEA Grapalat" w:cs="Sylfaen"/>
          <w:sz w:val="20"/>
          <w:lang w:val="af-ZA"/>
        </w:rPr>
        <w:t xml:space="preserve"> </w:t>
      </w:r>
      <w:r w:rsidRPr="004F02AD">
        <w:rPr>
          <w:rFonts w:ascii="GHEA Grapalat" w:hAnsi="GHEA Grapalat" w:cs="Sylfaen"/>
          <w:sz w:val="20"/>
          <w:lang w:val="hy-AM"/>
        </w:rPr>
        <w:t>բաղադրիչներից</w:t>
      </w:r>
      <w:r w:rsidRPr="004F02AD">
        <w:rPr>
          <w:rFonts w:ascii="GHEA Grapalat" w:hAnsi="GHEA Grapalat" w:cs="Sylfaen"/>
          <w:sz w:val="20"/>
          <w:lang w:val="af-ZA"/>
        </w:rPr>
        <w:t xml:space="preserve"> </w:t>
      </w:r>
      <w:r w:rsidRPr="004F02AD">
        <w:rPr>
          <w:rFonts w:ascii="GHEA Grapalat" w:hAnsi="GHEA Grapalat" w:cs="Sylfaen"/>
          <w:sz w:val="20"/>
          <w:lang w:val="hy-AM"/>
        </w:rPr>
        <w:t>բաղկացած</w:t>
      </w:r>
      <w:r w:rsidRPr="004F02AD">
        <w:rPr>
          <w:rFonts w:ascii="GHEA Grapalat" w:hAnsi="GHEA Grapalat" w:cs="Sylfaen"/>
          <w:sz w:val="20"/>
          <w:lang w:val="af-ZA"/>
        </w:rPr>
        <w:t xml:space="preserve"> </w:t>
      </w:r>
      <w:r w:rsidRPr="004F02AD">
        <w:rPr>
          <w:rFonts w:ascii="GHEA Grapalat" w:hAnsi="GHEA Grapalat" w:cs="Sylfaen"/>
          <w:sz w:val="20"/>
          <w:lang w:val="hy-AM"/>
        </w:rPr>
        <w:t>հաշվարկի</w:t>
      </w:r>
      <w:r w:rsidRPr="004F02AD">
        <w:rPr>
          <w:rFonts w:ascii="GHEA Grapalat" w:hAnsi="GHEA Grapalat" w:cs="Sylfaen"/>
          <w:sz w:val="20"/>
          <w:lang w:val="af-ZA"/>
        </w:rPr>
        <w:t xml:space="preserve"> </w:t>
      </w:r>
      <w:r w:rsidRPr="004F02AD">
        <w:rPr>
          <w:rFonts w:ascii="GHEA Grapalat" w:hAnsi="GHEA Grapalat" w:cs="Sylfaen"/>
          <w:sz w:val="20"/>
          <w:lang w:val="hy-AM"/>
        </w:rPr>
        <w:t>ձևով։</w:t>
      </w:r>
      <w:r w:rsidRPr="004F02AD">
        <w:rPr>
          <w:rFonts w:ascii="GHEA Grapalat" w:hAnsi="GHEA Grapalat" w:cs="Sylfaen"/>
          <w:sz w:val="20"/>
          <w:lang w:val="af-ZA"/>
        </w:rPr>
        <w:t xml:space="preserve"> </w:t>
      </w:r>
      <w:r w:rsidRPr="004F02AD">
        <w:rPr>
          <w:rFonts w:ascii="GHEA Grapalat" w:hAnsi="GHEA Grapalat" w:cs="Sylfaen"/>
          <w:sz w:val="20"/>
        </w:rPr>
        <w:t>Ա</w:t>
      </w:r>
      <w:r w:rsidRPr="004F02AD">
        <w:rPr>
          <w:rFonts w:ascii="GHEA Grapalat" w:hAnsi="GHEA Grapalat" w:cs="Sylfaen"/>
          <w:sz w:val="20"/>
          <w:lang w:val="hy-AM"/>
        </w:rPr>
        <w:t>րժեքի</w:t>
      </w:r>
      <w:r w:rsidRPr="004F02AD">
        <w:rPr>
          <w:rFonts w:ascii="GHEA Grapalat" w:hAnsi="GHEA Grapalat" w:cs="Sylfaen"/>
          <w:sz w:val="20"/>
          <w:lang w:val="af-ZA"/>
        </w:rPr>
        <w:t xml:space="preserve"> </w:t>
      </w:r>
      <w:r w:rsidRPr="004F02AD">
        <w:rPr>
          <w:rFonts w:ascii="GHEA Grapalat" w:hAnsi="GHEA Grapalat" w:cs="Sylfaen"/>
          <w:sz w:val="20"/>
          <w:lang w:val="ru-RU"/>
        </w:rPr>
        <w:t>բաղադրիչների</w:t>
      </w:r>
      <w:r w:rsidRPr="004F02AD">
        <w:rPr>
          <w:rFonts w:ascii="GHEA Grapalat" w:hAnsi="GHEA Grapalat" w:cs="Sylfaen"/>
          <w:sz w:val="20"/>
          <w:lang w:val="af-ZA"/>
        </w:rPr>
        <w:t xml:space="preserve"> </w:t>
      </w:r>
      <w:r w:rsidRPr="004F02AD">
        <w:rPr>
          <w:rFonts w:ascii="GHEA Grapalat" w:hAnsi="GHEA Grapalat" w:cs="Sylfaen"/>
          <w:sz w:val="20"/>
          <w:lang w:val="ru-RU"/>
        </w:rPr>
        <w:t>հաշվարկ</w:t>
      </w:r>
      <w:r w:rsidRPr="004F02AD">
        <w:rPr>
          <w:rFonts w:ascii="GHEA Grapalat" w:hAnsi="GHEA Grapalat" w:cs="Sylfaen"/>
          <w:sz w:val="20"/>
          <w:lang w:val="af-ZA"/>
        </w:rPr>
        <w:t xml:space="preserve">` </w:t>
      </w:r>
      <w:r w:rsidRPr="004F02AD">
        <w:rPr>
          <w:rFonts w:ascii="GHEA Grapalat" w:hAnsi="GHEA Grapalat" w:cs="Sylfaen"/>
          <w:sz w:val="20"/>
          <w:lang w:val="ru-RU"/>
        </w:rPr>
        <w:t>բացվածք</w:t>
      </w:r>
      <w:r w:rsidRPr="004F02AD">
        <w:rPr>
          <w:rFonts w:ascii="GHEA Grapalat" w:hAnsi="GHEA Grapalat" w:cs="Sylfaen"/>
          <w:sz w:val="20"/>
          <w:lang w:val="af-ZA"/>
        </w:rPr>
        <w:t xml:space="preserve"> </w:t>
      </w:r>
      <w:r w:rsidRPr="004F02AD">
        <w:rPr>
          <w:rFonts w:ascii="GHEA Grapalat" w:hAnsi="GHEA Grapalat" w:cs="Sylfaen"/>
          <w:sz w:val="20"/>
          <w:lang w:val="ru-RU"/>
        </w:rPr>
        <w:t>կամ</w:t>
      </w:r>
      <w:r w:rsidRPr="004F02AD">
        <w:rPr>
          <w:rFonts w:ascii="GHEA Grapalat" w:hAnsi="GHEA Grapalat" w:cs="Sylfaen"/>
          <w:sz w:val="20"/>
          <w:lang w:val="af-ZA"/>
        </w:rPr>
        <w:t xml:space="preserve"> </w:t>
      </w:r>
      <w:r w:rsidRPr="004F02AD">
        <w:rPr>
          <w:rFonts w:ascii="GHEA Grapalat" w:hAnsi="GHEA Grapalat" w:cs="Sylfaen"/>
          <w:sz w:val="20"/>
          <w:lang w:val="ru-RU"/>
        </w:rPr>
        <w:t>այլ</w:t>
      </w:r>
      <w:r w:rsidRPr="004F02AD">
        <w:rPr>
          <w:rFonts w:ascii="GHEA Grapalat" w:hAnsi="GHEA Grapalat" w:cs="Sylfaen"/>
          <w:sz w:val="20"/>
          <w:lang w:val="af-ZA"/>
        </w:rPr>
        <w:t xml:space="preserve"> </w:t>
      </w:r>
      <w:r w:rsidRPr="004F02AD">
        <w:rPr>
          <w:rFonts w:ascii="GHEA Grapalat" w:hAnsi="GHEA Grapalat" w:cs="Sylfaen"/>
          <w:sz w:val="20"/>
          <w:lang w:val="ru-RU"/>
        </w:rPr>
        <w:t>մանրամասներ</w:t>
      </w:r>
      <w:r w:rsidRPr="004F02AD">
        <w:rPr>
          <w:rFonts w:ascii="GHEA Grapalat" w:hAnsi="GHEA Grapalat" w:cs="Sylfaen"/>
          <w:sz w:val="20"/>
          <w:lang w:val="af-ZA"/>
        </w:rPr>
        <w:t xml:space="preserve"> </w:t>
      </w:r>
      <w:r w:rsidRPr="004F02AD">
        <w:rPr>
          <w:rFonts w:ascii="GHEA Grapalat" w:hAnsi="GHEA Grapalat" w:cs="Sylfaen"/>
          <w:sz w:val="20"/>
          <w:lang w:val="ru-RU"/>
        </w:rPr>
        <w:t>չեն</w:t>
      </w:r>
      <w:r w:rsidRPr="004F02AD">
        <w:rPr>
          <w:rFonts w:ascii="GHEA Grapalat" w:hAnsi="GHEA Grapalat" w:cs="Sylfaen"/>
          <w:sz w:val="20"/>
          <w:lang w:val="af-ZA"/>
        </w:rPr>
        <w:t xml:space="preserve"> </w:t>
      </w:r>
      <w:r w:rsidRPr="004F02AD">
        <w:rPr>
          <w:rFonts w:ascii="GHEA Grapalat" w:hAnsi="GHEA Grapalat" w:cs="Sylfaen"/>
          <w:sz w:val="20"/>
          <w:lang w:val="ru-RU"/>
        </w:rPr>
        <w:t>պահանջվում</w:t>
      </w:r>
      <w:r w:rsidRPr="004F02AD">
        <w:rPr>
          <w:rFonts w:ascii="GHEA Grapalat" w:hAnsi="GHEA Grapalat" w:cs="Sylfaen"/>
          <w:sz w:val="20"/>
          <w:lang w:val="af-ZA"/>
        </w:rPr>
        <w:t xml:space="preserve"> </w:t>
      </w:r>
      <w:r w:rsidRPr="004F02AD">
        <w:rPr>
          <w:rFonts w:ascii="GHEA Grapalat" w:hAnsi="GHEA Grapalat" w:cs="Sylfaen"/>
          <w:sz w:val="20"/>
          <w:lang w:val="ru-RU"/>
        </w:rPr>
        <w:t>և</w:t>
      </w:r>
      <w:r w:rsidRPr="004F02AD">
        <w:rPr>
          <w:rFonts w:ascii="GHEA Grapalat" w:hAnsi="GHEA Grapalat" w:cs="Sylfaen"/>
          <w:sz w:val="20"/>
          <w:lang w:val="af-ZA"/>
        </w:rPr>
        <w:t xml:space="preserve"> </w:t>
      </w:r>
      <w:r w:rsidRPr="004F02AD">
        <w:rPr>
          <w:rFonts w:ascii="GHEA Grapalat" w:hAnsi="GHEA Grapalat" w:cs="Sylfaen"/>
          <w:sz w:val="20"/>
          <w:lang w:val="ru-RU"/>
        </w:rPr>
        <w:t>ներկայացվում</w:t>
      </w:r>
      <w:r w:rsidRPr="004F02AD">
        <w:rPr>
          <w:rFonts w:ascii="GHEA Grapalat" w:hAnsi="GHEA Grapalat" w:cs="Sylfaen"/>
          <w:sz w:val="20"/>
          <w:lang w:val="af-ZA"/>
        </w:rPr>
        <w:t>:</w:t>
      </w:r>
    </w:p>
    <w:p w14:paraId="53140834" w14:textId="77777777" w:rsidR="00E842E4" w:rsidRPr="00F566BF" w:rsidRDefault="00E842E4" w:rsidP="00B609A3">
      <w:pPr>
        <w:ind w:firstLine="567"/>
        <w:jc w:val="both"/>
        <w:rPr>
          <w:rFonts w:ascii="GHEA Grapalat" w:hAnsi="GHEA Grapalat" w:cs="Sylfaen"/>
          <w:sz w:val="20"/>
          <w:lang w:val="af-ZA"/>
        </w:rPr>
      </w:pPr>
      <w:r w:rsidRPr="004F02AD">
        <w:rPr>
          <w:rFonts w:ascii="GHEA Grapalat" w:hAnsi="GHEA Grapalat" w:cs="Sylfaen"/>
          <w:sz w:val="20"/>
          <w:lang w:val="hy-AM"/>
        </w:rPr>
        <w:t>2.6</w:t>
      </w:r>
      <w:r w:rsidRPr="004F02AD">
        <w:rPr>
          <w:rFonts w:ascii="GHEA Grapalat" w:hAnsi="GHEA Grapalat" w:cs="Sylfaen"/>
          <w:sz w:val="20"/>
          <w:lang w:val="af-ZA"/>
        </w:rPr>
        <w:t xml:space="preserve"> Սույն </w:t>
      </w:r>
      <w:r w:rsidRPr="004F02AD">
        <w:rPr>
          <w:rFonts w:ascii="GHEA Grapalat" w:hAnsi="GHEA Grapalat" w:cs="Sylfaen"/>
          <w:sz w:val="20"/>
          <w:lang w:val="ru-RU"/>
        </w:rPr>
        <w:t>հրավերով</w:t>
      </w:r>
      <w:r w:rsidRPr="004F02AD">
        <w:rPr>
          <w:rFonts w:ascii="GHEA Grapalat" w:hAnsi="GHEA Grapalat" w:cs="Sylfaen"/>
          <w:sz w:val="20"/>
          <w:lang w:val="es-ES"/>
        </w:rPr>
        <w:t xml:space="preserve"> </w:t>
      </w:r>
      <w:r w:rsidRPr="00F566BF">
        <w:rPr>
          <w:rFonts w:ascii="GHEA Grapalat" w:hAnsi="GHEA Grapalat" w:cs="Sylfaen"/>
          <w:sz w:val="20"/>
          <w:lang w:val="ru-RU"/>
        </w:rPr>
        <w:t>նախատեսված</w:t>
      </w:r>
      <w:r w:rsidRPr="00F566BF">
        <w:rPr>
          <w:rFonts w:ascii="GHEA Grapalat" w:hAnsi="GHEA Grapalat" w:cs="Sylfaen"/>
          <w:sz w:val="20"/>
          <w:lang w:val="es-ES"/>
        </w:rPr>
        <w:t>` մ</w:t>
      </w:r>
      <w:r w:rsidRPr="00F566BF">
        <w:rPr>
          <w:rFonts w:ascii="GHEA Grapalat" w:hAnsi="GHEA Grapalat" w:cs="Sylfaen"/>
          <w:sz w:val="20"/>
          <w:lang w:val="ru-RU"/>
        </w:rPr>
        <w:t>ասնակցի</w:t>
      </w:r>
      <w:r w:rsidRPr="00F566BF">
        <w:rPr>
          <w:rFonts w:ascii="GHEA Grapalat" w:hAnsi="GHEA Grapalat" w:cs="Sylfaen"/>
          <w:sz w:val="20"/>
          <w:lang w:val="es-ES"/>
        </w:rPr>
        <w:t xml:space="preserve"> </w:t>
      </w:r>
      <w:r w:rsidRPr="00F566BF">
        <w:rPr>
          <w:rFonts w:ascii="GHEA Grapalat" w:hAnsi="GHEA Grapalat" w:cs="Sylfaen"/>
          <w:sz w:val="20"/>
          <w:lang w:val="ru-RU"/>
        </w:rPr>
        <w:t>կազմված</w:t>
      </w:r>
      <w:r w:rsidRPr="00F566BF">
        <w:rPr>
          <w:rFonts w:ascii="GHEA Grapalat" w:hAnsi="GHEA Grapalat" w:cs="Sylfaen"/>
          <w:sz w:val="20"/>
          <w:lang w:val="es-ES"/>
        </w:rPr>
        <w:t xml:space="preserve"> </w:t>
      </w:r>
      <w:r w:rsidRPr="00F566BF">
        <w:rPr>
          <w:rFonts w:ascii="GHEA Grapalat" w:hAnsi="GHEA Grapalat" w:cs="Sylfaen"/>
          <w:sz w:val="20"/>
          <w:lang w:val="ru-RU"/>
        </w:rPr>
        <w:t>փաստաթղթերը</w:t>
      </w:r>
      <w:r w:rsidRPr="00F566BF">
        <w:rPr>
          <w:rFonts w:ascii="GHEA Grapalat" w:hAnsi="GHEA Grapalat" w:cs="Sylfaen"/>
          <w:sz w:val="20"/>
          <w:lang w:val="es-ES"/>
        </w:rPr>
        <w:t xml:space="preserve"> </w:t>
      </w:r>
      <w:r w:rsidRPr="00F566BF">
        <w:rPr>
          <w:rFonts w:ascii="GHEA Grapalat" w:hAnsi="GHEA Grapalat" w:cs="Sylfaen"/>
          <w:sz w:val="20"/>
          <w:lang w:val="ru-RU"/>
        </w:rPr>
        <w:t>ստորագրում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դրանք</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ներկայացնող</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կամ</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լիազորված</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այսուհետ</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w:t>
      </w:r>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r w:rsidRPr="00F566BF">
        <w:rPr>
          <w:rFonts w:ascii="GHEA Grapalat" w:hAnsi="GHEA Grapalat" w:cs="Sylfaen"/>
          <w:sz w:val="20"/>
          <w:lang w:val="ru-RU"/>
        </w:rPr>
        <w:t>Եթե</w:t>
      </w:r>
      <w:r w:rsidRPr="00F566BF">
        <w:rPr>
          <w:rFonts w:ascii="GHEA Grapalat" w:hAnsi="GHEA Grapalat" w:cs="Sylfaen"/>
          <w:sz w:val="20"/>
          <w:lang w:val="es-ES"/>
        </w:rPr>
        <w:t xml:space="preserve"> </w:t>
      </w:r>
      <w:r w:rsidRPr="00F566BF">
        <w:rPr>
          <w:rFonts w:ascii="GHEA Grapalat" w:hAnsi="GHEA Grapalat" w:cs="Sylfaen"/>
          <w:sz w:val="20"/>
          <w:lang w:val="ru-RU"/>
        </w:rPr>
        <w:t>հայտը</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գործակալը</w:t>
      </w:r>
      <w:r w:rsidRPr="00F566BF">
        <w:rPr>
          <w:rFonts w:ascii="GHEA Grapalat" w:hAnsi="GHEA Grapalat" w:cs="Sylfaen"/>
          <w:sz w:val="20"/>
          <w:lang w:val="es-ES"/>
        </w:rPr>
        <w:t xml:space="preserve">, </w:t>
      </w:r>
      <w:r w:rsidRPr="00F566BF">
        <w:rPr>
          <w:rFonts w:ascii="GHEA Grapalat" w:hAnsi="GHEA Grapalat" w:cs="Sylfaen"/>
          <w:sz w:val="20"/>
          <w:lang w:val="ru-RU"/>
        </w:rPr>
        <w:t>ապա</w:t>
      </w:r>
      <w:r w:rsidRPr="00F566BF">
        <w:rPr>
          <w:rFonts w:ascii="GHEA Grapalat" w:hAnsi="GHEA Grapalat" w:cs="Sylfaen"/>
          <w:sz w:val="20"/>
          <w:lang w:val="es-ES"/>
        </w:rPr>
        <w:t xml:space="preserve"> </w:t>
      </w:r>
      <w:r w:rsidRPr="00F566BF">
        <w:rPr>
          <w:rFonts w:ascii="GHEA Grapalat" w:hAnsi="GHEA Grapalat" w:cs="Sylfaen"/>
          <w:sz w:val="20"/>
          <w:lang w:val="ru-RU"/>
        </w:rPr>
        <w:t>հայտով</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ներկայացվում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այդ</w:t>
      </w:r>
      <w:r w:rsidRPr="00F566BF">
        <w:rPr>
          <w:rFonts w:ascii="GHEA Grapalat" w:hAnsi="GHEA Grapalat" w:cs="Sylfaen"/>
          <w:sz w:val="20"/>
          <w:lang w:val="es-ES"/>
        </w:rPr>
        <w:t xml:space="preserve"> </w:t>
      </w:r>
      <w:r w:rsidRPr="00F566BF">
        <w:rPr>
          <w:rFonts w:ascii="GHEA Grapalat" w:hAnsi="GHEA Grapalat" w:cs="Sylfaen"/>
          <w:sz w:val="20"/>
          <w:lang w:val="ru-RU"/>
        </w:rPr>
        <w:t>լիազորությունը</w:t>
      </w:r>
      <w:r w:rsidRPr="00F566BF">
        <w:rPr>
          <w:rFonts w:ascii="GHEA Grapalat" w:hAnsi="GHEA Grapalat" w:cs="Sylfaen"/>
          <w:sz w:val="20"/>
          <w:lang w:val="es-ES"/>
        </w:rPr>
        <w:t xml:space="preserve"> </w:t>
      </w:r>
      <w:r w:rsidRPr="00F566BF">
        <w:rPr>
          <w:rFonts w:ascii="GHEA Grapalat" w:hAnsi="GHEA Grapalat" w:cs="Sylfaen"/>
          <w:sz w:val="20"/>
          <w:lang w:val="ru-RU"/>
        </w:rPr>
        <w:t>վերապահված</w:t>
      </w:r>
      <w:r w:rsidRPr="00F566BF">
        <w:rPr>
          <w:rFonts w:ascii="GHEA Grapalat" w:hAnsi="GHEA Grapalat" w:cs="Sylfaen"/>
          <w:sz w:val="20"/>
          <w:lang w:val="es-ES"/>
        </w:rPr>
        <w:t xml:space="preserve"> </w:t>
      </w:r>
      <w:r w:rsidRPr="00F566BF">
        <w:rPr>
          <w:rFonts w:ascii="GHEA Grapalat" w:hAnsi="GHEA Grapalat" w:cs="Sylfaen"/>
          <w:sz w:val="20"/>
          <w:lang w:val="ru-RU"/>
        </w:rPr>
        <w:t>լինելու</w:t>
      </w:r>
      <w:r w:rsidRPr="00F566BF">
        <w:rPr>
          <w:rFonts w:ascii="GHEA Grapalat" w:hAnsi="GHEA Grapalat" w:cs="Sylfaen"/>
          <w:sz w:val="20"/>
          <w:lang w:val="es-ES"/>
        </w:rPr>
        <w:t xml:space="preserve"> </w:t>
      </w:r>
      <w:r w:rsidRPr="00F566BF">
        <w:rPr>
          <w:rFonts w:ascii="GHEA Grapalat" w:hAnsi="GHEA Grapalat" w:cs="Sylfaen"/>
          <w:sz w:val="20"/>
          <w:lang w:val="ru-RU"/>
        </w:rPr>
        <w:t>մասին</w:t>
      </w:r>
      <w:r w:rsidRPr="00F566BF">
        <w:rPr>
          <w:rFonts w:ascii="GHEA Grapalat" w:hAnsi="GHEA Grapalat" w:cs="Sylfaen"/>
          <w:sz w:val="20"/>
          <w:lang w:val="es-ES"/>
        </w:rPr>
        <w:t xml:space="preserve"> </w:t>
      </w:r>
      <w:r w:rsidRPr="00F566BF">
        <w:rPr>
          <w:rFonts w:ascii="GHEA Grapalat" w:hAnsi="GHEA Grapalat" w:cs="Sylfaen"/>
          <w:sz w:val="20"/>
          <w:lang w:val="ru-RU"/>
        </w:rPr>
        <w:t>փաստաթուղթ։</w:t>
      </w:r>
    </w:p>
    <w:p w14:paraId="428B8A2F" w14:textId="77777777" w:rsidR="00E842E4" w:rsidRPr="00F566BF" w:rsidRDefault="00E842E4" w:rsidP="00B609A3">
      <w:pPr>
        <w:ind w:firstLine="567"/>
        <w:jc w:val="both"/>
        <w:rPr>
          <w:rFonts w:ascii="GHEA Grapalat" w:hAnsi="GHEA Grapalat" w:cs="Sylfaen"/>
          <w:sz w:val="20"/>
          <w:lang w:val="af-ZA"/>
        </w:rPr>
      </w:pPr>
      <w:r w:rsidRPr="00F566BF">
        <w:rPr>
          <w:rFonts w:ascii="GHEA Grapalat" w:hAnsi="GHEA Grapalat" w:cs="Sylfaen"/>
          <w:sz w:val="20"/>
          <w:lang w:val="hy-AM"/>
        </w:rPr>
        <w:t>2.7</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ներառվող</w:t>
      </w:r>
      <w:r w:rsidRPr="00F566BF">
        <w:rPr>
          <w:rFonts w:ascii="GHEA Grapalat" w:hAnsi="GHEA Grapalat" w:cs="Sylfaen"/>
          <w:sz w:val="20"/>
          <w:lang w:val="af-ZA"/>
        </w:rPr>
        <w:t xml:space="preserve"> </w:t>
      </w:r>
      <w:r w:rsidRPr="00F566BF">
        <w:rPr>
          <w:rFonts w:ascii="GHEA Grapalat" w:hAnsi="GHEA Grapalat" w:cs="Sylfaen"/>
          <w:sz w:val="20"/>
          <w:lang w:val="ru-RU"/>
        </w:rPr>
        <w:t>բնօրինակ</w:t>
      </w:r>
      <w:r w:rsidRPr="00F566BF">
        <w:rPr>
          <w:rFonts w:ascii="GHEA Grapalat" w:hAnsi="GHEA Grapalat" w:cs="Sylfaen"/>
          <w:sz w:val="20"/>
          <w:lang w:val="af-ZA"/>
        </w:rPr>
        <w:t xml:space="preserve"> </w:t>
      </w:r>
      <w:r w:rsidRPr="00F566BF">
        <w:rPr>
          <w:rFonts w:ascii="GHEA Grapalat" w:hAnsi="GHEA Grapalat" w:cs="Sylfaen"/>
          <w:sz w:val="20"/>
          <w:lang w:val="ru-RU"/>
        </w:rPr>
        <w:t>փաստաթղթերի</w:t>
      </w:r>
      <w:r w:rsidRPr="00F566BF">
        <w:rPr>
          <w:rFonts w:ascii="GHEA Grapalat" w:hAnsi="GHEA Grapalat" w:cs="Sylfaen"/>
          <w:sz w:val="20"/>
          <w:lang w:val="af-ZA"/>
        </w:rPr>
        <w:t xml:space="preserve"> </w:t>
      </w:r>
      <w:r w:rsidRPr="00F566BF">
        <w:rPr>
          <w:rFonts w:ascii="GHEA Grapalat" w:hAnsi="GHEA Grapalat" w:cs="Sylfaen"/>
          <w:sz w:val="20"/>
          <w:lang w:val="ru-RU"/>
        </w:rPr>
        <w:t>փոխարեն</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դրանց</w:t>
      </w:r>
      <w:r w:rsidRPr="00F566BF">
        <w:rPr>
          <w:rFonts w:ascii="GHEA Grapalat" w:hAnsi="GHEA Grapalat" w:cs="Sylfaen"/>
          <w:sz w:val="20"/>
          <w:lang w:val="af-ZA"/>
        </w:rPr>
        <w:t xml:space="preserve"> </w:t>
      </w:r>
      <w:r w:rsidRPr="00F566BF">
        <w:rPr>
          <w:rFonts w:ascii="GHEA Grapalat" w:hAnsi="GHEA Grapalat" w:cs="Sylfaen"/>
          <w:sz w:val="20"/>
          <w:lang w:val="ru-RU"/>
        </w:rPr>
        <w:t>նոտարական</w:t>
      </w:r>
      <w:r w:rsidRPr="00F566BF">
        <w:rPr>
          <w:rFonts w:ascii="GHEA Grapalat" w:hAnsi="GHEA Grapalat" w:cs="Sylfaen"/>
          <w:sz w:val="20"/>
          <w:lang w:val="af-ZA"/>
        </w:rPr>
        <w:t xml:space="preserve"> </w:t>
      </w:r>
      <w:r w:rsidRPr="00F566BF">
        <w:rPr>
          <w:rFonts w:ascii="GHEA Grapalat" w:hAnsi="GHEA Grapalat" w:cs="Sylfaen"/>
          <w:sz w:val="20"/>
          <w:lang w:val="ru-RU"/>
        </w:rPr>
        <w:t>կարգով</w:t>
      </w:r>
      <w:r w:rsidRPr="00F566BF">
        <w:rPr>
          <w:rFonts w:ascii="GHEA Grapalat" w:hAnsi="GHEA Grapalat" w:cs="Sylfaen"/>
          <w:sz w:val="20"/>
          <w:lang w:val="af-ZA"/>
        </w:rPr>
        <w:t xml:space="preserve"> </w:t>
      </w:r>
      <w:r w:rsidRPr="00F566BF">
        <w:rPr>
          <w:rFonts w:ascii="GHEA Grapalat" w:hAnsi="GHEA Grapalat" w:cs="Sylfaen"/>
          <w:sz w:val="20"/>
          <w:lang w:val="ru-RU"/>
        </w:rPr>
        <w:t>վավերացված</w:t>
      </w:r>
      <w:r w:rsidRPr="00F566BF">
        <w:rPr>
          <w:rFonts w:ascii="GHEA Grapalat" w:hAnsi="GHEA Grapalat" w:cs="Sylfaen"/>
          <w:sz w:val="20"/>
          <w:lang w:val="af-ZA"/>
        </w:rPr>
        <w:t xml:space="preserve"> </w:t>
      </w:r>
      <w:r w:rsidRPr="00F566BF">
        <w:rPr>
          <w:rFonts w:ascii="GHEA Grapalat" w:hAnsi="GHEA Grapalat" w:cs="Sylfaen"/>
          <w:sz w:val="20"/>
          <w:lang w:val="ru-RU"/>
        </w:rPr>
        <w:t>օրինակները։</w:t>
      </w:r>
    </w:p>
    <w:p w14:paraId="7E40F800" w14:textId="77777777" w:rsidR="00E842E4" w:rsidRPr="00F566BF" w:rsidRDefault="00E842E4" w:rsidP="00B609A3">
      <w:pPr>
        <w:jc w:val="center"/>
        <w:rPr>
          <w:rFonts w:ascii="GHEA Grapalat" w:hAnsi="GHEA Grapalat"/>
          <w:b/>
          <w:sz w:val="20"/>
          <w:lang w:val="af-ZA"/>
        </w:rPr>
      </w:pPr>
    </w:p>
    <w:p w14:paraId="1D770A6B" w14:textId="77777777" w:rsidR="00E842E4" w:rsidRPr="00F566BF" w:rsidRDefault="00E842E4" w:rsidP="00B609A3">
      <w:pPr>
        <w:pStyle w:val="norm"/>
        <w:spacing w:line="240" w:lineRule="auto"/>
        <w:ind w:firstLine="284"/>
        <w:jc w:val="right"/>
        <w:rPr>
          <w:rFonts w:ascii="GHEA Grapalat" w:hAnsi="GHEA Grapalat" w:cs="Sylfaen"/>
          <w:b/>
          <w:sz w:val="20"/>
          <w:lang w:val="es-ES"/>
        </w:rPr>
      </w:pPr>
    </w:p>
    <w:p w14:paraId="7AD76C6E" w14:textId="77777777" w:rsidR="00E842E4" w:rsidRPr="00F566BF" w:rsidRDefault="00E842E4" w:rsidP="00B609A3">
      <w:pPr>
        <w:pStyle w:val="norm"/>
        <w:spacing w:line="240" w:lineRule="auto"/>
        <w:ind w:firstLine="284"/>
        <w:jc w:val="right"/>
        <w:rPr>
          <w:rFonts w:ascii="GHEA Grapalat" w:hAnsi="GHEA Grapalat" w:cs="Sylfaen"/>
          <w:b/>
          <w:sz w:val="20"/>
          <w:lang w:val="es-ES"/>
        </w:rPr>
      </w:pPr>
    </w:p>
    <w:p w14:paraId="3567B5B1" w14:textId="77777777" w:rsidR="00E842E4" w:rsidRPr="00F566BF" w:rsidRDefault="00E842E4" w:rsidP="00B609A3">
      <w:pPr>
        <w:pStyle w:val="norm"/>
        <w:spacing w:line="240" w:lineRule="auto"/>
        <w:ind w:firstLine="284"/>
        <w:jc w:val="right"/>
        <w:rPr>
          <w:rFonts w:ascii="GHEA Grapalat" w:hAnsi="GHEA Grapalat" w:cs="Sylfaen"/>
          <w:b/>
          <w:sz w:val="20"/>
          <w:lang w:val="es-ES"/>
        </w:rPr>
      </w:pPr>
    </w:p>
    <w:p w14:paraId="66B21958" w14:textId="77777777" w:rsidR="00E842E4" w:rsidRPr="00F566BF" w:rsidRDefault="00E842E4" w:rsidP="00B609A3">
      <w:pPr>
        <w:pStyle w:val="norm"/>
        <w:spacing w:line="240" w:lineRule="auto"/>
        <w:ind w:firstLine="284"/>
        <w:jc w:val="right"/>
        <w:rPr>
          <w:rFonts w:ascii="GHEA Grapalat" w:hAnsi="GHEA Grapalat" w:cs="Sylfaen"/>
          <w:b/>
          <w:sz w:val="20"/>
          <w:lang w:val="es-ES"/>
        </w:rPr>
      </w:pPr>
    </w:p>
    <w:p w14:paraId="59834133" w14:textId="77777777" w:rsidR="00E842E4" w:rsidRPr="00F566BF" w:rsidRDefault="00E842E4" w:rsidP="00B609A3">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Pr="00F566BF">
        <w:rPr>
          <w:rFonts w:ascii="GHEA Grapalat" w:hAnsi="GHEA Grapalat" w:cs="Sylfaen"/>
          <w:b/>
          <w:sz w:val="20"/>
          <w:lang w:val="es-ES"/>
        </w:rPr>
        <w:lastRenderedPageBreak/>
        <w:t>Հավելված</w:t>
      </w:r>
      <w:r w:rsidRPr="00F566BF">
        <w:rPr>
          <w:rFonts w:ascii="GHEA Grapalat" w:hAnsi="GHEA Grapalat" w:cs="Arial"/>
          <w:b/>
          <w:sz w:val="20"/>
          <w:lang w:val="es-ES"/>
        </w:rPr>
        <w:t xml:space="preserve">  N 1</w:t>
      </w:r>
    </w:p>
    <w:p w14:paraId="1B692183" w14:textId="4A2FA4F4" w:rsidR="00E842E4" w:rsidRPr="00F566BF" w:rsidRDefault="00E842E4" w:rsidP="00B609A3">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E06BEA">
        <w:rPr>
          <w:rFonts w:ascii="GHEA Grapalat" w:hAnsi="GHEA Grapalat"/>
          <w:b/>
          <w:lang w:val="es-ES"/>
        </w:rPr>
        <w:t>ԵՔ-ՀԲՄԾՁԲ-25/4</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2B376C38" w14:textId="1D5839D7" w:rsidR="00E842E4" w:rsidRPr="00F566BF" w:rsidRDefault="00E06BEA" w:rsidP="00B609A3">
      <w:pPr>
        <w:pStyle w:val="BodyTextIndent3"/>
        <w:spacing w:line="240" w:lineRule="auto"/>
        <w:jc w:val="right"/>
        <w:rPr>
          <w:rFonts w:ascii="GHEA Grapalat" w:hAnsi="GHEA Grapalat" w:cs="Arial"/>
          <w:b/>
          <w:lang w:val="es-ES"/>
        </w:rPr>
      </w:pPr>
      <w:r>
        <w:rPr>
          <w:rFonts w:ascii="GHEA Grapalat" w:hAnsi="GHEA Grapalat" w:cs="Sylfaen"/>
          <w:b/>
          <w:lang w:val="es-ES"/>
        </w:rPr>
        <w:t>ՀՐԱՏԱՊ ԲԱՑ մրցույթ</w:t>
      </w:r>
      <w:r w:rsidR="00E842E4" w:rsidRPr="00F566BF">
        <w:rPr>
          <w:rFonts w:ascii="GHEA Grapalat" w:hAnsi="GHEA Grapalat" w:cs="Sylfaen"/>
          <w:b/>
          <w:lang w:val="es-ES"/>
        </w:rPr>
        <w:t>ի</w:t>
      </w:r>
      <w:r w:rsidR="00E842E4" w:rsidRPr="00F566BF">
        <w:rPr>
          <w:rFonts w:ascii="GHEA Grapalat" w:hAnsi="GHEA Grapalat" w:cs="Arial"/>
          <w:b/>
          <w:lang w:val="es-ES"/>
        </w:rPr>
        <w:t xml:space="preserve"> </w:t>
      </w:r>
      <w:r w:rsidR="00E842E4" w:rsidRPr="00F566BF">
        <w:rPr>
          <w:rFonts w:ascii="GHEA Grapalat" w:hAnsi="GHEA Grapalat" w:cs="Sylfaen"/>
          <w:b/>
          <w:lang w:val="es-ES"/>
        </w:rPr>
        <w:t>հրավերի</w:t>
      </w:r>
    </w:p>
    <w:p w14:paraId="083F5AB7" w14:textId="77777777" w:rsidR="00E842E4" w:rsidRPr="00F566BF" w:rsidRDefault="00E842E4" w:rsidP="00B609A3">
      <w:pPr>
        <w:jc w:val="center"/>
        <w:rPr>
          <w:rFonts w:ascii="GHEA Grapalat" w:hAnsi="GHEA Grapalat" w:cs="Sylfaen"/>
          <w:b/>
          <w:lang w:val="es-ES"/>
        </w:rPr>
      </w:pPr>
    </w:p>
    <w:p w14:paraId="0187E511" w14:textId="77777777" w:rsidR="00E842E4" w:rsidRPr="00F566BF" w:rsidRDefault="00E842E4" w:rsidP="00B609A3">
      <w:pPr>
        <w:jc w:val="center"/>
        <w:rPr>
          <w:rFonts w:ascii="GHEA Grapalat" w:hAnsi="GHEA Grapalat" w:cs="Arial"/>
          <w:b/>
          <w:lang w:val="es-ES"/>
        </w:rPr>
      </w:pPr>
      <w:r w:rsidRPr="00F566BF">
        <w:rPr>
          <w:rFonts w:ascii="GHEA Grapalat" w:hAnsi="GHEA Grapalat" w:cs="Sylfaen"/>
          <w:b/>
          <w:lang w:val="es-ES"/>
        </w:rPr>
        <w:t>ԴԻՄՈՒՄՀԱՅՏԱՐԱՐՈՒԹՅՈՒՆ*</w:t>
      </w:r>
    </w:p>
    <w:p w14:paraId="556B74B2" w14:textId="59FC00FD" w:rsidR="00E842E4" w:rsidRPr="00F566BF" w:rsidRDefault="00E06BEA" w:rsidP="00B609A3">
      <w:pPr>
        <w:pStyle w:val="Heading6"/>
        <w:spacing w:before="0"/>
        <w:jc w:val="center"/>
        <w:rPr>
          <w:rFonts w:ascii="GHEA Grapalat" w:hAnsi="GHEA Grapalat" w:cs="Arial"/>
          <w:color w:val="auto"/>
          <w:lang w:val="es-ES"/>
        </w:rPr>
      </w:pPr>
      <w:r>
        <w:rPr>
          <w:rFonts w:ascii="GHEA Grapalat" w:hAnsi="GHEA Grapalat" w:cs="Sylfaen"/>
          <w:color w:val="auto"/>
          <w:lang w:val="es-ES"/>
        </w:rPr>
        <w:t>հրատապ բաց մրցույթ</w:t>
      </w:r>
      <w:r w:rsidR="00E842E4" w:rsidRPr="00F566BF">
        <w:rPr>
          <w:rFonts w:ascii="GHEA Grapalat" w:hAnsi="GHEA Grapalat" w:cs="Sylfaen"/>
          <w:color w:val="auto"/>
          <w:lang w:val="es-ES"/>
        </w:rPr>
        <w:t>ին մասնակցելու</w:t>
      </w:r>
      <w:r w:rsidR="00E842E4" w:rsidRPr="00F566BF">
        <w:rPr>
          <w:rFonts w:ascii="GHEA Grapalat" w:hAnsi="GHEA Grapalat" w:cs="Arial"/>
          <w:color w:val="auto"/>
          <w:lang w:val="es-ES"/>
        </w:rPr>
        <w:t xml:space="preserve">  </w:t>
      </w:r>
    </w:p>
    <w:p w14:paraId="1668C15C" w14:textId="77777777" w:rsidR="00E842E4" w:rsidRPr="00F566BF" w:rsidRDefault="00E842E4" w:rsidP="00B609A3">
      <w:pPr>
        <w:rPr>
          <w:lang w:val="es-ES" w:eastAsia="ru-RU"/>
        </w:rPr>
      </w:pPr>
    </w:p>
    <w:p w14:paraId="4BCEAC8E" w14:textId="77777777" w:rsidR="00E842E4" w:rsidRPr="00F566BF" w:rsidRDefault="00E842E4" w:rsidP="00B609A3">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52BE9E06" w14:textId="77777777" w:rsidR="00E842E4" w:rsidRPr="00F566BF" w:rsidRDefault="00E842E4" w:rsidP="00B609A3">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75C12F3B" w14:textId="19A0C27A" w:rsidR="00E842E4" w:rsidRPr="00F566BF" w:rsidRDefault="00E842E4" w:rsidP="00B609A3">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003B653B">
        <w:rPr>
          <w:rFonts w:ascii="GHEA Grapalat" w:hAnsi="GHEA Grapalat"/>
          <w:sz w:val="22"/>
          <w:szCs w:val="22"/>
          <w:u w:val="single"/>
          <w:lang w:val="es-ES"/>
        </w:rPr>
        <w:t>«</w:t>
      </w:r>
      <w:r w:rsidR="00E06BEA">
        <w:rPr>
          <w:rFonts w:ascii="GHEA Grapalat" w:hAnsi="GHEA Grapalat"/>
          <w:lang w:val="es-ES"/>
        </w:rPr>
        <w:t>ԵՔ-ՀԲՄԾՁԲ-25/4</w:t>
      </w:r>
      <w:r w:rsidR="003B653B">
        <w:rPr>
          <w:rFonts w:ascii="GHEA Grapalat" w:hAnsi="GHEA Grapalat"/>
          <w:lang w:val="es-ES"/>
        </w:rPr>
        <w:t xml:space="preserve">» </w:t>
      </w:r>
      <w:r w:rsidRPr="00F566BF">
        <w:rPr>
          <w:rFonts w:ascii="GHEA Grapalat" w:hAnsi="GHEA Grapalat" w:cs="Sylfaen"/>
          <w:sz w:val="20"/>
          <w:szCs w:val="20"/>
          <w:lang w:val="es-ES"/>
        </w:rPr>
        <w:t>ծածկագրով հայտարարված</w:t>
      </w:r>
    </w:p>
    <w:p w14:paraId="0F3DEF96" w14:textId="77777777" w:rsidR="00E842E4" w:rsidRPr="00F566BF" w:rsidRDefault="00E842E4" w:rsidP="00B609A3">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պատվիրատուի անվանումը</w:t>
      </w:r>
    </w:p>
    <w:p w14:paraId="561CF86D" w14:textId="181C7CCC" w:rsidR="00E842E4" w:rsidRPr="00F566BF" w:rsidRDefault="00E06BEA" w:rsidP="00B609A3">
      <w:pPr>
        <w:jc w:val="both"/>
        <w:rPr>
          <w:rFonts w:ascii="GHEA Grapalat" w:hAnsi="GHEA Grapalat" w:cs="Sylfaen"/>
          <w:sz w:val="20"/>
          <w:szCs w:val="20"/>
          <w:lang w:val="es-ES"/>
        </w:rPr>
      </w:pPr>
      <w:r>
        <w:rPr>
          <w:rFonts w:ascii="GHEA Grapalat" w:hAnsi="GHEA Grapalat" w:cs="Sylfaen"/>
          <w:sz w:val="20"/>
          <w:szCs w:val="20"/>
          <w:lang w:val="es-ES"/>
        </w:rPr>
        <w:t>Հրատապ բաց մրցույթ</w:t>
      </w:r>
      <w:r w:rsidR="00E842E4" w:rsidRPr="00F566BF">
        <w:rPr>
          <w:rFonts w:ascii="GHEA Grapalat" w:hAnsi="GHEA Grapalat" w:cs="Sylfaen"/>
          <w:sz w:val="20"/>
          <w:szCs w:val="20"/>
          <w:lang w:val="es-ES"/>
        </w:rPr>
        <w:t>ի</w:t>
      </w:r>
      <w:r w:rsidR="00E842E4" w:rsidRPr="00F566BF">
        <w:rPr>
          <w:rFonts w:ascii="GHEA Grapalat" w:hAnsi="GHEA Grapalat" w:cs="Arial"/>
          <w:sz w:val="16"/>
          <w:szCs w:val="16"/>
          <w:lang w:val="es-ES"/>
        </w:rPr>
        <w:t xml:space="preserve"> </w:t>
      </w:r>
      <w:r w:rsidR="00E842E4" w:rsidRPr="00F566BF">
        <w:rPr>
          <w:rFonts w:ascii="GHEA Grapalat" w:hAnsi="GHEA Grapalat"/>
          <w:u w:val="single"/>
          <w:lang w:val="es-ES"/>
        </w:rPr>
        <w:tab/>
        <w:t xml:space="preserve">    </w:t>
      </w:r>
      <w:r w:rsidR="00E842E4" w:rsidRPr="00F566BF">
        <w:rPr>
          <w:rFonts w:ascii="GHEA Grapalat" w:hAnsi="GHEA Grapalat"/>
          <w:u w:val="single"/>
          <w:lang w:val="es-ES"/>
        </w:rPr>
        <w:tab/>
      </w:r>
      <w:r w:rsidR="00E842E4" w:rsidRPr="00F566BF">
        <w:rPr>
          <w:rFonts w:ascii="GHEA Grapalat" w:hAnsi="GHEA Grapalat"/>
          <w:u w:val="single"/>
          <w:lang w:val="es-ES"/>
        </w:rPr>
        <w:tab/>
      </w:r>
      <w:r w:rsidR="00E842E4" w:rsidRPr="00F566BF">
        <w:rPr>
          <w:rFonts w:ascii="GHEA Grapalat" w:hAnsi="GHEA Grapalat"/>
          <w:u w:val="single"/>
          <w:lang w:val="es-ES"/>
        </w:rPr>
        <w:tab/>
      </w:r>
      <w:r w:rsidR="00E842E4" w:rsidRPr="00F566BF">
        <w:rPr>
          <w:rFonts w:ascii="GHEA Grapalat" w:hAnsi="GHEA Grapalat"/>
          <w:u w:val="single"/>
          <w:lang w:val="es-ES"/>
        </w:rPr>
        <w:tab/>
      </w:r>
      <w:r w:rsidR="00E842E4" w:rsidRPr="00F566BF">
        <w:rPr>
          <w:rFonts w:ascii="GHEA Grapalat" w:hAnsi="GHEA Grapalat"/>
          <w:u w:val="single"/>
          <w:lang w:val="es-ES"/>
        </w:rPr>
        <w:tab/>
        <w:t xml:space="preserve">     </w:t>
      </w:r>
      <w:r w:rsidR="00E842E4" w:rsidRPr="00F566BF">
        <w:rPr>
          <w:rFonts w:ascii="GHEA Grapalat" w:hAnsi="GHEA Grapalat" w:cs="Sylfaen"/>
          <w:sz w:val="20"/>
          <w:szCs w:val="20"/>
          <w:lang w:val="es-ES"/>
        </w:rPr>
        <w:t xml:space="preserve"> չափաբաժնին</w:t>
      </w:r>
      <w:r w:rsidR="00E842E4" w:rsidRPr="00F566BF">
        <w:rPr>
          <w:rFonts w:ascii="GHEA Grapalat" w:hAnsi="GHEA Grapalat" w:cs="Arial"/>
          <w:sz w:val="20"/>
          <w:szCs w:val="20"/>
          <w:lang w:val="es-ES"/>
        </w:rPr>
        <w:t xml:space="preserve">  (</w:t>
      </w:r>
      <w:r w:rsidR="00E842E4" w:rsidRPr="00F566BF">
        <w:rPr>
          <w:rFonts w:ascii="GHEA Grapalat" w:hAnsi="GHEA Grapalat" w:cs="Sylfaen"/>
          <w:sz w:val="20"/>
          <w:szCs w:val="20"/>
          <w:lang w:val="es-ES"/>
        </w:rPr>
        <w:t>չափաբաժիններին</w:t>
      </w:r>
      <w:r w:rsidR="00E842E4" w:rsidRPr="00F566BF">
        <w:rPr>
          <w:rFonts w:ascii="GHEA Grapalat" w:hAnsi="GHEA Grapalat" w:cs="Arial"/>
          <w:sz w:val="20"/>
          <w:szCs w:val="20"/>
          <w:lang w:val="es-ES"/>
        </w:rPr>
        <w:t xml:space="preserve">) </w:t>
      </w:r>
      <w:r w:rsidR="00E842E4" w:rsidRPr="00F566BF">
        <w:rPr>
          <w:rFonts w:ascii="GHEA Grapalat" w:hAnsi="GHEA Grapalat" w:cs="Sylfaen"/>
          <w:sz w:val="20"/>
          <w:szCs w:val="20"/>
          <w:lang w:val="es-ES"/>
        </w:rPr>
        <w:t>և</w:t>
      </w:r>
      <w:r w:rsidR="00E842E4" w:rsidRPr="00F566BF">
        <w:rPr>
          <w:rFonts w:ascii="GHEA Grapalat" w:hAnsi="GHEA Grapalat" w:cs="Arial"/>
          <w:sz w:val="20"/>
          <w:szCs w:val="20"/>
          <w:lang w:val="es-ES"/>
        </w:rPr>
        <w:t xml:space="preserve"> </w:t>
      </w:r>
      <w:r w:rsidR="00E842E4" w:rsidRPr="00F566BF">
        <w:rPr>
          <w:rFonts w:ascii="GHEA Grapalat" w:hAnsi="GHEA Grapalat" w:cs="Sylfaen"/>
          <w:sz w:val="20"/>
          <w:szCs w:val="20"/>
          <w:lang w:val="es-ES"/>
        </w:rPr>
        <w:t xml:space="preserve">հրավերի </w:t>
      </w:r>
    </w:p>
    <w:p w14:paraId="30734A83" w14:textId="77777777" w:rsidR="00E842E4" w:rsidRPr="00F566BF" w:rsidRDefault="00E842E4" w:rsidP="00B609A3">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51FE400E" w14:textId="77777777" w:rsidR="00E842E4" w:rsidRPr="00F566BF" w:rsidRDefault="00E842E4" w:rsidP="00B609A3">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21EC4955" w14:textId="77777777" w:rsidR="00E842E4" w:rsidRPr="00F566BF" w:rsidRDefault="00E842E4" w:rsidP="00B609A3">
      <w:pPr>
        <w:jc w:val="both"/>
        <w:rPr>
          <w:rFonts w:ascii="GHEA Grapalat" w:hAnsi="GHEA Grapalat"/>
          <w:sz w:val="12"/>
          <w:szCs w:val="12"/>
          <w:u w:val="single"/>
          <w:lang w:val="es-ES"/>
        </w:rPr>
      </w:pPr>
    </w:p>
    <w:p w14:paraId="00C5F91B" w14:textId="77777777" w:rsidR="00E842E4" w:rsidRPr="00F566BF" w:rsidRDefault="00E842E4" w:rsidP="00B609A3">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45F22F44" w14:textId="77777777" w:rsidR="00E842E4" w:rsidRPr="00F566BF" w:rsidRDefault="00E842E4" w:rsidP="00B609A3">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770C0EDB" w14:textId="77777777" w:rsidR="00E842E4" w:rsidRPr="00F566BF" w:rsidRDefault="00E842E4" w:rsidP="00B609A3">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4A2D3FB" w14:textId="77777777" w:rsidR="00E842E4" w:rsidRPr="00F566BF" w:rsidRDefault="00E842E4" w:rsidP="00B609A3">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15AB17BB" w14:textId="77777777" w:rsidR="00E842E4" w:rsidRPr="00F566BF" w:rsidDel="00437CDB" w:rsidRDefault="00E842E4" w:rsidP="00B609A3">
      <w:pPr>
        <w:jc w:val="both"/>
        <w:rPr>
          <w:rFonts w:ascii="GHEA Grapalat" w:hAnsi="GHEA Grapalat" w:cs="Sylfaen"/>
          <w:sz w:val="20"/>
          <w:szCs w:val="20"/>
          <w:lang w:val="es-ES"/>
        </w:rPr>
      </w:pPr>
    </w:p>
    <w:p w14:paraId="5FBA28B7" w14:textId="77777777" w:rsidR="00E842E4" w:rsidRPr="00F566BF" w:rsidRDefault="00E842E4" w:rsidP="00B609A3">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3B8CEC6" w14:textId="77777777" w:rsidR="00E842E4" w:rsidRDefault="00E842E4" w:rsidP="00B609A3">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Pr>
          <w:rFonts w:ascii="GHEA Grapalat" w:hAnsi="GHEA Grapalat" w:cs="Sylfaen"/>
          <w:sz w:val="20"/>
          <w:szCs w:val="20"/>
          <w:lang w:val="es-ES"/>
        </w:rPr>
        <w:t>՝</w:t>
      </w:r>
    </w:p>
    <w:p w14:paraId="63E130AF" w14:textId="77777777" w:rsidR="00E842E4" w:rsidRDefault="00E842E4" w:rsidP="00B609A3">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5115909A" w14:textId="77777777" w:rsidR="00E842E4" w:rsidRPr="00F566BF" w:rsidRDefault="00E842E4" w:rsidP="001C17B1">
      <w:pPr>
        <w:numPr>
          <w:ilvl w:val="0"/>
          <w:numId w:val="5"/>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Pr>
          <w:rFonts w:ascii="GHEA Grapalat" w:hAnsi="GHEA Grapalat" w:cs="Arial"/>
          <w:szCs w:val="22"/>
          <w:u w:val="single"/>
          <w:lang w:val="es-ES"/>
        </w:rPr>
        <w:t>.</w:t>
      </w:r>
    </w:p>
    <w:p w14:paraId="4359346B" w14:textId="77777777" w:rsidR="00E842E4" w:rsidRPr="00F566BF" w:rsidRDefault="00E842E4" w:rsidP="00B609A3">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503CC9DB" w14:textId="77777777" w:rsidR="00E842E4" w:rsidRPr="00F566BF" w:rsidRDefault="00E842E4" w:rsidP="001C17B1">
      <w:pPr>
        <w:numPr>
          <w:ilvl w:val="0"/>
          <w:numId w:val="5"/>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Pr>
          <w:rFonts w:ascii="GHEA Grapalat" w:hAnsi="GHEA Grapalat"/>
          <w:u w:val="single"/>
          <w:lang w:val="es-ES"/>
        </w:rPr>
        <w:t>.</w:t>
      </w:r>
    </w:p>
    <w:p w14:paraId="4718C05B" w14:textId="77777777" w:rsidR="00E842E4" w:rsidRPr="00F566BF" w:rsidRDefault="00E842E4" w:rsidP="00B609A3">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1B984F2F" w14:textId="77777777" w:rsidR="00E842E4" w:rsidRPr="00F566BF" w:rsidRDefault="00E842E4" w:rsidP="00B609A3">
      <w:pPr>
        <w:jc w:val="right"/>
        <w:rPr>
          <w:rFonts w:ascii="GHEA Grapalat" w:hAnsi="GHEA Grapalat"/>
          <w:sz w:val="10"/>
          <w:szCs w:val="10"/>
          <w:lang w:val="es-ES"/>
        </w:rPr>
      </w:pPr>
    </w:p>
    <w:p w14:paraId="3D2275AC" w14:textId="77777777" w:rsidR="00E842E4" w:rsidRPr="00F566BF" w:rsidRDefault="00E842E4" w:rsidP="00B609A3">
      <w:pPr>
        <w:jc w:val="right"/>
        <w:rPr>
          <w:rFonts w:ascii="GHEA Grapalat" w:hAnsi="GHEA Grapalat"/>
          <w:sz w:val="10"/>
          <w:szCs w:val="10"/>
          <w:lang w:val="es-ES"/>
        </w:rPr>
      </w:pPr>
    </w:p>
    <w:p w14:paraId="6E0918C7" w14:textId="77777777" w:rsidR="00E842E4" w:rsidRPr="00F566BF" w:rsidRDefault="00E842E4" w:rsidP="00B609A3">
      <w:pPr>
        <w:jc w:val="right"/>
        <w:rPr>
          <w:rFonts w:ascii="GHEA Grapalat" w:hAnsi="GHEA Grapalat"/>
          <w:sz w:val="10"/>
          <w:szCs w:val="10"/>
          <w:lang w:val="es-ES"/>
        </w:rPr>
      </w:pPr>
    </w:p>
    <w:p w14:paraId="6E088D91" w14:textId="77777777" w:rsidR="00E842E4" w:rsidRPr="00F566BF" w:rsidRDefault="00E842E4" w:rsidP="00B609A3">
      <w:pPr>
        <w:jc w:val="right"/>
        <w:rPr>
          <w:rFonts w:ascii="GHEA Grapalat" w:hAnsi="GHEA Grapalat"/>
          <w:sz w:val="10"/>
          <w:szCs w:val="10"/>
          <w:lang w:val="hy-AM"/>
        </w:rPr>
      </w:pPr>
    </w:p>
    <w:p w14:paraId="592BD681" w14:textId="77777777" w:rsidR="00E842E4" w:rsidRPr="00966859" w:rsidRDefault="00E842E4" w:rsidP="001C17B1">
      <w:pPr>
        <w:numPr>
          <w:ilvl w:val="0"/>
          <w:numId w:val="5"/>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966859">
        <w:rPr>
          <w:rFonts w:ascii="GHEA Grapalat" w:hAnsi="GHEA Grapalat"/>
          <w:sz w:val="20"/>
          <w:szCs w:val="20"/>
          <w:lang w:val="es-ES"/>
        </w:rPr>
        <w:t xml:space="preserve">                                    </w:t>
      </w:r>
    </w:p>
    <w:p w14:paraId="01D1032F" w14:textId="77777777" w:rsidR="00E842E4" w:rsidRPr="00966859" w:rsidRDefault="00E842E4" w:rsidP="00B609A3">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4A73E044" w14:textId="77777777" w:rsidR="00E842E4" w:rsidRPr="00966859" w:rsidRDefault="00E842E4" w:rsidP="00B609A3">
      <w:pPr>
        <w:jc w:val="right"/>
        <w:rPr>
          <w:rFonts w:ascii="GHEA Grapalat" w:hAnsi="GHEA Grapalat"/>
          <w:sz w:val="10"/>
          <w:szCs w:val="10"/>
          <w:lang w:val="hy-AM"/>
        </w:rPr>
      </w:pPr>
    </w:p>
    <w:p w14:paraId="5A6F6167" w14:textId="77777777" w:rsidR="00E842E4" w:rsidRPr="00966859" w:rsidRDefault="00E842E4" w:rsidP="00B609A3">
      <w:pPr>
        <w:ind w:firstLine="708"/>
        <w:jc w:val="both"/>
        <w:rPr>
          <w:rFonts w:ascii="GHEA Grapalat" w:hAnsi="GHEA Grapalat" w:cs="Arial"/>
          <w:sz w:val="20"/>
          <w:szCs w:val="20"/>
          <w:lang w:val="hy-AM"/>
        </w:rPr>
      </w:pPr>
    </w:p>
    <w:p w14:paraId="7DF88EF2" w14:textId="77777777" w:rsidR="00E842E4" w:rsidRPr="00966859" w:rsidRDefault="00E842E4" w:rsidP="00B609A3">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p>
    <w:p w14:paraId="4390D4A6" w14:textId="77777777" w:rsidR="00E842E4" w:rsidRPr="00966859" w:rsidRDefault="00E842E4" w:rsidP="00B609A3">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263AAC2A" w14:textId="77777777" w:rsidR="00E842E4" w:rsidRPr="00966859" w:rsidRDefault="00E842E4" w:rsidP="00B609A3">
      <w:pPr>
        <w:ind w:firstLine="709"/>
        <w:jc w:val="both"/>
        <w:rPr>
          <w:rFonts w:ascii="GHEA Grapalat" w:hAnsi="GHEA Grapalat" w:cs="Arial"/>
          <w:sz w:val="20"/>
          <w:szCs w:val="20"/>
          <w:lang w:val="hy-AM"/>
        </w:rPr>
      </w:pPr>
    </w:p>
    <w:p w14:paraId="33EB8227" w14:textId="77777777" w:rsidR="00E842E4" w:rsidRPr="00F71502" w:rsidRDefault="00E842E4" w:rsidP="00B609A3">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6CECE32A" w14:textId="77777777" w:rsidR="00E842E4" w:rsidRPr="00F71502" w:rsidRDefault="00E842E4" w:rsidP="00B609A3">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56D3A9A8" w14:textId="77777777" w:rsidR="00E842E4" w:rsidRPr="00F71502" w:rsidRDefault="00E842E4" w:rsidP="00B609A3">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11208559" w14:textId="77777777" w:rsidR="00E842E4" w:rsidRPr="00F71502" w:rsidRDefault="00E842E4" w:rsidP="00B609A3">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27A86FB7" w14:textId="0E45A24C" w:rsidR="00E842E4" w:rsidRPr="00F71502" w:rsidRDefault="00E842E4" w:rsidP="00B609A3">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E06BEA">
        <w:rPr>
          <w:rFonts w:ascii="GHEA Grapalat" w:hAnsi="GHEA Grapalat" w:cs="Arial"/>
          <w:sz w:val="20"/>
          <w:szCs w:val="20"/>
          <w:lang w:val="es-ES"/>
        </w:rPr>
        <w:t>ԵՔ-ՀԲՄԾՁԲ-25/4</w:t>
      </w:r>
      <w:r w:rsidRPr="00F71502">
        <w:rPr>
          <w:rFonts w:ascii="GHEA Grapalat" w:hAnsi="GHEA Grapalat" w:cs="Arial"/>
          <w:sz w:val="20"/>
          <w:szCs w:val="20"/>
          <w:lang w:val="es-ES"/>
        </w:rPr>
        <w:t xml:space="preserve">»*  ծածկագրով  </w:t>
      </w:r>
      <w:r w:rsidR="00E06BEA" w:rsidRPr="00E06BEA">
        <w:rPr>
          <w:rFonts w:ascii="GHEA Grapalat" w:hAnsi="GHEA Grapalat" w:cs="Arial"/>
          <w:sz w:val="20"/>
          <w:szCs w:val="20"/>
          <w:lang w:val="es-ES"/>
        </w:rPr>
        <w:t>հրատապ բաց մրցույթին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03D284CB" w14:textId="77777777" w:rsidR="00E842E4" w:rsidRPr="00F71502" w:rsidRDefault="00E842E4" w:rsidP="00B609A3">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E3D13E6" w14:textId="77777777" w:rsidR="00E842E4" w:rsidRPr="00F71502" w:rsidRDefault="00E842E4" w:rsidP="00B609A3">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Pr="00F71502">
        <w:rPr>
          <w:rFonts w:ascii="GHEA Grapalat" w:hAnsi="GHEA Grapalat" w:cs="Sylfaen"/>
          <w:sz w:val="20"/>
          <w:lang w:val="es-ES"/>
        </w:rPr>
        <w:t>.</w:t>
      </w:r>
      <w:r w:rsidRPr="00F71502">
        <w:rPr>
          <w:rFonts w:ascii="GHEA Grapalat" w:hAnsi="GHEA Grapalat" w:cs="Sylfaen"/>
          <w:sz w:val="20"/>
          <w:lang w:val="hy-AM"/>
        </w:rPr>
        <w:t xml:space="preserve"> </w:t>
      </w:r>
    </w:p>
    <w:p w14:paraId="48312237" w14:textId="1716885F" w:rsidR="00E842E4" w:rsidRPr="00F566BF" w:rsidRDefault="00E842E4" w:rsidP="00B609A3">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Pr="00F71502">
        <w:rPr>
          <w:rFonts w:ascii="GHEA Grapalat" w:hAnsi="GHEA Grapalat" w:cs="Arial"/>
          <w:sz w:val="20"/>
          <w:szCs w:val="20"/>
          <w:lang w:val="es-ES"/>
        </w:rPr>
        <w:t xml:space="preserve">) </w:t>
      </w:r>
      <w:r w:rsidRPr="00F71502">
        <w:rPr>
          <w:rFonts w:ascii="GHEA Grapalat" w:hAnsi="GHEA Grapalat"/>
          <w:lang w:val="es-ES"/>
        </w:rPr>
        <w:t>«</w:t>
      </w:r>
      <w:r w:rsidR="00E06BEA">
        <w:rPr>
          <w:rFonts w:ascii="GHEA Grapalat" w:hAnsi="GHEA Grapalat" w:cs="Sylfaen"/>
          <w:sz w:val="22"/>
          <w:szCs w:val="22"/>
          <w:lang w:val="hy-AM"/>
        </w:rPr>
        <w:t>ԵՔ-ՀԲՄԾՁԲ-25/4</w:t>
      </w:r>
      <w:r w:rsidRPr="00F71502">
        <w:rPr>
          <w:rFonts w:ascii="GHEA Grapalat" w:hAnsi="GHEA Grapalat"/>
          <w:lang w:val="es-ES"/>
        </w:rPr>
        <w:t>»</w:t>
      </w:r>
      <w:r w:rsidRPr="00F71502">
        <w:rPr>
          <w:rFonts w:ascii="GHEA Grapalat" w:hAnsi="GHEA Grapalat" w:cs="Sylfaen"/>
          <w:sz w:val="22"/>
          <w:szCs w:val="22"/>
          <w:lang w:val="hy-AM"/>
        </w:rPr>
        <w:t xml:space="preserve">*  </w:t>
      </w:r>
      <w:r w:rsidRPr="00F71502">
        <w:rPr>
          <w:rFonts w:ascii="GHEA Grapalat" w:hAnsi="GHEA Grapalat" w:cs="Arial"/>
          <w:sz w:val="20"/>
          <w:szCs w:val="20"/>
          <w:lang w:val="es-ES"/>
        </w:rPr>
        <w:t xml:space="preserve">ծածկագրով </w:t>
      </w:r>
      <w:r w:rsidR="00E06BEA" w:rsidRPr="00E06BEA">
        <w:rPr>
          <w:rFonts w:ascii="GHEA Grapalat" w:hAnsi="GHEA Grapalat" w:cs="Arial"/>
          <w:sz w:val="20"/>
          <w:szCs w:val="20"/>
          <w:lang w:val="es-ES"/>
        </w:rPr>
        <w:t>հրատապ բաց մրցույթին</w:t>
      </w:r>
      <w:r w:rsidR="00E06BEA" w:rsidRPr="00F71502">
        <w:rPr>
          <w:rFonts w:ascii="GHEA Grapalat" w:hAnsi="GHEA Grapalat" w:cs="Arial"/>
          <w:sz w:val="20"/>
          <w:szCs w:val="20"/>
          <w:lang w:val="es-ES"/>
        </w:rPr>
        <w:t xml:space="preserve"> </w:t>
      </w:r>
      <w:r w:rsidRPr="00F71502">
        <w:rPr>
          <w:rFonts w:ascii="GHEA Grapalat" w:hAnsi="GHEA Grapalat" w:cs="Arial"/>
          <w:sz w:val="20"/>
          <w:szCs w:val="20"/>
          <w:lang w:val="es-ES"/>
        </w:rPr>
        <w:t>մասնակցելու շրջանակում</w:t>
      </w:r>
      <w:r w:rsidRPr="00F566BF">
        <w:rPr>
          <w:rFonts w:ascii="GHEA Grapalat" w:hAnsi="GHEA Grapalat" w:cs="Arial"/>
          <w:sz w:val="20"/>
          <w:szCs w:val="20"/>
          <w:lang w:val="es-ES"/>
        </w:rPr>
        <w:t>`</w:t>
      </w:r>
      <w:r w:rsidRPr="00F566BF">
        <w:rPr>
          <w:rFonts w:ascii="GHEA Grapalat" w:hAnsi="GHEA Grapalat" w:cs="Sylfaen"/>
          <w:sz w:val="22"/>
          <w:szCs w:val="22"/>
          <w:lang w:val="es-ES"/>
        </w:rPr>
        <w:t xml:space="preserve">  </w:t>
      </w:r>
    </w:p>
    <w:p w14:paraId="1FFA72A5" w14:textId="77777777" w:rsidR="00E842E4" w:rsidRPr="00F566BF" w:rsidRDefault="00E842E4" w:rsidP="001C17B1">
      <w:pPr>
        <w:numPr>
          <w:ilvl w:val="0"/>
          <w:numId w:val="5"/>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Pr>
          <w:rFonts w:ascii="GHEA Grapalat" w:hAnsi="GHEA Grapalat" w:cs="Arial"/>
          <w:sz w:val="20"/>
          <w:szCs w:val="20"/>
          <w:lang w:val="hy-AM"/>
        </w:rPr>
        <w:t xml:space="preserve"> անբարեխիղճ մրցակցություն, </w:t>
      </w:r>
      <w:r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660CF589" w14:textId="77777777" w:rsidR="00E842E4" w:rsidRPr="00F566BF" w:rsidRDefault="00E842E4" w:rsidP="001C17B1">
      <w:pPr>
        <w:numPr>
          <w:ilvl w:val="0"/>
          <w:numId w:val="5"/>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1A34818E" w14:textId="77777777" w:rsidR="00E842E4" w:rsidRPr="00F566BF" w:rsidRDefault="00E842E4" w:rsidP="00B609A3">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6B5AF6EE" w14:textId="77777777" w:rsidR="00E842E4" w:rsidRPr="00F566BF" w:rsidRDefault="00E842E4" w:rsidP="00B609A3">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1BBFFA34" w14:textId="77777777" w:rsidR="00E842E4" w:rsidRPr="00F566BF" w:rsidRDefault="00E842E4" w:rsidP="00B609A3">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2EEE6C8A" w14:textId="77777777" w:rsidR="00E842E4" w:rsidRPr="00F566BF" w:rsidRDefault="00E842E4" w:rsidP="00B609A3">
      <w:pPr>
        <w:jc w:val="both"/>
        <w:rPr>
          <w:rFonts w:ascii="GHEA Grapalat" w:hAnsi="GHEA Grapalat"/>
          <w:sz w:val="22"/>
          <w:szCs w:val="22"/>
          <w:u w:val="single"/>
          <w:lang w:val="es-ES"/>
        </w:rPr>
      </w:pPr>
      <w:r w:rsidRPr="00F566BF">
        <w:rPr>
          <w:rFonts w:ascii="GHEA Grapalat" w:hAnsi="GHEA Grapalat" w:cs="Arial"/>
          <w:sz w:val="20"/>
          <w:szCs w:val="20"/>
          <w:lang w:val="es-ES"/>
        </w:rPr>
        <w:lastRenderedPageBreak/>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0BC6C732" w14:textId="77777777" w:rsidR="00E842E4" w:rsidRPr="00F566BF" w:rsidRDefault="00E842E4" w:rsidP="00B609A3">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63D49391" w14:textId="77777777" w:rsidR="00E842E4" w:rsidRDefault="00E842E4" w:rsidP="00B609A3">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D2E09AC" w14:textId="77777777" w:rsidR="00E842E4" w:rsidRPr="00821851" w:rsidRDefault="00E842E4" w:rsidP="00B609A3">
      <w:pPr>
        <w:jc w:val="both"/>
        <w:rPr>
          <w:rFonts w:ascii="GHEA Grapalat" w:hAnsi="GHEA Grapalat" w:cs="Arial"/>
          <w:sz w:val="20"/>
          <w:szCs w:val="20"/>
          <w:lang w:val="es-ES"/>
        </w:rPr>
      </w:pPr>
      <w:r>
        <w:rPr>
          <w:rFonts w:ascii="GHEA Grapalat" w:hAnsi="GHEA Grapalat" w:cs="Arial"/>
          <w:sz w:val="20"/>
          <w:szCs w:val="20"/>
          <w:lang w:val="es-ES"/>
        </w:rPr>
        <w:tab/>
        <w:t>Ս</w:t>
      </w:r>
      <w:r w:rsidRPr="00F566BF">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 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1A36102F" w14:textId="77777777" w:rsidR="00E842E4" w:rsidRPr="00F566BF" w:rsidRDefault="00E842E4" w:rsidP="00B609A3">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2717A8ED" w14:textId="77777777" w:rsidR="00E842E4" w:rsidRPr="00F87FBC" w:rsidRDefault="00E842E4" w:rsidP="00B609A3">
      <w:pPr>
        <w:jc w:val="both"/>
        <w:rPr>
          <w:rFonts w:ascii="GHEA Grapalat" w:hAnsi="GHEA Grapalat"/>
          <w:sz w:val="22"/>
          <w:szCs w:val="22"/>
          <w:lang w:val="hy-AM"/>
        </w:rPr>
      </w:pPr>
    </w:p>
    <w:p w14:paraId="51B85B5F" w14:textId="77777777" w:rsidR="00E842E4" w:rsidRDefault="00E842E4" w:rsidP="00B609A3">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28962C19" w14:textId="77777777" w:rsidR="00E842E4" w:rsidRPr="00F566BF" w:rsidRDefault="00E842E4" w:rsidP="00B609A3">
      <w:pPr>
        <w:jc w:val="both"/>
        <w:rPr>
          <w:rFonts w:ascii="GHEA Grapalat" w:hAnsi="GHEA Grapalat"/>
          <w:sz w:val="20"/>
          <w:lang w:val="es-ES"/>
        </w:rPr>
      </w:pPr>
      <w:r w:rsidRPr="00F566BF">
        <w:rPr>
          <w:rFonts w:ascii="GHEA Grapalat" w:hAnsi="GHEA Grapalat" w:cs="Arial"/>
          <w:sz w:val="20"/>
          <w:szCs w:val="20"/>
          <w:lang w:val="es-ES"/>
        </w:rPr>
        <w:t xml:space="preserve"> </w:t>
      </w:r>
    </w:p>
    <w:p w14:paraId="242673BB" w14:textId="77777777" w:rsidR="00E842E4" w:rsidRPr="00F566BF" w:rsidRDefault="00E842E4" w:rsidP="00B609A3">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72328CB2" w14:textId="77777777" w:rsidR="00E842E4" w:rsidRPr="004F02AD" w:rsidRDefault="00E842E4" w:rsidP="00B609A3">
      <w:pPr>
        <w:jc w:val="both"/>
        <w:rPr>
          <w:rFonts w:ascii="GHEA Grapalat" w:hAnsi="GHEA Grapalat" w:cs="Arial"/>
          <w:sz w:val="20"/>
          <w:vertAlign w:val="superscript"/>
          <w:lang w:val="es-ES"/>
        </w:rPr>
      </w:pPr>
    </w:p>
    <w:p w14:paraId="184C789C" w14:textId="77777777" w:rsidR="00E842E4" w:rsidRPr="004F02AD" w:rsidRDefault="00E842E4" w:rsidP="00B609A3">
      <w:pPr>
        <w:jc w:val="both"/>
        <w:rPr>
          <w:rFonts w:ascii="GHEA Grapalat" w:hAnsi="GHEA Grapalat"/>
          <w:sz w:val="20"/>
          <w:lang w:val="hy-AM"/>
        </w:rPr>
      </w:pPr>
      <w:r w:rsidRPr="004F02AD">
        <w:rPr>
          <w:rFonts w:ascii="GHEA Grapalat" w:hAnsi="GHEA Grapalat"/>
          <w:sz w:val="20"/>
          <w:lang w:val="hy-AM"/>
        </w:rPr>
        <w:t xml:space="preserve">    </w:t>
      </w:r>
    </w:p>
    <w:p w14:paraId="48BBBA89" w14:textId="77777777" w:rsidR="00E842E4" w:rsidRPr="004F02AD" w:rsidRDefault="00E842E4" w:rsidP="00B609A3">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64EFE6A5" w14:textId="77777777" w:rsidR="00E842E4" w:rsidRDefault="00E842E4" w:rsidP="00B609A3">
      <w:pPr>
        <w:pStyle w:val="BodyTextIndent3"/>
        <w:spacing w:line="240" w:lineRule="auto"/>
        <w:jc w:val="right"/>
        <w:rPr>
          <w:rFonts w:ascii="GHEA Grapalat" w:hAnsi="GHEA Grapalat"/>
          <w:b/>
          <w:lang w:val="hy-AM"/>
        </w:rPr>
      </w:pPr>
    </w:p>
    <w:p w14:paraId="62702FB7" w14:textId="77777777" w:rsidR="00E842E4" w:rsidRDefault="00E842E4" w:rsidP="00B609A3">
      <w:pPr>
        <w:pStyle w:val="BodyTextIndent3"/>
        <w:spacing w:line="240" w:lineRule="auto"/>
        <w:jc w:val="right"/>
        <w:rPr>
          <w:rFonts w:ascii="GHEA Grapalat" w:hAnsi="GHEA Grapalat"/>
          <w:b/>
          <w:lang w:val="hy-AM"/>
        </w:rPr>
      </w:pPr>
    </w:p>
    <w:p w14:paraId="04E36F47" w14:textId="77777777" w:rsidR="00E842E4" w:rsidRDefault="00E842E4" w:rsidP="00B609A3">
      <w:pPr>
        <w:pStyle w:val="BodyTextIndent3"/>
        <w:spacing w:line="240" w:lineRule="auto"/>
        <w:jc w:val="right"/>
        <w:rPr>
          <w:rFonts w:ascii="GHEA Grapalat" w:hAnsi="GHEA Grapalat"/>
          <w:b/>
          <w:lang w:val="hy-AM"/>
        </w:rPr>
      </w:pPr>
    </w:p>
    <w:p w14:paraId="2430AA92" w14:textId="77777777" w:rsidR="00E842E4" w:rsidRDefault="00E842E4" w:rsidP="00B609A3">
      <w:pPr>
        <w:pStyle w:val="BodyTextIndent3"/>
        <w:spacing w:line="240" w:lineRule="auto"/>
        <w:jc w:val="right"/>
        <w:rPr>
          <w:rFonts w:ascii="GHEA Grapalat" w:hAnsi="GHEA Grapalat"/>
          <w:b/>
          <w:lang w:val="hy-AM"/>
        </w:rPr>
      </w:pPr>
    </w:p>
    <w:p w14:paraId="7A0C6A38" w14:textId="77777777" w:rsidR="00E842E4" w:rsidRDefault="00E842E4" w:rsidP="00B609A3">
      <w:pPr>
        <w:pStyle w:val="BodyTextIndent3"/>
        <w:spacing w:line="240" w:lineRule="auto"/>
        <w:jc w:val="right"/>
        <w:rPr>
          <w:rFonts w:ascii="GHEA Grapalat" w:hAnsi="GHEA Grapalat"/>
          <w:b/>
          <w:lang w:val="hy-AM"/>
        </w:rPr>
      </w:pPr>
    </w:p>
    <w:p w14:paraId="4953D59D" w14:textId="77777777" w:rsidR="00E842E4" w:rsidRPr="004F02AD" w:rsidRDefault="00E842E4" w:rsidP="00B609A3">
      <w:pPr>
        <w:pStyle w:val="BodyTextIndent3"/>
        <w:spacing w:line="240" w:lineRule="auto"/>
        <w:jc w:val="right"/>
        <w:rPr>
          <w:rFonts w:ascii="GHEA Grapalat" w:hAnsi="GHEA Grapalat"/>
          <w:b/>
          <w:lang w:val="hy-AM"/>
        </w:rPr>
      </w:pPr>
    </w:p>
    <w:p w14:paraId="3036B7D6" w14:textId="77777777" w:rsidR="00E842E4" w:rsidRPr="004F02AD" w:rsidRDefault="00E842E4" w:rsidP="00B609A3">
      <w:pPr>
        <w:pStyle w:val="BodyTextIndent3"/>
        <w:spacing w:line="240" w:lineRule="auto"/>
        <w:jc w:val="right"/>
        <w:rPr>
          <w:rFonts w:ascii="GHEA Grapalat" w:hAnsi="GHEA Grapalat"/>
          <w:b/>
          <w:lang w:val="hy-AM"/>
        </w:rPr>
      </w:pPr>
    </w:p>
    <w:p w14:paraId="3E375160" w14:textId="77777777" w:rsidR="00E842E4" w:rsidRPr="002A4619" w:rsidRDefault="00E842E4" w:rsidP="00B609A3">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6B39B866" w14:textId="77777777" w:rsidR="00E842E4" w:rsidRDefault="00E842E4" w:rsidP="00B609A3">
      <w:pPr>
        <w:jc w:val="both"/>
        <w:rPr>
          <w:rFonts w:ascii="GHEA Grapalat" w:hAnsi="GHEA Grapalat"/>
          <w:i/>
          <w:sz w:val="16"/>
          <w:szCs w:val="16"/>
          <w:lang w:val="hy-AM" w:eastAsia="ru-RU"/>
        </w:rPr>
      </w:pPr>
    </w:p>
    <w:p w14:paraId="206409CF" w14:textId="77777777" w:rsidR="00E842E4" w:rsidRPr="00334EFB" w:rsidRDefault="00E842E4" w:rsidP="00B609A3">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8D8FB47" w14:textId="77777777" w:rsidR="00E842E4" w:rsidRPr="00334EFB" w:rsidRDefault="00E842E4" w:rsidP="00B609A3">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72CABA8" w14:textId="77777777" w:rsidR="00E842E4" w:rsidRPr="00821851" w:rsidRDefault="00E842E4" w:rsidP="00B609A3">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07C23635" w14:textId="77777777" w:rsidR="00E842E4" w:rsidRPr="00821851" w:rsidRDefault="00E842E4" w:rsidP="00B609A3">
      <w:pPr>
        <w:jc w:val="both"/>
        <w:rPr>
          <w:rFonts w:ascii="GHEA Grapalat" w:hAnsi="GHEA Grapalat"/>
          <w:i/>
          <w:sz w:val="16"/>
          <w:szCs w:val="16"/>
          <w:lang w:val="hy-AM" w:eastAsia="ru-RU"/>
        </w:rPr>
      </w:pPr>
    </w:p>
    <w:p w14:paraId="40A65191" w14:textId="77777777" w:rsidR="00E842E4" w:rsidRPr="00821851" w:rsidRDefault="00E842E4" w:rsidP="00B609A3">
      <w:pPr>
        <w:jc w:val="both"/>
        <w:rPr>
          <w:rFonts w:asciiTheme="minorHAnsi" w:hAnsiTheme="minorHAnsi"/>
          <w:lang w:val="hy-AM"/>
        </w:rPr>
      </w:pPr>
    </w:p>
    <w:p w14:paraId="4793F800" w14:textId="77777777" w:rsidR="00E842E4" w:rsidRPr="00F566BF" w:rsidRDefault="00E842E4" w:rsidP="00B609A3">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129DE70D" w14:textId="77777777" w:rsidR="00E842E4" w:rsidRDefault="00E842E4" w:rsidP="00B609A3">
      <w:pPr>
        <w:pStyle w:val="BodyTextIndent3"/>
        <w:spacing w:line="240" w:lineRule="auto"/>
        <w:jc w:val="left"/>
        <w:rPr>
          <w:rFonts w:ascii="GHEA Grapalat" w:hAnsi="GHEA Grapalat"/>
          <w:i/>
          <w:sz w:val="16"/>
          <w:szCs w:val="16"/>
          <w:lang w:val="hy-AM"/>
        </w:rPr>
      </w:pPr>
    </w:p>
    <w:p w14:paraId="4EB5A966" w14:textId="77777777" w:rsidR="00E842E4" w:rsidRDefault="00E842E4" w:rsidP="00B609A3">
      <w:pPr>
        <w:pStyle w:val="BodyTextIndent3"/>
        <w:spacing w:line="240" w:lineRule="auto"/>
        <w:jc w:val="left"/>
        <w:rPr>
          <w:rFonts w:ascii="GHEA Grapalat" w:hAnsi="GHEA Grapalat" w:cs="Sylfaen"/>
          <w:b/>
          <w:lang w:val="hy-AM"/>
        </w:rPr>
      </w:pPr>
    </w:p>
    <w:p w14:paraId="2A30996E" w14:textId="77777777" w:rsidR="00E842E4" w:rsidRPr="00F566BF" w:rsidRDefault="00E842E4" w:rsidP="00B609A3">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257ACF9A" w14:textId="6F864630" w:rsidR="00E842E4" w:rsidRPr="00F566BF" w:rsidRDefault="00E842E4" w:rsidP="00B609A3">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E06BEA">
        <w:rPr>
          <w:rFonts w:ascii="GHEA Grapalat" w:hAnsi="GHEA Grapalat"/>
          <w:b/>
          <w:lang w:val="hy-AM"/>
        </w:rPr>
        <w:t>ԵՔ-ՀԲՄԾՁԲ-25/4</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37B1B16" w14:textId="60C75C93" w:rsidR="00E842E4" w:rsidRDefault="00E06BEA" w:rsidP="00B609A3">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ՀՐԱՏԱՊ ԲԱՑ </w:t>
      </w:r>
      <w:r w:rsidR="001C17B1">
        <w:rPr>
          <w:rFonts w:ascii="GHEA Grapalat" w:hAnsi="GHEA Grapalat" w:cs="Sylfaen"/>
          <w:b/>
          <w:lang w:val="hy-AM"/>
        </w:rPr>
        <w:t>մրցույթ</w:t>
      </w:r>
      <w:r w:rsidR="00E842E4" w:rsidRPr="00F566BF">
        <w:rPr>
          <w:rFonts w:ascii="GHEA Grapalat" w:hAnsi="GHEA Grapalat" w:cs="Arial"/>
          <w:b/>
          <w:lang w:val="hy-AM"/>
        </w:rPr>
        <w:t xml:space="preserve">ի </w:t>
      </w:r>
      <w:r w:rsidR="00E842E4" w:rsidRPr="00F566BF">
        <w:rPr>
          <w:rFonts w:ascii="GHEA Grapalat" w:hAnsi="GHEA Grapalat" w:cs="Sylfaen"/>
          <w:b/>
          <w:lang w:val="hy-AM"/>
        </w:rPr>
        <w:t>հրավերի</w:t>
      </w:r>
    </w:p>
    <w:p w14:paraId="54CB1A85" w14:textId="77777777" w:rsidR="00E842E4" w:rsidRDefault="00E842E4" w:rsidP="00B609A3">
      <w:pPr>
        <w:pStyle w:val="BodyTextIndent3"/>
        <w:spacing w:line="240" w:lineRule="auto"/>
        <w:jc w:val="right"/>
        <w:rPr>
          <w:rFonts w:ascii="GHEA Grapalat" w:hAnsi="GHEA Grapalat" w:cs="Sylfaen"/>
          <w:b/>
          <w:lang w:val="hy-AM"/>
        </w:rPr>
      </w:pPr>
    </w:p>
    <w:p w14:paraId="0EC54027" w14:textId="77777777" w:rsidR="00E842E4" w:rsidRDefault="00E842E4" w:rsidP="00B609A3">
      <w:pPr>
        <w:pStyle w:val="BodyTextIndent3"/>
        <w:spacing w:line="240" w:lineRule="auto"/>
        <w:jc w:val="right"/>
        <w:rPr>
          <w:rFonts w:ascii="GHEA Grapalat" w:hAnsi="GHEA Grapalat" w:cs="Sylfaen"/>
          <w:b/>
          <w:lang w:val="hy-AM"/>
        </w:rPr>
      </w:pPr>
    </w:p>
    <w:p w14:paraId="403AD7DB" w14:textId="77777777" w:rsidR="00E842E4" w:rsidRPr="004E10D5" w:rsidRDefault="00E842E4" w:rsidP="00B609A3">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2C77D589" w14:textId="77777777" w:rsidR="00E842E4" w:rsidRPr="00F87FBC" w:rsidRDefault="00E842E4" w:rsidP="00B609A3">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14:paraId="0C47AE9B" w14:textId="77777777" w:rsidR="00E842E4" w:rsidRPr="00F87FBC" w:rsidRDefault="00E842E4" w:rsidP="00B609A3">
      <w:pPr>
        <w:ind w:left="360" w:hanging="360"/>
        <w:jc w:val="center"/>
        <w:rPr>
          <w:rFonts w:ascii="GHEA Grapalat" w:eastAsia="GHEA Grapalat" w:hAnsi="GHEA Grapalat" w:cs="GHEA Grapalat"/>
          <w:lang w:val="hy-AM"/>
        </w:rPr>
      </w:pPr>
    </w:p>
    <w:p w14:paraId="35022EE0" w14:textId="77777777" w:rsidR="00E842E4" w:rsidRPr="00FD1EE4" w:rsidRDefault="00E842E4" w:rsidP="001C17B1">
      <w:pPr>
        <w:numPr>
          <w:ilvl w:val="0"/>
          <w:numId w:val="8"/>
        </w:numPr>
        <w:pBdr>
          <w:top w:val="nil"/>
          <w:left w:val="nil"/>
          <w:bottom w:val="nil"/>
          <w:right w:val="nil"/>
          <w:between w:val="nil"/>
        </w:pBdr>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FCD148D" w14:textId="77777777" w:rsidR="00E842E4" w:rsidRPr="00FD1EE4" w:rsidRDefault="00E842E4" w:rsidP="001C17B1">
      <w:pPr>
        <w:numPr>
          <w:ilvl w:val="1"/>
          <w:numId w:val="8"/>
        </w:numPr>
        <w:pBdr>
          <w:top w:val="nil"/>
          <w:left w:val="nil"/>
          <w:bottom w:val="nil"/>
          <w:right w:val="nil"/>
          <w:between w:val="nil"/>
        </w:pBdr>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842E4" w:rsidRPr="00FD1EE4" w14:paraId="4E15E768" w14:textId="77777777" w:rsidTr="00BE7056">
        <w:tc>
          <w:tcPr>
            <w:tcW w:w="2836" w:type="dxa"/>
            <w:shd w:val="clear" w:color="auto" w:fill="D9E2F3"/>
            <w:vAlign w:val="center"/>
          </w:tcPr>
          <w:p w14:paraId="699A4282" w14:textId="77777777" w:rsidR="00E842E4" w:rsidRPr="00FD1EE4" w:rsidRDefault="00E842E4" w:rsidP="001C17B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DF65489" w14:textId="77777777" w:rsidR="00E842E4" w:rsidRPr="00FD1EE4" w:rsidRDefault="00E842E4" w:rsidP="00B609A3">
            <w:pPr>
              <w:rPr>
                <w:rFonts w:ascii="GHEA Grapalat" w:eastAsia="GHEA Grapalat" w:hAnsi="GHEA Grapalat" w:cs="GHEA Grapalat"/>
              </w:rPr>
            </w:pPr>
          </w:p>
        </w:tc>
      </w:tr>
      <w:tr w:rsidR="00E842E4" w:rsidRPr="00FD1EE4" w14:paraId="56B81C83" w14:textId="77777777" w:rsidTr="00BE7056">
        <w:tc>
          <w:tcPr>
            <w:tcW w:w="2836" w:type="dxa"/>
            <w:shd w:val="clear" w:color="auto" w:fill="D9E2F3"/>
            <w:vAlign w:val="center"/>
          </w:tcPr>
          <w:p w14:paraId="395B603E" w14:textId="77777777" w:rsidR="00E842E4" w:rsidRPr="00FD1EE4" w:rsidRDefault="00E842E4" w:rsidP="001C17B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187EDBD" w14:textId="77777777" w:rsidR="00E842E4" w:rsidRPr="00FD1EE4" w:rsidRDefault="00E842E4" w:rsidP="00B609A3">
            <w:pPr>
              <w:rPr>
                <w:rFonts w:ascii="GHEA Grapalat" w:eastAsia="GHEA Grapalat" w:hAnsi="GHEA Grapalat" w:cs="GHEA Grapalat"/>
              </w:rPr>
            </w:pPr>
          </w:p>
        </w:tc>
      </w:tr>
      <w:tr w:rsidR="00E842E4" w:rsidRPr="00FD1EE4" w14:paraId="3C3B047A" w14:textId="77777777" w:rsidTr="00BE7056">
        <w:tc>
          <w:tcPr>
            <w:tcW w:w="2836" w:type="dxa"/>
            <w:shd w:val="clear" w:color="auto" w:fill="D9E2F3"/>
            <w:vAlign w:val="center"/>
          </w:tcPr>
          <w:p w14:paraId="702AB7E9" w14:textId="77777777" w:rsidR="00E842E4" w:rsidRPr="00FD1EE4" w:rsidRDefault="00E842E4" w:rsidP="001C17B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31DE67A5" w14:textId="77777777" w:rsidR="00E842E4" w:rsidRPr="00FD1EE4" w:rsidRDefault="00E842E4" w:rsidP="00B609A3">
            <w:pPr>
              <w:rPr>
                <w:rFonts w:ascii="GHEA Grapalat" w:eastAsia="GHEA Grapalat" w:hAnsi="GHEA Grapalat" w:cs="GHEA Grapalat"/>
              </w:rPr>
            </w:pPr>
          </w:p>
        </w:tc>
      </w:tr>
      <w:tr w:rsidR="00E842E4" w:rsidRPr="00FD1EE4" w14:paraId="73E044EA" w14:textId="77777777" w:rsidTr="00BE7056">
        <w:tc>
          <w:tcPr>
            <w:tcW w:w="2836" w:type="dxa"/>
            <w:shd w:val="clear" w:color="auto" w:fill="D9E2F3"/>
            <w:vAlign w:val="center"/>
          </w:tcPr>
          <w:p w14:paraId="3F278680" w14:textId="77777777" w:rsidR="00E842E4" w:rsidRPr="00FD1EE4" w:rsidRDefault="00E842E4" w:rsidP="001C17B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A5FAF98" w14:textId="77777777" w:rsidR="00E842E4" w:rsidRPr="00FD1EE4" w:rsidRDefault="00E842E4" w:rsidP="00B609A3">
            <w:pPr>
              <w:rPr>
                <w:rFonts w:ascii="GHEA Grapalat" w:eastAsia="GHEA Grapalat" w:hAnsi="GHEA Grapalat" w:cs="GHEA Grapalat"/>
              </w:rPr>
            </w:pPr>
          </w:p>
        </w:tc>
      </w:tr>
      <w:tr w:rsidR="00E842E4" w:rsidRPr="00FD1EE4" w14:paraId="44AC5576" w14:textId="77777777" w:rsidTr="00BE7056">
        <w:tc>
          <w:tcPr>
            <w:tcW w:w="2836" w:type="dxa"/>
            <w:shd w:val="clear" w:color="auto" w:fill="D9E2F3"/>
            <w:vAlign w:val="center"/>
          </w:tcPr>
          <w:p w14:paraId="7DC0B805" w14:textId="77777777" w:rsidR="00E842E4" w:rsidRPr="00FD1EE4" w:rsidRDefault="00E842E4" w:rsidP="001C17B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5609120" w14:textId="77777777" w:rsidR="00E842E4" w:rsidRPr="00FD1EE4" w:rsidRDefault="00E842E4" w:rsidP="00B609A3">
            <w:pPr>
              <w:rPr>
                <w:rFonts w:ascii="GHEA Grapalat" w:eastAsia="GHEA Grapalat" w:hAnsi="GHEA Grapalat" w:cs="GHEA Grapalat"/>
              </w:rPr>
            </w:pPr>
          </w:p>
        </w:tc>
      </w:tr>
      <w:tr w:rsidR="00E842E4" w:rsidRPr="00FD1EE4" w14:paraId="5DF95809" w14:textId="77777777" w:rsidTr="00BE7056">
        <w:tc>
          <w:tcPr>
            <w:tcW w:w="2836" w:type="dxa"/>
            <w:shd w:val="clear" w:color="auto" w:fill="D9E2F3"/>
            <w:vAlign w:val="center"/>
          </w:tcPr>
          <w:p w14:paraId="22576BBB" w14:textId="77777777" w:rsidR="00E842E4" w:rsidRPr="00FD1EE4" w:rsidRDefault="00E842E4" w:rsidP="001C17B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ECCB2F0" w14:textId="77777777" w:rsidR="00E842E4" w:rsidRPr="00FD1EE4" w:rsidRDefault="00E842E4" w:rsidP="00B609A3">
            <w:pPr>
              <w:rPr>
                <w:rFonts w:ascii="GHEA Grapalat" w:eastAsia="GHEA Grapalat" w:hAnsi="GHEA Grapalat" w:cs="GHEA Grapalat"/>
              </w:rPr>
            </w:pPr>
          </w:p>
        </w:tc>
      </w:tr>
      <w:tr w:rsidR="00E842E4" w:rsidRPr="00FD1EE4" w14:paraId="4AB8CC0B" w14:textId="77777777" w:rsidTr="00BE7056">
        <w:tc>
          <w:tcPr>
            <w:tcW w:w="2836" w:type="dxa"/>
            <w:shd w:val="clear" w:color="auto" w:fill="D9E2F3"/>
            <w:vAlign w:val="center"/>
          </w:tcPr>
          <w:p w14:paraId="41B3299C" w14:textId="77777777" w:rsidR="00E842E4" w:rsidRPr="00FD1EE4" w:rsidRDefault="00E842E4" w:rsidP="001C17B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150256F" w14:textId="77777777" w:rsidR="00E842E4" w:rsidRPr="00FD1EE4" w:rsidRDefault="00E842E4" w:rsidP="00B609A3">
            <w:pPr>
              <w:rPr>
                <w:rFonts w:ascii="GHEA Grapalat" w:eastAsia="GHEA Grapalat" w:hAnsi="GHEA Grapalat" w:cs="GHEA Grapalat"/>
              </w:rPr>
            </w:pPr>
          </w:p>
        </w:tc>
      </w:tr>
    </w:tbl>
    <w:p w14:paraId="2E78AF18" w14:textId="77777777" w:rsidR="00E842E4" w:rsidRPr="00FD1EE4" w:rsidRDefault="00E842E4" w:rsidP="001C17B1">
      <w:pPr>
        <w:numPr>
          <w:ilvl w:val="1"/>
          <w:numId w:val="8"/>
        </w:numPr>
        <w:pBdr>
          <w:top w:val="nil"/>
          <w:left w:val="nil"/>
          <w:bottom w:val="nil"/>
          <w:right w:val="nil"/>
          <w:between w:val="nil"/>
        </w:pBdr>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842E4" w:rsidRPr="00FD1EE4" w14:paraId="4145FAE4" w14:textId="77777777" w:rsidTr="00BE7056">
        <w:tc>
          <w:tcPr>
            <w:tcW w:w="2835" w:type="dxa"/>
            <w:shd w:val="clear" w:color="auto" w:fill="D9E2F3"/>
            <w:vAlign w:val="center"/>
          </w:tcPr>
          <w:p w14:paraId="66E1F12D" w14:textId="77777777" w:rsidR="00E842E4" w:rsidRPr="00FD1EE4" w:rsidRDefault="00E842E4" w:rsidP="001C17B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04EE33CD" w14:textId="77777777" w:rsidR="00E842E4" w:rsidRPr="00FD1EE4" w:rsidRDefault="00E842E4" w:rsidP="00B609A3">
            <w:pPr>
              <w:rPr>
                <w:rFonts w:ascii="GHEA Grapalat" w:eastAsia="GHEA Grapalat" w:hAnsi="GHEA Grapalat" w:cs="GHEA Grapalat"/>
              </w:rPr>
            </w:pPr>
          </w:p>
        </w:tc>
      </w:tr>
      <w:tr w:rsidR="00E842E4" w:rsidRPr="00FD1EE4" w14:paraId="423B07D7" w14:textId="77777777" w:rsidTr="00BE7056">
        <w:tc>
          <w:tcPr>
            <w:tcW w:w="2835" w:type="dxa"/>
            <w:shd w:val="clear" w:color="auto" w:fill="D9E2F3"/>
            <w:vAlign w:val="center"/>
          </w:tcPr>
          <w:p w14:paraId="34B6D83E" w14:textId="77777777" w:rsidR="00E842E4" w:rsidRPr="00FD1EE4" w:rsidRDefault="00E842E4" w:rsidP="001C17B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5928D13" w14:textId="77777777" w:rsidR="00E842E4" w:rsidRPr="00FD1EE4" w:rsidRDefault="00E842E4" w:rsidP="00B609A3">
            <w:pPr>
              <w:rPr>
                <w:rFonts w:ascii="GHEA Grapalat" w:eastAsia="GHEA Grapalat" w:hAnsi="GHEA Grapalat" w:cs="GHEA Grapalat"/>
              </w:rPr>
            </w:pPr>
          </w:p>
        </w:tc>
      </w:tr>
    </w:tbl>
    <w:p w14:paraId="6DA89932" w14:textId="77777777" w:rsidR="00E842E4" w:rsidRPr="00FD1EE4" w:rsidRDefault="00E842E4" w:rsidP="001C17B1">
      <w:pPr>
        <w:numPr>
          <w:ilvl w:val="1"/>
          <w:numId w:val="8"/>
        </w:numPr>
        <w:pBdr>
          <w:top w:val="nil"/>
          <w:left w:val="nil"/>
          <w:bottom w:val="nil"/>
          <w:right w:val="nil"/>
          <w:between w:val="nil"/>
        </w:pBdr>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842E4" w:rsidRPr="00FD1EE4" w14:paraId="43A3B243" w14:textId="77777777" w:rsidTr="00BE7056">
        <w:tc>
          <w:tcPr>
            <w:tcW w:w="2835" w:type="dxa"/>
            <w:shd w:val="clear" w:color="auto" w:fill="D9E2F3"/>
            <w:vAlign w:val="center"/>
          </w:tcPr>
          <w:p w14:paraId="780A080D" w14:textId="77777777" w:rsidR="00E842E4" w:rsidRPr="00FD1EE4" w:rsidRDefault="00E842E4" w:rsidP="001C17B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33E3C259" w14:textId="77777777" w:rsidR="00E842E4" w:rsidRPr="00FD1EE4" w:rsidRDefault="00E842E4" w:rsidP="00B609A3">
            <w:pPr>
              <w:rPr>
                <w:rFonts w:ascii="GHEA Grapalat" w:eastAsia="GHEA Grapalat" w:hAnsi="GHEA Grapalat" w:cs="GHEA Grapalat"/>
              </w:rPr>
            </w:pPr>
          </w:p>
        </w:tc>
      </w:tr>
      <w:tr w:rsidR="00E842E4" w:rsidRPr="00FD1EE4" w14:paraId="3BC7C46F" w14:textId="77777777" w:rsidTr="00BE7056">
        <w:tc>
          <w:tcPr>
            <w:tcW w:w="2835" w:type="dxa"/>
            <w:shd w:val="clear" w:color="auto" w:fill="D9E2F3"/>
            <w:vAlign w:val="center"/>
          </w:tcPr>
          <w:p w14:paraId="79FA9DB0" w14:textId="77777777" w:rsidR="00E842E4" w:rsidRPr="00FD1EE4" w:rsidRDefault="00E842E4" w:rsidP="001C17B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1E80519D" w14:textId="77777777" w:rsidR="00E842E4" w:rsidRPr="00FD1EE4" w:rsidRDefault="00E842E4" w:rsidP="00B609A3">
            <w:pPr>
              <w:rPr>
                <w:rFonts w:ascii="GHEA Grapalat" w:eastAsia="GHEA Grapalat" w:hAnsi="GHEA Grapalat" w:cs="GHEA Grapalat"/>
              </w:rPr>
            </w:pPr>
          </w:p>
        </w:tc>
      </w:tr>
      <w:tr w:rsidR="00E842E4" w:rsidRPr="00FD1EE4" w14:paraId="29FBC781" w14:textId="77777777" w:rsidTr="00BE7056">
        <w:tc>
          <w:tcPr>
            <w:tcW w:w="2835" w:type="dxa"/>
            <w:shd w:val="clear" w:color="auto" w:fill="D9E2F3"/>
            <w:vAlign w:val="center"/>
          </w:tcPr>
          <w:p w14:paraId="79C7AC57" w14:textId="77777777" w:rsidR="00E842E4" w:rsidRPr="00FD1EE4" w:rsidRDefault="00E842E4" w:rsidP="001C17B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7C2B7386" w14:textId="77777777" w:rsidR="00E842E4" w:rsidRPr="00FD1EE4" w:rsidRDefault="00E842E4" w:rsidP="00B609A3">
            <w:pPr>
              <w:rPr>
                <w:rFonts w:ascii="GHEA Grapalat" w:eastAsia="GHEA Grapalat" w:hAnsi="GHEA Grapalat" w:cs="GHEA Grapalat"/>
              </w:rPr>
            </w:pPr>
          </w:p>
        </w:tc>
      </w:tr>
    </w:tbl>
    <w:p w14:paraId="3B216207" w14:textId="77777777" w:rsidR="00E842E4" w:rsidRPr="00FD1EE4" w:rsidRDefault="00E842E4" w:rsidP="00B609A3">
      <w:pPr>
        <w:rPr>
          <w:rFonts w:ascii="GHEA Grapalat" w:eastAsia="GHEA Grapalat" w:hAnsi="GHEA Grapalat" w:cs="GHEA Grapalat"/>
        </w:rPr>
      </w:pPr>
    </w:p>
    <w:p w14:paraId="0ABA68EF" w14:textId="77777777" w:rsidR="00E842E4" w:rsidRPr="00FD1EE4" w:rsidRDefault="00E842E4" w:rsidP="00B609A3">
      <w:pPr>
        <w:rPr>
          <w:rFonts w:ascii="GHEA Grapalat" w:eastAsia="GHEA Grapalat" w:hAnsi="GHEA Grapalat" w:cs="GHEA Grapalat"/>
        </w:rPr>
      </w:pPr>
      <w:r w:rsidRPr="00FD1EE4">
        <w:rPr>
          <w:rFonts w:ascii="GHEA Grapalat" w:hAnsi="GHEA Grapalat"/>
        </w:rPr>
        <w:br w:type="page"/>
      </w:r>
    </w:p>
    <w:p w14:paraId="2C5849C1" w14:textId="77777777" w:rsidR="00E842E4" w:rsidRPr="00FD1EE4" w:rsidRDefault="00E842E4" w:rsidP="001C17B1">
      <w:pPr>
        <w:numPr>
          <w:ilvl w:val="0"/>
          <w:numId w:val="8"/>
        </w:numPr>
        <w:pBdr>
          <w:top w:val="nil"/>
          <w:left w:val="nil"/>
          <w:bottom w:val="nil"/>
          <w:right w:val="nil"/>
          <w:between w:val="nil"/>
        </w:pBdr>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52123C0A" w14:textId="77777777" w:rsidR="00E842E4" w:rsidRPr="00FD1EE4" w:rsidRDefault="00E842E4" w:rsidP="001C17B1">
      <w:pPr>
        <w:numPr>
          <w:ilvl w:val="1"/>
          <w:numId w:val="8"/>
        </w:numPr>
        <w:pBdr>
          <w:top w:val="nil"/>
          <w:left w:val="nil"/>
          <w:bottom w:val="nil"/>
          <w:right w:val="nil"/>
          <w:between w:val="nil"/>
        </w:pBdr>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842E4" w:rsidRPr="00FD1EE4" w14:paraId="61E0FA03" w14:textId="77777777" w:rsidTr="00BE7056">
        <w:tc>
          <w:tcPr>
            <w:tcW w:w="2835" w:type="dxa"/>
            <w:shd w:val="clear" w:color="auto" w:fill="D9E2F3"/>
            <w:vAlign w:val="center"/>
          </w:tcPr>
          <w:p w14:paraId="20963E0D" w14:textId="77777777" w:rsidR="00E842E4" w:rsidRPr="00FD1EE4" w:rsidRDefault="00E842E4" w:rsidP="001C17B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3ED73A36" w14:textId="77777777" w:rsidR="00E842E4" w:rsidRPr="00FD1EE4" w:rsidRDefault="00E842E4" w:rsidP="00B609A3">
            <w:pPr>
              <w:rPr>
                <w:rFonts w:ascii="GHEA Grapalat" w:eastAsia="GHEA Grapalat" w:hAnsi="GHEA Grapalat" w:cs="GHEA Grapalat"/>
              </w:rPr>
            </w:pPr>
          </w:p>
        </w:tc>
      </w:tr>
      <w:tr w:rsidR="00E842E4" w:rsidRPr="00FD1EE4" w14:paraId="40253B56" w14:textId="77777777" w:rsidTr="00BE7056">
        <w:tc>
          <w:tcPr>
            <w:tcW w:w="2835" w:type="dxa"/>
            <w:shd w:val="clear" w:color="auto" w:fill="D9E2F3"/>
            <w:vAlign w:val="center"/>
          </w:tcPr>
          <w:p w14:paraId="0EE44179" w14:textId="77777777" w:rsidR="00E842E4" w:rsidRPr="00FD1EE4" w:rsidRDefault="00E842E4" w:rsidP="001C17B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5B08683" w14:textId="77777777" w:rsidR="00E842E4" w:rsidRPr="00FD1EE4" w:rsidRDefault="00E842E4" w:rsidP="00B609A3">
            <w:pPr>
              <w:rPr>
                <w:rFonts w:ascii="GHEA Grapalat" w:eastAsia="GHEA Grapalat" w:hAnsi="GHEA Grapalat" w:cs="GHEA Grapalat"/>
              </w:rPr>
            </w:pPr>
          </w:p>
        </w:tc>
      </w:tr>
    </w:tbl>
    <w:p w14:paraId="6F6233B9" w14:textId="77777777" w:rsidR="00E842E4" w:rsidRPr="00FD1EE4" w:rsidRDefault="00E842E4" w:rsidP="001C17B1">
      <w:pPr>
        <w:numPr>
          <w:ilvl w:val="1"/>
          <w:numId w:val="8"/>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842E4" w:rsidRPr="00FD1EE4" w14:paraId="573F74B1" w14:textId="77777777" w:rsidTr="00BE7056">
        <w:tc>
          <w:tcPr>
            <w:tcW w:w="2835" w:type="dxa"/>
            <w:shd w:val="clear" w:color="auto" w:fill="D9E2F3"/>
            <w:vAlign w:val="center"/>
          </w:tcPr>
          <w:p w14:paraId="2567261D" w14:textId="77777777" w:rsidR="00E842E4" w:rsidRPr="00FD1EE4" w:rsidRDefault="00E842E4" w:rsidP="001C17B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012DDB37" w14:textId="77777777" w:rsidR="00E842E4" w:rsidRPr="00FD1EE4" w:rsidRDefault="00E842E4" w:rsidP="00B609A3">
            <w:pPr>
              <w:rPr>
                <w:rFonts w:ascii="GHEA Grapalat" w:eastAsia="GHEA Grapalat" w:hAnsi="GHEA Grapalat" w:cs="GHEA Grapalat"/>
              </w:rPr>
            </w:pPr>
          </w:p>
        </w:tc>
      </w:tr>
      <w:tr w:rsidR="00E842E4" w:rsidRPr="00FD1EE4" w14:paraId="7F1FC243" w14:textId="77777777" w:rsidTr="00BE7056">
        <w:tc>
          <w:tcPr>
            <w:tcW w:w="2835" w:type="dxa"/>
            <w:shd w:val="clear" w:color="auto" w:fill="D9E2F3"/>
            <w:vAlign w:val="center"/>
          </w:tcPr>
          <w:p w14:paraId="386C8E7B" w14:textId="77777777" w:rsidR="00E842E4" w:rsidRPr="00FD1EE4" w:rsidRDefault="00E842E4" w:rsidP="001C17B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7A2E45E" w14:textId="77777777" w:rsidR="00E842E4" w:rsidRPr="00FD1EE4" w:rsidRDefault="00E842E4" w:rsidP="00B609A3">
            <w:pPr>
              <w:rPr>
                <w:rFonts w:ascii="GHEA Grapalat" w:eastAsia="GHEA Grapalat" w:hAnsi="GHEA Grapalat" w:cs="GHEA Grapalat"/>
              </w:rPr>
            </w:pPr>
          </w:p>
        </w:tc>
      </w:tr>
      <w:tr w:rsidR="00E842E4" w:rsidRPr="00FD1EE4" w14:paraId="3C9862C0" w14:textId="77777777" w:rsidTr="00BE7056">
        <w:tc>
          <w:tcPr>
            <w:tcW w:w="2835" w:type="dxa"/>
            <w:shd w:val="clear" w:color="auto" w:fill="D9E2F3"/>
            <w:vAlign w:val="center"/>
          </w:tcPr>
          <w:p w14:paraId="006C7590" w14:textId="77777777" w:rsidR="00E842E4" w:rsidRPr="00FD1EE4" w:rsidRDefault="00E842E4" w:rsidP="001C17B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5BE6B41B" w14:textId="77777777" w:rsidR="00E842E4" w:rsidRPr="00FD1EE4" w:rsidRDefault="00E842E4" w:rsidP="00B609A3">
            <w:pPr>
              <w:rPr>
                <w:rFonts w:ascii="GHEA Grapalat" w:eastAsia="GHEA Grapalat" w:hAnsi="GHEA Grapalat" w:cs="GHEA Grapalat"/>
              </w:rPr>
            </w:pPr>
          </w:p>
        </w:tc>
      </w:tr>
      <w:tr w:rsidR="00E842E4" w:rsidRPr="00FD1EE4" w14:paraId="3374990B" w14:textId="77777777" w:rsidTr="00BE7056">
        <w:tc>
          <w:tcPr>
            <w:tcW w:w="2835" w:type="dxa"/>
            <w:shd w:val="clear" w:color="auto" w:fill="D9E2F3"/>
            <w:vAlign w:val="center"/>
          </w:tcPr>
          <w:p w14:paraId="3D11371E" w14:textId="77777777" w:rsidR="00E842E4" w:rsidRPr="00FD1EE4" w:rsidRDefault="00E842E4" w:rsidP="001C17B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87C4BCB" w14:textId="77777777" w:rsidR="00E842E4" w:rsidRPr="00FD1EE4" w:rsidRDefault="00E842E4" w:rsidP="00B609A3">
            <w:pPr>
              <w:rPr>
                <w:rFonts w:ascii="GHEA Grapalat" w:eastAsia="GHEA Grapalat" w:hAnsi="GHEA Grapalat" w:cs="GHEA Grapalat"/>
              </w:rPr>
            </w:pPr>
          </w:p>
        </w:tc>
      </w:tr>
      <w:tr w:rsidR="00E842E4" w:rsidRPr="00FD1EE4" w14:paraId="330C89E3" w14:textId="77777777" w:rsidTr="00BE7056">
        <w:tc>
          <w:tcPr>
            <w:tcW w:w="2835" w:type="dxa"/>
            <w:shd w:val="clear" w:color="auto" w:fill="D9E2F3"/>
            <w:vAlign w:val="center"/>
          </w:tcPr>
          <w:p w14:paraId="1B1FFCDC" w14:textId="77777777" w:rsidR="00E842E4" w:rsidRPr="00FD1EE4" w:rsidRDefault="00E842E4" w:rsidP="001C17B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353450CD" w14:textId="77777777" w:rsidR="00E842E4" w:rsidRPr="00FD1EE4" w:rsidRDefault="00E842E4" w:rsidP="00B609A3">
            <w:pPr>
              <w:rPr>
                <w:rFonts w:ascii="GHEA Grapalat" w:eastAsia="GHEA Grapalat" w:hAnsi="GHEA Grapalat" w:cs="GHEA Grapalat"/>
              </w:rPr>
            </w:pPr>
          </w:p>
        </w:tc>
      </w:tr>
      <w:tr w:rsidR="00E842E4" w:rsidRPr="00FD1EE4" w14:paraId="08FCC511" w14:textId="77777777" w:rsidTr="00BE7056">
        <w:tc>
          <w:tcPr>
            <w:tcW w:w="2835" w:type="dxa"/>
            <w:shd w:val="clear" w:color="auto" w:fill="D9E2F3"/>
            <w:vAlign w:val="center"/>
          </w:tcPr>
          <w:p w14:paraId="031292E6" w14:textId="77777777" w:rsidR="00E842E4" w:rsidRPr="00FD1EE4" w:rsidRDefault="00E842E4" w:rsidP="001C17B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A9A3554" w14:textId="77777777" w:rsidR="00E842E4" w:rsidRPr="00FD1EE4" w:rsidRDefault="00E842E4" w:rsidP="00B609A3">
            <w:pPr>
              <w:rPr>
                <w:rFonts w:ascii="GHEA Grapalat" w:eastAsia="GHEA Grapalat" w:hAnsi="GHEA Grapalat" w:cs="GHEA Grapalat"/>
              </w:rPr>
            </w:pPr>
          </w:p>
        </w:tc>
      </w:tr>
      <w:tr w:rsidR="00E842E4" w:rsidRPr="00FD1EE4" w14:paraId="6FCA9607" w14:textId="77777777" w:rsidTr="00BE7056">
        <w:tc>
          <w:tcPr>
            <w:tcW w:w="2835" w:type="dxa"/>
            <w:shd w:val="clear" w:color="auto" w:fill="D9E2F3"/>
            <w:vAlign w:val="center"/>
          </w:tcPr>
          <w:p w14:paraId="6420D6CB" w14:textId="77777777" w:rsidR="00E842E4" w:rsidRPr="00FD1EE4" w:rsidRDefault="00E842E4" w:rsidP="001C17B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ADD1DBC" w14:textId="77777777" w:rsidR="00E842E4" w:rsidRPr="00FD1EE4" w:rsidRDefault="00E842E4" w:rsidP="00B609A3">
            <w:pPr>
              <w:rPr>
                <w:rFonts w:ascii="GHEA Grapalat" w:eastAsia="GHEA Grapalat" w:hAnsi="GHEA Grapalat" w:cs="GHEA Grapalat"/>
              </w:rPr>
            </w:pPr>
          </w:p>
        </w:tc>
      </w:tr>
    </w:tbl>
    <w:p w14:paraId="49EA777D" w14:textId="77777777" w:rsidR="00E842E4" w:rsidRPr="00574FF7" w:rsidRDefault="00E842E4" w:rsidP="001C17B1">
      <w:pPr>
        <w:numPr>
          <w:ilvl w:val="1"/>
          <w:numId w:val="8"/>
        </w:numPr>
        <w:pBdr>
          <w:top w:val="nil"/>
          <w:left w:val="nil"/>
          <w:bottom w:val="nil"/>
          <w:right w:val="nil"/>
          <w:between w:val="nil"/>
        </w:pBdr>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842E4" w:rsidRPr="00FD1EE4" w14:paraId="60847900" w14:textId="77777777" w:rsidTr="00BE7056">
        <w:tc>
          <w:tcPr>
            <w:tcW w:w="2836" w:type="dxa"/>
            <w:shd w:val="clear" w:color="auto" w:fill="D9E2F3"/>
            <w:vAlign w:val="center"/>
          </w:tcPr>
          <w:p w14:paraId="42F6D472" w14:textId="77777777" w:rsidR="00E842E4" w:rsidRPr="00FD1EE4" w:rsidRDefault="00E842E4" w:rsidP="001C17B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240F1AF" w14:textId="77777777" w:rsidR="00E842E4" w:rsidRPr="00FD1EE4" w:rsidRDefault="00E842E4" w:rsidP="00B609A3">
            <w:pPr>
              <w:rPr>
                <w:rFonts w:ascii="GHEA Grapalat" w:eastAsia="GHEA Grapalat" w:hAnsi="GHEA Grapalat" w:cs="GHEA Grapalat"/>
              </w:rPr>
            </w:pPr>
          </w:p>
        </w:tc>
      </w:tr>
      <w:tr w:rsidR="00E842E4" w:rsidRPr="00FD1EE4" w14:paraId="5CEB6725" w14:textId="77777777" w:rsidTr="00BE7056">
        <w:tc>
          <w:tcPr>
            <w:tcW w:w="2836" w:type="dxa"/>
            <w:shd w:val="clear" w:color="auto" w:fill="D9E2F3"/>
            <w:vAlign w:val="center"/>
          </w:tcPr>
          <w:p w14:paraId="5522D834" w14:textId="77777777" w:rsidR="00E842E4" w:rsidRPr="00FD1EE4" w:rsidRDefault="00E842E4" w:rsidP="001C17B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34CD2F9D" w14:textId="77777777" w:rsidR="00E842E4" w:rsidRPr="00FD1EE4" w:rsidRDefault="00000000" w:rsidP="00B609A3">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E842E4">
                  <w:rPr>
                    <w:rFonts w:ascii="MS Gothic" w:eastAsia="MS Gothic" w:hAnsi="MS Gothic" w:cs="GHEA Grapalat" w:hint="eastAsia"/>
                  </w:rPr>
                  <w:t>☐</w:t>
                </w:r>
              </w:sdtContent>
            </w:sdt>
            <w:r w:rsidR="00E842E4" w:rsidRPr="00FD1EE4">
              <w:rPr>
                <w:rFonts w:ascii="GHEA Grapalat" w:eastAsia="GHEA Grapalat" w:hAnsi="GHEA Grapalat" w:cs="GHEA Grapalat"/>
              </w:rPr>
              <w:tab/>
              <w:t>Ուղղակի մասնակցություն</w:t>
            </w:r>
          </w:p>
          <w:p w14:paraId="3EA86304" w14:textId="77777777" w:rsidR="00E842E4" w:rsidRPr="00FD1EE4" w:rsidRDefault="00000000" w:rsidP="00B609A3">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E842E4">
                  <w:rPr>
                    <w:rFonts w:ascii="MS Gothic" w:eastAsia="MS Gothic" w:hAnsi="MS Gothic" w:cs="GHEA Grapalat" w:hint="eastAsia"/>
                  </w:rPr>
                  <w:t>☐</w:t>
                </w:r>
              </w:sdtContent>
            </w:sdt>
            <w:r w:rsidR="00E842E4" w:rsidRPr="00FD1EE4">
              <w:rPr>
                <w:rFonts w:ascii="GHEA Grapalat" w:eastAsia="GHEA Grapalat" w:hAnsi="GHEA Grapalat" w:cs="GHEA Grapalat"/>
              </w:rPr>
              <w:tab/>
              <w:t>Անուղղակի մասնակցություն</w:t>
            </w:r>
          </w:p>
        </w:tc>
      </w:tr>
    </w:tbl>
    <w:p w14:paraId="4DE0D659" w14:textId="77777777" w:rsidR="00E842E4" w:rsidRPr="00FD1EE4" w:rsidRDefault="00E842E4" w:rsidP="00B609A3">
      <w:pPr>
        <w:pBdr>
          <w:top w:val="nil"/>
          <w:left w:val="nil"/>
          <w:bottom w:val="nil"/>
          <w:right w:val="nil"/>
          <w:between w:val="nil"/>
        </w:pBdr>
        <w:rPr>
          <w:rFonts w:ascii="GHEA Grapalat" w:eastAsia="GHEA Grapalat" w:hAnsi="GHEA Grapalat" w:cs="GHEA Grapalat"/>
        </w:rPr>
      </w:pPr>
      <w:r w:rsidRPr="00FD1EE4">
        <w:rPr>
          <w:rFonts w:ascii="GHEA Grapalat" w:hAnsi="GHEA Grapalat"/>
        </w:rPr>
        <w:br w:type="page"/>
      </w:r>
    </w:p>
    <w:p w14:paraId="458C015A" w14:textId="77777777" w:rsidR="00E842E4" w:rsidRPr="00FD1EE4" w:rsidRDefault="00E842E4" w:rsidP="001C17B1">
      <w:pPr>
        <w:numPr>
          <w:ilvl w:val="0"/>
          <w:numId w:val="8"/>
        </w:numPr>
        <w:pBdr>
          <w:top w:val="nil"/>
          <w:left w:val="nil"/>
          <w:bottom w:val="nil"/>
          <w:right w:val="nil"/>
          <w:between w:val="nil"/>
        </w:pBdr>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271CBE8D" w14:textId="77777777" w:rsidR="00E842E4" w:rsidRPr="00FD1EE4" w:rsidRDefault="00E842E4" w:rsidP="001C17B1">
      <w:pPr>
        <w:numPr>
          <w:ilvl w:val="1"/>
          <w:numId w:val="8"/>
        </w:numPr>
        <w:pBdr>
          <w:top w:val="nil"/>
          <w:left w:val="nil"/>
          <w:bottom w:val="nil"/>
          <w:right w:val="nil"/>
          <w:between w:val="nil"/>
        </w:pBdr>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842E4" w:rsidRPr="00FD1EE4" w14:paraId="50BCD315" w14:textId="77777777" w:rsidTr="00BE7056">
        <w:tc>
          <w:tcPr>
            <w:tcW w:w="2837" w:type="dxa"/>
            <w:shd w:val="clear" w:color="auto" w:fill="D9E2F3"/>
            <w:vAlign w:val="center"/>
          </w:tcPr>
          <w:p w14:paraId="14C6ED6F" w14:textId="77777777" w:rsidR="00E842E4" w:rsidRPr="00FD1EE4" w:rsidRDefault="00E842E4" w:rsidP="001C17B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2E8F765E" w14:textId="77777777" w:rsidR="00E842E4" w:rsidRPr="00FD1EE4" w:rsidRDefault="00E842E4" w:rsidP="00B609A3">
            <w:pPr>
              <w:rPr>
                <w:rFonts w:ascii="GHEA Grapalat" w:eastAsia="GHEA Grapalat" w:hAnsi="GHEA Grapalat" w:cs="GHEA Grapalat"/>
              </w:rPr>
            </w:pPr>
          </w:p>
        </w:tc>
      </w:tr>
      <w:tr w:rsidR="00E842E4" w:rsidRPr="00FD1EE4" w14:paraId="6E973767" w14:textId="77777777" w:rsidTr="00BE7056">
        <w:tc>
          <w:tcPr>
            <w:tcW w:w="2837" w:type="dxa"/>
            <w:shd w:val="clear" w:color="auto" w:fill="D9E2F3"/>
            <w:vAlign w:val="center"/>
          </w:tcPr>
          <w:p w14:paraId="76FAABC9" w14:textId="77777777" w:rsidR="00E842E4" w:rsidRPr="00FD1EE4" w:rsidRDefault="00E842E4" w:rsidP="001C17B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099D3216" w14:textId="77777777" w:rsidR="00E842E4" w:rsidRPr="00FD1EE4" w:rsidRDefault="00E842E4" w:rsidP="00B609A3">
            <w:pPr>
              <w:rPr>
                <w:rFonts w:ascii="GHEA Grapalat" w:eastAsia="GHEA Grapalat" w:hAnsi="GHEA Grapalat" w:cs="GHEA Grapalat"/>
              </w:rPr>
            </w:pPr>
          </w:p>
        </w:tc>
      </w:tr>
      <w:tr w:rsidR="00E842E4" w:rsidRPr="00FD1EE4" w14:paraId="4AE110A8" w14:textId="77777777" w:rsidTr="00BE7056">
        <w:tc>
          <w:tcPr>
            <w:tcW w:w="2837" w:type="dxa"/>
            <w:shd w:val="clear" w:color="auto" w:fill="D9E2F3"/>
            <w:vAlign w:val="center"/>
          </w:tcPr>
          <w:p w14:paraId="3A355A36" w14:textId="77777777" w:rsidR="00E842E4" w:rsidRPr="00FD1EE4" w:rsidRDefault="00E842E4" w:rsidP="001C17B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2BD2A3C2" w14:textId="77777777" w:rsidR="00E842E4" w:rsidRPr="00FD1EE4" w:rsidRDefault="00E842E4" w:rsidP="00B609A3">
            <w:pPr>
              <w:rPr>
                <w:rFonts w:ascii="GHEA Grapalat" w:eastAsia="GHEA Grapalat" w:hAnsi="GHEA Grapalat" w:cs="GHEA Grapalat"/>
              </w:rPr>
            </w:pPr>
          </w:p>
        </w:tc>
      </w:tr>
      <w:tr w:rsidR="00E842E4" w:rsidRPr="00FD1EE4" w14:paraId="0F863FF3" w14:textId="77777777" w:rsidTr="00BE7056">
        <w:tc>
          <w:tcPr>
            <w:tcW w:w="2837" w:type="dxa"/>
            <w:shd w:val="clear" w:color="auto" w:fill="D9E2F3"/>
            <w:vAlign w:val="center"/>
          </w:tcPr>
          <w:p w14:paraId="3748EC4D" w14:textId="77777777" w:rsidR="00E842E4" w:rsidRPr="00FD1EE4" w:rsidRDefault="00E842E4" w:rsidP="001C17B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039E15B3" w14:textId="77777777" w:rsidR="00E842E4" w:rsidRPr="00FD1EE4" w:rsidRDefault="00000000" w:rsidP="00B609A3">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E842E4" w:rsidRPr="00FD1EE4">
                  <w:rPr>
                    <w:rFonts w:ascii="Segoe UI Symbol" w:eastAsia="MS Gothic" w:hAnsi="Segoe UI Symbol" w:cs="Segoe UI Symbol"/>
                  </w:rPr>
                  <w:t>☐</w:t>
                </w:r>
              </w:sdtContent>
            </w:sdt>
            <w:r w:rsidR="00E842E4" w:rsidRPr="00FD1EE4">
              <w:rPr>
                <w:rFonts w:ascii="GHEA Grapalat" w:eastAsia="GHEA Grapalat" w:hAnsi="GHEA Grapalat" w:cs="GHEA Grapalat"/>
              </w:rPr>
              <w:tab/>
              <w:t>Ուղղակի մասնակցություն</w:t>
            </w:r>
          </w:p>
          <w:p w14:paraId="62B331B1" w14:textId="77777777" w:rsidR="00E842E4" w:rsidRPr="00FD1EE4" w:rsidRDefault="00000000" w:rsidP="00B609A3">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E842E4" w:rsidRPr="00FD1EE4">
                  <w:rPr>
                    <w:rFonts w:ascii="Segoe UI Symbol" w:eastAsia="MS Gothic" w:hAnsi="Segoe UI Symbol" w:cs="Segoe UI Symbol"/>
                  </w:rPr>
                  <w:t>☐</w:t>
                </w:r>
              </w:sdtContent>
            </w:sdt>
            <w:r w:rsidR="00E842E4" w:rsidRPr="00FD1EE4">
              <w:rPr>
                <w:rFonts w:ascii="GHEA Grapalat" w:eastAsia="GHEA Grapalat" w:hAnsi="GHEA Grapalat" w:cs="GHEA Grapalat"/>
              </w:rPr>
              <w:tab/>
              <w:t>Անուղղակի մասնակցություն</w:t>
            </w:r>
          </w:p>
        </w:tc>
      </w:tr>
    </w:tbl>
    <w:p w14:paraId="2C500F4A" w14:textId="77777777" w:rsidR="00E842E4" w:rsidRPr="00FD1EE4" w:rsidRDefault="00E842E4" w:rsidP="001C17B1">
      <w:pPr>
        <w:numPr>
          <w:ilvl w:val="1"/>
          <w:numId w:val="8"/>
        </w:numPr>
        <w:pBdr>
          <w:top w:val="nil"/>
          <w:left w:val="nil"/>
          <w:bottom w:val="nil"/>
          <w:right w:val="nil"/>
          <w:between w:val="nil"/>
        </w:pBdr>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842E4" w:rsidRPr="00FD1EE4" w14:paraId="5F3BCEB4" w14:textId="77777777" w:rsidTr="00BE7056">
        <w:tc>
          <w:tcPr>
            <w:tcW w:w="2837" w:type="dxa"/>
            <w:shd w:val="clear" w:color="auto" w:fill="D9E2F3"/>
            <w:vAlign w:val="center"/>
          </w:tcPr>
          <w:p w14:paraId="166764B3" w14:textId="77777777" w:rsidR="00E842E4" w:rsidRPr="00FD1EE4" w:rsidRDefault="00E842E4" w:rsidP="001C17B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178EE033" w14:textId="77777777" w:rsidR="00E842E4" w:rsidRPr="00FD1EE4" w:rsidRDefault="00E842E4" w:rsidP="00B609A3">
            <w:pPr>
              <w:rPr>
                <w:rFonts w:ascii="GHEA Grapalat" w:eastAsia="GHEA Grapalat" w:hAnsi="GHEA Grapalat" w:cs="GHEA Grapalat"/>
              </w:rPr>
            </w:pPr>
          </w:p>
        </w:tc>
      </w:tr>
      <w:tr w:rsidR="00E842E4" w:rsidRPr="00FD1EE4" w14:paraId="763E890E" w14:textId="77777777" w:rsidTr="00BE7056">
        <w:tc>
          <w:tcPr>
            <w:tcW w:w="2837" w:type="dxa"/>
            <w:shd w:val="clear" w:color="auto" w:fill="D9E2F3"/>
            <w:vAlign w:val="center"/>
          </w:tcPr>
          <w:p w14:paraId="1475C8DA" w14:textId="77777777" w:rsidR="00E842E4" w:rsidRPr="00FD1EE4" w:rsidRDefault="00E842E4" w:rsidP="001C17B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05A71789" w14:textId="77777777" w:rsidR="00E842E4" w:rsidRPr="00FD1EE4" w:rsidRDefault="00E842E4" w:rsidP="00B609A3">
            <w:pPr>
              <w:rPr>
                <w:rFonts w:ascii="GHEA Grapalat" w:eastAsia="GHEA Grapalat" w:hAnsi="GHEA Grapalat" w:cs="GHEA Grapalat"/>
              </w:rPr>
            </w:pPr>
          </w:p>
        </w:tc>
      </w:tr>
      <w:tr w:rsidR="00E842E4" w:rsidRPr="00FD1EE4" w14:paraId="1042FEE3" w14:textId="77777777" w:rsidTr="00BE7056">
        <w:tc>
          <w:tcPr>
            <w:tcW w:w="2837" w:type="dxa"/>
            <w:shd w:val="clear" w:color="auto" w:fill="D9E2F3"/>
            <w:vAlign w:val="center"/>
          </w:tcPr>
          <w:p w14:paraId="581CD752" w14:textId="77777777" w:rsidR="00E842E4" w:rsidRPr="00FD1EE4" w:rsidRDefault="00E842E4" w:rsidP="001C17B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657D3ABB" w14:textId="77777777" w:rsidR="00E842E4" w:rsidRPr="00FD1EE4" w:rsidRDefault="00E842E4" w:rsidP="00B609A3">
            <w:pPr>
              <w:rPr>
                <w:rFonts w:ascii="GHEA Grapalat" w:eastAsia="GHEA Grapalat" w:hAnsi="GHEA Grapalat" w:cs="GHEA Grapalat"/>
              </w:rPr>
            </w:pPr>
          </w:p>
        </w:tc>
      </w:tr>
      <w:tr w:rsidR="00E842E4" w:rsidRPr="00FD1EE4" w14:paraId="09F594ED" w14:textId="77777777" w:rsidTr="00BE7056">
        <w:tc>
          <w:tcPr>
            <w:tcW w:w="2837" w:type="dxa"/>
            <w:shd w:val="clear" w:color="auto" w:fill="D9E2F3"/>
            <w:vAlign w:val="center"/>
          </w:tcPr>
          <w:p w14:paraId="753913F7" w14:textId="77777777" w:rsidR="00E842E4" w:rsidRPr="00FD1EE4" w:rsidRDefault="00E842E4" w:rsidP="001C17B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29BFF234" w14:textId="77777777" w:rsidR="00E842E4" w:rsidRPr="00FD1EE4" w:rsidRDefault="00000000" w:rsidP="00B609A3">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E842E4" w:rsidRPr="00FD1EE4">
                  <w:rPr>
                    <w:rFonts w:ascii="Segoe UI Symbol" w:eastAsia="MS Gothic" w:hAnsi="Segoe UI Symbol" w:cs="Segoe UI Symbol"/>
                  </w:rPr>
                  <w:t>☐</w:t>
                </w:r>
              </w:sdtContent>
            </w:sdt>
            <w:r w:rsidR="00E842E4" w:rsidRPr="00FD1EE4">
              <w:rPr>
                <w:rFonts w:ascii="GHEA Grapalat" w:eastAsia="GHEA Grapalat" w:hAnsi="GHEA Grapalat" w:cs="GHEA Grapalat"/>
              </w:rPr>
              <w:tab/>
              <w:t>Ուղղակի մասնակցություն</w:t>
            </w:r>
          </w:p>
          <w:p w14:paraId="43BB77F4" w14:textId="77777777" w:rsidR="00E842E4" w:rsidRPr="00FD1EE4" w:rsidRDefault="00000000" w:rsidP="00B609A3">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E842E4" w:rsidRPr="00FD1EE4">
                  <w:rPr>
                    <w:rFonts w:ascii="Segoe UI Symbol" w:eastAsia="MS Gothic" w:hAnsi="Segoe UI Symbol" w:cs="Segoe UI Symbol"/>
                  </w:rPr>
                  <w:t>☐</w:t>
                </w:r>
              </w:sdtContent>
            </w:sdt>
            <w:r w:rsidR="00E842E4" w:rsidRPr="00FD1EE4">
              <w:rPr>
                <w:rFonts w:ascii="GHEA Grapalat" w:eastAsia="GHEA Grapalat" w:hAnsi="GHEA Grapalat" w:cs="GHEA Grapalat"/>
              </w:rPr>
              <w:tab/>
              <w:t>Անուղղակի մասնակցություն</w:t>
            </w:r>
          </w:p>
        </w:tc>
      </w:tr>
    </w:tbl>
    <w:p w14:paraId="2D5EEDF0" w14:textId="77777777" w:rsidR="00E842E4" w:rsidRPr="00FD1EE4" w:rsidRDefault="00E842E4" w:rsidP="00B609A3">
      <w:pPr>
        <w:rPr>
          <w:rFonts w:ascii="GHEA Grapalat" w:eastAsia="GHEA Grapalat" w:hAnsi="GHEA Grapalat" w:cs="GHEA Grapalat"/>
          <w:b/>
        </w:rPr>
      </w:pPr>
      <w:r w:rsidRPr="00FD1EE4">
        <w:rPr>
          <w:rFonts w:ascii="GHEA Grapalat" w:hAnsi="GHEA Grapalat"/>
        </w:rPr>
        <w:br w:type="page"/>
      </w:r>
    </w:p>
    <w:p w14:paraId="2DDADF9D" w14:textId="77777777" w:rsidR="00E842E4" w:rsidRPr="00FD1EE4" w:rsidRDefault="00E842E4" w:rsidP="001C17B1">
      <w:pPr>
        <w:numPr>
          <w:ilvl w:val="0"/>
          <w:numId w:val="8"/>
        </w:numPr>
        <w:pBdr>
          <w:top w:val="nil"/>
          <w:left w:val="nil"/>
          <w:bottom w:val="nil"/>
          <w:right w:val="nil"/>
          <w:between w:val="nil"/>
        </w:pBdr>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0C15231" w14:textId="77777777" w:rsidR="00E842E4" w:rsidRPr="00FD1EE4" w:rsidRDefault="00E842E4" w:rsidP="001C17B1">
      <w:pPr>
        <w:numPr>
          <w:ilvl w:val="1"/>
          <w:numId w:val="8"/>
        </w:numPr>
        <w:pBdr>
          <w:top w:val="nil"/>
          <w:left w:val="nil"/>
          <w:bottom w:val="nil"/>
          <w:right w:val="nil"/>
          <w:between w:val="nil"/>
        </w:pBdr>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842E4" w:rsidRPr="00FD1EE4" w14:paraId="77413F1F" w14:textId="77777777" w:rsidTr="00BE7056">
        <w:tc>
          <w:tcPr>
            <w:tcW w:w="2836" w:type="dxa"/>
            <w:shd w:val="clear" w:color="auto" w:fill="D9E2F3"/>
            <w:vAlign w:val="center"/>
          </w:tcPr>
          <w:p w14:paraId="537AF891" w14:textId="77777777" w:rsidR="00E842E4" w:rsidRPr="00FD1EE4" w:rsidRDefault="00E842E4" w:rsidP="001C17B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2F9EB98E" w14:textId="77777777" w:rsidR="00E842E4" w:rsidRPr="00FD1EE4" w:rsidRDefault="00E842E4" w:rsidP="00B609A3">
            <w:pPr>
              <w:rPr>
                <w:rFonts w:ascii="GHEA Grapalat" w:eastAsia="GHEA Grapalat" w:hAnsi="GHEA Grapalat" w:cs="GHEA Grapalat"/>
              </w:rPr>
            </w:pPr>
          </w:p>
        </w:tc>
      </w:tr>
      <w:tr w:rsidR="00E842E4" w:rsidRPr="00FD1EE4" w14:paraId="0C1D848B" w14:textId="77777777" w:rsidTr="00BE7056">
        <w:tc>
          <w:tcPr>
            <w:tcW w:w="2836" w:type="dxa"/>
            <w:shd w:val="clear" w:color="auto" w:fill="D9E2F3"/>
            <w:vAlign w:val="center"/>
          </w:tcPr>
          <w:p w14:paraId="1D1F6D7E" w14:textId="77777777" w:rsidR="00E842E4" w:rsidRPr="00FD1EE4" w:rsidRDefault="00E842E4" w:rsidP="001C17B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59B83D89" w14:textId="77777777" w:rsidR="00E842E4" w:rsidRPr="00FD1EE4" w:rsidRDefault="00E842E4" w:rsidP="00B609A3">
            <w:pPr>
              <w:rPr>
                <w:rFonts w:ascii="GHEA Grapalat" w:eastAsia="GHEA Grapalat" w:hAnsi="GHEA Grapalat" w:cs="GHEA Grapalat"/>
              </w:rPr>
            </w:pPr>
          </w:p>
        </w:tc>
      </w:tr>
      <w:tr w:rsidR="00E842E4" w:rsidRPr="00FD1EE4" w14:paraId="2A797039" w14:textId="77777777" w:rsidTr="00BE7056">
        <w:tc>
          <w:tcPr>
            <w:tcW w:w="2836" w:type="dxa"/>
            <w:shd w:val="clear" w:color="auto" w:fill="D9E2F3"/>
            <w:vAlign w:val="center"/>
          </w:tcPr>
          <w:p w14:paraId="63727ED1" w14:textId="77777777" w:rsidR="00E842E4" w:rsidRPr="00FD1EE4" w:rsidRDefault="00E842E4" w:rsidP="001C17B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3A780C37" w14:textId="77777777" w:rsidR="00E842E4" w:rsidRPr="00FD1EE4" w:rsidRDefault="00E842E4" w:rsidP="00B609A3">
            <w:pPr>
              <w:rPr>
                <w:rFonts w:ascii="GHEA Grapalat" w:eastAsia="GHEA Grapalat" w:hAnsi="GHEA Grapalat" w:cs="GHEA Grapalat"/>
              </w:rPr>
            </w:pPr>
          </w:p>
        </w:tc>
      </w:tr>
      <w:tr w:rsidR="00E842E4" w:rsidRPr="00FD1EE4" w14:paraId="3CCF84F8" w14:textId="77777777" w:rsidTr="00BE7056">
        <w:tc>
          <w:tcPr>
            <w:tcW w:w="2836" w:type="dxa"/>
            <w:shd w:val="clear" w:color="auto" w:fill="D9E2F3"/>
            <w:vAlign w:val="center"/>
          </w:tcPr>
          <w:p w14:paraId="0FD3172C" w14:textId="77777777" w:rsidR="00E842E4" w:rsidRPr="00FD1EE4" w:rsidRDefault="00E842E4" w:rsidP="001C17B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302CAC02" w14:textId="77777777" w:rsidR="00E842E4" w:rsidRPr="00FD1EE4" w:rsidRDefault="00E842E4" w:rsidP="00B609A3">
            <w:pPr>
              <w:rPr>
                <w:rFonts w:ascii="GHEA Grapalat" w:eastAsia="GHEA Grapalat" w:hAnsi="GHEA Grapalat" w:cs="GHEA Grapalat"/>
              </w:rPr>
            </w:pPr>
          </w:p>
        </w:tc>
      </w:tr>
      <w:tr w:rsidR="00E842E4" w:rsidRPr="00FD1EE4" w14:paraId="6FFFF057" w14:textId="77777777" w:rsidTr="00BE7056">
        <w:tc>
          <w:tcPr>
            <w:tcW w:w="2836" w:type="dxa"/>
            <w:shd w:val="clear" w:color="auto" w:fill="D9E2F3"/>
            <w:vAlign w:val="center"/>
          </w:tcPr>
          <w:p w14:paraId="002CF970" w14:textId="77777777" w:rsidR="00E842E4" w:rsidRPr="00FD1EE4" w:rsidRDefault="00E842E4" w:rsidP="001C17B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5869DAE9" w14:textId="77777777" w:rsidR="00E842E4" w:rsidRPr="00FD1EE4" w:rsidRDefault="00E842E4" w:rsidP="00B609A3">
            <w:pPr>
              <w:rPr>
                <w:rFonts w:ascii="GHEA Grapalat" w:eastAsia="GHEA Grapalat" w:hAnsi="GHEA Grapalat" w:cs="GHEA Grapalat"/>
              </w:rPr>
            </w:pPr>
          </w:p>
        </w:tc>
      </w:tr>
      <w:tr w:rsidR="00E842E4" w:rsidRPr="00FD1EE4" w14:paraId="1D4FA668" w14:textId="77777777" w:rsidTr="00BE7056">
        <w:tc>
          <w:tcPr>
            <w:tcW w:w="2836" w:type="dxa"/>
            <w:shd w:val="clear" w:color="auto" w:fill="D9E2F3"/>
            <w:vAlign w:val="center"/>
          </w:tcPr>
          <w:p w14:paraId="48B41DB6" w14:textId="77777777" w:rsidR="00E842E4" w:rsidRPr="00FD1EE4" w:rsidRDefault="00E842E4" w:rsidP="001C17B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40E49C5E" w14:textId="77777777" w:rsidR="00E842E4" w:rsidRPr="00FD1EE4" w:rsidRDefault="00E842E4" w:rsidP="00B609A3">
            <w:pPr>
              <w:rPr>
                <w:rFonts w:ascii="GHEA Grapalat" w:eastAsia="GHEA Grapalat" w:hAnsi="GHEA Grapalat" w:cs="GHEA Grapalat"/>
              </w:rPr>
            </w:pPr>
          </w:p>
        </w:tc>
      </w:tr>
    </w:tbl>
    <w:p w14:paraId="13AF989C" w14:textId="77777777" w:rsidR="00E842E4" w:rsidRPr="00FD1EE4" w:rsidRDefault="00E842E4" w:rsidP="001C17B1">
      <w:pPr>
        <w:numPr>
          <w:ilvl w:val="1"/>
          <w:numId w:val="8"/>
        </w:numPr>
        <w:pBdr>
          <w:top w:val="nil"/>
          <w:left w:val="nil"/>
          <w:bottom w:val="nil"/>
          <w:right w:val="nil"/>
          <w:between w:val="nil"/>
        </w:pBdr>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842E4" w:rsidRPr="00FD1EE4" w14:paraId="658A6389" w14:textId="77777777" w:rsidTr="00BE7056">
        <w:tc>
          <w:tcPr>
            <w:tcW w:w="2837" w:type="dxa"/>
            <w:shd w:val="clear" w:color="auto" w:fill="D9E2F3"/>
            <w:vAlign w:val="center"/>
          </w:tcPr>
          <w:p w14:paraId="527E4E52" w14:textId="77777777" w:rsidR="00E842E4" w:rsidRPr="00FD1EE4" w:rsidRDefault="00E842E4" w:rsidP="001C17B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528F7BBA" w14:textId="77777777" w:rsidR="00E842E4" w:rsidRPr="00FD1EE4" w:rsidRDefault="00E842E4" w:rsidP="00B609A3">
            <w:pPr>
              <w:rPr>
                <w:rFonts w:ascii="GHEA Grapalat" w:eastAsia="GHEA Grapalat" w:hAnsi="GHEA Grapalat" w:cs="GHEA Grapalat"/>
              </w:rPr>
            </w:pPr>
          </w:p>
        </w:tc>
      </w:tr>
      <w:tr w:rsidR="00E842E4" w:rsidRPr="00FD1EE4" w14:paraId="179DF079" w14:textId="77777777" w:rsidTr="00BE7056">
        <w:tc>
          <w:tcPr>
            <w:tcW w:w="2837" w:type="dxa"/>
            <w:shd w:val="clear" w:color="auto" w:fill="D9E2F3"/>
            <w:vAlign w:val="center"/>
          </w:tcPr>
          <w:p w14:paraId="09197E3A" w14:textId="77777777" w:rsidR="00E842E4" w:rsidRPr="00FD1EE4" w:rsidRDefault="00E842E4" w:rsidP="001C17B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320C296C" w14:textId="77777777" w:rsidR="00E842E4" w:rsidRPr="00FD1EE4" w:rsidRDefault="00E842E4" w:rsidP="00B609A3">
            <w:pPr>
              <w:rPr>
                <w:rFonts w:ascii="GHEA Grapalat" w:eastAsia="GHEA Grapalat" w:hAnsi="GHEA Grapalat" w:cs="GHEA Grapalat"/>
              </w:rPr>
            </w:pPr>
          </w:p>
        </w:tc>
      </w:tr>
      <w:tr w:rsidR="00E842E4" w:rsidRPr="00FD1EE4" w14:paraId="3574C076" w14:textId="77777777" w:rsidTr="00BE7056">
        <w:tc>
          <w:tcPr>
            <w:tcW w:w="2837" w:type="dxa"/>
            <w:shd w:val="clear" w:color="auto" w:fill="D9E2F3"/>
            <w:vAlign w:val="center"/>
          </w:tcPr>
          <w:p w14:paraId="211F1C70" w14:textId="77777777" w:rsidR="00E842E4" w:rsidRPr="00FD1EE4" w:rsidRDefault="00E842E4" w:rsidP="001C17B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4192BD4B" w14:textId="77777777" w:rsidR="00E842E4" w:rsidRPr="00FD1EE4" w:rsidRDefault="00E842E4" w:rsidP="00B609A3">
            <w:pPr>
              <w:rPr>
                <w:rFonts w:ascii="GHEA Grapalat" w:eastAsia="GHEA Grapalat" w:hAnsi="GHEA Grapalat" w:cs="GHEA Grapalat"/>
              </w:rPr>
            </w:pPr>
          </w:p>
        </w:tc>
      </w:tr>
      <w:tr w:rsidR="00E842E4" w:rsidRPr="00FD1EE4" w14:paraId="0225BD0C" w14:textId="77777777" w:rsidTr="00BE7056">
        <w:tc>
          <w:tcPr>
            <w:tcW w:w="2837" w:type="dxa"/>
            <w:shd w:val="clear" w:color="auto" w:fill="D9E2F3"/>
            <w:vAlign w:val="center"/>
          </w:tcPr>
          <w:p w14:paraId="5B083D04" w14:textId="77777777" w:rsidR="00E842E4" w:rsidRPr="00FD1EE4" w:rsidRDefault="00E842E4" w:rsidP="001C17B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619AD99" w14:textId="77777777" w:rsidR="00E842E4" w:rsidRPr="00FD1EE4" w:rsidRDefault="00E842E4" w:rsidP="00B609A3">
            <w:pPr>
              <w:rPr>
                <w:rFonts w:ascii="GHEA Grapalat" w:eastAsia="GHEA Grapalat" w:hAnsi="GHEA Grapalat" w:cs="GHEA Grapalat"/>
              </w:rPr>
            </w:pPr>
          </w:p>
        </w:tc>
      </w:tr>
      <w:tr w:rsidR="00E842E4" w:rsidRPr="00FD1EE4" w14:paraId="7B21822A" w14:textId="77777777" w:rsidTr="00BE7056">
        <w:tc>
          <w:tcPr>
            <w:tcW w:w="2837" w:type="dxa"/>
            <w:shd w:val="clear" w:color="auto" w:fill="D9E2F3"/>
            <w:vAlign w:val="center"/>
          </w:tcPr>
          <w:p w14:paraId="7CD22F80" w14:textId="77777777" w:rsidR="00E842E4" w:rsidRPr="00FD1EE4" w:rsidRDefault="00E842E4" w:rsidP="001C17B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26753FE9" w14:textId="77777777" w:rsidR="00E842E4" w:rsidRPr="00FD1EE4" w:rsidRDefault="00E842E4" w:rsidP="00B609A3">
            <w:pPr>
              <w:rPr>
                <w:rFonts w:ascii="GHEA Grapalat" w:eastAsia="GHEA Grapalat" w:hAnsi="GHEA Grapalat" w:cs="GHEA Grapalat"/>
              </w:rPr>
            </w:pPr>
          </w:p>
        </w:tc>
      </w:tr>
    </w:tbl>
    <w:p w14:paraId="4F8B921F" w14:textId="77777777" w:rsidR="00E842E4" w:rsidRPr="00FD1EE4" w:rsidRDefault="00E842E4" w:rsidP="001C17B1">
      <w:pPr>
        <w:numPr>
          <w:ilvl w:val="1"/>
          <w:numId w:val="8"/>
        </w:numPr>
        <w:pBdr>
          <w:top w:val="nil"/>
          <w:left w:val="nil"/>
          <w:bottom w:val="nil"/>
          <w:right w:val="nil"/>
          <w:between w:val="nil"/>
        </w:pBdr>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842E4" w:rsidRPr="00FD1EE4" w14:paraId="19CDF92D" w14:textId="77777777" w:rsidTr="00BE7056">
        <w:tc>
          <w:tcPr>
            <w:tcW w:w="2837" w:type="dxa"/>
            <w:shd w:val="clear" w:color="auto" w:fill="D9E2F3"/>
            <w:vAlign w:val="center"/>
          </w:tcPr>
          <w:p w14:paraId="38719BAF" w14:textId="77777777" w:rsidR="00E842E4" w:rsidRPr="00FD1EE4" w:rsidRDefault="00E842E4" w:rsidP="001C17B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796E5C0B" w14:textId="77777777" w:rsidR="00E842E4" w:rsidRPr="00FD1EE4" w:rsidRDefault="00E842E4" w:rsidP="00B609A3">
            <w:pPr>
              <w:rPr>
                <w:rFonts w:ascii="GHEA Grapalat" w:eastAsia="GHEA Grapalat" w:hAnsi="GHEA Grapalat" w:cs="GHEA Grapalat"/>
              </w:rPr>
            </w:pPr>
          </w:p>
        </w:tc>
      </w:tr>
      <w:tr w:rsidR="00E842E4" w:rsidRPr="00FD1EE4" w14:paraId="5A2A34C3" w14:textId="77777777" w:rsidTr="00BE7056">
        <w:tc>
          <w:tcPr>
            <w:tcW w:w="2837" w:type="dxa"/>
            <w:shd w:val="clear" w:color="auto" w:fill="D9E2F3"/>
            <w:vAlign w:val="center"/>
          </w:tcPr>
          <w:p w14:paraId="0DDCEB79" w14:textId="77777777" w:rsidR="00E842E4" w:rsidRPr="00FD1EE4" w:rsidRDefault="00E842E4" w:rsidP="001C17B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F42364E" w14:textId="77777777" w:rsidR="00E842E4" w:rsidRPr="00FD1EE4" w:rsidRDefault="00E842E4" w:rsidP="00B609A3">
            <w:pPr>
              <w:rPr>
                <w:rFonts w:ascii="GHEA Grapalat" w:eastAsia="GHEA Grapalat" w:hAnsi="GHEA Grapalat" w:cs="GHEA Grapalat"/>
              </w:rPr>
            </w:pPr>
          </w:p>
        </w:tc>
      </w:tr>
      <w:tr w:rsidR="00E842E4" w:rsidRPr="00FD1EE4" w14:paraId="59D5386F" w14:textId="77777777" w:rsidTr="00BE7056">
        <w:tc>
          <w:tcPr>
            <w:tcW w:w="2837" w:type="dxa"/>
            <w:shd w:val="clear" w:color="auto" w:fill="D9E2F3"/>
            <w:vAlign w:val="center"/>
          </w:tcPr>
          <w:p w14:paraId="2037025F" w14:textId="77777777" w:rsidR="00E842E4" w:rsidRPr="00FD1EE4" w:rsidRDefault="00E842E4" w:rsidP="001C17B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7962AEB4" w14:textId="77777777" w:rsidR="00E842E4" w:rsidRPr="00FD1EE4" w:rsidRDefault="00E842E4" w:rsidP="00B609A3">
            <w:pPr>
              <w:rPr>
                <w:rFonts w:ascii="GHEA Grapalat" w:eastAsia="GHEA Grapalat" w:hAnsi="GHEA Grapalat" w:cs="GHEA Grapalat"/>
              </w:rPr>
            </w:pPr>
          </w:p>
        </w:tc>
      </w:tr>
      <w:tr w:rsidR="00E842E4" w:rsidRPr="00FD1EE4" w14:paraId="72414B62" w14:textId="77777777" w:rsidTr="00BE7056">
        <w:tc>
          <w:tcPr>
            <w:tcW w:w="2837" w:type="dxa"/>
            <w:shd w:val="clear" w:color="auto" w:fill="D9E2F3"/>
            <w:vAlign w:val="center"/>
          </w:tcPr>
          <w:p w14:paraId="63E2DCB4" w14:textId="77777777" w:rsidR="00E842E4" w:rsidRPr="00FD1EE4" w:rsidRDefault="00E842E4" w:rsidP="001C17B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1139D231" w14:textId="77777777" w:rsidR="00E842E4" w:rsidRPr="00FD1EE4" w:rsidRDefault="00E842E4" w:rsidP="00B609A3">
            <w:pPr>
              <w:rPr>
                <w:rFonts w:ascii="GHEA Grapalat" w:eastAsia="GHEA Grapalat" w:hAnsi="GHEA Grapalat" w:cs="GHEA Grapalat"/>
              </w:rPr>
            </w:pPr>
          </w:p>
        </w:tc>
      </w:tr>
    </w:tbl>
    <w:p w14:paraId="4DF5E789" w14:textId="77777777" w:rsidR="00E842E4" w:rsidRPr="00FD1EE4" w:rsidRDefault="00E842E4" w:rsidP="001C17B1">
      <w:pPr>
        <w:numPr>
          <w:ilvl w:val="1"/>
          <w:numId w:val="8"/>
        </w:numPr>
        <w:pBdr>
          <w:top w:val="nil"/>
          <w:left w:val="nil"/>
          <w:bottom w:val="nil"/>
          <w:right w:val="nil"/>
          <w:between w:val="nil"/>
        </w:pBdr>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842E4" w:rsidRPr="00FD1EE4" w14:paraId="16F845E4" w14:textId="77777777" w:rsidTr="00BE7056">
        <w:tc>
          <w:tcPr>
            <w:tcW w:w="2837" w:type="dxa"/>
            <w:shd w:val="clear" w:color="auto" w:fill="D9E2F3"/>
            <w:vAlign w:val="center"/>
          </w:tcPr>
          <w:p w14:paraId="6DC05333" w14:textId="77777777" w:rsidR="00E842E4" w:rsidRPr="00FD1EE4" w:rsidRDefault="00E842E4" w:rsidP="001C17B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644C2F8" w14:textId="77777777" w:rsidR="00E842E4" w:rsidRPr="00FD1EE4" w:rsidRDefault="00E842E4" w:rsidP="00B609A3">
            <w:pPr>
              <w:rPr>
                <w:rFonts w:ascii="GHEA Grapalat" w:eastAsia="GHEA Grapalat" w:hAnsi="GHEA Grapalat" w:cs="GHEA Grapalat"/>
              </w:rPr>
            </w:pPr>
          </w:p>
        </w:tc>
      </w:tr>
      <w:tr w:rsidR="00E842E4" w:rsidRPr="00FD1EE4" w14:paraId="486D1199" w14:textId="77777777" w:rsidTr="00BE7056">
        <w:tc>
          <w:tcPr>
            <w:tcW w:w="2837" w:type="dxa"/>
            <w:shd w:val="clear" w:color="auto" w:fill="D9E2F3"/>
            <w:vAlign w:val="center"/>
          </w:tcPr>
          <w:p w14:paraId="4D9DEC3B" w14:textId="77777777" w:rsidR="00E842E4" w:rsidRPr="00FD1EE4" w:rsidRDefault="00E842E4" w:rsidP="001C17B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E7C7A50" w14:textId="77777777" w:rsidR="00E842E4" w:rsidRPr="00FD1EE4" w:rsidRDefault="00E842E4" w:rsidP="00B609A3">
            <w:pPr>
              <w:rPr>
                <w:rFonts w:ascii="GHEA Grapalat" w:eastAsia="GHEA Grapalat" w:hAnsi="GHEA Grapalat" w:cs="GHEA Grapalat"/>
              </w:rPr>
            </w:pPr>
          </w:p>
        </w:tc>
      </w:tr>
      <w:tr w:rsidR="00E842E4" w:rsidRPr="00FD1EE4" w14:paraId="10F3110E" w14:textId="77777777" w:rsidTr="00BE7056">
        <w:tc>
          <w:tcPr>
            <w:tcW w:w="2837" w:type="dxa"/>
            <w:shd w:val="clear" w:color="auto" w:fill="D9E2F3"/>
            <w:vAlign w:val="center"/>
          </w:tcPr>
          <w:p w14:paraId="1B48FFD0" w14:textId="77777777" w:rsidR="00E842E4" w:rsidRPr="00FD1EE4" w:rsidRDefault="00E842E4" w:rsidP="001C17B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A8A913F" w14:textId="77777777" w:rsidR="00E842E4" w:rsidRPr="00FD1EE4" w:rsidRDefault="00E842E4" w:rsidP="00B609A3">
            <w:pPr>
              <w:rPr>
                <w:rFonts w:ascii="GHEA Grapalat" w:eastAsia="GHEA Grapalat" w:hAnsi="GHEA Grapalat" w:cs="GHEA Grapalat"/>
              </w:rPr>
            </w:pPr>
          </w:p>
        </w:tc>
      </w:tr>
      <w:tr w:rsidR="00E842E4" w:rsidRPr="00FD1EE4" w14:paraId="3D8546C5" w14:textId="77777777" w:rsidTr="00BE7056">
        <w:tc>
          <w:tcPr>
            <w:tcW w:w="2837" w:type="dxa"/>
            <w:shd w:val="clear" w:color="auto" w:fill="D9E2F3"/>
            <w:vAlign w:val="center"/>
          </w:tcPr>
          <w:p w14:paraId="57E20087" w14:textId="77777777" w:rsidR="00E842E4" w:rsidRPr="00FD1EE4" w:rsidRDefault="00E842E4" w:rsidP="001C17B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143B2EF6" w14:textId="77777777" w:rsidR="00E842E4" w:rsidRPr="00FD1EE4" w:rsidRDefault="00E842E4" w:rsidP="00B609A3">
            <w:pPr>
              <w:rPr>
                <w:rFonts w:ascii="GHEA Grapalat" w:eastAsia="GHEA Grapalat" w:hAnsi="GHEA Grapalat" w:cs="GHEA Grapalat"/>
              </w:rPr>
            </w:pPr>
          </w:p>
        </w:tc>
      </w:tr>
    </w:tbl>
    <w:p w14:paraId="3CF8BE45" w14:textId="77777777" w:rsidR="00E842E4" w:rsidRPr="00FD1EE4" w:rsidRDefault="00E842E4" w:rsidP="001C17B1">
      <w:pPr>
        <w:numPr>
          <w:ilvl w:val="1"/>
          <w:numId w:val="8"/>
        </w:numPr>
        <w:pBdr>
          <w:top w:val="nil"/>
          <w:left w:val="nil"/>
          <w:bottom w:val="nil"/>
          <w:right w:val="nil"/>
          <w:between w:val="nil"/>
        </w:pBdr>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842E4" w:rsidRPr="00FD1EE4" w14:paraId="29DC0D9E" w14:textId="77777777" w:rsidTr="00BE7056">
        <w:trPr>
          <w:trHeight w:val="924"/>
        </w:trPr>
        <w:tc>
          <w:tcPr>
            <w:tcW w:w="9016" w:type="dxa"/>
            <w:gridSpan w:val="2"/>
            <w:vAlign w:val="center"/>
          </w:tcPr>
          <w:p w14:paraId="2DA83A94" w14:textId="77777777" w:rsidR="00E842E4" w:rsidRPr="00FD1EE4" w:rsidRDefault="00000000" w:rsidP="00B609A3">
            <w:pPr>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E842E4" w:rsidRPr="00FD1EE4">
                  <w:rPr>
                    <w:rFonts w:ascii="Segoe UI Symbol" w:eastAsia="MS Gothic" w:hAnsi="Segoe UI Symbol" w:cs="Segoe UI Symbol"/>
                  </w:rPr>
                  <w:t>☐</w:t>
                </w:r>
              </w:sdtContent>
            </w:sdt>
            <w:r w:rsidR="00E842E4" w:rsidRPr="00FD1EE4">
              <w:rPr>
                <w:rFonts w:ascii="GHEA Grapalat" w:eastAsia="GHEA Grapalat" w:hAnsi="GHEA Grapalat" w:cs="GHEA Grapalat"/>
              </w:rPr>
              <w:tab/>
              <w:t>ա</w:t>
            </w:r>
            <w:r w:rsidR="00E842E4" w:rsidRPr="00FD1EE4">
              <w:rPr>
                <w:rFonts w:ascii="Cambria Math" w:eastAsia="Cambria Math" w:hAnsi="Cambria Math" w:cs="Cambria Math"/>
              </w:rPr>
              <w:t>․</w:t>
            </w:r>
            <w:r w:rsidR="00E842E4"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E842E4" w:rsidRPr="00FD1EE4" w14:paraId="6A89B342" w14:textId="77777777" w:rsidTr="00BE7056">
        <w:trPr>
          <w:trHeight w:val="684"/>
        </w:trPr>
        <w:tc>
          <w:tcPr>
            <w:tcW w:w="4508" w:type="dxa"/>
            <w:shd w:val="clear" w:color="auto" w:fill="D9E2F3"/>
            <w:vAlign w:val="center"/>
          </w:tcPr>
          <w:p w14:paraId="7A0335AB" w14:textId="77777777" w:rsidR="00E842E4" w:rsidRPr="00FD1EE4" w:rsidRDefault="00E842E4" w:rsidP="001C17B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682EE811" w14:textId="77777777" w:rsidR="00E842E4" w:rsidRPr="00FD1EE4" w:rsidRDefault="00E842E4" w:rsidP="00B609A3">
            <w:pPr>
              <w:rPr>
                <w:rFonts w:ascii="GHEA Grapalat" w:eastAsia="GHEA Grapalat" w:hAnsi="GHEA Grapalat" w:cs="GHEA Grapalat"/>
              </w:rPr>
            </w:pPr>
          </w:p>
        </w:tc>
      </w:tr>
      <w:tr w:rsidR="00E842E4" w:rsidRPr="00FD1EE4" w14:paraId="7239DFCA" w14:textId="77777777" w:rsidTr="00BE7056">
        <w:trPr>
          <w:trHeight w:val="1282"/>
        </w:trPr>
        <w:tc>
          <w:tcPr>
            <w:tcW w:w="4508" w:type="dxa"/>
            <w:shd w:val="clear" w:color="auto" w:fill="D9E2F3"/>
            <w:vAlign w:val="center"/>
          </w:tcPr>
          <w:p w14:paraId="3FAED813" w14:textId="77777777" w:rsidR="00E842E4" w:rsidRPr="00FD1EE4" w:rsidRDefault="00E842E4" w:rsidP="001C17B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տեսակը</w:t>
            </w:r>
          </w:p>
        </w:tc>
        <w:tc>
          <w:tcPr>
            <w:tcW w:w="4508" w:type="dxa"/>
            <w:vAlign w:val="center"/>
          </w:tcPr>
          <w:p w14:paraId="31A4165D" w14:textId="77777777" w:rsidR="00E842E4" w:rsidRPr="00FD1EE4" w:rsidRDefault="00000000" w:rsidP="00B609A3">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E842E4" w:rsidRPr="00FD1EE4">
                  <w:rPr>
                    <w:rFonts w:ascii="Segoe UI Symbol" w:eastAsia="MS Gothic" w:hAnsi="Segoe UI Symbol" w:cs="Segoe UI Symbol"/>
                  </w:rPr>
                  <w:t>☐</w:t>
                </w:r>
              </w:sdtContent>
            </w:sdt>
            <w:r w:rsidR="00E842E4" w:rsidRPr="00FD1EE4">
              <w:rPr>
                <w:rFonts w:ascii="GHEA Grapalat" w:eastAsia="GHEA Grapalat" w:hAnsi="GHEA Grapalat" w:cs="GHEA Grapalat"/>
              </w:rPr>
              <w:tab/>
              <w:t>Ուղղակի մասնակցություն</w:t>
            </w:r>
          </w:p>
          <w:p w14:paraId="7EFAAFDE" w14:textId="77777777" w:rsidR="00E842E4" w:rsidRPr="00FD1EE4" w:rsidRDefault="00000000" w:rsidP="00B609A3">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E842E4" w:rsidRPr="00FD1EE4">
                  <w:rPr>
                    <w:rFonts w:ascii="Segoe UI Symbol" w:eastAsia="MS Gothic" w:hAnsi="Segoe UI Symbol" w:cs="Segoe UI Symbol"/>
                  </w:rPr>
                  <w:t>☐</w:t>
                </w:r>
              </w:sdtContent>
            </w:sdt>
            <w:r w:rsidR="00E842E4" w:rsidRPr="00FD1EE4">
              <w:rPr>
                <w:rFonts w:ascii="GHEA Grapalat" w:eastAsia="GHEA Grapalat" w:hAnsi="GHEA Grapalat" w:cs="GHEA Grapalat"/>
              </w:rPr>
              <w:tab/>
              <w:t>Անուղղակի մասնակցություն</w:t>
            </w:r>
          </w:p>
        </w:tc>
      </w:tr>
      <w:tr w:rsidR="00E842E4" w:rsidRPr="00FD1EE4" w14:paraId="306BB165" w14:textId="77777777" w:rsidTr="00BE7056">
        <w:tc>
          <w:tcPr>
            <w:tcW w:w="9016" w:type="dxa"/>
            <w:gridSpan w:val="2"/>
            <w:vAlign w:val="center"/>
          </w:tcPr>
          <w:p w14:paraId="314B4A3C" w14:textId="77777777" w:rsidR="00E842E4" w:rsidRPr="00FD1EE4" w:rsidRDefault="00000000" w:rsidP="00B609A3">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E842E4" w:rsidRPr="00FD1EE4">
                  <w:rPr>
                    <w:rFonts w:ascii="Segoe UI Symbol" w:eastAsia="MS Gothic" w:hAnsi="Segoe UI Symbol" w:cs="Segoe UI Symbol"/>
                  </w:rPr>
                  <w:t>☐</w:t>
                </w:r>
              </w:sdtContent>
            </w:sdt>
            <w:r w:rsidR="00E842E4" w:rsidRPr="00FD1EE4">
              <w:rPr>
                <w:rFonts w:ascii="GHEA Grapalat" w:eastAsia="GHEA Grapalat" w:hAnsi="GHEA Grapalat" w:cs="GHEA Grapalat"/>
              </w:rPr>
              <w:tab/>
              <w:t>բ</w:t>
            </w:r>
            <w:r w:rsidR="00E842E4" w:rsidRPr="00FD1EE4">
              <w:rPr>
                <w:rFonts w:ascii="Cambria Math" w:eastAsia="Cambria Math" w:hAnsi="Cambria Math" w:cs="Cambria Math"/>
              </w:rPr>
              <w:t>․</w:t>
            </w:r>
            <w:r w:rsidR="00E842E4"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E842E4" w:rsidRPr="00FD1EE4" w14:paraId="2FD224E2" w14:textId="77777777" w:rsidTr="00BE7056">
        <w:tc>
          <w:tcPr>
            <w:tcW w:w="9016" w:type="dxa"/>
            <w:gridSpan w:val="2"/>
            <w:vAlign w:val="center"/>
          </w:tcPr>
          <w:p w14:paraId="2E81421D" w14:textId="77777777" w:rsidR="00E842E4" w:rsidRPr="00FD1EE4" w:rsidRDefault="00000000" w:rsidP="00B609A3">
            <w:pPr>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E842E4" w:rsidRPr="00FD1EE4">
                  <w:rPr>
                    <w:rFonts w:ascii="Segoe UI Symbol" w:eastAsia="MS Gothic" w:hAnsi="Segoe UI Symbol" w:cs="Segoe UI Symbol"/>
                  </w:rPr>
                  <w:t>☐</w:t>
                </w:r>
              </w:sdtContent>
            </w:sdt>
            <w:r w:rsidR="00E842E4" w:rsidRPr="00FD1EE4">
              <w:rPr>
                <w:rFonts w:ascii="GHEA Grapalat" w:eastAsia="GHEA Grapalat" w:hAnsi="GHEA Grapalat" w:cs="GHEA Grapalat"/>
              </w:rPr>
              <w:tab/>
              <w:t>գ</w:t>
            </w:r>
            <w:r w:rsidR="00E842E4" w:rsidRPr="00FD1EE4">
              <w:rPr>
                <w:rFonts w:ascii="Cambria Math" w:eastAsia="Cambria Math" w:hAnsi="Cambria Math" w:cs="Cambria Math"/>
              </w:rPr>
              <w:t>․</w:t>
            </w:r>
            <w:r w:rsidR="00E842E4" w:rsidRPr="00FD1EE4">
              <w:rPr>
                <w:rFonts w:ascii="GHEA Grapalat" w:eastAsia="Cambria Math" w:hAnsi="GHEA Grapalat" w:cs="Cambria Math"/>
              </w:rPr>
              <w:t xml:space="preserve"> </w:t>
            </w:r>
            <w:r w:rsidR="00E842E4"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E842E4" w:rsidRPr="00FD1EE4">
              <w:rPr>
                <w:rFonts w:ascii="GHEA Grapalat" w:hAnsi="GHEA Grapalat"/>
              </w:rPr>
              <w:t xml:space="preserve"> </w:t>
            </w:r>
            <w:r w:rsidR="00E842E4"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2BDDBD7B" w14:textId="77777777" w:rsidR="00E842E4" w:rsidRPr="00FD1EE4" w:rsidRDefault="00E842E4" w:rsidP="001C17B1">
      <w:pPr>
        <w:numPr>
          <w:ilvl w:val="1"/>
          <w:numId w:val="8"/>
        </w:numPr>
        <w:pBdr>
          <w:top w:val="nil"/>
          <w:left w:val="nil"/>
          <w:bottom w:val="nil"/>
          <w:right w:val="nil"/>
          <w:between w:val="nil"/>
        </w:pBdr>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842E4" w:rsidRPr="00FD1EE4" w14:paraId="4143C533" w14:textId="77777777" w:rsidTr="00BE7056">
        <w:trPr>
          <w:trHeight w:val="924"/>
        </w:trPr>
        <w:tc>
          <w:tcPr>
            <w:tcW w:w="9016" w:type="dxa"/>
            <w:gridSpan w:val="2"/>
            <w:vAlign w:val="center"/>
          </w:tcPr>
          <w:p w14:paraId="74BAE72E" w14:textId="77777777" w:rsidR="00E842E4" w:rsidRPr="00FD1EE4" w:rsidRDefault="00000000" w:rsidP="00B609A3">
            <w:pPr>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E842E4" w:rsidRPr="00FD1EE4">
                  <w:rPr>
                    <w:rFonts w:ascii="Segoe UI Symbol" w:eastAsia="MS Gothic" w:hAnsi="Segoe UI Symbol" w:cs="Segoe UI Symbol"/>
                  </w:rPr>
                  <w:t>☐</w:t>
                </w:r>
              </w:sdtContent>
            </w:sdt>
            <w:r w:rsidR="00E842E4" w:rsidRPr="00FD1EE4">
              <w:rPr>
                <w:rFonts w:ascii="GHEA Grapalat" w:eastAsia="GHEA Grapalat" w:hAnsi="GHEA Grapalat" w:cs="GHEA Grapalat"/>
              </w:rPr>
              <w:tab/>
              <w:t>ա</w:t>
            </w:r>
            <w:r w:rsidR="00E842E4" w:rsidRPr="00FD1EE4">
              <w:rPr>
                <w:rFonts w:ascii="Cambria Math" w:eastAsia="Cambria Math" w:hAnsi="Cambria Math" w:cs="Cambria Math"/>
              </w:rPr>
              <w:t>․</w:t>
            </w:r>
            <w:r w:rsidR="00E842E4" w:rsidRPr="00FD1EE4">
              <w:rPr>
                <w:rFonts w:ascii="GHEA Grapalat" w:eastAsia="Cambria Math" w:hAnsi="GHEA Grapalat" w:cs="Cambria Math"/>
              </w:rPr>
              <w:t xml:space="preserve"> </w:t>
            </w:r>
            <w:r w:rsidR="00E842E4"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E842E4" w:rsidRPr="00FD1EE4" w14:paraId="152C4E2E" w14:textId="77777777" w:rsidTr="00BE7056">
        <w:trPr>
          <w:trHeight w:val="684"/>
        </w:trPr>
        <w:tc>
          <w:tcPr>
            <w:tcW w:w="4508" w:type="dxa"/>
            <w:shd w:val="clear" w:color="auto" w:fill="D9E2F3"/>
            <w:vAlign w:val="center"/>
          </w:tcPr>
          <w:p w14:paraId="5FF1082C" w14:textId="77777777" w:rsidR="00E842E4" w:rsidRPr="00FD1EE4" w:rsidRDefault="00E842E4" w:rsidP="001C17B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vAlign w:val="center"/>
          </w:tcPr>
          <w:p w14:paraId="3CD3673C" w14:textId="77777777" w:rsidR="00E842E4" w:rsidRPr="00FD1EE4" w:rsidRDefault="00E842E4" w:rsidP="00B609A3">
            <w:pPr>
              <w:rPr>
                <w:rFonts w:ascii="GHEA Grapalat" w:eastAsia="GHEA Grapalat" w:hAnsi="GHEA Grapalat" w:cs="GHEA Grapalat"/>
              </w:rPr>
            </w:pPr>
          </w:p>
        </w:tc>
      </w:tr>
      <w:tr w:rsidR="00E842E4" w:rsidRPr="00FD1EE4" w14:paraId="22E7D999" w14:textId="77777777" w:rsidTr="00BE7056">
        <w:trPr>
          <w:trHeight w:val="1282"/>
        </w:trPr>
        <w:tc>
          <w:tcPr>
            <w:tcW w:w="4508" w:type="dxa"/>
            <w:shd w:val="clear" w:color="auto" w:fill="D9E2F3"/>
            <w:vAlign w:val="center"/>
          </w:tcPr>
          <w:p w14:paraId="5FBFE4F8" w14:textId="77777777" w:rsidR="00E842E4" w:rsidRPr="00FD1EE4" w:rsidRDefault="00E842E4" w:rsidP="001C17B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5FBFE904" w14:textId="77777777" w:rsidR="00E842E4" w:rsidRPr="00FD1EE4" w:rsidRDefault="00000000" w:rsidP="00B609A3">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E842E4" w:rsidRPr="00FD1EE4">
                  <w:rPr>
                    <w:rFonts w:ascii="Segoe UI Symbol" w:eastAsia="MS Gothic" w:hAnsi="Segoe UI Symbol" w:cs="Segoe UI Symbol"/>
                  </w:rPr>
                  <w:t>☐</w:t>
                </w:r>
              </w:sdtContent>
            </w:sdt>
            <w:r w:rsidR="00E842E4" w:rsidRPr="00FD1EE4">
              <w:rPr>
                <w:rFonts w:ascii="GHEA Grapalat" w:eastAsia="GHEA Grapalat" w:hAnsi="GHEA Grapalat" w:cs="GHEA Grapalat"/>
              </w:rPr>
              <w:tab/>
              <w:t>Ուղղակի մասնակցություն</w:t>
            </w:r>
          </w:p>
          <w:p w14:paraId="605B2002" w14:textId="77777777" w:rsidR="00E842E4" w:rsidRPr="00FD1EE4" w:rsidRDefault="00000000" w:rsidP="00B609A3">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E842E4" w:rsidRPr="00FD1EE4">
                  <w:rPr>
                    <w:rFonts w:ascii="Segoe UI Symbol" w:eastAsia="MS Gothic" w:hAnsi="Segoe UI Symbol" w:cs="Segoe UI Symbol"/>
                  </w:rPr>
                  <w:t>☐</w:t>
                </w:r>
              </w:sdtContent>
            </w:sdt>
            <w:r w:rsidR="00E842E4" w:rsidRPr="00FD1EE4">
              <w:rPr>
                <w:rFonts w:ascii="GHEA Grapalat" w:eastAsia="GHEA Grapalat" w:hAnsi="GHEA Grapalat" w:cs="GHEA Grapalat"/>
              </w:rPr>
              <w:tab/>
              <w:t>Անուղղակի մասնակցություն</w:t>
            </w:r>
          </w:p>
        </w:tc>
      </w:tr>
      <w:tr w:rsidR="00E842E4" w:rsidRPr="00FD1EE4" w14:paraId="407491F3" w14:textId="77777777" w:rsidTr="00BE7056">
        <w:tc>
          <w:tcPr>
            <w:tcW w:w="9016" w:type="dxa"/>
            <w:gridSpan w:val="2"/>
            <w:vAlign w:val="center"/>
          </w:tcPr>
          <w:p w14:paraId="33939980" w14:textId="77777777" w:rsidR="00E842E4" w:rsidRPr="00FD1EE4" w:rsidRDefault="00000000" w:rsidP="00B609A3">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E842E4" w:rsidRPr="00FD1EE4">
                  <w:rPr>
                    <w:rFonts w:ascii="Segoe UI Symbol" w:eastAsia="MS Gothic" w:hAnsi="Segoe UI Symbol" w:cs="Segoe UI Symbol"/>
                  </w:rPr>
                  <w:t>☐</w:t>
                </w:r>
              </w:sdtContent>
            </w:sdt>
            <w:r w:rsidR="00E842E4" w:rsidRPr="00FD1EE4">
              <w:rPr>
                <w:rFonts w:ascii="GHEA Grapalat" w:eastAsia="GHEA Grapalat" w:hAnsi="GHEA Grapalat" w:cs="GHEA Grapalat"/>
              </w:rPr>
              <w:tab/>
              <w:t>բ</w:t>
            </w:r>
            <w:r w:rsidR="00E842E4" w:rsidRPr="00FD1EE4">
              <w:rPr>
                <w:rFonts w:ascii="Cambria Math" w:eastAsia="Cambria Math" w:hAnsi="Cambria Math" w:cs="Cambria Math"/>
              </w:rPr>
              <w:t>․</w:t>
            </w:r>
            <w:r w:rsidR="00E842E4" w:rsidRPr="00FD1EE4">
              <w:rPr>
                <w:rFonts w:ascii="GHEA Grapalat" w:eastAsia="Cambria Math" w:hAnsi="GHEA Grapalat" w:cs="Cambria Math"/>
              </w:rPr>
              <w:t xml:space="preserve"> </w:t>
            </w:r>
            <w:r w:rsidR="00E842E4"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E842E4" w:rsidRPr="00FD1EE4" w14:paraId="26A771CE" w14:textId="77777777" w:rsidTr="00BE7056">
        <w:tc>
          <w:tcPr>
            <w:tcW w:w="9016" w:type="dxa"/>
            <w:gridSpan w:val="2"/>
            <w:vAlign w:val="center"/>
          </w:tcPr>
          <w:p w14:paraId="530FF7EF" w14:textId="77777777" w:rsidR="00E842E4" w:rsidRPr="00FD1EE4" w:rsidRDefault="00000000" w:rsidP="00B609A3">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E842E4" w:rsidRPr="00FD1EE4">
                  <w:rPr>
                    <w:rFonts w:ascii="Segoe UI Symbol" w:eastAsia="MS Gothic" w:hAnsi="Segoe UI Symbol" w:cs="Segoe UI Symbol"/>
                  </w:rPr>
                  <w:t>☐</w:t>
                </w:r>
              </w:sdtContent>
            </w:sdt>
            <w:r w:rsidR="00E842E4" w:rsidRPr="00FD1EE4">
              <w:rPr>
                <w:rFonts w:ascii="GHEA Grapalat" w:eastAsia="GHEA Grapalat" w:hAnsi="GHEA Grapalat" w:cs="GHEA Grapalat"/>
              </w:rPr>
              <w:tab/>
              <w:t>գ</w:t>
            </w:r>
            <w:r w:rsidR="00E842E4" w:rsidRPr="00FD1EE4">
              <w:rPr>
                <w:rFonts w:ascii="Cambria Math" w:eastAsia="Cambria Math" w:hAnsi="Cambria Math" w:cs="Cambria Math"/>
              </w:rPr>
              <w:t>․</w:t>
            </w:r>
            <w:r w:rsidR="00E842E4" w:rsidRPr="00FD1EE4">
              <w:rPr>
                <w:rFonts w:ascii="GHEA Grapalat" w:eastAsia="Cambria Math" w:hAnsi="GHEA Grapalat" w:cs="Cambria Math"/>
              </w:rPr>
              <w:t xml:space="preserve"> </w:t>
            </w:r>
            <w:r w:rsidR="00E842E4"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E842E4" w:rsidRPr="00FD1EE4" w14:paraId="39B6E3A3" w14:textId="77777777" w:rsidTr="00BE7056">
        <w:tc>
          <w:tcPr>
            <w:tcW w:w="9016" w:type="dxa"/>
            <w:gridSpan w:val="2"/>
            <w:vAlign w:val="center"/>
          </w:tcPr>
          <w:p w14:paraId="00C5A77C" w14:textId="77777777" w:rsidR="00E842E4" w:rsidRPr="00FD1EE4" w:rsidRDefault="00000000" w:rsidP="00B609A3">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E842E4" w:rsidRPr="00FD1EE4">
                  <w:rPr>
                    <w:rFonts w:ascii="Segoe UI Symbol" w:eastAsia="MS Gothic" w:hAnsi="Segoe UI Symbol" w:cs="Segoe UI Symbol"/>
                  </w:rPr>
                  <w:t>☐</w:t>
                </w:r>
              </w:sdtContent>
            </w:sdt>
            <w:r w:rsidR="00E842E4" w:rsidRPr="00FD1EE4">
              <w:rPr>
                <w:rFonts w:ascii="GHEA Grapalat" w:eastAsia="GHEA Grapalat" w:hAnsi="GHEA Grapalat" w:cs="GHEA Grapalat"/>
              </w:rPr>
              <w:tab/>
              <w:t>դ</w:t>
            </w:r>
            <w:r w:rsidR="00E842E4" w:rsidRPr="00FD1EE4">
              <w:rPr>
                <w:rFonts w:ascii="Cambria Math" w:eastAsia="Cambria Math" w:hAnsi="Cambria Math" w:cs="Cambria Math"/>
              </w:rPr>
              <w:t>․</w:t>
            </w:r>
            <w:r w:rsidR="00E842E4" w:rsidRPr="00FD1EE4">
              <w:rPr>
                <w:rFonts w:ascii="GHEA Grapalat" w:eastAsia="Cambria Math" w:hAnsi="GHEA Grapalat" w:cs="Cambria Math"/>
              </w:rPr>
              <w:t xml:space="preserve"> </w:t>
            </w:r>
            <w:r w:rsidR="00E842E4"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E842E4" w:rsidRPr="00FD1EE4" w14:paraId="34EE09BB" w14:textId="77777777" w:rsidTr="00BE7056">
        <w:tc>
          <w:tcPr>
            <w:tcW w:w="9016" w:type="dxa"/>
            <w:gridSpan w:val="2"/>
            <w:vAlign w:val="center"/>
          </w:tcPr>
          <w:p w14:paraId="3847C8C5" w14:textId="77777777" w:rsidR="00E842E4" w:rsidRPr="00FD1EE4" w:rsidRDefault="00000000" w:rsidP="00B609A3">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E842E4" w:rsidRPr="00FD1EE4">
                  <w:rPr>
                    <w:rFonts w:ascii="Segoe UI Symbol" w:eastAsia="MS Gothic" w:hAnsi="Segoe UI Symbol" w:cs="Segoe UI Symbol"/>
                  </w:rPr>
                  <w:t>☐</w:t>
                </w:r>
              </w:sdtContent>
            </w:sdt>
            <w:r w:rsidR="00E842E4" w:rsidRPr="00FD1EE4">
              <w:rPr>
                <w:rFonts w:ascii="GHEA Grapalat" w:eastAsia="GHEA Grapalat" w:hAnsi="GHEA Grapalat" w:cs="GHEA Grapalat"/>
              </w:rPr>
              <w:tab/>
              <w:t>ե</w:t>
            </w:r>
            <w:r w:rsidR="00E842E4" w:rsidRPr="00FD1EE4">
              <w:rPr>
                <w:rFonts w:ascii="Cambria Math" w:eastAsia="Cambria Math" w:hAnsi="Cambria Math" w:cs="Cambria Math"/>
              </w:rPr>
              <w:t>․</w:t>
            </w:r>
            <w:r w:rsidR="00E842E4" w:rsidRPr="00FD1EE4">
              <w:rPr>
                <w:rFonts w:ascii="GHEA Grapalat" w:eastAsia="Cambria Math" w:hAnsi="GHEA Grapalat" w:cs="Cambria Math"/>
              </w:rPr>
              <w:t xml:space="preserve"> </w:t>
            </w:r>
            <w:r w:rsidR="00E842E4"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AF80E72" w14:textId="77777777" w:rsidR="00E842E4" w:rsidRPr="00FD1EE4" w:rsidRDefault="00E842E4" w:rsidP="001C17B1">
      <w:pPr>
        <w:numPr>
          <w:ilvl w:val="1"/>
          <w:numId w:val="8"/>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842E4" w:rsidRPr="00FD1EE4" w14:paraId="4A1D470B" w14:textId="77777777" w:rsidTr="00BE7056">
        <w:tc>
          <w:tcPr>
            <w:tcW w:w="2837" w:type="dxa"/>
            <w:shd w:val="clear" w:color="auto" w:fill="D9E2F3"/>
            <w:vAlign w:val="center"/>
          </w:tcPr>
          <w:p w14:paraId="094EF825" w14:textId="77777777" w:rsidR="00E842E4" w:rsidRPr="00FD1EE4" w:rsidRDefault="00E842E4" w:rsidP="001C17B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59256EB" w14:textId="77777777" w:rsidR="00E842E4" w:rsidRPr="00FD1EE4" w:rsidRDefault="00E842E4" w:rsidP="00B609A3">
            <w:pPr>
              <w:rPr>
                <w:rFonts w:ascii="GHEA Grapalat" w:eastAsia="GHEA Grapalat" w:hAnsi="GHEA Grapalat" w:cs="GHEA Grapalat"/>
              </w:rPr>
            </w:pPr>
          </w:p>
        </w:tc>
      </w:tr>
      <w:tr w:rsidR="00E842E4" w:rsidRPr="00FD1EE4" w14:paraId="2C650091" w14:textId="77777777" w:rsidTr="00BE7056">
        <w:tc>
          <w:tcPr>
            <w:tcW w:w="2837" w:type="dxa"/>
            <w:shd w:val="clear" w:color="auto" w:fill="D9E2F3"/>
            <w:vAlign w:val="center"/>
          </w:tcPr>
          <w:p w14:paraId="603B4A62" w14:textId="77777777" w:rsidR="00E842E4" w:rsidRPr="00FD1EE4" w:rsidRDefault="00E842E4" w:rsidP="001C17B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5DA18630" w14:textId="77777777" w:rsidR="00E842E4" w:rsidRPr="00FD1EE4" w:rsidRDefault="00000000" w:rsidP="00B609A3">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E842E4" w:rsidRPr="00FD1EE4">
                  <w:rPr>
                    <w:rFonts w:ascii="Segoe UI Symbol" w:eastAsia="MS Gothic" w:hAnsi="Segoe UI Symbol" w:cs="Segoe UI Symbol"/>
                  </w:rPr>
                  <w:t>☐</w:t>
                </w:r>
              </w:sdtContent>
            </w:sdt>
            <w:r w:rsidR="00E842E4" w:rsidRPr="00FD1EE4">
              <w:rPr>
                <w:rFonts w:ascii="GHEA Grapalat" w:eastAsia="GHEA Grapalat" w:hAnsi="GHEA Grapalat" w:cs="GHEA Grapalat"/>
              </w:rPr>
              <w:tab/>
              <w:t xml:space="preserve">Առանձին </w:t>
            </w:r>
          </w:p>
          <w:p w14:paraId="18A5D18E" w14:textId="77777777" w:rsidR="00E842E4" w:rsidRPr="00FD1EE4" w:rsidRDefault="00000000" w:rsidP="00B609A3">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E842E4" w:rsidRPr="00FD1EE4">
                  <w:rPr>
                    <w:rFonts w:ascii="Segoe UI Symbol" w:eastAsia="MS Gothic" w:hAnsi="Segoe UI Symbol" w:cs="Segoe UI Symbol"/>
                  </w:rPr>
                  <w:t>☐</w:t>
                </w:r>
              </w:sdtContent>
            </w:sdt>
            <w:r w:rsidR="00E842E4" w:rsidRPr="00FD1EE4">
              <w:rPr>
                <w:rFonts w:ascii="GHEA Grapalat" w:eastAsia="GHEA Grapalat" w:hAnsi="GHEA Grapalat" w:cs="GHEA Grapalat"/>
              </w:rPr>
              <w:tab/>
              <w:t>Փոխկապակցված անձանց հետ համատեղ</w:t>
            </w:r>
          </w:p>
        </w:tc>
      </w:tr>
      <w:tr w:rsidR="00E842E4" w:rsidRPr="00FD1EE4" w14:paraId="79874D6C" w14:textId="77777777" w:rsidTr="00BE7056">
        <w:tc>
          <w:tcPr>
            <w:tcW w:w="2837" w:type="dxa"/>
            <w:shd w:val="clear" w:color="auto" w:fill="D9E2F3"/>
            <w:vAlign w:val="center"/>
          </w:tcPr>
          <w:p w14:paraId="39D37532" w14:textId="77777777" w:rsidR="00E842E4" w:rsidRPr="00FD1EE4" w:rsidRDefault="00E842E4" w:rsidP="001C17B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043D3B0" w14:textId="77777777" w:rsidR="00E842E4" w:rsidRPr="00FD1EE4" w:rsidRDefault="00000000" w:rsidP="00B609A3">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E842E4" w:rsidRPr="00FD1EE4">
                  <w:rPr>
                    <w:rFonts w:ascii="Segoe UI Symbol" w:eastAsia="MS Gothic" w:hAnsi="Segoe UI Symbol" w:cs="Segoe UI Symbol"/>
                  </w:rPr>
                  <w:t>☐</w:t>
                </w:r>
              </w:sdtContent>
            </w:sdt>
            <w:r w:rsidR="00E842E4" w:rsidRPr="00FD1EE4">
              <w:rPr>
                <w:rFonts w:ascii="GHEA Grapalat" w:eastAsia="GHEA Grapalat" w:hAnsi="GHEA Grapalat" w:cs="GHEA Grapalat"/>
              </w:rPr>
              <w:tab/>
              <w:t>Այո</w:t>
            </w:r>
          </w:p>
          <w:p w14:paraId="451CB638" w14:textId="77777777" w:rsidR="00E842E4" w:rsidRPr="00FD1EE4" w:rsidRDefault="00000000" w:rsidP="00B609A3">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E842E4" w:rsidRPr="00FD1EE4">
                  <w:rPr>
                    <w:rFonts w:ascii="Segoe UI Symbol" w:eastAsia="MS Gothic" w:hAnsi="Segoe UI Symbol" w:cs="Segoe UI Symbol"/>
                  </w:rPr>
                  <w:t>☐</w:t>
                </w:r>
              </w:sdtContent>
            </w:sdt>
            <w:r w:rsidR="00E842E4" w:rsidRPr="00FD1EE4">
              <w:rPr>
                <w:rFonts w:ascii="GHEA Grapalat" w:eastAsia="GHEA Grapalat" w:hAnsi="GHEA Grapalat" w:cs="GHEA Grapalat"/>
              </w:rPr>
              <w:tab/>
              <w:t>Ոչ</w:t>
            </w:r>
          </w:p>
        </w:tc>
      </w:tr>
    </w:tbl>
    <w:p w14:paraId="56B2109C" w14:textId="77777777" w:rsidR="00E842E4" w:rsidRPr="00FD1EE4" w:rsidRDefault="00E842E4" w:rsidP="001C17B1">
      <w:pPr>
        <w:numPr>
          <w:ilvl w:val="1"/>
          <w:numId w:val="8"/>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842E4" w:rsidRPr="00FD1EE4" w14:paraId="210A4F33" w14:textId="77777777" w:rsidTr="00BE7056">
        <w:tc>
          <w:tcPr>
            <w:tcW w:w="2837" w:type="dxa"/>
            <w:shd w:val="clear" w:color="auto" w:fill="D9E2F3"/>
            <w:vAlign w:val="center"/>
          </w:tcPr>
          <w:p w14:paraId="08340B90" w14:textId="77777777" w:rsidR="00E842E4" w:rsidRPr="00FD1EE4" w:rsidRDefault="00E842E4" w:rsidP="001C17B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FAC5373" w14:textId="77777777" w:rsidR="00E842E4" w:rsidRPr="00FD1EE4" w:rsidRDefault="00E842E4" w:rsidP="00B609A3">
            <w:pPr>
              <w:rPr>
                <w:rFonts w:ascii="GHEA Grapalat" w:eastAsia="GHEA Grapalat" w:hAnsi="GHEA Grapalat" w:cs="GHEA Grapalat"/>
              </w:rPr>
            </w:pPr>
          </w:p>
        </w:tc>
      </w:tr>
      <w:tr w:rsidR="00E842E4" w:rsidRPr="00FD1EE4" w14:paraId="0AE38CFA" w14:textId="77777777" w:rsidTr="00BE7056">
        <w:tc>
          <w:tcPr>
            <w:tcW w:w="2837" w:type="dxa"/>
            <w:shd w:val="clear" w:color="auto" w:fill="D9E2F3"/>
            <w:vAlign w:val="center"/>
          </w:tcPr>
          <w:p w14:paraId="238D2B00" w14:textId="77777777" w:rsidR="00E842E4" w:rsidRPr="00FD1EE4" w:rsidRDefault="00E842E4" w:rsidP="001C17B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79B75FCF" w14:textId="77777777" w:rsidR="00E842E4" w:rsidRPr="00FD1EE4" w:rsidRDefault="00E842E4" w:rsidP="00B609A3">
            <w:pPr>
              <w:rPr>
                <w:rFonts w:ascii="GHEA Grapalat" w:eastAsia="GHEA Grapalat" w:hAnsi="GHEA Grapalat" w:cs="GHEA Grapalat"/>
              </w:rPr>
            </w:pPr>
          </w:p>
        </w:tc>
      </w:tr>
    </w:tbl>
    <w:p w14:paraId="56A40133" w14:textId="77777777" w:rsidR="00E842E4" w:rsidRPr="00FD1EE4" w:rsidRDefault="00E842E4" w:rsidP="00B609A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CCEEC13" w14:textId="77777777" w:rsidR="00E842E4" w:rsidRPr="00FD1EE4" w:rsidRDefault="00E842E4" w:rsidP="001C17B1">
      <w:pPr>
        <w:numPr>
          <w:ilvl w:val="0"/>
          <w:numId w:val="8"/>
        </w:numPr>
        <w:pBdr>
          <w:top w:val="nil"/>
          <w:left w:val="nil"/>
          <w:bottom w:val="nil"/>
          <w:right w:val="nil"/>
          <w:between w:val="nil"/>
        </w:pBdr>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594379FB" w14:textId="77777777" w:rsidR="00E842E4" w:rsidRPr="00FD1EE4" w:rsidRDefault="00E842E4" w:rsidP="001C17B1">
      <w:pPr>
        <w:numPr>
          <w:ilvl w:val="1"/>
          <w:numId w:val="8"/>
        </w:numPr>
        <w:pBdr>
          <w:top w:val="nil"/>
          <w:left w:val="nil"/>
          <w:bottom w:val="nil"/>
          <w:right w:val="nil"/>
          <w:between w:val="nil"/>
        </w:pBdr>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842E4" w:rsidRPr="00FD1EE4" w14:paraId="4E9A3D9E" w14:textId="77777777" w:rsidTr="00BE7056">
        <w:tc>
          <w:tcPr>
            <w:tcW w:w="2835" w:type="dxa"/>
            <w:shd w:val="clear" w:color="auto" w:fill="D9E2F3"/>
            <w:vAlign w:val="center"/>
          </w:tcPr>
          <w:p w14:paraId="0CAB6D60" w14:textId="77777777" w:rsidR="00E842E4" w:rsidRPr="00FD1EE4" w:rsidRDefault="00E842E4" w:rsidP="001C17B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78FB187" w14:textId="77777777" w:rsidR="00E842E4" w:rsidRPr="00FD1EE4" w:rsidRDefault="00E842E4" w:rsidP="00B609A3">
            <w:pPr>
              <w:rPr>
                <w:rFonts w:ascii="GHEA Grapalat" w:eastAsia="GHEA Grapalat" w:hAnsi="GHEA Grapalat" w:cs="GHEA Grapalat"/>
              </w:rPr>
            </w:pPr>
          </w:p>
        </w:tc>
      </w:tr>
      <w:tr w:rsidR="00E842E4" w:rsidRPr="00FD1EE4" w14:paraId="04A812E1" w14:textId="77777777" w:rsidTr="00BE7056">
        <w:tc>
          <w:tcPr>
            <w:tcW w:w="2835" w:type="dxa"/>
            <w:shd w:val="clear" w:color="auto" w:fill="D9E2F3"/>
            <w:vAlign w:val="center"/>
          </w:tcPr>
          <w:p w14:paraId="0E3AAB5F" w14:textId="77777777" w:rsidR="00E842E4" w:rsidRPr="00FD1EE4" w:rsidRDefault="00E842E4" w:rsidP="001C17B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BCD0E3C" w14:textId="77777777" w:rsidR="00E842E4" w:rsidRPr="00FD1EE4" w:rsidRDefault="00E842E4" w:rsidP="00B609A3">
            <w:pPr>
              <w:rPr>
                <w:rFonts w:ascii="GHEA Grapalat" w:eastAsia="GHEA Grapalat" w:hAnsi="GHEA Grapalat" w:cs="GHEA Grapalat"/>
              </w:rPr>
            </w:pPr>
          </w:p>
        </w:tc>
      </w:tr>
      <w:tr w:rsidR="00E842E4" w:rsidRPr="00FD1EE4" w14:paraId="079CEC90" w14:textId="77777777" w:rsidTr="00BE7056">
        <w:tc>
          <w:tcPr>
            <w:tcW w:w="2835" w:type="dxa"/>
            <w:shd w:val="clear" w:color="auto" w:fill="D9E2F3"/>
            <w:vAlign w:val="center"/>
          </w:tcPr>
          <w:p w14:paraId="3EE8F79D" w14:textId="77777777" w:rsidR="00E842E4" w:rsidRPr="00FD1EE4" w:rsidRDefault="00E842E4" w:rsidP="001C17B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0A700C84" w14:textId="77777777" w:rsidR="00E842E4" w:rsidRPr="00FD1EE4" w:rsidRDefault="00E842E4" w:rsidP="00B609A3">
            <w:pPr>
              <w:rPr>
                <w:rFonts w:ascii="GHEA Grapalat" w:eastAsia="GHEA Grapalat" w:hAnsi="GHEA Grapalat" w:cs="GHEA Grapalat"/>
              </w:rPr>
            </w:pPr>
          </w:p>
        </w:tc>
      </w:tr>
      <w:tr w:rsidR="00E842E4" w:rsidRPr="00FD1EE4" w14:paraId="5E45B9ED" w14:textId="77777777" w:rsidTr="00BE7056">
        <w:tc>
          <w:tcPr>
            <w:tcW w:w="2835" w:type="dxa"/>
            <w:shd w:val="clear" w:color="auto" w:fill="D9E2F3"/>
            <w:vAlign w:val="center"/>
          </w:tcPr>
          <w:p w14:paraId="2A2C042A" w14:textId="77777777" w:rsidR="00E842E4" w:rsidRPr="00FD1EE4" w:rsidRDefault="00E842E4" w:rsidP="001C17B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5A88D68" w14:textId="77777777" w:rsidR="00E842E4" w:rsidRPr="00FD1EE4" w:rsidRDefault="00E842E4" w:rsidP="00B609A3">
            <w:pPr>
              <w:rPr>
                <w:rFonts w:ascii="GHEA Grapalat" w:eastAsia="GHEA Grapalat" w:hAnsi="GHEA Grapalat" w:cs="GHEA Grapalat"/>
              </w:rPr>
            </w:pPr>
          </w:p>
        </w:tc>
      </w:tr>
      <w:tr w:rsidR="00E842E4" w:rsidRPr="00FD1EE4" w14:paraId="5EBBF153" w14:textId="77777777" w:rsidTr="00BE7056">
        <w:tc>
          <w:tcPr>
            <w:tcW w:w="2835" w:type="dxa"/>
            <w:shd w:val="clear" w:color="auto" w:fill="D9E2F3"/>
            <w:vAlign w:val="center"/>
          </w:tcPr>
          <w:p w14:paraId="33FAAFB6" w14:textId="77777777" w:rsidR="00E842E4" w:rsidRPr="00FD1EE4" w:rsidRDefault="00E842E4" w:rsidP="001C17B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3333A133" w14:textId="77777777" w:rsidR="00E842E4" w:rsidRPr="00FD1EE4" w:rsidRDefault="00E842E4" w:rsidP="00B609A3">
            <w:pPr>
              <w:rPr>
                <w:rFonts w:ascii="GHEA Grapalat" w:eastAsia="GHEA Grapalat" w:hAnsi="GHEA Grapalat" w:cs="GHEA Grapalat"/>
              </w:rPr>
            </w:pPr>
          </w:p>
        </w:tc>
      </w:tr>
      <w:tr w:rsidR="00E842E4" w:rsidRPr="00FD1EE4" w14:paraId="68C29957" w14:textId="77777777" w:rsidTr="00BE7056">
        <w:tc>
          <w:tcPr>
            <w:tcW w:w="2835" w:type="dxa"/>
            <w:shd w:val="clear" w:color="auto" w:fill="D9E2F3"/>
            <w:vAlign w:val="center"/>
          </w:tcPr>
          <w:p w14:paraId="6B25E826" w14:textId="77777777" w:rsidR="00E842E4" w:rsidRPr="00FD1EE4" w:rsidRDefault="00E842E4" w:rsidP="001C17B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2847E255" w14:textId="77777777" w:rsidR="00E842E4" w:rsidRPr="00FD1EE4" w:rsidRDefault="00E842E4" w:rsidP="00B609A3">
            <w:pPr>
              <w:rPr>
                <w:rFonts w:ascii="GHEA Grapalat" w:eastAsia="GHEA Grapalat" w:hAnsi="GHEA Grapalat" w:cs="GHEA Grapalat"/>
              </w:rPr>
            </w:pPr>
          </w:p>
        </w:tc>
      </w:tr>
      <w:tr w:rsidR="00E842E4" w:rsidRPr="00FD1EE4" w14:paraId="3EB0AFEE" w14:textId="77777777" w:rsidTr="00BE7056">
        <w:tc>
          <w:tcPr>
            <w:tcW w:w="2835" w:type="dxa"/>
            <w:shd w:val="clear" w:color="auto" w:fill="D9E2F3"/>
            <w:vAlign w:val="center"/>
          </w:tcPr>
          <w:p w14:paraId="0C817CDE" w14:textId="77777777" w:rsidR="00E842E4" w:rsidRPr="00FD1EE4" w:rsidRDefault="00E842E4" w:rsidP="001C17B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EA01774" w14:textId="77777777" w:rsidR="00E842E4" w:rsidRPr="00FD1EE4" w:rsidRDefault="00E842E4" w:rsidP="00B609A3">
            <w:pPr>
              <w:rPr>
                <w:rFonts w:ascii="GHEA Grapalat" w:eastAsia="GHEA Grapalat" w:hAnsi="GHEA Grapalat" w:cs="GHEA Grapalat"/>
              </w:rPr>
            </w:pPr>
          </w:p>
        </w:tc>
      </w:tr>
    </w:tbl>
    <w:p w14:paraId="1B5A21CB" w14:textId="77777777" w:rsidR="00E842E4" w:rsidRPr="00FD1EE4" w:rsidRDefault="00E842E4" w:rsidP="001C17B1">
      <w:pPr>
        <w:numPr>
          <w:ilvl w:val="1"/>
          <w:numId w:val="8"/>
        </w:numPr>
        <w:pBdr>
          <w:top w:val="nil"/>
          <w:left w:val="nil"/>
          <w:bottom w:val="nil"/>
          <w:right w:val="nil"/>
          <w:between w:val="nil"/>
        </w:pBdr>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842E4" w:rsidRPr="00FD1EE4" w14:paraId="5F56B491" w14:textId="77777777" w:rsidTr="00BE7056">
        <w:trPr>
          <w:trHeight w:val="853"/>
        </w:trPr>
        <w:tc>
          <w:tcPr>
            <w:tcW w:w="2835" w:type="dxa"/>
            <w:vMerge w:val="restart"/>
            <w:shd w:val="clear" w:color="auto" w:fill="D9E2F3"/>
            <w:vAlign w:val="center"/>
          </w:tcPr>
          <w:p w14:paraId="6BCF2489" w14:textId="77777777" w:rsidR="00E842E4" w:rsidRPr="00FD1EE4" w:rsidRDefault="00E842E4" w:rsidP="001C17B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4B99A07" w14:textId="77777777" w:rsidR="00E842E4" w:rsidRPr="00FD1EE4" w:rsidRDefault="00E842E4" w:rsidP="00B609A3">
            <w:pPr>
              <w:rPr>
                <w:rFonts w:ascii="GHEA Grapalat" w:eastAsia="GHEA Grapalat" w:hAnsi="GHEA Grapalat" w:cs="GHEA Grapalat"/>
              </w:rPr>
            </w:pPr>
          </w:p>
        </w:tc>
      </w:tr>
      <w:tr w:rsidR="00E842E4" w:rsidRPr="00FD1EE4" w14:paraId="54344497" w14:textId="77777777" w:rsidTr="00BE7056">
        <w:trPr>
          <w:trHeight w:val="850"/>
        </w:trPr>
        <w:tc>
          <w:tcPr>
            <w:tcW w:w="2835" w:type="dxa"/>
            <w:vMerge/>
            <w:shd w:val="clear" w:color="auto" w:fill="D9E2F3"/>
            <w:vAlign w:val="center"/>
          </w:tcPr>
          <w:p w14:paraId="1C59F718" w14:textId="77777777" w:rsidR="00E842E4" w:rsidRPr="00FD1EE4" w:rsidRDefault="00E842E4" w:rsidP="001C17B1">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2691415" w14:textId="77777777" w:rsidR="00E842E4" w:rsidRPr="00FD1EE4" w:rsidRDefault="00E842E4" w:rsidP="00B609A3">
            <w:pPr>
              <w:rPr>
                <w:rFonts w:ascii="GHEA Grapalat" w:eastAsia="GHEA Grapalat" w:hAnsi="GHEA Grapalat" w:cs="GHEA Grapalat"/>
              </w:rPr>
            </w:pPr>
          </w:p>
        </w:tc>
      </w:tr>
      <w:tr w:rsidR="00E842E4" w:rsidRPr="00FD1EE4" w14:paraId="3D48FFFC" w14:textId="77777777" w:rsidTr="00BE7056">
        <w:trPr>
          <w:trHeight w:val="850"/>
        </w:trPr>
        <w:tc>
          <w:tcPr>
            <w:tcW w:w="2835" w:type="dxa"/>
            <w:vMerge/>
            <w:shd w:val="clear" w:color="auto" w:fill="D9E2F3"/>
            <w:vAlign w:val="center"/>
          </w:tcPr>
          <w:p w14:paraId="74384253" w14:textId="77777777" w:rsidR="00E842E4" w:rsidRPr="00FD1EE4" w:rsidRDefault="00E842E4" w:rsidP="001C17B1">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D555274" w14:textId="77777777" w:rsidR="00E842E4" w:rsidRPr="00FD1EE4" w:rsidRDefault="00E842E4" w:rsidP="00B609A3">
            <w:pPr>
              <w:rPr>
                <w:rFonts w:ascii="GHEA Grapalat" w:eastAsia="GHEA Grapalat" w:hAnsi="GHEA Grapalat" w:cs="GHEA Grapalat"/>
              </w:rPr>
            </w:pPr>
          </w:p>
        </w:tc>
      </w:tr>
      <w:tr w:rsidR="00E842E4" w:rsidRPr="00FD1EE4" w14:paraId="3F4E6148" w14:textId="77777777" w:rsidTr="00BE7056">
        <w:trPr>
          <w:trHeight w:val="850"/>
        </w:trPr>
        <w:tc>
          <w:tcPr>
            <w:tcW w:w="2835" w:type="dxa"/>
            <w:vMerge/>
            <w:shd w:val="clear" w:color="auto" w:fill="D9E2F3"/>
            <w:vAlign w:val="center"/>
          </w:tcPr>
          <w:p w14:paraId="34914A34" w14:textId="77777777" w:rsidR="00E842E4" w:rsidRPr="00FD1EE4" w:rsidRDefault="00E842E4" w:rsidP="001C17B1">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D876B2" w14:textId="77777777" w:rsidR="00E842E4" w:rsidRPr="00FD1EE4" w:rsidRDefault="00E842E4" w:rsidP="00B609A3">
            <w:pPr>
              <w:rPr>
                <w:rFonts w:ascii="GHEA Grapalat" w:eastAsia="GHEA Grapalat" w:hAnsi="GHEA Grapalat" w:cs="GHEA Grapalat"/>
              </w:rPr>
            </w:pPr>
          </w:p>
        </w:tc>
      </w:tr>
      <w:tr w:rsidR="00E842E4" w:rsidRPr="00FD1EE4" w14:paraId="25BB8167" w14:textId="77777777" w:rsidTr="00BE7056">
        <w:trPr>
          <w:trHeight w:val="850"/>
        </w:trPr>
        <w:tc>
          <w:tcPr>
            <w:tcW w:w="2835" w:type="dxa"/>
            <w:vMerge/>
            <w:shd w:val="clear" w:color="auto" w:fill="D9E2F3"/>
            <w:vAlign w:val="center"/>
          </w:tcPr>
          <w:p w14:paraId="3CF6E019" w14:textId="77777777" w:rsidR="00E842E4" w:rsidRPr="00FD1EE4" w:rsidRDefault="00E842E4" w:rsidP="001C17B1">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FE9DC" w14:textId="77777777" w:rsidR="00E842E4" w:rsidRPr="00FD1EE4" w:rsidRDefault="00E842E4" w:rsidP="00B609A3">
            <w:pPr>
              <w:rPr>
                <w:rFonts w:ascii="GHEA Grapalat" w:eastAsia="GHEA Grapalat" w:hAnsi="GHEA Grapalat" w:cs="GHEA Grapalat"/>
              </w:rPr>
            </w:pPr>
          </w:p>
        </w:tc>
      </w:tr>
    </w:tbl>
    <w:p w14:paraId="25601626" w14:textId="77777777" w:rsidR="00E842E4" w:rsidRDefault="00E842E4" w:rsidP="001C17B1">
      <w:pPr>
        <w:numPr>
          <w:ilvl w:val="1"/>
          <w:numId w:val="8"/>
        </w:numPr>
        <w:pBdr>
          <w:top w:val="nil"/>
          <w:left w:val="nil"/>
          <w:bottom w:val="nil"/>
          <w:right w:val="nil"/>
          <w:between w:val="nil"/>
        </w:pBdr>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842E4" w:rsidRPr="00FD1EE4" w14:paraId="0A402F73" w14:textId="77777777" w:rsidTr="00BE7056">
        <w:tc>
          <w:tcPr>
            <w:tcW w:w="2835" w:type="dxa"/>
            <w:shd w:val="clear" w:color="auto" w:fill="D9E2F3"/>
            <w:vAlign w:val="center"/>
          </w:tcPr>
          <w:p w14:paraId="723E7F73" w14:textId="77777777" w:rsidR="00E842E4" w:rsidRPr="00FD1EE4" w:rsidRDefault="00E842E4" w:rsidP="001C17B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2AC6233" w14:textId="77777777" w:rsidR="00E842E4" w:rsidRPr="00FD1EE4" w:rsidRDefault="00E842E4" w:rsidP="00B609A3">
            <w:pPr>
              <w:rPr>
                <w:rFonts w:ascii="GHEA Grapalat" w:eastAsia="GHEA Grapalat" w:hAnsi="GHEA Grapalat" w:cs="GHEA Grapalat"/>
              </w:rPr>
            </w:pPr>
          </w:p>
        </w:tc>
      </w:tr>
      <w:tr w:rsidR="00E842E4" w:rsidRPr="00FD1EE4" w14:paraId="11C1A3E4" w14:textId="77777777" w:rsidTr="00BE7056">
        <w:tc>
          <w:tcPr>
            <w:tcW w:w="2835" w:type="dxa"/>
            <w:shd w:val="clear" w:color="auto" w:fill="D9E2F3"/>
            <w:vAlign w:val="center"/>
          </w:tcPr>
          <w:p w14:paraId="5B68F7FD" w14:textId="77777777" w:rsidR="00E842E4" w:rsidRPr="00FD1EE4" w:rsidRDefault="00E842E4" w:rsidP="001C17B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4FE7B00" w14:textId="77777777" w:rsidR="00E842E4" w:rsidRPr="00FD1EE4" w:rsidRDefault="00E842E4" w:rsidP="00B609A3">
            <w:pPr>
              <w:rPr>
                <w:rFonts w:ascii="GHEA Grapalat" w:eastAsia="GHEA Grapalat" w:hAnsi="GHEA Grapalat" w:cs="GHEA Grapalat"/>
              </w:rPr>
            </w:pPr>
          </w:p>
        </w:tc>
      </w:tr>
    </w:tbl>
    <w:p w14:paraId="4CB92317" w14:textId="77777777" w:rsidR="00E842E4" w:rsidRPr="00FD1EE4" w:rsidRDefault="00E842E4" w:rsidP="00B609A3">
      <w:pPr>
        <w:pBdr>
          <w:top w:val="nil"/>
          <w:left w:val="nil"/>
          <w:bottom w:val="nil"/>
          <w:right w:val="nil"/>
          <w:between w:val="nil"/>
        </w:pBdr>
        <w:rPr>
          <w:rFonts w:ascii="GHEA Grapalat" w:eastAsia="GHEA Grapalat" w:hAnsi="GHEA Grapalat" w:cs="GHEA Grapalat"/>
          <w:i/>
        </w:rPr>
      </w:pPr>
      <w:r w:rsidRPr="00FD1EE4">
        <w:rPr>
          <w:rFonts w:ascii="GHEA Grapalat" w:eastAsia="GHEA Grapalat" w:hAnsi="GHEA Grapalat" w:cs="GHEA Grapalat"/>
          <w:i/>
        </w:rPr>
        <w:br w:type="page"/>
      </w:r>
    </w:p>
    <w:p w14:paraId="75840B35" w14:textId="77777777" w:rsidR="00E842E4" w:rsidRPr="00FD1EE4" w:rsidRDefault="00E842E4" w:rsidP="001C17B1">
      <w:pPr>
        <w:numPr>
          <w:ilvl w:val="0"/>
          <w:numId w:val="8"/>
        </w:numPr>
        <w:pBdr>
          <w:top w:val="nil"/>
          <w:left w:val="nil"/>
          <w:bottom w:val="nil"/>
          <w:right w:val="nil"/>
          <w:between w:val="nil"/>
        </w:pBdr>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65AEF8FF" w14:textId="77777777" w:rsidR="00E842E4" w:rsidRPr="00FD1EE4" w:rsidRDefault="00E842E4" w:rsidP="00B609A3">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E842E4" w:rsidRPr="00FD1EE4" w14:paraId="1F5EC125" w14:textId="77777777" w:rsidTr="00BE7056">
        <w:tc>
          <w:tcPr>
            <w:tcW w:w="9016" w:type="dxa"/>
            <w:shd w:val="clear" w:color="auto" w:fill="D9E2F3" w:themeFill="accent1" w:themeFillTint="33"/>
          </w:tcPr>
          <w:p w14:paraId="04933B83" w14:textId="77777777" w:rsidR="00E842E4" w:rsidRPr="00FD1EE4" w:rsidRDefault="00E842E4" w:rsidP="00B609A3">
            <w:pPr>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E842E4" w:rsidRPr="00FD1EE4" w14:paraId="3EF1E97C" w14:textId="77777777" w:rsidTr="00BE7056">
        <w:trPr>
          <w:trHeight w:val="10187"/>
        </w:trPr>
        <w:tc>
          <w:tcPr>
            <w:tcW w:w="9016" w:type="dxa"/>
          </w:tcPr>
          <w:p w14:paraId="112476E5" w14:textId="77777777" w:rsidR="00E842E4" w:rsidRPr="00FD1EE4" w:rsidRDefault="00E842E4" w:rsidP="00B609A3">
            <w:pPr>
              <w:rPr>
                <w:rFonts w:ascii="GHEA Grapalat" w:eastAsia="GHEA Grapalat" w:hAnsi="GHEA Grapalat" w:cs="GHEA Grapalat"/>
                <w:b/>
                <w:color w:val="000000"/>
              </w:rPr>
            </w:pPr>
          </w:p>
        </w:tc>
      </w:tr>
    </w:tbl>
    <w:p w14:paraId="61972006" w14:textId="77777777" w:rsidR="00E842E4" w:rsidRPr="00FD1EE4" w:rsidRDefault="00E842E4" w:rsidP="00B609A3">
      <w:pPr>
        <w:pBdr>
          <w:top w:val="nil"/>
          <w:left w:val="nil"/>
          <w:bottom w:val="nil"/>
          <w:right w:val="nil"/>
          <w:between w:val="nil"/>
        </w:pBdr>
        <w:rPr>
          <w:rFonts w:ascii="GHEA Grapalat" w:eastAsia="GHEA Grapalat" w:hAnsi="GHEA Grapalat" w:cs="GHEA Grapalat"/>
          <w:b/>
          <w:color w:val="000000"/>
        </w:rPr>
      </w:pPr>
    </w:p>
    <w:p w14:paraId="7DB4682F" w14:textId="77777777" w:rsidR="00E842E4" w:rsidRPr="00F87FBC" w:rsidRDefault="00E842E4" w:rsidP="00B609A3">
      <w:pPr>
        <w:pStyle w:val="BodyTextIndent3"/>
        <w:spacing w:line="240" w:lineRule="auto"/>
        <w:jc w:val="right"/>
        <w:rPr>
          <w:rFonts w:ascii="GHEA Grapalat" w:hAnsi="GHEA Grapalat" w:cs="Arial"/>
          <w:b/>
        </w:rPr>
      </w:pPr>
    </w:p>
    <w:p w14:paraId="0D0DC365" w14:textId="77777777" w:rsidR="00E842E4" w:rsidRDefault="00E842E4" w:rsidP="00B609A3">
      <w:pPr>
        <w:pStyle w:val="BodyTextIndent3"/>
        <w:spacing w:line="240" w:lineRule="auto"/>
        <w:ind w:firstLine="0"/>
        <w:jc w:val="left"/>
        <w:rPr>
          <w:rFonts w:ascii="GHEA Grapalat" w:hAnsi="GHEA Grapalat"/>
          <w:i/>
          <w:sz w:val="16"/>
          <w:szCs w:val="16"/>
          <w:lang w:val="hy-AM"/>
        </w:rPr>
      </w:pPr>
    </w:p>
    <w:p w14:paraId="640DB7F4" w14:textId="77777777" w:rsidR="00E842E4" w:rsidRDefault="00E842E4" w:rsidP="00B609A3">
      <w:pPr>
        <w:pStyle w:val="BodyTextIndent3"/>
        <w:spacing w:line="240" w:lineRule="auto"/>
        <w:ind w:firstLine="0"/>
        <w:jc w:val="left"/>
        <w:rPr>
          <w:rFonts w:ascii="GHEA Grapalat" w:hAnsi="GHEA Grapalat"/>
          <w:i/>
          <w:sz w:val="16"/>
          <w:szCs w:val="16"/>
          <w:lang w:val="hy-AM"/>
        </w:rPr>
      </w:pPr>
    </w:p>
    <w:p w14:paraId="7D5709AB" w14:textId="77777777" w:rsidR="00E842E4" w:rsidRDefault="00E842E4" w:rsidP="00B609A3">
      <w:pPr>
        <w:pStyle w:val="BodyTextIndent3"/>
        <w:spacing w:line="240" w:lineRule="auto"/>
        <w:ind w:firstLine="0"/>
        <w:jc w:val="left"/>
        <w:rPr>
          <w:rFonts w:ascii="GHEA Grapalat" w:hAnsi="GHEA Grapalat"/>
          <w:i/>
          <w:sz w:val="16"/>
          <w:szCs w:val="16"/>
          <w:lang w:val="hy-AM"/>
        </w:rPr>
      </w:pPr>
    </w:p>
    <w:p w14:paraId="0F1AD2E5" w14:textId="77777777" w:rsidR="00E842E4" w:rsidRDefault="00E842E4" w:rsidP="00B609A3">
      <w:pPr>
        <w:pStyle w:val="BodyTextIndent3"/>
        <w:spacing w:line="240" w:lineRule="auto"/>
        <w:ind w:firstLine="0"/>
        <w:jc w:val="left"/>
        <w:rPr>
          <w:rFonts w:ascii="GHEA Grapalat" w:hAnsi="GHEA Grapalat"/>
          <w:i/>
          <w:sz w:val="16"/>
          <w:szCs w:val="16"/>
          <w:lang w:val="hy-AM"/>
        </w:rPr>
      </w:pPr>
    </w:p>
    <w:p w14:paraId="131952B7" w14:textId="77777777" w:rsidR="00E842E4" w:rsidRDefault="00E842E4" w:rsidP="00B609A3">
      <w:pPr>
        <w:pStyle w:val="BodyTextIndent3"/>
        <w:spacing w:line="240" w:lineRule="auto"/>
        <w:ind w:firstLine="0"/>
        <w:jc w:val="left"/>
        <w:rPr>
          <w:rFonts w:ascii="GHEA Grapalat" w:hAnsi="GHEA Grapalat"/>
          <w:b/>
          <w:lang w:val="hy-AM"/>
        </w:rPr>
      </w:pPr>
    </w:p>
    <w:p w14:paraId="4D8700CF" w14:textId="77777777" w:rsidR="00E842E4" w:rsidRDefault="00E842E4" w:rsidP="00B609A3">
      <w:pPr>
        <w:pStyle w:val="BodyTextIndent3"/>
        <w:spacing w:line="240" w:lineRule="auto"/>
        <w:ind w:firstLine="0"/>
        <w:jc w:val="left"/>
        <w:rPr>
          <w:rFonts w:ascii="GHEA Grapalat" w:hAnsi="GHEA Grapalat"/>
          <w:b/>
          <w:lang w:val="hy-AM"/>
        </w:rPr>
      </w:pPr>
    </w:p>
    <w:p w14:paraId="4F36E63B" w14:textId="77777777" w:rsidR="00E842E4" w:rsidRDefault="00E842E4" w:rsidP="00B609A3">
      <w:pPr>
        <w:pStyle w:val="BodyTextIndent3"/>
        <w:spacing w:line="240" w:lineRule="auto"/>
        <w:ind w:firstLine="0"/>
        <w:jc w:val="left"/>
        <w:rPr>
          <w:rFonts w:ascii="GHEA Grapalat" w:hAnsi="GHEA Grapalat"/>
          <w:b/>
          <w:lang w:val="hy-AM"/>
        </w:rPr>
      </w:pPr>
    </w:p>
    <w:p w14:paraId="082B47E5" w14:textId="77777777" w:rsidR="00E842E4" w:rsidRDefault="00E842E4" w:rsidP="00B609A3">
      <w:pPr>
        <w:pStyle w:val="BodyTextIndent3"/>
        <w:spacing w:line="240" w:lineRule="auto"/>
        <w:ind w:firstLine="0"/>
        <w:jc w:val="left"/>
        <w:rPr>
          <w:rFonts w:ascii="GHEA Grapalat" w:hAnsi="GHEA Grapalat"/>
          <w:b/>
          <w:lang w:val="hy-AM"/>
        </w:rPr>
      </w:pPr>
    </w:p>
    <w:p w14:paraId="7F71C33A" w14:textId="77777777" w:rsidR="00E842E4" w:rsidRDefault="00E842E4" w:rsidP="00B609A3">
      <w:pPr>
        <w:jc w:val="center"/>
        <w:rPr>
          <w:rFonts w:ascii="GHEA Grapalat" w:eastAsia="GHEA Grapalat" w:hAnsi="GHEA Grapalat" w:cs="GHEA Grapalat"/>
          <w:b/>
        </w:rPr>
      </w:pPr>
    </w:p>
    <w:p w14:paraId="4A5B7A43" w14:textId="77777777" w:rsidR="00E842E4" w:rsidRDefault="00E842E4" w:rsidP="00B609A3">
      <w:pPr>
        <w:jc w:val="center"/>
        <w:rPr>
          <w:rFonts w:ascii="GHEA Grapalat" w:eastAsia="GHEA Grapalat" w:hAnsi="GHEA Grapalat" w:cs="GHEA Grapalat"/>
          <w:b/>
        </w:rPr>
      </w:pPr>
    </w:p>
    <w:p w14:paraId="326E2F49" w14:textId="77777777" w:rsidR="00E842E4" w:rsidRDefault="00E842E4" w:rsidP="00B609A3">
      <w:pPr>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4818E048" w14:textId="77777777" w:rsidR="00E842E4" w:rsidRDefault="00E842E4" w:rsidP="00B609A3">
      <w:pPr>
        <w:pBdr>
          <w:top w:val="nil"/>
          <w:left w:val="nil"/>
          <w:bottom w:val="nil"/>
          <w:right w:val="nil"/>
          <w:between w:val="nil"/>
        </w:pBdr>
        <w:ind w:left="567"/>
        <w:jc w:val="center"/>
        <w:rPr>
          <w:rFonts w:ascii="GHEA Grapalat" w:eastAsia="GHEA Grapalat" w:hAnsi="GHEA Grapalat" w:cs="GHEA Grapalat"/>
          <w:color w:val="000000"/>
        </w:rPr>
      </w:pPr>
    </w:p>
    <w:p w14:paraId="7D60FF0C" w14:textId="77777777" w:rsidR="00E842E4" w:rsidRDefault="00E842E4" w:rsidP="001C17B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lastRenderedPageBreak/>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0D2567D9" w14:textId="77777777" w:rsidR="00E842E4" w:rsidRPr="00821851" w:rsidRDefault="00E842E4" w:rsidP="001C17B1">
      <w:pPr>
        <w:numPr>
          <w:ilvl w:val="1"/>
          <w:numId w:val="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6F0DA64D" w14:textId="77777777" w:rsidR="00E842E4" w:rsidRPr="00821851" w:rsidRDefault="00E842E4" w:rsidP="001C17B1">
      <w:pPr>
        <w:numPr>
          <w:ilvl w:val="1"/>
          <w:numId w:val="9"/>
        </w:numPr>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79B1DA32" w14:textId="77777777" w:rsidR="00E842E4" w:rsidRDefault="00E842E4" w:rsidP="001C17B1">
      <w:pPr>
        <w:numPr>
          <w:ilvl w:val="1"/>
          <w:numId w:val="9"/>
        </w:numPr>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370CA4AE" w14:textId="77777777" w:rsidR="00E842E4" w:rsidRDefault="00E842E4" w:rsidP="00B609A3">
      <w:pPr>
        <w:ind w:firstLine="567"/>
        <w:jc w:val="both"/>
        <w:rPr>
          <w:rFonts w:ascii="GHEA Grapalat" w:eastAsia="GHEA Grapalat" w:hAnsi="GHEA Grapalat" w:cs="GHEA Grapalat"/>
        </w:rPr>
      </w:pPr>
    </w:p>
    <w:p w14:paraId="7B166C11" w14:textId="77777777" w:rsidR="00E842E4" w:rsidRDefault="00E842E4" w:rsidP="001C17B1">
      <w:pPr>
        <w:numPr>
          <w:ilvl w:val="0"/>
          <w:numId w:val="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263CC59C" w14:textId="77777777" w:rsidR="00E842E4" w:rsidRDefault="00E842E4" w:rsidP="001C17B1">
      <w:pPr>
        <w:numPr>
          <w:ilvl w:val="1"/>
          <w:numId w:val="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0475A7D9" w14:textId="77777777" w:rsidR="00E842E4" w:rsidRDefault="00E842E4" w:rsidP="001C17B1">
      <w:pPr>
        <w:numPr>
          <w:ilvl w:val="1"/>
          <w:numId w:val="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30B4EFD2" w14:textId="77777777" w:rsidR="00E842E4" w:rsidRDefault="00E842E4" w:rsidP="001C17B1">
      <w:pPr>
        <w:numPr>
          <w:ilvl w:val="1"/>
          <w:numId w:val="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286129C7" w14:textId="77777777" w:rsidR="00E842E4" w:rsidRDefault="00E842E4" w:rsidP="00B609A3">
      <w:pPr>
        <w:pBdr>
          <w:top w:val="nil"/>
          <w:left w:val="nil"/>
          <w:bottom w:val="nil"/>
          <w:right w:val="nil"/>
          <w:between w:val="nil"/>
        </w:pBdr>
        <w:ind w:firstLine="567"/>
        <w:jc w:val="both"/>
        <w:rPr>
          <w:rFonts w:ascii="GHEA Grapalat" w:eastAsia="GHEA Grapalat" w:hAnsi="GHEA Grapalat" w:cs="GHEA Grapalat"/>
        </w:rPr>
      </w:pPr>
    </w:p>
    <w:p w14:paraId="328C6CA5" w14:textId="77777777" w:rsidR="00E842E4" w:rsidRDefault="00E842E4" w:rsidP="001C17B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5030B601" w14:textId="77777777" w:rsidR="00E842E4" w:rsidRDefault="00E842E4" w:rsidP="001C17B1">
      <w:pPr>
        <w:numPr>
          <w:ilvl w:val="1"/>
          <w:numId w:val="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77C329D0" w14:textId="77777777" w:rsidR="00E842E4" w:rsidRDefault="00E842E4" w:rsidP="001C17B1">
      <w:pPr>
        <w:numPr>
          <w:ilvl w:val="1"/>
          <w:numId w:val="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5280E85" w14:textId="77777777" w:rsidR="00E842E4" w:rsidRDefault="00E842E4" w:rsidP="00B609A3">
      <w:pPr>
        <w:pBdr>
          <w:top w:val="nil"/>
          <w:left w:val="nil"/>
          <w:bottom w:val="nil"/>
          <w:right w:val="nil"/>
          <w:between w:val="nil"/>
        </w:pBdr>
        <w:ind w:left="1789" w:firstLine="567"/>
        <w:jc w:val="both"/>
        <w:rPr>
          <w:rFonts w:ascii="GHEA Grapalat" w:eastAsia="GHEA Grapalat" w:hAnsi="GHEA Grapalat" w:cs="GHEA Grapalat"/>
        </w:rPr>
      </w:pPr>
    </w:p>
    <w:p w14:paraId="3CC1C4D5" w14:textId="77777777" w:rsidR="00E842E4" w:rsidRDefault="00E842E4" w:rsidP="001C17B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70A8E1EA" w14:textId="77777777" w:rsidR="00E842E4" w:rsidRDefault="00E842E4" w:rsidP="001C17B1">
      <w:pPr>
        <w:numPr>
          <w:ilvl w:val="1"/>
          <w:numId w:val="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19EFB33D" w14:textId="77777777" w:rsidR="00E842E4" w:rsidRDefault="00E842E4" w:rsidP="001C17B1">
      <w:pPr>
        <w:numPr>
          <w:ilvl w:val="1"/>
          <w:numId w:val="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1BBBEDEC" w14:textId="77777777" w:rsidR="00E842E4" w:rsidRDefault="00E842E4" w:rsidP="001C17B1">
      <w:pPr>
        <w:numPr>
          <w:ilvl w:val="1"/>
          <w:numId w:val="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13A34A82" w14:textId="77777777" w:rsidR="00E842E4" w:rsidRDefault="00E842E4" w:rsidP="001C17B1">
      <w:pPr>
        <w:numPr>
          <w:ilvl w:val="1"/>
          <w:numId w:val="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7A6E138C" w14:textId="77777777" w:rsidR="00E842E4" w:rsidRDefault="00E842E4" w:rsidP="001C17B1">
      <w:pPr>
        <w:numPr>
          <w:ilvl w:val="1"/>
          <w:numId w:val="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BF0D625" w14:textId="77777777" w:rsidR="00E842E4" w:rsidRPr="008C104F" w:rsidRDefault="00E842E4" w:rsidP="00B609A3">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1154460D" w14:textId="77777777" w:rsidR="00E842E4" w:rsidRPr="008C104F" w:rsidRDefault="00E842E4" w:rsidP="00B609A3">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691016E5" w14:textId="77777777" w:rsidR="00E842E4" w:rsidRPr="008C104F" w:rsidRDefault="00E842E4" w:rsidP="00B609A3">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94B358C" w14:textId="77777777" w:rsidR="00E842E4" w:rsidRPr="008C104F" w:rsidRDefault="00E842E4" w:rsidP="001C17B1">
      <w:pPr>
        <w:numPr>
          <w:ilvl w:val="1"/>
          <w:numId w:val="9"/>
        </w:numPr>
        <w:pBdr>
          <w:top w:val="nil"/>
          <w:left w:val="nil"/>
          <w:bottom w:val="nil"/>
          <w:right w:val="nil"/>
          <w:between w:val="nil"/>
        </w:pBdr>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551F3FB" w14:textId="77777777" w:rsidR="00E842E4" w:rsidRPr="008C104F" w:rsidRDefault="00E842E4" w:rsidP="00B609A3">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lastRenderedPageBreak/>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7409BFE5" w14:textId="77777777" w:rsidR="00E842E4" w:rsidRPr="008C104F" w:rsidRDefault="00E842E4" w:rsidP="00B609A3">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35139A9F" w14:textId="77777777" w:rsidR="00E842E4" w:rsidRPr="008C104F" w:rsidRDefault="00E842E4" w:rsidP="00B609A3">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4C1F84ED" w14:textId="77777777" w:rsidR="00E842E4" w:rsidRPr="008C104F" w:rsidRDefault="00E842E4" w:rsidP="00B609A3">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703B56A8" w14:textId="77777777" w:rsidR="00E842E4" w:rsidRPr="008C104F" w:rsidRDefault="00E842E4" w:rsidP="00B609A3">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F784DB7" w14:textId="77777777" w:rsidR="00E842E4" w:rsidRDefault="00E842E4" w:rsidP="001C17B1">
      <w:pPr>
        <w:numPr>
          <w:ilvl w:val="1"/>
          <w:numId w:val="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354A2180" w14:textId="77777777" w:rsidR="00E842E4" w:rsidRDefault="00E842E4" w:rsidP="001C17B1">
      <w:pPr>
        <w:numPr>
          <w:ilvl w:val="1"/>
          <w:numId w:val="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77F3F1EE" w14:textId="77777777" w:rsidR="00E842E4" w:rsidRDefault="00E842E4" w:rsidP="00B609A3">
      <w:pPr>
        <w:pBdr>
          <w:top w:val="nil"/>
          <w:left w:val="nil"/>
          <w:bottom w:val="nil"/>
          <w:right w:val="nil"/>
          <w:between w:val="nil"/>
        </w:pBdr>
        <w:ind w:left="1789" w:firstLine="567"/>
        <w:jc w:val="both"/>
        <w:rPr>
          <w:rFonts w:ascii="GHEA Grapalat" w:eastAsia="GHEA Grapalat" w:hAnsi="GHEA Grapalat" w:cs="GHEA Grapalat"/>
        </w:rPr>
      </w:pPr>
    </w:p>
    <w:p w14:paraId="64952DC5" w14:textId="77777777" w:rsidR="00E842E4" w:rsidRDefault="00E842E4" w:rsidP="001C17B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4A09D793" w14:textId="77777777" w:rsidR="00E842E4" w:rsidRDefault="00E842E4" w:rsidP="001C17B1">
      <w:pPr>
        <w:numPr>
          <w:ilvl w:val="1"/>
          <w:numId w:val="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6A009A7" w14:textId="77777777" w:rsidR="00E842E4" w:rsidRDefault="00E842E4" w:rsidP="001C17B1">
      <w:pPr>
        <w:numPr>
          <w:ilvl w:val="1"/>
          <w:numId w:val="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w:t>
      </w:r>
      <w:r>
        <w:rPr>
          <w:rFonts w:ascii="GHEA Grapalat" w:eastAsia="GHEA Grapalat" w:hAnsi="GHEA Grapalat"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9F310B" w14:textId="77777777" w:rsidR="00E842E4" w:rsidRPr="005B15D8" w:rsidRDefault="00E842E4" w:rsidP="001C17B1">
      <w:pPr>
        <w:numPr>
          <w:ilvl w:val="1"/>
          <w:numId w:val="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296A0F" w14:textId="77777777" w:rsidR="00E842E4" w:rsidRDefault="00E842E4" w:rsidP="00B609A3">
      <w:pPr>
        <w:pBdr>
          <w:top w:val="nil"/>
          <w:left w:val="nil"/>
          <w:bottom w:val="nil"/>
          <w:right w:val="nil"/>
          <w:between w:val="nil"/>
        </w:pBdr>
        <w:ind w:left="1789" w:firstLine="567"/>
        <w:jc w:val="both"/>
        <w:rPr>
          <w:rFonts w:ascii="GHEA Grapalat" w:eastAsia="GHEA Grapalat" w:hAnsi="GHEA Grapalat" w:cs="GHEA Grapalat"/>
        </w:rPr>
      </w:pPr>
    </w:p>
    <w:p w14:paraId="41D68D0D" w14:textId="77777777" w:rsidR="00E842E4" w:rsidRPr="00821851" w:rsidRDefault="00E842E4" w:rsidP="001C17B1">
      <w:pPr>
        <w:numPr>
          <w:ilvl w:val="0"/>
          <w:numId w:val="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5EEE1020" w14:textId="77777777" w:rsidR="00E842E4" w:rsidRPr="00821851" w:rsidRDefault="00E842E4" w:rsidP="001C17B1">
      <w:pPr>
        <w:numPr>
          <w:ilvl w:val="0"/>
          <w:numId w:val="9"/>
        </w:numPr>
        <w:pBdr>
          <w:top w:val="nil"/>
          <w:left w:val="nil"/>
          <w:bottom w:val="nil"/>
          <w:right w:val="nil"/>
          <w:between w:val="nil"/>
        </w:pBdr>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6DED84BF" w14:textId="77777777" w:rsidR="00E842E4" w:rsidRPr="00821851" w:rsidRDefault="00E842E4" w:rsidP="00B609A3">
      <w:pPr>
        <w:pStyle w:val="BodyTextIndent3"/>
        <w:spacing w:line="240" w:lineRule="auto"/>
        <w:ind w:left="360" w:firstLine="0"/>
        <w:rPr>
          <w:rFonts w:ascii="GHEA Grapalat" w:hAnsi="GHEA Grapalat" w:cs="Sylfaen"/>
          <w:i/>
          <w:sz w:val="16"/>
          <w:szCs w:val="16"/>
          <w:lang w:val="hy-AM" w:eastAsia="ru-RU"/>
        </w:rPr>
      </w:pPr>
    </w:p>
    <w:p w14:paraId="4C0A8D85" w14:textId="77777777" w:rsidR="00E842E4" w:rsidRPr="00821851" w:rsidRDefault="00E842E4" w:rsidP="00B609A3">
      <w:pPr>
        <w:pStyle w:val="BodyTextIndent3"/>
        <w:spacing w:line="240" w:lineRule="auto"/>
        <w:ind w:left="360" w:firstLine="0"/>
        <w:rPr>
          <w:rFonts w:ascii="GHEA Grapalat" w:hAnsi="GHEA Grapalat" w:cs="Sylfaen"/>
          <w:i/>
          <w:sz w:val="16"/>
          <w:szCs w:val="16"/>
          <w:lang w:val="hy-AM" w:eastAsia="ru-RU"/>
        </w:rPr>
      </w:pPr>
    </w:p>
    <w:p w14:paraId="4BE40427" w14:textId="77777777" w:rsidR="00E842E4" w:rsidRPr="00821851" w:rsidRDefault="00E842E4" w:rsidP="00B609A3">
      <w:pPr>
        <w:pStyle w:val="BodyTextIndent3"/>
        <w:spacing w:line="240" w:lineRule="auto"/>
        <w:ind w:left="360" w:firstLine="0"/>
        <w:rPr>
          <w:rFonts w:ascii="GHEA Grapalat" w:hAnsi="GHEA Grapalat" w:cs="Sylfaen"/>
          <w:i/>
          <w:sz w:val="16"/>
          <w:szCs w:val="16"/>
          <w:lang w:val="hy-AM" w:eastAsia="ru-RU"/>
        </w:rPr>
      </w:pPr>
    </w:p>
    <w:p w14:paraId="05802809" w14:textId="77777777" w:rsidR="00E842E4" w:rsidRPr="00821851" w:rsidRDefault="00E842E4" w:rsidP="00B609A3">
      <w:pPr>
        <w:pStyle w:val="BodyTextIndent3"/>
        <w:spacing w:line="240" w:lineRule="auto"/>
        <w:ind w:left="360" w:firstLine="0"/>
        <w:rPr>
          <w:rFonts w:ascii="GHEA Grapalat" w:hAnsi="GHEA Grapalat" w:cs="Sylfaen"/>
          <w:i/>
          <w:sz w:val="16"/>
          <w:szCs w:val="16"/>
          <w:lang w:val="hy-AM" w:eastAsia="ru-RU"/>
        </w:rPr>
      </w:pPr>
    </w:p>
    <w:p w14:paraId="208C88E9" w14:textId="77777777" w:rsidR="00E842E4" w:rsidRPr="00821851" w:rsidRDefault="00E842E4" w:rsidP="00B609A3">
      <w:pPr>
        <w:pStyle w:val="BodyTextIndent3"/>
        <w:spacing w:line="240" w:lineRule="auto"/>
        <w:ind w:left="360" w:firstLine="0"/>
        <w:rPr>
          <w:rFonts w:ascii="GHEA Grapalat" w:hAnsi="GHEA Grapalat" w:cs="Sylfaen"/>
          <w:i/>
          <w:sz w:val="16"/>
          <w:szCs w:val="16"/>
          <w:lang w:val="hy-AM" w:eastAsia="ru-RU"/>
        </w:rPr>
      </w:pPr>
    </w:p>
    <w:p w14:paraId="4A6D097E" w14:textId="77777777" w:rsidR="00E842E4" w:rsidRPr="00821851" w:rsidRDefault="00E842E4" w:rsidP="00B609A3">
      <w:pPr>
        <w:pStyle w:val="BodyTextIndent3"/>
        <w:spacing w:line="240" w:lineRule="auto"/>
        <w:ind w:left="360" w:firstLine="0"/>
        <w:rPr>
          <w:rFonts w:ascii="GHEA Grapalat" w:hAnsi="GHEA Grapalat" w:cs="Sylfaen"/>
          <w:i/>
          <w:sz w:val="16"/>
          <w:szCs w:val="16"/>
          <w:lang w:val="hy-AM" w:eastAsia="ru-RU"/>
        </w:rPr>
      </w:pPr>
    </w:p>
    <w:p w14:paraId="5411FF1D" w14:textId="77777777" w:rsidR="00E842E4" w:rsidRPr="00821851" w:rsidRDefault="00E842E4" w:rsidP="00B609A3">
      <w:pPr>
        <w:pStyle w:val="BodyTextIndent3"/>
        <w:spacing w:line="240" w:lineRule="auto"/>
        <w:ind w:left="360" w:firstLine="0"/>
        <w:rPr>
          <w:rFonts w:ascii="GHEA Grapalat" w:hAnsi="GHEA Grapalat" w:cs="Sylfaen"/>
          <w:i/>
          <w:sz w:val="16"/>
          <w:szCs w:val="16"/>
          <w:lang w:val="hy-AM" w:eastAsia="ru-RU"/>
        </w:rPr>
      </w:pPr>
    </w:p>
    <w:p w14:paraId="5174DB4B" w14:textId="77777777" w:rsidR="00E842E4" w:rsidRPr="00821851" w:rsidRDefault="00E842E4" w:rsidP="00B609A3">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B0DAB55" w14:textId="77777777" w:rsidR="00E842E4" w:rsidRPr="00334EFB" w:rsidRDefault="00E842E4" w:rsidP="00B609A3">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Pr>
          <w:rFonts w:ascii="GHEA Grapalat" w:hAnsi="GHEA Grapalat"/>
          <w:i/>
          <w:sz w:val="16"/>
          <w:szCs w:val="16"/>
          <w:lang w:val="hy-AM"/>
        </w:rPr>
        <w:t xml:space="preserve"> </w:t>
      </w:r>
      <w:r w:rsidRPr="00C40FDC">
        <w:rPr>
          <w:rFonts w:ascii="GHEA Grapalat" w:hAnsi="GHEA Grapalat"/>
          <w:i/>
          <w:sz w:val="16"/>
          <w:szCs w:val="16"/>
          <w:lang w:val="hy-AM"/>
        </w:rPr>
        <w:t>եթե</w:t>
      </w:r>
      <w:r>
        <w:rPr>
          <w:rFonts w:ascii="GHEA Grapalat" w:hAnsi="GHEA Grapalat"/>
          <w:i/>
          <w:sz w:val="16"/>
          <w:szCs w:val="16"/>
          <w:lang w:val="hy-AM"/>
        </w:rPr>
        <w:t xml:space="preserve"> </w:t>
      </w:r>
      <w:r w:rsidRPr="00B744EF">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14:paraId="2672A29D" w14:textId="77777777" w:rsidR="00E842E4" w:rsidRPr="00F566BF" w:rsidRDefault="00E842E4" w:rsidP="00B609A3">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16D5267F" w14:textId="77777777" w:rsidR="00E842E4" w:rsidRPr="00F566BF" w:rsidRDefault="00E842E4" w:rsidP="00B609A3">
      <w:pPr>
        <w:pStyle w:val="BodyTextIndent3"/>
        <w:spacing w:line="240" w:lineRule="auto"/>
        <w:jc w:val="left"/>
        <w:rPr>
          <w:rFonts w:ascii="GHEA Grapalat" w:hAnsi="GHEA Grapalat" w:cs="Sylfaen"/>
          <w:b/>
          <w:lang w:val="hy-AM"/>
        </w:rPr>
      </w:pPr>
    </w:p>
    <w:p w14:paraId="0A32983A" w14:textId="77777777" w:rsidR="00E842E4" w:rsidRPr="00F566BF" w:rsidRDefault="00E842E4" w:rsidP="00B609A3">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2</w:t>
      </w:r>
    </w:p>
    <w:p w14:paraId="5206A47D" w14:textId="58F99512" w:rsidR="00E842E4" w:rsidRPr="00F566BF" w:rsidRDefault="00E842E4" w:rsidP="00B609A3">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E06BEA">
        <w:rPr>
          <w:rFonts w:ascii="GHEA Grapalat" w:hAnsi="GHEA Grapalat"/>
          <w:b/>
          <w:lang w:val="hy-AM"/>
        </w:rPr>
        <w:t>ԵՔ-ՀԲՄԾՁԲ-25/4</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63E12AD2" w14:textId="733399D9" w:rsidR="00E842E4" w:rsidRPr="00F566BF" w:rsidRDefault="00E06BEA" w:rsidP="00B609A3">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ՀՐԱՏԱՊ ԲԱՑ </w:t>
      </w:r>
      <w:r w:rsidR="001C17B1">
        <w:rPr>
          <w:rFonts w:ascii="GHEA Grapalat" w:hAnsi="GHEA Grapalat" w:cs="Sylfaen"/>
          <w:b/>
          <w:lang w:val="hy-AM"/>
        </w:rPr>
        <w:t>մրցույթ</w:t>
      </w:r>
      <w:r w:rsidR="00E842E4" w:rsidRPr="00F566BF">
        <w:rPr>
          <w:rFonts w:ascii="GHEA Grapalat" w:hAnsi="GHEA Grapalat" w:cs="Arial"/>
          <w:b/>
          <w:lang w:val="hy-AM"/>
        </w:rPr>
        <w:t xml:space="preserve">ի </w:t>
      </w:r>
      <w:r w:rsidR="00E842E4" w:rsidRPr="00F566BF">
        <w:rPr>
          <w:rFonts w:ascii="GHEA Grapalat" w:hAnsi="GHEA Grapalat" w:cs="Sylfaen"/>
          <w:b/>
          <w:lang w:val="hy-AM"/>
        </w:rPr>
        <w:t>հրավերի</w:t>
      </w:r>
    </w:p>
    <w:p w14:paraId="5034AB35" w14:textId="77777777" w:rsidR="00E842E4" w:rsidRPr="00F566BF" w:rsidRDefault="00E842E4" w:rsidP="00B609A3">
      <w:pPr>
        <w:rPr>
          <w:rFonts w:ascii="GHEA Grapalat" w:hAnsi="GHEA Grapalat"/>
          <w:lang w:val="hy-AM"/>
        </w:rPr>
      </w:pPr>
    </w:p>
    <w:p w14:paraId="0F98DFD5" w14:textId="77777777" w:rsidR="00E842E4" w:rsidRPr="00F566BF" w:rsidRDefault="00E842E4" w:rsidP="00B609A3">
      <w:pPr>
        <w:ind w:firstLine="567"/>
        <w:jc w:val="center"/>
        <w:rPr>
          <w:rFonts w:ascii="GHEA Grapalat" w:hAnsi="GHEA Grapalat"/>
          <w:sz w:val="20"/>
          <w:lang w:val="hy-AM"/>
        </w:rPr>
      </w:pPr>
    </w:p>
    <w:p w14:paraId="76CF9E1B" w14:textId="77777777" w:rsidR="00E842E4" w:rsidRPr="00F566BF" w:rsidRDefault="00E842E4" w:rsidP="00B609A3">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15F166B3" w14:textId="77777777" w:rsidR="00E842E4" w:rsidRPr="00F566BF" w:rsidRDefault="00E842E4" w:rsidP="00B609A3">
      <w:pPr>
        <w:ind w:firstLine="567"/>
        <w:rPr>
          <w:rFonts w:ascii="GHEA Grapalat" w:hAnsi="GHEA Grapalat"/>
          <w:lang w:val="hy-AM"/>
        </w:rPr>
      </w:pPr>
    </w:p>
    <w:p w14:paraId="68FDA24A" w14:textId="40933DF2" w:rsidR="00E842E4" w:rsidRPr="00F566BF" w:rsidRDefault="00E842E4" w:rsidP="00B609A3">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E06BEA">
        <w:rPr>
          <w:rFonts w:ascii="GHEA Grapalat" w:hAnsi="GHEA Grapalat" w:cs="Arial"/>
          <w:sz w:val="20"/>
          <w:szCs w:val="20"/>
          <w:lang w:val="es-ES"/>
        </w:rPr>
        <w:t>ԵՔ-ՀԲՄԾՁԲ-25/4</w:t>
      </w:r>
      <w:r w:rsidRPr="00F566BF">
        <w:rPr>
          <w:rFonts w:ascii="GHEA Grapalat" w:hAnsi="GHEA Grapalat" w:cs="Arial"/>
          <w:sz w:val="20"/>
          <w:szCs w:val="20"/>
          <w:lang w:val="es-ES"/>
        </w:rPr>
        <w:t xml:space="preserve">»* ծածկագրով </w:t>
      </w:r>
      <w:r w:rsidR="001C17B1" w:rsidRPr="00E06BEA">
        <w:rPr>
          <w:rFonts w:ascii="GHEA Grapalat" w:hAnsi="GHEA Grapalat" w:cs="Arial"/>
          <w:sz w:val="20"/>
          <w:szCs w:val="20"/>
          <w:lang w:val="es-ES"/>
        </w:rPr>
        <w:t>հրատապ բաց մրցույթի</w:t>
      </w:r>
      <w:r w:rsidR="001C17B1">
        <w:rPr>
          <w:rFonts w:ascii="GHEA Grapalat" w:hAnsi="GHEA Grapalat" w:cs="Arial"/>
          <w:sz w:val="20"/>
          <w:szCs w:val="20"/>
          <w:lang w:val="es-ES"/>
        </w:rPr>
        <w:t xml:space="preserve"> </w:t>
      </w:r>
      <w:r w:rsidRPr="00F566BF">
        <w:rPr>
          <w:rFonts w:ascii="GHEA Grapalat" w:hAnsi="GHEA Grapalat" w:cs="Arial"/>
          <w:sz w:val="20"/>
          <w:szCs w:val="20"/>
          <w:lang w:val="es-ES"/>
        </w:rPr>
        <w:t>հրավերը, այդ թվում կնքվելիք  պայմանագրի նախագիծը</w:t>
      </w:r>
      <w:r w:rsidRPr="00F566BF">
        <w:rPr>
          <w:rFonts w:ascii="GHEA Grapalat" w:hAnsi="GHEA Grapalat" w:cs="Arial"/>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-ն առաջարկում է</w:t>
      </w:r>
      <w:r w:rsidRPr="00F566BF">
        <w:rPr>
          <w:rFonts w:ascii="GHEA Grapalat" w:hAnsi="GHEA Grapalat" w:cs="Arial"/>
          <w:lang w:val="hy-AM"/>
        </w:rPr>
        <w:t xml:space="preserve">   </w:t>
      </w:r>
    </w:p>
    <w:p w14:paraId="6547D2BD" w14:textId="77777777" w:rsidR="00E842E4" w:rsidRPr="00F566BF" w:rsidRDefault="00E842E4" w:rsidP="00B609A3">
      <w:pPr>
        <w:ind w:firstLine="567"/>
        <w:jc w:val="both"/>
        <w:rPr>
          <w:rFonts w:ascii="GHEA Grapalat" w:hAnsi="GHEA Grapalat" w:cs="Arial"/>
        </w:rPr>
      </w:pPr>
      <w:bookmarkStart w:id="8" w:name="_Hlk23147299"/>
      <w:r w:rsidRPr="00F566BF">
        <w:rPr>
          <w:rFonts w:ascii="GHEA Grapalat" w:hAnsi="GHEA Grapalat" w:cs="Sylfaen"/>
          <w:vertAlign w:val="superscript"/>
          <w:lang w:val="hy-AM"/>
        </w:rPr>
        <w:t xml:space="preserve">                                                                                     մասնակցի անվանումը</w:t>
      </w:r>
    </w:p>
    <w:bookmarkEnd w:id="8"/>
    <w:p w14:paraId="0F6C7F0B" w14:textId="77777777" w:rsidR="00E842E4" w:rsidRPr="00F566BF" w:rsidRDefault="00E842E4" w:rsidP="00B609A3">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50528F6E" w14:textId="77777777" w:rsidR="00E842E4" w:rsidRPr="00F566BF" w:rsidRDefault="00E842E4" w:rsidP="00B609A3">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E842E4" w:rsidRPr="00272B3E" w14:paraId="75790809" w14:textId="77777777" w:rsidTr="00BE7056">
        <w:trPr>
          <w:cantSplit/>
          <w:trHeight w:val="916"/>
          <w:jc w:val="center"/>
        </w:trPr>
        <w:tc>
          <w:tcPr>
            <w:tcW w:w="1136" w:type="dxa"/>
            <w:tcBorders>
              <w:top w:val="single" w:sz="4" w:space="0" w:color="auto"/>
              <w:left w:val="single" w:sz="4" w:space="0" w:color="auto"/>
              <w:right w:val="single" w:sz="4" w:space="0" w:color="auto"/>
            </w:tcBorders>
            <w:vAlign w:val="center"/>
          </w:tcPr>
          <w:p w14:paraId="0A553EEA" w14:textId="77777777" w:rsidR="00E842E4" w:rsidRPr="00F566BF" w:rsidRDefault="00E842E4" w:rsidP="00B609A3">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035B4338" w14:textId="77777777" w:rsidR="00E842E4" w:rsidRPr="00F566BF" w:rsidRDefault="00E842E4" w:rsidP="00B609A3">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5F2E7543" w14:textId="77777777" w:rsidR="00E842E4" w:rsidRPr="00F566BF" w:rsidRDefault="00E842E4" w:rsidP="00B609A3">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145574D8" w14:textId="77777777" w:rsidR="00E842E4" w:rsidRPr="00F566BF" w:rsidRDefault="00E842E4" w:rsidP="00B609A3">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2D702C5B" w14:textId="77777777" w:rsidR="00E842E4" w:rsidRPr="00F566BF" w:rsidRDefault="00E842E4" w:rsidP="00B609A3">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43626724" w14:textId="77777777" w:rsidR="00E842E4" w:rsidRPr="00F566BF" w:rsidRDefault="00E842E4" w:rsidP="00B609A3">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311B9FE1" w14:textId="77777777" w:rsidR="00E842E4" w:rsidRPr="00F566BF" w:rsidRDefault="00E842E4" w:rsidP="00B609A3">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0BD13F60" w14:textId="77777777" w:rsidR="00E842E4" w:rsidRPr="00F566BF" w:rsidRDefault="00E842E4" w:rsidP="00B609A3">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E842E4" w:rsidRPr="00F566BF" w14:paraId="7C234F0B" w14:textId="77777777" w:rsidTr="00BE7056">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F362A05" w14:textId="77777777" w:rsidR="00E842E4" w:rsidRPr="00F566BF" w:rsidRDefault="00E842E4" w:rsidP="00B609A3">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1BF6D943" w14:textId="77777777" w:rsidR="00E842E4" w:rsidRPr="00F566BF" w:rsidRDefault="00E842E4" w:rsidP="00B609A3">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7F991D7" w14:textId="77777777" w:rsidR="00E842E4" w:rsidRPr="00F566BF" w:rsidRDefault="00E842E4" w:rsidP="00B609A3">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6C5CCF47" w14:textId="77777777" w:rsidR="00E842E4" w:rsidRPr="00F566BF" w:rsidRDefault="00E842E4" w:rsidP="00B609A3">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3F88BF65" w14:textId="77777777" w:rsidR="00E842E4" w:rsidRPr="00F566BF" w:rsidRDefault="00E842E4" w:rsidP="00B609A3">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E842E4" w:rsidRPr="00272B3E" w14:paraId="5546B97C" w14:textId="77777777" w:rsidTr="00BE7056">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19C5287" w14:textId="77777777" w:rsidR="00E842E4" w:rsidRPr="00F566BF" w:rsidRDefault="00E842E4" w:rsidP="00B609A3">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516F6DD" w14:textId="726675FA" w:rsidR="00E842E4" w:rsidRPr="00F566BF" w:rsidRDefault="0080011C" w:rsidP="00B609A3">
            <w:pPr>
              <w:rPr>
                <w:rFonts w:ascii="GHEA Grapalat" w:hAnsi="GHEA Grapalat"/>
                <w:sz w:val="18"/>
                <w:lang w:val="es-ES"/>
              </w:rPr>
            </w:pPr>
            <w:r w:rsidRPr="007477C7">
              <w:rPr>
                <w:rFonts w:ascii="GHEA Grapalat" w:hAnsi="GHEA Grapalat"/>
                <w:sz w:val="18"/>
                <w:szCs w:val="18"/>
                <w:lang w:val="hy-AM"/>
              </w:rPr>
              <w:t>Երևանի քաղաքապետարանի</w:t>
            </w:r>
            <w:r w:rsidRPr="00040F9F">
              <w:rPr>
                <w:rFonts w:ascii="GHEA Grapalat" w:hAnsi="GHEA Grapalat"/>
                <w:sz w:val="18"/>
                <w:szCs w:val="18"/>
                <w:lang w:val="es-ES"/>
              </w:rPr>
              <w:t xml:space="preserve"> </w:t>
            </w:r>
            <w:r w:rsidRPr="00040F9F">
              <w:rPr>
                <w:rFonts w:ascii="GHEA Grapalat" w:hAnsi="GHEA Grapalat"/>
                <w:sz w:val="18"/>
                <w:szCs w:val="18"/>
                <w:lang w:val="hy-AM"/>
              </w:rPr>
              <w:t xml:space="preserve">/ներառյալ Երևանի վարչական շրջանները/ </w:t>
            </w:r>
            <w:r w:rsidRPr="007477C7">
              <w:rPr>
                <w:rFonts w:ascii="GHEA Grapalat" w:hAnsi="GHEA Grapalat"/>
                <w:sz w:val="18"/>
                <w:szCs w:val="18"/>
                <w:lang w:val="hy-AM"/>
              </w:rPr>
              <w:t xml:space="preserve"> և Երևանի քաղաքապետարանի ենթակայության հիմնարկների աշխատակիցների համար </w:t>
            </w:r>
            <w:r w:rsidR="005C073F">
              <w:rPr>
                <w:rFonts w:ascii="GHEA Grapalat" w:hAnsi="GHEA Grapalat"/>
                <w:sz w:val="18"/>
                <w:szCs w:val="18"/>
                <w:lang w:val="hy-AM"/>
              </w:rPr>
              <w:t>ա</w:t>
            </w:r>
            <w:r w:rsidRPr="007477C7">
              <w:rPr>
                <w:rFonts w:ascii="GHEA Grapalat" w:hAnsi="GHEA Grapalat"/>
                <w:sz w:val="18"/>
                <w:szCs w:val="18"/>
                <w:lang w:val="af-ZA"/>
              </w:rPr>
              <w:t>ռողջ</w:t>
            </w:r>
            <w:r w:rsidRPr="007477C7">
              <w:rPr>
                <w:rFonts w:ascii="GHEA Grapalat" w:hAnsi="GHEA Grapalat"/>
                <w:sz w:val="18"/>
                <w:szCs w:val="18"/>
                <w:lang w:val="hy-AM"/>
              </w:rPr>
              <w:t>ու</w:t>
            </w:r>
            <w:r w:rsidRPr="007477C7">
              <w:rPr>
                <w:rFonts w:ascii="GHEA Grapalat" w:hAnsi="GHEA Grapalat"/>
                <w:sz w:val="18"/>
                <w:szCs w:val="18"/>
                <w:lang w:val="af-ZA"/>
              </w:rPr>
              <w:t>թյան ապահովագրությ</w:t>
            </w:r>
            <w:r w:rsidR="005C073F">
              <w:rPr>
                <w:rFonts w:ascii="GHEA Grapalat" w:hAnsi="GHEA Grapalat"/>
                <w:sz w:val="18"/>
                <w:szCs w:val="18"/>
                <w:lang w:val="af-ZA"/>
              </w:rPr>
              <w:t>ան ծառայությունների</w:t>
            </w:r>
            <w:r w:rsidRPr="007477C7">
              <w:rPr>
                <w:rFonts w:ascii="GHEA Grapalat" w:hAnsi="GHEA Grapalat"/>
                <w:sz w:val="18"/>
                <w:szCs w:val="18"/>
                <w:lang w:val="af-ZA"/>
              </w:rPr>
              <w:t xml:space="preserve"> փաթեթի</w:t>
            </w:r>
            <w:r w:rsidRPr="007477C7">
              <w:rPr>
                <w:rFonts w:ascii="GHEA Grapalat" w:hAnsi="GHEA Grapalat"/>
                <w:sz w:val="18"/>
                <w:szCs w:val="18"/>
                <w:lang w:val="hy-AM"/>
              </w:rPr>
              <w:t xml:space="preserve"> ձեռքբերում</w:t>
            </w:r>
          </w:p>
        </w:tc>
        <w:tc>
          <w:tcPr>
            <w:tcW w:w="1559" w:type="dxa"/>
            <w:tcBorders>
              <w:top w:val="single" w:sz="4" w:space="0" w:color="auto"/>
              <w:left w:val="single" w:sz="4" w:space="0" w:color="auto"/>
              <w:bottom w:val="single" w:sz="4" w:space="0" w:color="auto"/>
              <w:right w:val="single" w:sz="4" w:space="0" w:color="auto"/>
            </w:tcBorders>
          </w:tcPr>
          <w:p w14:paraId="2D092C77" w14:textId="77777777" w:rsidR="00E842E4" w:rsidRPr="00F566BF" w:rsidRDefault="00E842E4" w:rsidP="00B609A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53FBA333" w14:textId="77777777" w:rsidR="00E842E4" w:rsidRPr="00F566BF" w:rsidRDefault="00E842E4" w:rsidP="00B609A3">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77B0D0C9" w14:textId="77777777" w:rsidR="00E842E4" w:rsidRPr="00F566BF" w:rsidRDefault="00E842E4" w:rsidP="00B609A3">
            <w:pPr>
              <w:jc w:val="center"/>
              <w:rPr>
                <w:rFonts w:ascii="GHEA Grapalat" w:hAnsi="GHEA Grapalat"/>
                <w:lang w:val="es-ES"/>
              </w:rPr>
            </w:pPr>
          </w:p>
        </w:tc>
      </w:tr>
    </w:tbl>
    <w:p w14:paraId="6D07E251" w14:textId="77777777" w:rsidR="00E842E4" w:rsidRPr="004F02AD" w:rsidRDefault="00E842E4" w:rsidP="00B609A3">
      <w:pPr>
        <w:rPr>
          <w:rFonts w:ascii="GHEA Grapalat" w:hAnsi="GHEA Grapalat"/>
          <w:sz w:val="18"/>
          <w:szCs w:val="18"/>
          <w:lang w:val="es-ES"/>
        </w:rPr>
      </w:pPr>
    </w:p>
    <w:p w14:paraId="62824053" w14:textId="77777777" w:rsidR="00E842E4" w:rsidRPr="004F02AD" w:rsidRDefault="00E842E4" w:rsidP="00B609A3">
      <w:pPr>
        <w:rPr>
          <w:rFonts w:ascii="GHEA Grapalat" w:hAnsi="GHEA Grapalat"/>
          <w:sz w:val="18"/>
          <w:szCs w:val="18"/>
          <w:lang w:val="es-ES"/>
        </w:rPr>
      </w:pPr>
    </w:p>
    <w:p w14:paraId="39EA9694" w14:textId="77777777" w:rsidR="00E842E4" w:rsidRPr="004F02AD" w:rsidRDefault="00E842E4" w:rsidP="00B609A3">
      <w:pPr>
        <w:rPr>
          <w:rFonts w:ascii="GHEA Grapalat" w:hAnsi="GHEA Grapalat"/>
          <w:sz w:val="18"/>
          <w:szCs w:val="18"/>
          <w:lang w:val="hy-AM"/>
        </w:rPr>
      </w:pPr>
    </w:p>
    <w:p w14:paraId="779F9137" w14:textId="77777777" w:rsidR="00E842E4" w:rsidRPr="004F02AD" w:rsidRDefault="00E842E4" w:rsidP="00B609A3">
      <w:pPr>
        <w:ind w:left="720" w:firstLine="720"/>
        <w:jc w:val="both"/>
        <w:rPr>
          <w:rFonts w:ascii="GHEA Grapalat" w:hAnsi="GHEA Grapalat"/>
          <w:sz w:val="20"/>
          <w:lang w:val="hy-AM"/>
        </w:rPr>
      </w:pPr>
      <w:r w:rsidRPr="003B653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234D7">
        <w:rPr>
          <w:rFonts w:ascii="GHEA Grapalat" w:hAnsi="GHEA Grapalat"/>
          <w:sz w:val="20"/>
          <w:lang w:val="es-ES"/>
        </w:rPr>
        <w:t xml:space="preserve">       </w:t>
      </w:r>
      <w:r w:rsidRPr="004F02AD">
        <w:rPr>
          <w:rFonts w:ascii="GHEA Grapalat" w:hAnsi="GHEA Grapalat"/>
          <w:sz w:val="20"/>
          <w:lang w:val="hy-AM"/>
        </w:rPr>
        <w:t xml:space="preserve">_____________ </w:t>
      </w:r>
    </w:p>
    <w:p w14:paraId="3F92E8EF" w14:textId="77777777" w:rsidR="00E842E4" w:rsidRPr="004F02AD" w:rsidRDefault="00E842E4" w:rsidP="00B609A3">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01FEFFB4" w14:textId="77777777" w:rsidR="00E842E4" w:rsidRPr="004F02AD" w:rsidRDefault="00E842E4" w:rsidP="00B609A3">
      <w:pPr>
        <w:jc w:val="right"/>
        <w:rPr>
          <w:rFonts w:ascii="GHEA Grapalat" w:hAnsi="GHEA Grapalat"/>
          <w:sz w:val="20"/>
          <w:lang w:val="hy-AM"/>
        </w:rPr>
      </w:pPr>
      <w:r w:rsidRPr="004F02AD">
        <w:rPr>
          <w:rFonts w:ascii="GHEA Grapalat" w:hAnsi="GHEA Grapalat"/>
          <w:sz w:val="20"/>
          <w:lang w:val="hy-AM"/>
        </w:rPr>
        <w:t xml:space="preserve">    </w:t>
      </w:r>
    </w:p>
    <w:p w14:paraId="2EA45EEE" w14:textId="77777777" w:rsidR="00E842E4" w:rsidRPr="004F02AD" w:rsidRDefault="00E842E4" w:rsidP="00B609A3">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72DA8F53" w14:textId="77777777" w:rsidR="00E842E4" w:rsidRPr="004F02AD" w:rsidRDefault="00E842E4" w:rsidP="00B609A3">
      <w:pPr>
        <w:jc w:val="right"/>
        <w:rPr>
          <w:rFonts w:ascii="GHEA Grapalat" w:hAnsi="GHEA Grapalat"/>
          <w:sz w:val="20"/>
          <w:lang w:val="hy-AM"/>
        </w:rPr>
      </w:pPr>
    </w:p>
    <w:p w14:paraId="45B96334" w14:textId="77777777" w:rsidR="00E842E4" w:rsidRPr="004F02AD" w:rsidRDefault="00E842E4" w:rsidP="00B609A3">
      <w:pPr>
        <w:rPr>
          <w:rFonts w:ascii="GHEA Grapalat" w:hAnsi="GHEA Grapalat" w:cs="Sylfaen"/>
          <w:i/>
          <w:sz w:val="16"/>
          <w:szCs w:val="16"/>
          <w:lang w:val="hy-AM" w:eastAsia="ru-RU"/>
        </w:rPr>
      </w:pPr>
    </w:p>
    <w:p w14:paraId="741FAC10" w14:textId="77777777" w:rsidR="00E842E4" w:rsidRPr="004F02AD" w:rsidRDefault="00E842E4" w:rsidP="00B609A3">
      <w:pPr>
        <w:rPr>
          <w:rFonts w:ascii="GHEA Grapalat" w:hAnsi="GHEA Grapalat" w:cs="Sylfaen"/>
          <w:i/>
          <w:sz w:val="16"/>
          <w:szCs w:val="16"/>
          <w:lang w:val="hy-AM" w:eastAsia="ru-RU"/>
        </w:rPr>
      </w:pPr>
    </w:p>
    <w:p w14:paraId="7E18CA69" w14:textId="77777777" w:rsidR="00E842E4" w:rsidRPr="004F02AD" w:rsidRDefault="00E842E4" w:rsidP="00B609A3">
      <w:pPr>
        <w:rPr>
          <w:rFonts w:ascii="GHEA Grapalat" w:hAnsi="GHEA Grapalat" w:cs="Sylfaen"/>
          <w:i/>
          <w:sz w:val="16"/>
          <w:szCs w:val="16"/>
          <w:lang w:val="hy-AM" w:eastAsia="ru-RU"/>
        </w:rPr>
      </w:pPr>
    </w:p>
    <w:p w14:paraId="181A0DDE" w14:textId="77777777" w:rsidR="00E842E4" w:rsidRPr="004F02AD" w:rsidRDefault="00E842E4" w:rsidP="00B609A3">
      <w:pPr>
        <w:rPr>
          <w:rFonts w:ascii="GHEA Grapalat" w:hAnsi="GHEA Grapalat" w:cs="Sylfaen"/>
          <w:i/>
          <w:sz w:val="16"/>
          <w:szCs w:val="16"/>
          <w:lang w:val="hy-AM" w:eastAsia="ru-RU"/>
        </w:rPr>
      </w:pPr>
    </w:p>
    <w:p w14:paraId="3A92AA88" w14:textId="77777777" w:rsidR="00E842E4" w:rsidRPr="004F02AD" w:rsidRDefault="00E842E4" w:rsidP="00B609A3">
      <w:pPr>
        <w:rPr>
          <w:rFonts w:ascii="GHEA Grapalat" w:hAnsi="GHEA Grapalat" w:cs="Sylfaen"/>
          <w:i/>
          <w:sz w:val="16"/>
          <w:szCs w:val="16"/>
          <w:lang w:val="hy-AM" w:eastAsia="ru-RU"/>
        </w:rPr>
      </w:pPr>
    </w:p>
    <w:p w14:paraId="27A4F5AE" w14:textId="77777777" w:rsidR="00E842E4" w:rsidRPr="00F566BF" w:rsidRDefault="00E842E4" w:rsidP="00B609A3">
      <w:pPr>
        <w:rPr>
          <w:rFonts w:ascii="GHEA Grapalat" w:hAnsi="GHEA Grapalat" w:cs="Sylfaen"/>
          <w:i/>
          <w:sz w:val="16"/>
          <w:szCs w:val="16"/>
          <w:lang w:val="hy-AM" w:eastAsia="ru-RU"/>
        </w:rPr>
      </w:pPr>
    </w:p>
    <w:p w14:paraId="7E71D89E" w14:textId="77777777" w:rsidR="00E842E4" w:rsidRPr="00F566BF" w:rsidRDefault="00E842E4" w:rsidP="00B609A3">
      <w:pPr>
        <w:rPr>
          <w:rFonts w:ascii="GHEA Grapalat" w:hAnsi="GHEA Grapalat" w:cs="Sylfaen"/>
          <w:i/>
          <w:sz w:val="16"/>
          <w:szCs w:val="16"/>
          <w:lang w:val="hy-AM" w:eastAsia="ru-RU"/>
        </w:rPr>
      </w:pPr>
    </w:p>
    <w:p w14:paraId="70901F61" w14:textId="77777777" w:rsidR="00E842E4" w:rsidRPr="00F566BF" w:rsidRDefault="00E842E4" w:rsidP="00B609A3">
      <w:pPr>
        <w:rPr>
          <w:rFonts w:ascii="GHEA Grapalat" w:hAnsi="GHEA Grapalat" w:cs="Sylfaen"/>
          <w:i/>
          <w:sz w:val="16"/>
          <w:szCs w:val="16"/>
          <w:lang w:val="hy-AM" w:eastAsia="ru-RU"/>
        </w:rPr>
      </w:pPr>
    </w:p>
    <w:p w14:paraId="6410C159" w14:textId="77777777" w:rsidR="00E842E4" w:rsidRPr="00F566BF" w:rsidRDefault="00E842E4" w:rsidP="00B609A3">
      <w:pPr>
        <w:rPr>
          <w:rFonts w:ascii="GHEA Grapalat" w:hAnsi="GHEA Grapalat" w:cs="Sylfaen"/>
          <w:i/>
          <w:sz w:val="16"/>
          <w:szCs w:val="16"/>
          <w:lang w:val="hy-AM" w:eastAsia="ru-RU"/>
        </w:rPr>
      </w:pPr>
    </w:p>
    <w:p w14:paraId="71D66FEF" w14:textId="77777777" w:rsidR="00E842E4" w:rsidRPr="00F566BF" w:rsidRDefault="00E842E4" w:rsidP="00B609A3">
      <w:pPr>
        <w:rPr>
          <w:rFonts w:ascii="GHEA Grapalat" w:hAnsi="GHEA Grapalat" w:cs="Sylfaen"/>
          <w:i/>
          <w:sz w:val="16"/>
          <w:szCs w:val="16"/>
          <w:lang w:val="hy-AM" w:eastAsia="ru-RU"/>
        </w:rPr>
      </w:pPr>
    </w:p>
    <w:p w14:paraId="4A9126A6" w14:textId="77777777" w:rsidR="00E842E4" w:rsidRPr="00F566BF" w:rsidRDefault="00E842E4" w:rsidP="00B609A3">
      <w:pPr>
        <w:rPr>
          <w:rFonts w:ascii="GHEA Grapalat" w:hAnsi="GHEA Grapalat" w:cs="Sylfaen"/>
          <w:i/>
          <w:sz w:val="16"/>
          <w:szCs w:val="16"/>
          <w:lang w:val="hy-AM" w:eastAsia="ru-RU"/>
        </w:rPr>
      </w:pPr>
    </w:p>
    <w:p w14:paraId="3D848DD7" w14:textId="77777777" w:rsidR="00E842E4" w:rsidRPr="001E7733" w:rsidRDefault="00E842E4" w:rsidP="00B609A3">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21423B49" w14:textId="77777777" w:rsidR="00E842E4" w:rsidRPr="0015088E" w:rsidRDefault="00E842E4" w:rsidP="00B609A3">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04E9329E" w14:textId="77777777" w:rsidR="00E842E4" w:rsidRPr="004F02AD" w:rsidRDefault="00E842E4" w:rsidP="00B609A3">
      <w:pPr>
        <w:rPr>
          <w:rFonts w:ascii="GHEA Grapalat" w:hAnsi="GHEA Grapalat" w:cs="Sylfaen"/>
          <w:i/>
          <w:sz w:val="16"/>
          <w:szCs w:val="16"/>
          <w:lang w:val="es-ES" w:eastAsia="ru-RU"/>
        </w:rPr>
      </w:pPr>
    </w:p>
    <w:p w14:paraId="01479BBD" w14:textId="77777777" w:rsidR="00E842E4" w:rsidRPr="00F566BF" w:rsidRDefault="00E842E4" w:rsidP="00B609A3">
      <w:pPr>
        <w:pStyle w:val="BodyTextIndent3"/>
        <w:spacing w:line="240" w:lineRule="auto"/>
        <w:jc w:val="right"/>
        <w:rPr>
          <w:rFonts w:ascii="GHEA Grapalat" w:hAnsi="GHEA Grapalat"/>
          <w:i/>
          <w:lang w:val="hy-AM"/>
        </w:rPr>
      </w:pPr>
    </w:p>
    <w:p w14:paraId="332E47F3" w14:textId="77777777" w:rsidR="00E842E4" w:rsidRPr="00F566BF" w:rsidRDefault="00E842E4" w:rsidP="00B609A3">
      <w:pPr>
        <w:pStyle w:val="BodyTextIndent3"/>
        <w:spacing w:line="240" w:lineRule="auto"/>
        <w:jc w:val="right"/>
        <w:rPr>
          <w:rFonts w:ascii="GHEA Grapalat" w:hAnsi="GHEA Grapalat"/>
          <w:i/>
          <w:lang w:val="hy-AM"/>
        </w:rPr>
      </w:pPr>
    </w:p>
    <w:p w14:paraId="118B0827" w14:textId="77777777" w:rsidR="00E842E4" w:rsidRPr="00F566BF" w:rsidRDefault="00E842E4" w:rsidP="00B609A3">
      <w:pPr>
        <w:pStyle w:val="BodyTextIndent3"/>
        <w:spacing w:line="240" w:lineRule="auto"/>
        <w:jc w:val="right"/>
        <w:rPr>
          <w:rFonts w:ascii="GHEA Grapalat" w:hAnsi="GHEA Grapalat"/>
          <w:i/>
          <w:lang w:val="hy-AM"/>
        </w:rPr>
      </w:pPr>
    </w:p>
    <w:p w14:paraId="1DC47B1A" w14:textId="77777777" w:rsidR="00E842E4" w:rsidRPr="00F566BF" w:rsidRDefault="00E842E4" w:rsidP="00B609A3">
      <w:pPr>
        <w:pStyle w:val="BodyTextIndent3"/>
        <w:spacing w:line="240" w:lineRule="auto"/>
        <w:jc w:val="right"/>
        <w:rPr>
          <w:rFonts w:ascii="GHEA Grapalat" w:hAnsi="GHEA Grapalat"/>
          <w:i/>
          <w:lang w:val="es-ES" w:eastAsia="ru-RU"/>
        </w:rPr>
      </w:pPr>
    </w:p>
    <w:p w14:paraId="15B355C0" w14:textId="77777777" w:rsidR="00E842E4" w:rsidRPr="00F566BF" w:rsidDel="000B1088" w:rsidRDefault="00E842E4" w:rsidP="00B609A3">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1BED528C" w14:textId="77777777" w:rsidR="00E842E4" w:rsidRPr="00F566BF" w:rsidRDefault="00E842E4" w:rsidP="00B609A3">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3</w:t>
      </w:r>
    </w:p>
    <w:p w14:paraId="7A8491FF" w14:textId="2C647972" w:rsidR="00E842E4" w:rsidRPr="00F566BF" w:rsidRDefault="00E842E4" w:rsidP="00B609A3">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E06BEA">
        <w:rPr>
          <w:rFonts w:ascii="GHEA Grapalat" w:hAnsi="GHEA Grapalat"/>
          <w:b/>
          <w:lang w:val="hy-AM"/>
        </w:rPr>
        <w:t>ԵՔ-ՀԲՄԾՁԲ-25/4</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AE1D09F" w14:textId="45198A04" w:rsidR="00E842E4" w:rsidRPr="00F566BF" w:rsidRDefault="00E06BEA" w:rsidP="00B609A3">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E842E4" w:rsidRPr="00F566BF">
        <w:rPr>
          <w:rFonts w:ascii="GHEA Grapalat" w:hAnsi="GHEA Grapalat" w:cs="Arial"/>
          <w:b/>
          <w:lang w:val="hy-AM"/>
        </w:rPr>
        <w:t xml:space="preserve">ի </w:t>
      </w:r>
      <w:r w:rsidR="00E842E4" w:rsidRPr="00F566BF">
        <w:rPr>
          <w:rFonts w:ascii="GHEA Grapalat" w:hAnsi="GHEA Grapalat" w:cs="Sylfaen"/>
          <w:b/>
          <w:lang w:val="hy-AM"/>
        </w:rPr>
        <w:t>հրավերի</w:t>
      </w:r>
    </w:p>
    <w:p w14:paraId="540D3210" w14:textId="77777777" w:rsidR="00E842E4" w:rsidRPr="00F566BF" w:rsidRDefault="00E842E4" w:rsidP="00B609A3">
      <w:pPr>
        <w:pStyle w:val="BodyTextIndent3"/>
        <w:spacing w:line="240" w:lineRule="auto"/>
        <w:jc w:val="right"/>
        <w:rPr>
          <w:rFonts w:ascii="GHEA Grapalat" w:hAnsi="GHEA Grapalat" w:cs="Sylfaen"/>
          <w:b/>
          <w:lang w:val="hy-AM"/>
        </w:rPr>
      </w:pPr>
    </w:p>
    <w:p w14:paraId="19466289" w14:textId="77777777" w:rsidR="00E842E4" w:rsidRPr="002D4DC4" w:rsidRDefault="00E842E4" w:rsidP="00B609A3">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3C3EE9A0" w14:textId="77777777" w:rsidR="00E842E4" w:rsidRPr="002D4DC4" w:rsidRDefault="00E842E4" w:rsidP="00B609A3">
      <w:pPr>
        <w:pStyle w:val="NormalWeb"/>
        <w:shd w:val="clear" w:color="auto" w:fill="FFFFFF"/>
        <w:spacing w:before="0" w:beforeAutospacing="0" w:after="0" w:afterAutospacing="0"/>
        <w:ind w:firstLine="375"/>
        <w:rPr>
          <w:rStyle w:val="Strong"/>
          <w:lang w:val="hy-AM"/>
        </w:rPr>
      </w:pPr>
    </w:p>
    <w:p w14:paraId="54958062" w14:textId="77777777" w:rsidR="00E842E4" w:rsidRPr="002D4DC4" w:rsidRDefault="00E842E4" w:rsidP="00B609A3">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sz w:val="20"/>
          <w:szCs w:val="20"/>
          <w:lang w:val="hy-AM"/>
        </w:rPr>
        <w:tab/>
        <w:t>1.Սույն երաշխիքը</w:t>
      </w:r>
      <w:r w:rsidRPr="00786C86">
        <w:rPr>
          <w:rStyle w:val="Strong"/>
          <w:rFonts w:ascii="GHEA Grapalat" w:hAnsi="GHEA Grapalat"/>
          <w:sz w:val="20"/>
          <w:szCs w:val="20"/>
          <w:lang w:val="hy-AM"/>
        </w:rPr>
        <w:t xml:space="preserve"> </w:t>
      </w:r>
      <w:r>
        <w:rPr>
          <w:rStyle w:val="Strong"/>
          <w:rFonts w:ascii="GHEA Grapalat" w:hAnsi="GHEA Grapalat"/>
          <w:sz w:val="20"/>
          <w:szCs w:val="20"/>
          <w:lang w:val="hy-AM"/>
        </w:rPr>
        <w:t xml:space="preserve">ինչպես նաև սույն երաշխիքի բնօրինակից արտատպված </w:t>
      </w:r>
      <w:r w:rsidRPr="001F62BA">
        <w:rPr>
          <w:rStyle w:val="Strong"/>
          <w:rFonts w:ascii="GHEA Grapalat" w:hAnsi="GHEA Grapalat"/>
          <w:sz w:val="20"/>
          <w:szCs w:val="20"/>
          <w:lang w:val="hy-AM"/>
        </w:rPr>
        <w:t>(</w:t>
      </w:r>
      <w:r>
        <w:rPr>
          <w:rStyle w:val="Strong"/>
          <w:rFonts w:ascii="GHEA Grapalat" w:hAnsi="GHEA Grapalat"/>
          <w:sz w:val="20"/>
          <w:szCs w:val="20"/>
          <w:lang w:val="hy-AM"/>
        </w:rPr>
        <w:t>սկանավորված</w:t>
      </w:r>
      <w:r w:rsidRPr="001F62BA">
        <w:rPr>
          <w:rStyle w:val="Strong"/>
          <w:rFonts w:ascii="GHEA Grapalat" w:hAnsi="GHEA Grapalat"/>
          <w:sz w:val="20"/>
          <w:szCs w:val="20"/>
          <w:lang w:val="hy-AM"/>
        </w:rPr>
        <w:t>)</w:t>
      </w:r>
      <w:r>
        <w:rPr>
          <w:rStyle w:val="Strong"/>
          <w:rFonts w:ascii="GHEA Grapalat" w:hAnsi="GHEA Grapalat"/>
          <w:sz w:val="20"/>
          <w:szCs w:val="20"/>
          <w:lang w:val="hy-AM"/>
        </w:rPr>
        <w:t xml:space="preserve"> տարբերակը</w:t>
      </w:r>
      <w:r w:rsidRPr="002D4DC4">
        <w:rPr>
          <w:rStyle w:val="Strong"/>
          <w:rFonts w:ascii="GHEA Grapalat" w:hAnsi="GHEA Grapalat"/>
          <w:sz w:val="20"/>
          <w:szCs w:val="20"/>
          <w:lang w:val="hy-AM"/>
        </w:rPr>
        <w:t xml:space="preserve"> (այսուհետ՝ երաշխիք) հանդիսանում </w:t>
      </w:r>
      <w:r>
        <w:rPr>
          <w:rStyle w:val="Strong"/>
          <w:rFonts w:ascii="GHEA Grapalat" w:hAnsi="GHEA Grapalat"/>
          <w:sz w:val="20"/>
          <w:szCs w:val="20"/>
          <w:lang w:val="hy-AM"/>
        </w:rPr>
        <w:t>են</w:t>
      </w:r>
      <w:r w:rsidRPr="002D4DC4">
        <w:rPr>
          <w:rStyle w:val="Strong"/>
          <w:rFonts w:ascii="GHEA Grapalat" w:hAnsi="GHEA Grapalat"/>
          <w:sz w:val="20"/>
          <w:szCs w:val="20"/>
          <w:lang w:val="hy-AM"/>
        </w:rPr>
        <w:t xml:space="preserve"> </w:t>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p>
    <w:p w14:paraId="066B009A" w14:textId="77777777" w:rsidR="00E842E4" w:rsidRPr="002D4DC4" w:rsidRDefault="00E842E4" w:rsidP="00B609A3">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5202D4FB" w14:textId="77777777" w:rsidR="00E842E4" w:rsidRPr="00F566BF" w:rsidRDefault="00E842E4" w:rsidP="00B609A3">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sz w:val="20"/>
          <w:szCs w:val="20"/>
          <w:lang w:val="hy-AM"/>
        </w:rPr>
        <w:t xml:space="preserve">(այսուհետ՝ բենեֆիցիար) կողմից </w:t>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51B1947F" w14:textId="77777777" w:rsidR="00E842E4" w:rsidRPr="002D4DC4" w:rsidRDefault="00E842E4" w:rsidP="00B609A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sz w:val="20"/>
          <w:szCs w:val="20"/>
          <w:lang w:val="hy-AM"/>
        </w:rPr>
        <w:t xml:space="preserve">գնման ընթացակարգին </w:t>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lang w:val="hy-AM"/>
        </w:rPr>
        <w:t xml:space="preserve"> (այսուհետ՝ պրի</w:t>
      </w:r>
      <w:r>
        <w:rPr>
          <w:rStyle w:val="Strong"/>
          <w:rFonts w:ascii="GHEA Grapalat" w:hAnsi="GHEA Grapalat"/>
          <w:sz w:val="20"/>
          <w:szCs w:val="20"/>
          <w:lang w:val="hy-AM"/>
        </w:rPr>
        <w:t>ն</w:t>
      </w:r>
      <w:r w:rsidRPr="002D4DC4">
        <w:rPr>
          <w:rStyle w:val="Strong"/>
          <w:rFonts w:ascii="GHEA Grapalat" w:hAnsi="GHEA Grapalat"/>
          <w:sz w:val="20"/>
          <w:szCs w:val="20"/>
          <w:lang w:val="hy-AM"/>
        </w:rPr>
        <w:t xml:space="preserve">ցիպալ) մասնակցելուց </w:t>
      </w:r>
    </w:p>
    <w:p w14:paraId="249ABAE2" w14:textId="77777777" w:rsidR="00E842E4" w:rsidRPr="002D4DC4" w:rsidRDefault="00E842E4" w:rsidP="00B609A3">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մասնակցի </w:t>
      </w:r>
      <w:r w:rsidRPr="00F566BF">
        <w:rPr>
          <w:rFonts w:ascii="GHEA Grapalat" w:hAnsi="GHEA Grapalat" w:cs="Sylfaen"/>
          <w:vertAlign w:val="superscript"/>
          <w:lang w:val="hy-AM"/>
        </w:rPr>
        <w:t>անվանումը</w:t>
      </w:r>
    </w:p>
    <w:p w14:paraId="5F003569" w14:textId="77777777" w:rsidR="00E842E4" w:rsidRPr="002D4DC4" w:rsidRDefault="00E842E4" w:rsidP="00B609A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Pr>
          <w:rStyle w:val="Strong"/>
          <w:rFonts w:ascii="GHEA Grapalat" w:hAnsi="GHEA Grapalat"/>
          <w:sz w:val="20"/>
          <w:szCs w:val="20"/>
          <w:lang w:val="hy-AM"/>
        </w:rPr>
        <w:t>ում</w:t>
      </w:r>
      <w:r w:rsidRPr="002D4DC4">
        <w:rPr>
          <w:rStyle w:val="Strong"/>
          <w:rFonts w:ascii="GHEA Grapalat" w:hAnsi="GHEA Grapalat"/>
          <w:sz w:val="20"/>
          <w:szCs w:val="20"/>
          <w:lang w:val="hy-AM"/>
        </w:rPr>
        <w:t xml:space="preserve">: </w:t>
      </w:r>
    </w:p>
    <w:p w14:paraId="260DD7A9" w14:textId="77777777" w:rsidR="00E842E4" w:rsidRPr="002D4DC4" w:rsidRDefault="00E842E4" w:rsidP="00B609A3">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sz w:val="20"/>
          <w:szCs w:val="20"/>
          <w:lang w:val="hy-AM"/>
        </w:rPr>
        <w:t xml:space="preserve">2. Երաշխիքով </w:t>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lang w:val="hy-AM"/>
        </w:rPr>
        <w:t xml:space="preserve"> (այսուհետ՝ երաշխիք տվող </w:t>
      </w:r>
    </w:p>
    <w:p w14:paraId="7C17320D" w14:textId="77777777" w:rsidR="00E842E4" w:rsidRPr="002D4DC4" w:rsidRDefault="00E842E4" w:rsidP="00B609A3">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sz w:val="20"/>
          <w:szCs w:val="20"/>
          <w:lang w:val="hy-AM"/>
        </w:rPr>
        <w:tab/>
      </w:r>
      <w:r w:rsidRPr="002D4DC4">
        <w:rPr>
          <w:rStyle w:val="Strong"/>
          <w:rFonts w:ascii="GHEA Grapalat" w:hAnsi="GHEA Grapalat"/>
          <w:sz w:val="20"/>
          <w:szCs w:val="20"/>
          <w:lang w:val="hy-AM"/>
        </w:rPr>
        <w:tab/>
      </w:r>
      <w:r w:rsidRPr="002D4DC4">
        <w:rPr>
          <w:rStyle w:val="Strong"/>
          <w:rFonts w:ascii="GHEA Grapalat" w:hAnsi="GHEA Grapalat"/>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20E81DC0" w14:textId="77777777" w:rsidR="00E842E4" w:rsidRPr="002D4DC4" w:rsidRDefault="00E842E4" w:rsidP="00B609A3">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p>
    <w:p w14:paraId="03CA2080" w14:textId="77777777" w:rsidR="00E842E4" w:rsidRPr="002D4DC4" w:rsidRDefault="00E842E4" w:rsidP="00B609A3">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7C4D887E" w14:textId="082E1F6F" w:rsidR="00E842E4" w:rsidRPr="002D4DC4" w:rsidRDefault="00E842E4" w:rsidP="00B609A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sz w:val="20"/>
          <w:szCs w:val="20"/>
          <w:lang w:val="hy-AM"/>
        </w:rPr>
        <w:t xml:space="preserve">(այսուհետ՝ երաշխիքի գումար)՝ պահանջն ստանալուց </w:t>
      </w:r>
      <w:r>
        <w:rPr>
          <w:rStyle w:val="Strong"/>
          <w:rFonts w:ascii="GHEA Grapalat" w:hAnsi="GHEA Grapalat"/>
          <w:sz w:val="20"/>
          <w:szCs w:val="20"/>
          <w:lang w:val="hy-AM"/>
        </w:rPr>
        <w:t>հինգ</w:t>
      </w:r>
      <w:r w:rsidRPr="002D4DC4">
        <w:rPr>
          <w:rStyle w:val="Strong"/>
          <w:rFonts w:ascii="GHEA Grapalat" w:hAnsi="GHEA Grapalat"/>
          <w:sz w:val="20"/>
          <w:szCs w:val="20"/>
          <w:lang w:val="hy-AM"/>
        </w:rPr>
        <w:t xml:space="preserve"> աշխատանքային օրվա ընթացքում:   Վճարումը  կատարվում է բենեֆիցիարի </w:t>
      </w:r>
      <w:r w:rsidR="009E624B" w:rsidRPr="009B5FB0">
        <w:rPr>
          <w:rFonts w:ascii="GHEA Grapalat" w:hAnsi="GHEA Grapalat" w:cs="Arial"/>
          <w:sz w:val="20"/>
          <w:szCs w:val="20"/>
          <w:lang w:val="hy-AM"/>
        </w:rPr>
        <w:t>900015211429</w:t>
      </w:r>
      <w:r w:rsidRPr="002D4DC4">
        <w:rPr>
          <w:rStyle w:val="Strong"/>
          <w:rFonts w:ascii="GHEA Grapalat" w:hAnsi="GHEA Grapalat"/>
          <w:sz w:val="20"/>
          <w:szCs w:val="20"/>
          <w:lang w:val="hy-AM"/>
        </w:rPr>
        <w:t xml:space="preserve"> հաշվեհամարին փոխանցման միջոցով:</w:t>
      </w:r>
    </w:p>
    <w:p w14:paraId="7D1928B9" w14:textId="77777777" w:rsidR="00E842E4" w:rsidRPr="002D4DC4" w:rsidRDefault="00E842E4" w:rsidP="00B609A3">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3C36FE" w14:textId="77777777" w:rsidR="00E842E4" w:rsidRPr="002D4DC4" w:rsidRDefault="00E842E4" w:rsidP="00B609A3">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6169CCB" w14:textId="77777777" w:rsidR="00E842E4" w:rsidRPr="00453306" w:rsidRDefault="00E842E4" w:rsidP="00B609A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Երաշխիքը </w:t>
      </w:r>
      <w:r w:rsidRPr="00453306">
        <w:rPr>
          <w:rFonts w:ascii="GHEA Grapalat" w:hAnsi="GHEA Grapalat"/>
          <w:color w:val="000000"/>
          <w:sz w:val="20"/>
          <w:szCs w:val="20"/>
          <w:lang w:val="hy-AM"/>
        </w:rPr>
        <w:t xml:space="preserve">գործում է </w:t>
      </w:r>
      <w:r>
        <w:rPr>
          <w:rFonts w:ascii="GHEA Grapalat" w:hAnsi="GHEA Grapalat"/>
          <w:color w:val="000000"/>
          <w:sz w:val="20"/>
          <w:szCs w:val="20"/>
          <w:lang w:val="hy-AM"/>
        </w:rPr>
        <w:t xml:space="preserve"> թողարկման պահից և ուժի մեջ է </w:t>
      </w:r>
      <w:r w:rsidRPr="00453306">
        <w:rPr>
          <w:rFonts w:ascii="GHEA Grapalat" w:hAnsi="GHEA Grapalat"/>
          <w:color w:val="000000"/>
          <w:sz w:val="20"/>
          <w:szCs w:val="20"/>
          <w:lang w:val="hy-AM"/>
        </w:rPr>
        <w:t xml:space="preserve">բենեֆիցիարի կողմից </w:t>
      </w:r>
      <w:r w:rsidRPr="00453306">
        <w:rPr>
          <w:rFonts w:ascii="GHEA Grapalat" w:hAnsi="GHEA Grapalat"/>
          <w:color w:val="000000"/>
          <w:sz w:val="20"/>
          <w:szCs w:val="20"/>
          <w:u w:val="single"/>
          <w:lang w:val="hy-AM"/>
        </w:rPr>
        <w:tab/>
      </w:r>
      <w:r w:rsidRPr="00453306">
        <w:rPr>
          <w:rFonts w:ascii="GHEA Grapalat" w:hAnsi="GHEA Grapalat"/>
          <w:color w:val="000000"/>
          <w:sz w:val="20"/>
          <w:szCs w:val="20"/>
          <w:u w:val="single"/>
          <w:lang w:val="hy-AM"/>
        </w:rPr>
        <w:tab/>
      </w:r>
      <w:r w:rsidRPr="00453306">
        <w:rPr>
          <w:rFonts w:ascii="GHEA Grapalat" w:hAnsi="GHEA Grapalat"/>
          <w:color w:val="000000"/>
          <w:sz w:val="20"/>
          <w:szCs w:val="20"/>
          <w:u w:val="single"/>
          <w:lang w:val="hy-AM"/>
        </w:rPr>
        <w:tab/>
      </w:r>
      <w:r w:rsidRPr="00453306">
        <w:rPr>
          <w:rFonts w:ascii="GHEA Grapalat" w:hAnsi="GHEA Grapalat"/>
          <w:color w:val="000000"/>
          <w:sz w:val="20"/>
          <w:szCs w:val="20"/>
          <w:u w:val="single"/>
          <w:lang w:val="hy-AM"/>
        </w:rPr>
        <w:tab/>
      </w:r>
      <w:r w:rsidRPr="00453306">
        <w:rPr>
          <w:rFonts w:ascii="GHEA Grapalat" w:hAnsi="GHEA Grapalat"/>
          <w:color w:val="000000"/>
          <w:sz w:val="20"/>
          <w:szCs w:val="20"/>
          <w:u w:val="single"/>
          <w:lang w:val="hy-AM"/>
        </w:rPr>
        <w:tab/>
      </w:r>
      <w:r w:rsidRPr="00453306">
        <w:rPr>
          <w:rFonts w:ascii="GHEA Grapalat" w:hAnsi="GHEA Grapalat"/>
          <w:color w:val="000000"/>
          <w:sz w:val="20"/>
          <w:szCs w:val="20"/>
          <w:u w:val="single"/>
          <w:lang w:val="hy-AM"/>
        </w:rPr>
        <w:tab/>
      </w:r>
      <w:r w:rsidRPr="00453306">
        <w:rPr>
          <w:rFonts w:ascii="GHEA Grapalat" w:hAnsi="GHEA Grapalat"/>
          <w:color w:val="000000"/>
          <w:sz w:val="20"/>
          <w:szCs w:val="20"/>
          <w:lang w:val="hy-AM"/>
        </w:rPr>
        <w:t xml:space="preserve"> ծածկագրով </w:t>
      </w:r>
    </w:p>
    <w:p w14:paraId="4C89EE83" w14:textId="77777777" w:rsidR="00E842E4" w:rsidRPr="00453306" w:rsidRDefault="00E842E4" w:rsidP="00B609A3">
      <w:pPr>
        <w:pStyle w:val="NormalWeb"/>
        <w:shd w:val="clear" w:color="auto" w:fill="FFFFFF"/>
        <w:spacing w:before="0" w:beforeAutospacing="0" w:after="0" w:afterAutospacing="0"/>
        <w:rPr>
          <w:rFonts w:ascii="GHEA Grapalat" w:hAnsi="GHEA Grapalat" w:cs="Sylfaen"/>
          <w:vertAlign w:val="superscript"/>
          <w:lang w:val="hy-AM"/>
        </w:rPr>
      </w:pPr>
      <w:r w:rsidRPr="00453306">
        <w:rPr>
          <w:rFonts w:ascii="GHEA Grapalat" w:hAnsi="GHEA Grapalat" w:cs="Sylfaen"/>
          <w:vertAlign w:val="superscript"/>
          <w:lang w:val="hy-AM"/>
        </w:rPr>
        <w:t xml:space="preserve">ընթացակարգի ծածկագիրը </w:t>
      </w:r>
    </w:p>
    <w:p w14:paraId="39054B38" w14:textId="6DE3B6A3" w:rsidR="00E842E4" w:rsidRPr="008B6255" w:rsidRDefault="00E842E4" w:rsidP="009E624B">
      <w:pPr>
        <w:pStyle w:val="ListParagraph"/>
        <w:tabs>
          <w:tab w:val="left" w:pos="0"/>
        </w:tabs>
        <w:ind w:left="142" w:firstLine="153"/>
        <w:mirrorIndents/>
        <w:jc w:val="both"/>
        <w:rPr>
          <w:rFonts w:ascii="GHEA Grapalat" w:eastAsia="Calibri" w:hAnsi="GHEA Grapalat"/>
          <w:color w:val="000000"/>
          <w:sz w:val="20"/>
          <w:szCs w:val="20"/>
          <w:lang w:val="hy-AM"/>
        </w:rPr>
      </w:pPr>
      <w:r w:rsidRPr="00453306">
        <w:rPr>
          <w:rFonts w:ascii="GHEA Grapalat" w:hAnsi="GHEA Grapalat"/>
          <w:color w:val="000000"/>
          <w:sz w:val="20"/>
          <w:szCs w:val="20"/>
          <w:lang w:val="hy-AM"/>
        </w:rPr>
        <w:t xml:space="preserve">կազմակերպված գնման ընթացակագին մասնակցելու նպատակով պրինցիպալի կողմից </w:t>
      </w:r>
      <w:r>
        <w:rPr>
          <w:rFonts w:ascii="GHEA Grapalat" w:hAnsi="GHEA Grapalat"/>
          <w:color w:val="000000"/>
          <w:sz w:val="20"/>
          <w:szCs w:val="20"/>
          <w:lang w:val="hy-AM"/>
        </w:rPr>
        <w:t>հայտերի ներկայացման վերջնաժամկետը լրանալու</w:t>
      </w:r>
      <w:r w:rsidRPr="004055A6">
        <w:rPr>
          <w:rFonts w:ascii="GHEA Grapalat" w:hAnsi="GHEA Grapalat"/>
          <w:color w:val="000000"/>
          <w:sz w:val="20"/>
          <w:szCs w:val="20"/>
          <w:lang w:val="hy-AM"/>
        </w:rPr>
        <w:t xml:space="preserve"> օրվանից</w:t>
      </w:r>
      <w:r w:rsidRPr="002D4DC4">
        <w:rPr>
          <w:rFonts w:ascii="GHEA Grapalat" w:hAnsi="GHEA Grapalat"/>
          <w:color w:val="000000"/>
          <w:sz w:val="20"/>
          <w:szCs w:val="20"/>
          <w:lang w:val="hy-AM"/>
        </w:rPr>
        <w:t xml:space="preserve"> </w:t>
      </w:r>
      <w:r w:rsidRPr="0080011C">
        <w:rPr>
          <w:rFonts w:ascii="GHEA Grapalat" w:hAnsi="GHEA Grapalat"/>
          <w:color w:val="000000"/>
          <w:sz w:val="20"/>
          <w:szCs w:val="20"/>
          <w:lang w:val="hy-AM"/>
        </w:rPr>
        <w:t xml:space="preserve">հաշված </w:t>
      </w:r>
      <w:r w:rsidR="0080011C" w:rsidRPr="0080011C">
        <w:rPr>
          <w:rFonts w:ascii="GHEA Grapalat" w:hAnsi="GHEA Grapalat"/>
          <w:b/>
          <w:bCs/>
          <w:color w:val="000000"/>
          <w:sz w:val="20"/>
          <w:szCs w:val="20"/>
          <w:lang w:val="hy-AM"/>
        </w:rPr>
        <w:t>մեկ հարյուր քսան աշխատանքային օր</w:t>
      </w:r>
      <w:r w:rsidR="0080011C">
        <w:rPr>
          <w:rFonts w:ascii="GHEA Grapalat" w:hAnsi="GHEA Grapalat"/>
          <w:b/>
          <w:bCs/>
          <w:color w:val="000000"/>
          <w:sz w:val="20"/>
          <w:szCs w:val="20"/>
          <w:lang w:val="hy-AM"/>
        </w:rPr>
        <w:t>:</w:t>
      </w:r>
      <w:r w:rsidR="0080011C" w:rsidRPr="0080011C">
        <w:rPr>
          <w:rFonts w:ascii="GHEA Grapalat" w:hAnsi="GHEA Grapalat"/>
          <w:b/>
          <w:bCs/>
          <w:color w:val="000000"/>
          <w:sz w:val="20"/>
          <w:szCs w:val="20"/>
          <w:lang w:val="hy-AM"/>
        </w:rPr>
        <w:t xml:space="preserve"> </w:t>
      </w:r>
      <w:r>
        <w:rPr>
          <w:rFonts w:ascii="GHEA Grapalat" w:hAnsi="GHEA Grapalat"/>
          <w:color w:val="000000"/>
          <w:sz w:val="20"/>
          <w:szCs w:val="20"/>
          <w:lang w:val="hy-AM"/>
        </w:rPr>
        <w:t>Սույն երաշխիքի տրամադրման փաստի վերաբերյալ տեղեկատվությունը</w:t>
      </w:r>
      <w:r w:rsidRPr="005E7CE7">
        <w:rPr>
          <w:rFonts w:ascii="GHEA Grapalat" w:hAnsi="GHEA Grapalat"/>
          <w:color w:val="000000"/>
          <w:sz w:val="20"/>
          <w:szCs w:val="20"/>
          <w:lang w:val="hy-AM"/>
        </w:rPr>
        <w:t>՝</w:t>
      </w:r>
      <w:r w:rsidRPr="00D70712">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Pr="009902F8">
        <w:rPr>
          <w:rFonts w:ascii="GHEA Grapalat" w:hAnsi="GHEA Grapalat"/>
          <w:color w:val="000000"/>
          <w:sz w:val="20"/>
          <w:szCs w:val="20"/>
          <w:lang w:val="hy-AM"/>
        </w:rPr>
        <w:t>առանց գումարի չափի մասին նշման, երաշխիք տվող անձը երաշխիքը տրամադրելու օրը իր պաշտոնական էլեկտրոնային փոստի հասցեից ուղարկում է    սույն կետ</w:t>
      </w:r>
      <w:r w:rsidRPr="003D4BFB">
        <w:rPr>
          <w:rFonts w:ascii="GHEA Grapalat" w:hAnsi="GHEA Grapalat"/>
          <w:color w:val="000000"/>
          <w:sz w:val="20"/>
          <w:szCs w:val="20"/>
          <w:lang w:val="hy-AM"/>
        </w:rPr>
        <w:t xml:space="preserve">ում նշված գնման ընթացակարգի հրավերում նշված՝ </w:t>
      </w:r>
      <w:r w:rsidRPr="0044241A">
        <w:rPr>
          <w:rFonts w:ascii="GHEA Grapalat" w:eastAsia="Calibri" w:hAnsi="GHEA Grapalat"/>
          <w:color w:val="000000"/>
          <w:sz w:val="20"/>
          <w:szCs w:val="20"/>
          <w:lang w:val="hy-AM"/>
        </w:rPr>
        <w:t>գնահատող</w:t>
      </w:r>
      <w:r w:rsidRPr="002E6C2D">
        <w:rPr>
          <w:rFonts w:ascii="GHEA Grapalat" w:eastAsia="Calibri" w:hAnsi="GHEA Grapalat"/>
          <w:color w:val="000000"/>
          <w:sz w:val="20"/>
          <w:szCs w:val="20"/>
          <w:lang w:val="hy-AM"/>
        </w:rPr>
        <w:t xml:space="preserve"> հանձնաժողովի</w:t>
      </w:r>
      <w:r w:rsidRPr="008B6255">
        <w:rPr>
          <w:rFonts w:ascii="GHEA Grapalat" w:eastAsia="Calibri" w:hAnsi="GHEA Grapalat"/>
          <w:color w:val="000000"/>
          <w:sz w:val="20"/>
          <w:szCs w:val="20"/>
          <w:lang w:val="hy-AM"/>
        </w:rPr>
        <w:t xml:space="preserve"> </w:t>
      </w:r>
      <w:r w:rsidRPr="008B6255">
        <w:rPr>
          <w:rFonts w:ascii="GHEA Grapalat" w:hAnsi="GHEA Grapalat"/>
          <w:color w:val="000000"/>
          <w:sz w:val="20"/>
          <w:szCs w:val="20"/>
          <w:lang w:val="hy-AM"/>
        </w:rPr>
        <w:t>քարտուղարի</w:t>
      </w:r>
      <w:r>
        <w:rPr>
          <w:rFonts w:ascii="GHEA Grapalat" w:hAnsi="GHEA Grapalat"/>
          <w:color w:val="000000"/>
          <w:sz w:val="20"/>
          <w:szCs w:val="20"/>
          <w:lang w:val="hy-AM"/>
        </w:rPr>
        <w:t xml:space="preserve">՝                          </w:t>
      </w:r>
      <w:r w:rsidR="0080011C" w:rsidRPr="0080011C">
        <w:rPr>
          <w:lang w:val="hy-AM"/>
        </w:rPr>
        <w:t>irina.eghiazaryan@yerevan.am</w:t>
      </w:r>
      <w:r w:rsidR="009E624B" w:rsidRPr="009E624B">
        <w:rPr>
          <w:lang w:val="hy-AM"/>
        </w:rPr>
        <w:t xml:space="preserve"> </w:t>
      </w:r>
      <w:r w:rsidRPr="008B6255">
        <w:rPr>
          <w:rFonts w:ascii="GHEA Grapalat" w:hAnsi="GHEA Grapalat"/>
          <w:color w:val="000000"/>
          <w:sz w:val="20"/>
          <w:szCs w:val="20"/>
          <w:lang w:val="hy-AM"/>
        </w:rPr>
        <w:t xml:space="preserve">էլեկտրոնային փոստի հասցեին։     </w:t>
      </w:r>
    </w:p>
    <w:p w14:paraId="1B236608" w14:textId="77777777" w:rsidR="00E842E4" w:rsidRPr="00887CB1" w:rsidRDefault="00E842E4" w:rsidP="00B609A3">
      <w:pPr>
        <w:pStyle w:val="NormalWeb"/>
        <w:shd w:val="clear" w:color="auto" w:fill="FFFFFF"/>
        <w:spacing w:before="0" w:beforeAutospacing="0" w:after="0" w:afterAutospacing="0"/>
        <w:jc w:val="both"/>
        <w:rPr>
          <w:rFonts w:ascii="GHEA Grapalat" w:hAnsi="GHEA Grapalat"/>
          <w:color w:val="000000"/>
          <w:sz w:val="20"/>
          <w:szCs w:val="20"/>
          <w:lang w:val="hy-AM"/>
        </w:rPr>
      </w:pPr>
      <w:r w:rsidRPr="008B6255">
        <w:rPr>
          <w:rFonts w:ascii="GHEA Grapalat" w:hAnsi="GHEA Grapalat"/>
          <w:color w:val="000000"/>
          <w:sz w:val="20"/>
          <w:szCs w:val="20"/>
          <w:lang w:val="hy-AM"/>
        </w:rPr>
        <w:t xml:space="preserve">  6. Բենեֆիցիարը պահանջը ներկայացնում է երաշխիք տվող անձին գրավոր</w:t>
      </w:r>
      <w:r w:rsidRPr="00887CB1">
        <w:rPr>
          <w:rFonts w:ascii="GHEA Grapalat" w:hAnsi="GHEA Grapalat"/>
          <w:color w:val="000000"/>
          <w:sz w:val="20"/>
          <w:szCs w:val="20"/>
          <w:lang w:val="hy-AM"/>
        </w:rPr>
        <w:t xml:space="preserve"> ձևով: Պահանջին կից ներկայացվում է հայտը մերժելու մասին գնահատող հանձնաժողովի նիստի արձանագրության պատճենը</w:t>
      </w:r>
      <w:r>
        <w:rPr>
          <w:rFonts w:ascii="GHEA Grapalat" w:hAnsi="GHEA Grapalat"/>
          <w:color w:val="000000"/>
          <w:sz w:val="20"/>
          <w:szCs w:val="20"/>
          <w:lang w:val="hy-AM"/>
        </w:rPr>
        <w:t xml:space="preserve"> և երաշխիքը</w:t>
      </w:r>
      <w:r w:rsidRPr="00887CB1">
        <w:rPr>
          <w:rFonts w:ascii="GHEA Grapalat" w:hAnsi="GHEA Grapalat"/>
          <w:color w:val="000000"/>
          <w:sz w:val="20"/>
          <w:szCs w:val="20"/>
          <w:lang w:val="hy-AM"/>
        </w:rPr>
        <w:t>:</w:t>
      </w:r>
    </w:p>
    <w:p w14:paraId="380E0DB5" w14:textId="77777777" w:rsidR="00E842E4" w:rsidRPr="002D4DC4" w:rsidRDefault="00E842E4" w:rsidP="00B609A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E30B991" w14:textId="77777777" w:rsidR="00E842E4" w:rsidRPr="002D4DC4" w:rsidRDefault="00E842E4" w:rsidP="00B609A3">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7E4B96DC" w14:textId="77777777" w:rsidR="00E842E4" w:rsidRPr="002D4DC4" w:rsidRDefault="00E842E4" w:rsidP="00B609A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4E7760D" w14:textId="77777777" w:rsidR="00E842E4" w:rsidRPr="002D4DC4" w:rsidRDefault="00E842E4" w:rsidP="00B609A3">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2EA89B94" w14:textId="77777777" w:rsidR="00E842E4" w:rsidRPr="002D4DC4" w:rsidRDefault="00E842E4" w:rsidP="00B609A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56541DA" w14:textId="77777777" w:rsidR="00E842E4" w:rsidRPr="002D4DC4" w:rsidRDefault="00E842E4" w:rsidP="00B609A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89C0DCD" w14:textId="77777777" w:rsidR="00E842E4" w:rsidRPr="002D4DC4" w:rsidRDefault="00E842E4" w:rsidP="00B609A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5CA67DC" w14:textId="77777777" w:rsidR="00E842E4" w:rsidRPr="002D4DC4" w:rsidRDefault="00E842E4" w:rsidP="00B609A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0FF3C77" w14:textId="77777777" w:rsidR="00E842E4" w:rsidRPr="002D4DC4" w:rsidRDefault="00E842E4" w:rsidP="00B609A3">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5ABF5707" w14:textId="77777777" w:rsidR="00E842E4" w:rsidRPr="002D4DC4" w:rsidRDefault="00E842E4" w:rsidP="00B609A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97A916A" w14:textId="77777777" w:rsidR="00E842E4" w:rsidRPr="002D4DC4" w:rsidRDefault="00E842E4" w:rsidP="00B609A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E298E0F" w14:textId="77777777" w:rsidR="00E842E4" w:rsidRDefault="00E842E4" w:rsidP="00B609A3">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4B3BCDB5" w14:textId="77777777" w:rsidR="00E842E4" w:rsidRPr="00821851" w:rsidRDefault="00E842E4" w:rsidP="00B609A3">
      <w:pPr>
        <w:pStyle w:val="BodyTextIndent3"/>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lastRenderedPageBreak/>
        <w:t xml:space="preserve">     </w:t>
      </w: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504F871F" w14:textId="77777777" w:rsidR="00E842E4" w:rsidRPr="001557AE" w:rsidRDefault="00E842E4" w:rsidP="00B609A3">
      <w:pPr>
        <w:pStyle w:val="BodyTextIndent3"/>
        <w:spacing w:line="240" w:lineRule="auto"/>
        <w:jc w:val="left"/>
        <w:rPr>
          <w:rFonts w:ascii="GHEA Grapalat" w:hAnsi="GHEA Grapalat" w:cs="Arial"/>
          <w:b/>
          <w:lang w:val="hy-AM"/>
        </w:rPr>
      </w:pP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15FF9F75" w14:textId="77777777" w:rsidR="00E842E4" w:rsidRPr="00F566BF" w:rsidRDefault="00E842E4" w:rsidP="00B609A3">
      <w:pPr>
        <w:pStyle w:val="NormalWeb"/>
        <w:shd w:val="clear" w:color="auto" w:fill="FFFFFF"/>
        <w:spacing w:before="0" w:beforeAutospacing="0" w:after="0" w:afterAutospacing="0"/>
        <w:rPr>
          <w:rFonts w:ascii="GHEA Grapalat" w:hAnsi="GHEA Grapalat" w:cs="Sylfaen"/>
          <w:vertAlign w:val="superscript"/>
          <w:lang w:val="hy-AM"/>
        </w:rPr>
      </w:pPr>
    </w:p>
    <w:p w14:paraId="0A951443" w14:textId="77777777" w:rsidR="00E842E4" w:rsidRPr="00F566BF" w:rsidRDefault="00E842E4" w:rsidP="00B609A3">
      <w:pPr>
        <w:pStyle w:val="BodyTextIndent3"/>
        <w:spacing w:line="240" w:lineRule="auto"/>
        <w:jc w:val="center"/>
        <w:rPr>
          <w:rFonts w:ascii="GHEA Grapalat" w:hAnsi="GHEA Grapalat" w:cs="Arial"/>
          <w:b/>
          <w:lang w:val="hy-AM"/>
        </w:rPr>
      </w:pPr>
    </w:p>
    <w:p w14:paraId="14371021" w14:textId="77777777" w:rsidR="00E842E4" w:rsidRPr="00F566BF" w:rsidRDefault="00E842E4" w:rsidP="00B609A3">
      <w:pPr>
        <w:pStyle w:val="BodyTextIndent3"/>
        <w:spacing w:line="240" w:lineRule="auto"/>
        <w:jc w:val="right"/>
        <w:rPr>
          <w:rFonts w:ascii="GHEA Grapalat" w:hAnsi="GHEA Grapalat"/>
          <w:szCs w:val="24"/>
          <w:lang w:val="hy-AM"/>
        </w:rPr>
      </w:pPr>
    </w:p>
    <w:p w14:paraId="1F7287E6" w14:textId="77777777" w:rsidR="00E842E4" w:rsidRPr="002D4DC4" w:rsidRDefault="00E842E4" w:rsidP="00B609A3">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p>
    <w:p w14:paraId="07D44818" w14:textId="339D3AD3" w:rsidR="00E842E4" w:rsidRPr="00F566BF" w:rsidRDefault="00E842E4" w:rsidP="00B609A3">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E06BEA">
        <w:rPr>
          <w:rFonts w:ascii="GHEA Grapalat" w:hAnsi="GHEA Grapalat"/>
          <w:b/>
          <w:lang w:val="hy-AM"/>
        </w:rPr>
        <w:t>ԵՔ-ՀԲՄԾՁԲ-25/4</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5DE6368" w14:textId="7E69C205" w:rsidR="00E842E4" w:rsidRPr="00F566BF" w:rsidRDefault="00E06BEA" w:rsidP="00B609A3">
      <w:pPr>
        <w:pStyle w:val="BodyTextIndent3"/>
        <w:spacing w:line="240" w:lineRule="auto"/>
        <w:jc w:val="right"/>
        <w:rPr>
          <w:rFonts w:ascii="GHEA Grapalat" w:hAnsi="GHEA Grapalat"/>
          <w:szCs w:val="24"/>
          <w:lang w:val="hy-AM"/>
        </w:rPr>
      </w:pPr>
      <w:r>
        <w:rPr>
          <w:rFonts w:ascii="GHEA Grapalat" w:hAnsi="GHEA Grapalat" w:cs="Sylfaen"/>
          <w:b/>
          <w:lang w:val="hy-AM"/>
        </w:rPr>
        <w:t>ՀՐԱՏԱՊ ԲԱՑ ՄՐՑՈՒՅԹ</w:t>
      </w:r>
      <w:r w:rsidR="00E842E4" w:rsidRPr="00F566BF">
        <w:rPr>
          <w:rFonts w:ascii="GHEA Grapalat" w:hAnsi="GHEA Grapalat" w:cs="Arial"/>
          <w:b/>
          <w:lang w:val="hy-AM"/>
        </w:rPr>
        <w:t xml:space="preserve">ի </w:t>
      </w:r>
      <w:r w:rsidR="00E842E4" w:rsidRPr="00F566BF">
        <w:rPr>
          <w:rFonts w:ascii="GHEA Grapalat" w:hAnsi="GHEA Grapalat" w:cs="Sylfaen"/>
          <w:b/>
          <w:lang w:val="hy-AM"/>
        </w:rPr>
        <w:t>հրավերի</w:t>
      </w:r>
    </w:p>
    <w:p w14:paraId="6F9890CD" w14:textId="77777777" w:rsidR="00E842E4" w:rsidRPr="002D4DC4" w:rsidRDefault="00E842E4" w:rsidP="00B609A3">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AF80AC6" w14:textId="77777777" w:rsidR="00E842E4" w:rsidRPr="002D4DC4" w:rsidRDefault="00E842E4" w:rsidP="00B609A3">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28C222FA" w14:textId="77777777" w:rsidR="00E842E4" w:rsidRPr="002D4DC4" w:rsidRDefault="00E842E4" w:rsidP="00B609A3">
      <w:pPr>
        <w:pStyle w:val="NormalWeb"/>
        <w:shd w:val="clear" w:color="auto" w:fill="FFFFFF"/>
        <w:spacing w:before="0" w:beforeAutospacing="0" w:after="0" w:afterAutospacing="0"/>
        <w:ind w:firstLine="375"/>
        <w:rPr>
          <w:rStyle w:val="Strong"/>
          <w:lang w:val="hy-AM"/>
        </w:rPr>
      </w:pPr>
    </w:p>
    <w:p w14:paraId="3AC48A84" w14:textId="77777777" w:rsidR="00E842E4" w:rsidRPr="002D4DC4" w:rsidRDefault="00E842E4" w:rsidP="00B609A3">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sz w:val="20"/>
          <w:szCs w:val="20"/>
          <w:lang w:val="hy-AM"/>
        </w:rPr>
        <w:tab/>
        <w:t xml:space="preserve">1.Սույն երաշխիքը (այսուհետ՝ երաշխիք) հանդիսանում է </w:t>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p>
    <w:p w14:paraId="2102BE8D" w14:textId="77777777" w:rsidR="00E842E4" w:rsidRPr="002D4DC4" w:rsidRDefault="00E842E4" w:rsidP="00B609A3">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0154DD7A" w14:textId="77777777" w:rsidR="00E842E4" w:rsidRPr="00F566BF" w:rsidRDefault="00E842E4" w:rsidP="00B609A3">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sz w:val="20"/>
          <w:szCs w:val="20"/>
          <w:lang w:val="hy-AM"/>
        </w:rPr>
        <w:t xml:space="preserve">(այսուհետ՝ բենեֆիցիար) կողմից </w:t>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FC131EA" w14:textId="77777777" w:rsidR="00E842E4" w:rsidRPr="002D4DC4" w:rsidRDefault="00E842E4" w:rsidP="00B609A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sz w:val="20"/>
          <w:szCs w:val="20"/>
          <w:lang w:val="hy-AM"/>
        </w:rPr>
        <w:t xml:space="preserve">գնման ընթացակարգի արդյունքում </w:t>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lang w:val="hy-AM"/>
        </w:rPr>
        <w:t xml:space="preserve"> </w:t>
      </w:r>
    </w:p>
    <w:p w14:paraId="21A4B860" w14:textId="77777777" w:rsidR="00E842E4" w:rsidRPr="00F566BF" w:rsidRDefault="00E842E4" w:rsidP="00B609A3">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sz w:val="20"/>
          <w:szCs w:val="20"/>
          <w:lang w:val="hy-AM"/>
        </w:rPr>
        <w:tab/>
      </w:r>
      <w:r w:rsidRPr="002D4DC4">
        <w:rPr>
          <w:rStyle w:val="Strong"/>
          <w:rFonts w:ascii="GHEA Grapalat" w:hAnsi="GHEA Grapalat"/>
          <w:sz w:val="20"/>
          <w:szCs w:val="20"/>
          <w:lang w:val="hy-AM"/>
        </w:rPr>
        <w:tab/>
      </w:r>
      <w:r w:rsidRPr="002D4DC4">
        <w:rPr>
          <w:rStyle w:val="Strong"/>
          <w:rFonts w:ascii="GHEA Grapalat" w:hAnsi="GHEA Grapalat"/>
          <w:sz w:val="20"/>
          <w:szCs w:val="20"/>
          <w:lang w:val="hy-AM"/>
        </w:rPr>
        <w:tab/>
      </w:r>
      <w:r w:rsidRPr="002D4DC4">
        <w:rPr>
          <w:rStyle w:val="Strong"/>
          <w:rFonts w:ascii="GHEA Grapalat" w:hAnsi="GHEA Grapalat"/>
          <w:sz w:val="20"/>
          <w:szCs w:val="20"/>
          <w:lang w:val="hy-AM"/>
        </w:rPr>
        <w:tab/>
      </w:r>
      <w:r w:rsidRPr="002D4DC4">
        <w:rPr>
          <w:rStyle w:val="Strong"/>
          <w:rFonts w:ascii="GHEA Grapalat" w:hAnsi="GHEA Grapalat"/>
          <w:sz w:val="20"/>
          <w:szCs w:val="20"/>
          <w:lang w:val="hy-AM"/>
        </w:rPr>
        <w:tab/>
      </w:r>
      <w:r w:rsidRPr="002D4DC4">
        <w:rPr>
          <w:rStyle w:val="Strong"/>
          <w:rFonts w:ascii="GHEA Grapalat" w:hAnsi="GHEA Grapalat"/>
          <w:sz w:val="20"/>
          <w:szCs w:val="20"/>
          <w:lang w:val="hy-AM"/>
        </w:rPr>
        <w:tab/>
      </w:r>
      <w:r w:rsidRPr="002D4DC4">
        <w:rPr>
          <w:rStyle w:val="Strong"/>
          <w:rFonts w:ascii="GHEA Grapalat" w:hAnsi="GHEA Grapalat"/>
          <w:sz w:val="20"/>
          <w:szCs w:val="20"/>
          <w:lang w:val="hy-AM"/>
        </w:rPr>
        <w:tab/>
      </w:r>
      <w:r w:rsidRPr="002D4DC4">
        <w:rPr>
          <w:rStyle w:val="Strong"/>
          <w:rFonts w:ascii="GHEA Grapalat" w:hAnsi="GHEA Grapalat"/>
          <w:sz w:val="20"/>
          <w:szCs w:val="20"/>
          <w:lang w:val="hy-AM"/>
        </w:rPr>
        <w:tab/>
      </w:r>
      <w:r w:rsidRPr="002D4DC4">
        <w:rPr>
          <w:rStyle w:val="Strong"/>
          <w:rFonts w:ascii="GHEA Grapalat" w:hAnsi="GHEA Grapalat"/>
          <w:sz w:val="20"/>
          <w:szCs w:val="20"/>
          <w:lang w:val="hy-AM"/>
        </w:rPr>
        <w:tab/>
      </w:r>
      <w:r w:rsidRPr="00F566BF">
        <w:rPr>
          <w:rFonts w:ascii="GHEA Grapalat" w:hAnsi="GHEA Grapalat" w:cs="Sylfaen"/>
          <w:vertAlign w:val="superscript"/>
          <w:lang w:val="hy-AM"/>
        </w:rPr>
        <w:t>ընտրված մասնակցի անվանումը</w:t>
      </w:r>
    </w:p>
    <w:p w14:paraId="4741FC1A" w14:textId="77777777" w:rsidR="00E842E4" w:rsidRPr="002D4DC4" w:rsidRDefault="00E842E4" w:rsidP="00B609A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sz w:val="20"/>
          <w:szCs w:val="20"/>
          <w:lang w:val="hy-AM"/>
        </w:rPr>
        <w:t>(այսուհետ՝ պրի</w:t>
      </w:r>
      <w:r>
        <w:rPr>
          <w:rStyle w:val="Strong"/>
          <w:rFonts w:ascii="GHEA Grapalat" w:hAnsi="GHEA Grapalat"/>
          <w:sz w:val="20"/>
          <w:szCs w:val="20"/>
          <w:lang w:val="hy-AM"/>
        </w:rPr>
        <w:t>ն</w:t>
      </w:r>
      <w:r w:rsidRPr="002D4DC4">
        <w:rPr>
          <w:rStyle w:val="Strong"/>
          <w:rFonts w:ascii="GHEA Grapalat" w:hAnsi="GHEA Grapalat"/>
          <w:sz w:val="20"/>
          <w:szCs w:val="20"/>
          <w:lang w:val="hy-AM"/>
        </w:rPr>
        <w:t>ցիպալ) կողմից կնքվելիք N</w:t>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t xml:space="preserve">           </w:t>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lang w:val="hy-AM"/>
        </w:rPr>
        <w:tab/>
      </w:r>
      <w:r w:rsidRPr="002D4DC4">
        <w:rPr>
          <w:rStyle w:val="Strong"/>
          <w:rFonts w:ascii="GHEA Grapalat" w:hAnsi="GHEA Grapalat"/>
          <w:sz w:val="20"/>
          <w:szCs w:val="20"/>
          <w:lang w:val="hy-AM"/>
        </w:rPr>
        <w:tab/>
      </w:r>
      <w:r w:rsidRPr="002D4DC4">
        <w:rPr>
          <w:rStyle w:val="Strong"/>
          <w:rFonts w:ascii="GHEA Grapalat" w:hAnsi="GHEA Grapalat"/>
          <w:sz w:val="20"/>
          <w:szCs w:val="20"/>
          <w:lang w:val="hy-AM"/>
        </w:rPr>
        <w:tab/>
      </w:r>
      <w:r w:rsidRPr="002D4DC4">
        <w:rPr>
          <w:rStyle w:val="Strong"/>
          <w:rFonts w:ascii="GHEA Grapalat" w:hAnsi="GHEA Grapalat"/>
          <w:sz w:val="20"/>
          <w:szCs w:val="20"/>
          <w:lang w:val="hy-AM"/>
        </w:rPr>
        <w:tab/>
      </w:r>
      <w:r w:rsidRPr="002D4DC4">
        <w:rPr>
          <w:rStyle w:val="Strong"/>
          <w:rFonts w:ascii="GHEA Grapalat" w:hAnsi="GHEA Grapalat"/>
          <w:sz w:val="20"/>
          <w:szCs w:val="20"/>
          <w:lang w:val="hy-AM"/>
        </w:rPr>
        <w:tab/>
        <w:t xml:space="preserve">  </w:t>
      </w:r>
      <w:r w:rsidRPr="002D4DC4">
        <w:rPr>
          <w:rStyle w:val="Strong"/>
          <w:rFonts w:ascii="GHEA Grapalat" w:hAnsi="GHEA Grapalat"/>
          <w:sz w:val="20"/>
          <w:szCs w:val="20"/>
          <w:lang w:val="hy-AM"/>
        </w:rPr>
        <w:tab/>
        <w:t xml:space="preserve"> </w:t>
      </w:r>
      <w:r w:rsidRPr="002D4DC4">
        <w:rPr>
          <w:rStyle w:val="Strong"/>
          <w:rFonts w:ascii="GHEA Grapalat" w:hAnsi="GHEA Grapalat"/>
          <w:sz w:val="20"/>
          <w:szCs w:val="20"/>
          <w:lang w:val="hy-AM"/>
        </w:rPr>
        <w:tab/>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49713CA3" w14:textId="77777777" w:rsidR="00E842E4" w:rsidRPr="002D4DC4" w:rsidRDefault="00E842E4" w:rsidP="00B609A3">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18300A71" w14:textId="77777777" w:rsidR="00E842E4" w:rsidRPr="002D4DC4" w:rsidRDefault="00E842E4" w:rsidP="00B609A3">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sz w:val="20"/>
          <w:szCs w:val="20"/>
          <w:lang w:val="hy-AM"/>
        </w:rPr>
        <w:t xml:space="preserve">2. Երաշխիքով </w:t>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lang w:val="hy-AM"/>
        </w:rPr>
        <w:t xml:space="preserve"> (այսուհետ՝ երաշխիք տվող </w:t>
      </w:r>
    </w:p>
    <w:p w14:paraId="060D40A2" w14:textId="77777777" w:rsidR="00E842E4" w:rsidRPr="002D4DC4" w:rsidRDefault="00E842E4" w:rsidP="00B609A3">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sz w:val="20"/>
          <w:szCs w:val="20"/>
          <w:lang w:val="hy-AM"/>
        </w:rPr>
        <w:tab/>
      </w:r>
      <w:r>
        <w:rPr>
          <w:rStyle w:val="Strong"/>
          <w:rFonts w:ascii="GHEA Grapalat" w:hAnsi="GHEA Grapalat"/>
          <w:sz w:val="20"/>
          <w:szCs w:val="20"/>
          <w:lang w:val="hy-AM"/>
        </w:rPr>
        <w:tab/>
      </w:r>
      <w:r w:rsidRPr="002D4DC4">
        <w:rPr>
          <w:rStyle w:val="Strong"/>
          <w:rFonts w:ascii="GHEA Grapalat" w:hAnsi="GHEA Grapalat"/>
          <w:sz w:val="20"/>
          <w:szCs w:val="20"/>
          <w:lang w:val="hy-AM"/>
        </w:rPr>
        <w:t xml:space="preserve">    </w:t>
      </w:r>
      <w:r w:rsidRPr="002D4DC4">
        <w:rPr>
          <w:rFonts w:ascii="GHEA Grapalat" w:hAnsi="GHEA Grapalat" w:cs="Sylfaen"/>
          <w:vertAlign w:val="superscript"/>
          <w:lang w:val="hy-AM"/>
        </w:rPr>
        <w:t>երաշխիքը տվող բանկի</w:t>
      </w:r>
      <w:r>
        <w:rPr>
          <w:rFonts w:ascii="GHEA Grapalat" w:hAnsi="GHEA Grapalat" w:cs="Sylfaen"/>
          <w:vertAlign w:val="superscript"/>
          <w:lang w:val="hy-AM"/>
        </w:rPr>
        <w:t xml:space="preserve"> </w:t>
      </w:r>
      <w:r w:rsidRPr="00F566BF">
        <w:rPr>
          <w:rFonts w:ascii="GHEA Grapalat" w:hAnsi="GHEA Grapalat" w:cs="Sylfaen"/>
          <w:vertAlign w:val="superscript"/>
          <w:lang w:val="hy-AM"/>
        </w:rPr>
        <w:t>անվանումը</w:t>
      </w:r>
    </w:p>
    <w:p w14:paraId="45754771" w14:textId="77777777" w:rsidR="00E842E4" w:rsidRPr="002D4DC4" w:rsidRDefault="00E842E4" w:rsidP="00B609A3">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t xml:space="preserve">  </w:t>
      </w:r>
    </w:p>
    <w:p w14:paraId="3F42838E" w14:textId="77777777" w:rsidR="00E842E4" w:rsidRPr="002D4DC4" w:rsidRDefault="00E842E4" w:rsidP="00B609A3">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75BDBFB1" w14:textId="098473D4" w:rsidR="00E842E4" w:rsidRPr="002D4DC4" w:rsidRDefault="00E842E4" w:rsidP="00B609A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sz w:val="20"/>
          <w:szCs w:val="20"/>
          <w:lang w:val="hy-AM"/>
        </w:rPr>
        <w:t xml:space="preserve">(այսուհետ՝ երաշխիքի գումար)՝ պահանջն ստանալուց </w:t>
      </w:r>
      <w:r>
        <w:rPr>
          <w:rStyle w:val="Strong"/>
          <w:rFonts w:ascii="GHEA Grapalat" w:hAnsi="GHEA Grapalat"/>
          <w:sz w:val="20"/>
          <w:szCs w:val="20"/>
          <w:lang w:val="hy-AM"/>
        </w:rPr>
        <w:t>հինգ</w:t>
      </w:r>
      <w:r w:rsidRPr="002D4DC4">
        <w:rPr>
          <w:rStyle w:val="Strong"/>
          <w:rFonts w:ascii="GHEA Grapalat" w:hAnsi="GHEA Grapalat"/>
          <w:sz w:val="20"/>
          <w:szCs w:val="20"/>
          <w:lang w:val="hy-AM"/>
        </w:rPr>
        <w:t xml:space="preserve"> աշխատանքային օրվա ընթացքում:   Վճարումը  կատարվում է բենեֆիցիարի </w:t>
      </w:r>
      <w:r w:rsidR="00666FF2" w:rsidRPr="009B5FB0">
        <w:rPr>
          <w:rFonts w:ascii="GHEA Grapalat" w:hAnsi="GHEA Grapalat" w:cs="Arial"/>
          <w:sz w:val="20"/>
          <w:szCs w:val="20"/>
          <w:lang w:val="hy-AM"/>
        </w:rPr>
        <w:t>900015211429</w:t>
      </w:r>
      <w:r w:rsidRPr="002D4DC4">
        <w:rPr>
          <w:rStyle w:val="Strong"/>
          <w:rFonts w:ascii="GHEA Grapalat" w:hAnsi="GHEA Grapalat"/>
          <w:sz w:val="20"/>
          <w:szCs w:val="20"/>
          <w:lang w:val="hy-AM"/>
        </w:rPr>
        <w:t xml:space="preserve"> հաշվեհամարին փոխանցման միջոցով:</w:t>
      </w:r>
    </w:p>
    <w:p w14:paraId="5BF3F2EC" w14:textId="77777777" w:rsidR="00E842E4" w:rsidRPr="002D4DC4" w:rsidRDefault="00E842E4" w:rsidP="00B609A3">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38BB4145" w14:textId="77777777" w:rsidR="00E842E4" w:rsidRPr="002D4DC4" w:rsidRDefault="00E842E4" w:rsidP="00B609A3">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2C3BF60" w14:textId="77777777" w:rsidR="00E842E4" w:rsidRPr="00842CF6" w:rsidRDefault="00E842E4" w:rsidP="00B609A3">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Երաշխիքը գործում է</w:t>
      </w:r>
      <w:r>
        <w:rPr>
          <w:rFonts w:ascii="GHEA Grapalat" w:hAnsi="GHEA Grapalat"/>
          <w:color w:val="000000"/>
          <w:sz w:val="20"/>
          <w:szCs w:val="20"/>
          <w:lang w:val="hy-AM"/>
        </w:rPr>
        <w:t xml:space="preserve"> թողարկման պահից և ուժի մեջ է</w:t>
      </w:r>
      <w:r w:rsidRPr="00842CF6">
        <w:rPr>
          <w:rFonts w:ascii="GHEA Grapalat" w:hAnsi="GHEA Grapalat"/>
          <w:color w:val="000000"/>
          <w:sz w:val="20"/>
          <w:szCs w:val="20"/>
          <w:lang w:val="hy-AM"/>
        </w:rPr>
        <w:t xml:space="preserve"> բենեֆիցիարի և պրինցիպալի միջև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2A91680B" w14:textId="77777777" w:rsidR="00E842E4" w:rsidRPr="00842CF6" w:rsidRDefault="00E842E4" w:rsidP="00B609A3">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2751413F" w14:textId="77777777" w:rsidR="00E842E4" w:rsidRPr="00842CF6" w:rsidRDefault="00E842E4" w:rsidP="00B609A3">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340D0CB" w14:textId="77777777" w:rsidR="00E842E4" w:rsidRPr="00842CF6" w:rsidRDefault="00E842E4" w:rsidP="00B609A3">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Pr>
          <w:rFonts w:ascii="GHEA Grapalat" w:hAnsi="GHEA Grapalat" w:cs="Sylfaen"/>
          <w:vertAlign w:val="superscript"/>
          <w:lang w:val="hy-AM"/>
        </w:rPr>
        <w:t xml:space="preserve">իք պայմանագրով նախատեսված </w:t>
      </w:r>
    </w:p>
    <w:p w14:paraId="189703D2" w14:textId="77777777" w:rsidR="00E842E4" w:rsidRDefault="00E842E4" w:rsidP="00B609A3">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47A3D5E" w14:textId="77777777" w:rsidR="00E842E4" w:rsidRPr="00915006" w:rsidRDefault="00E842E4" w:rsidP="00B609A3">
      <w:pPr>
        <w:pStyle w:val="ListParagraph"/>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02D1EDEE" w14:textId="37960A3D" w:rsidR="00E842E4" w:rsidRPr="00842CF6" w:rsidRDefault="00E842E4" w:rsidP="00B609A3">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r w:rsidR="0080011C" w:rsidRPr="004E5A95">
        <w:rPr>
          <w:rFonts w:ascii="GHEA Grapalat" w:hAnsi="GHEA Grapalat"/>
          <w:color w:val="000000"/>
          <w:sz w:val="20"/>
          <w:szCs w:val="20"/>
          <w:u w:val="single"/>
          <w:lang w:val="hy-AM"/>
        </w:rPr>
        <w:t>irina.eghiazaryan@yerevan.am</w:t>
      </w:r>
      <w:r w:rsidRPr="00842CF6">
        <w:rPr>
          <w:rFonts w:ascii="GHEA Grapalat" w:hAnsi="GHEA Grapalat"/>
          <w:color w:val="000000"/>
          <w:sz w:val="20"/>
          <w:szCs w:val="20"/>
          <w:lang w:val="hy-AM"/>
        </w:rPr>
        <w:t xml:space="preserve"> էլեկտրոնային փոստի հասցեին։     </w:t>
      </w:r>
    </w:p>
    <w:p w14:paraId="4AA183AD" w14:textId="77777777" w:rsidR="00E842E4" w:rsidRPr="002D4DC4" w:rsidRDefault="00E842E4" w:rsidP="00B609A3">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314550E1" w14:textId="77777777" w:rsidR="00E842E4" w:rsidRPr="002D4DC4" w:rsidRDefault="00E842E4" w:rsidP="00B609A3">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B3C87BA" w14:textId="77777777" w:rsidR="00E842E4" w:rsidRPr="002D4DC4" w:rsidRDefault="00E842E4" w:rsidP="00B609A3">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6C2FC90D" w14:textId="77777777" w:rsidR="00E842E4" w:rsidRPr="002D4DC4" w:rsidRDefault="00E842E4" w:rsidP="00B609A3">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0040F9CD" w14:textId="77777777" w:rsidR="00E842E4" w:rsidRPr="002D4DC4" w:rsidRDefault="00E842E4" w:rsidP="00B609A3">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p>
    <w:p w14:paraId="57BBED89" w14:textId="77777777" w:rsidR="00E842E4" w:rsidRPr="002D4DC4" w:rsidRDefault="00E842E4" w:rsidP="00B609A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5F948639" w14:textId="77777777" w:rsidR="00E842E4" w:rsidRPr="002D4DC4" w:rsidRDefault="00E842E4" w:rsidP="00B609A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FEE1EAF" w14:textId="77777777" w:rsidR="00E842E4" w:rsidRPr="002D4DC4" w:rsidRDefault="00E842E4" w:rsidP="00B609A3">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4D1C0194" w14:textId="77777777" w:rsidR="00E842E4" w:rsidRPr="002D4DC4" w:rsidRDefault="00E842E4" w:rsidP="00B609A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6757B15" w14:textId="77777777" w:rsidR="00E842E4" w:rsidRPr="002D4DC4" w:rsidRDefault="00E842E4" w:rsidP="00B609A3">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23FFB92F" w14:textId="77777777" w:rsidR="00E842E4" w:rsidRPr="002D4DC4" w:rsidRDefault="00E842E4" w:rsidP="00B609A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47010C6" w14:textId="77777777" w:rsidR="00E842E4" w:rsidRPr="002D4DC4" w:rsidRDefault="00E842E4" w:rsidP="00B609A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7A404774" w14:textId="77777777" w:rsidR="00E842E4" w:rsidRPr="002D4DC4" w:rsidRDefault="00E842E4" w:rsidP="00B609A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F0230F1" w14:textId="77777777" w:rsidR="00E842E4" w:rsidRPr="002D4DC4" w:rsidRDefault="00E842E4" w:rsidP="00B609A3">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21C5482" w14:textId="77777777" w:rsidR="00E842E4" w:rsidRPr="002D4DC4" w:rsidRDefault="00E842E4" w:rsidP="00B609A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3E2D996" w14:textId="77777777" w:rsidR="00E842E4" w:rsidRPr="00846E52" w:rsidRDefault="00E842E4" w:rsidP="00B609A3">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0C251F1" w14:textId="77777777" w:rsidR="00E842E4" w:rsidRDefault="00E842E4" w:rsidP="00B609A3">
      <w:pPr>
        <w:jc w:val="both"/>
        <w:rPr>
          <w:rFonts w:ascii="GHEA Grapalat" w:hAnsi="GHEA Grapalat" w:cs="Sylfaen"/>
          <w:i/>
          <w:sz w:val="16"/>
          <w:szCs w:val="16"/>
          <w:lang w:val="hy-AM"/>
        </w:rPr>
      </w:pPr>
    </w:p>
    <w:p w14:paraId="19CE6D89" w14:textId="77777777" w:rsidR="00E842E4" w:rsidRDefault="00E842E4" w:rsidP="00B609A3">
      <w:pPr>
        <w:jc w:val="both"/>
        <w:rPr>
          <w:rFonts w:ascii="GHEA Grapalat" w:hAnsi="GHEA Grapalat" w:cs="Sylfaen"/>
          <w:i/>
          <w:sz w:val="16"/>
          <w:szCs w:val="16"/>
          <w:lang w:val="hy-AM"/>
        </w:rPr>
      </w:pPr>
    </w:p>
    <w:p w14:paraId="1F4CD239" w14:textId="77777777" w:rsidR="00E842E4" w:rsidRDefault="00E842E4" w:rsidP="00B609A3">
      <w:pPr>
        <w:jc w:val="both"/>
        <w:rPr>
          <w:rFonts w:ascii="GHEA Grapalat" w:hAnsi="GHEA Grapalat" w:cs="Sylfaen"/>
          <w:i/>
          <w:sz w:val="16"/>
          <w:szCs w:val="16"/>
          <w:lang w:val="hy-AM"/>
        </w:rPr>
      </w:pPr>
    </w:p>
    <w:p w14:paraId="6129AA0C" w14:textId="77777777" w:rsidR="00E842E4" w:rsidRDefault="00E842E4" w:rsidP="00B609A3">
      <w:pPr>
        <w:jc w:val="both"/>
        <w:rPr>
          <w:rFonts w:ascii="GHEA Grapalat" w:hAnsi="GHEA Grapalat" w:cs="Sylfaen"/>
          <w:i/>
          <w:sz w:val="16"/>
          <w:szCs w:val="16"/>
          <w:lang w:val="hy-AM"/>
        </w:rPr>
      </w:pPr>
    </w:p>
    <w:p w14:paraId="166D8A4B" w14:textId="77777777" w:rsidR="00E842E4" w:rsidRPr="00821851" w:rsidRDefault="00E842E4" w:rsidP="00B609A3">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35F235C" w14:textId="77777777" w:rsidR="00E842E4" w:rsidRPr="002D4DC4" w:rsidRDefault="00E842E4" w:rsidP="00B609A3">
      <w:pPr>
        <w:jc w:val="both"/>
        <w:rPr>
          <w:rFonts w:ascii="GHEA Grapalat" w:hAnsi="GHEA Grapalat" w:cs="Sylfaen"/>
          <w:i/>
          <w:sz w:val="16"/>
          <w:szCs w:val="16"/>
          <w:lang w:val="hy-AM"/>
        </w:rPr>
      </w:pPr>
    </w:p>
    <w:p w14:paraId="73DC382A" w14:textId="68260B7E" w:rsidR="00666FF2" w:rsidRDefault="00E842E4" w:rsidP="00666FF2">
      <w:pPr>
        <w:pStyle w:val="BodyTextIndent3"/>
        <w:spacing w:line="240" w:lineRule="auto"/>
        <w:jc w:val="right"/>
        <w:rPr>
          <w:rFonts w:ascii="GHEA Grapalat" w:hAnsi="GHEA Grapalat"/>
          <w:b/>
          <w:lang w:val="hy-AM"/>
        </w:rPr>
      </w:pPr>
      <w:r>
        <w:rPr>
          <w:rFonts w:ascii="GHEA Grapalat" w:hAnsi="GHEA Grapalat" w:cs="Sylfaen"/>
          <w:b/>
          <w:lang w:val="hy-AM"/>
        </w:rPr>
        <w:br w:type="page"/>
      </w:r>
    </w:p>
    <w:p w14:paraId="335A1668" w14:textId="77777777" w:rsidR="00187E50" w:rsidRDefault="00187E50" w:rsidP="006C2B60">
      <w:pPr>
        <w:pStyle w:val="BodyTextIndent3"/>
        <w:spacing w:line="240" w:lineRule="auto"/>
        <w:ind w:firstLine="0"/>
        <w:jc w:val="right"/>
        <w:rPr>
          <w:rFonts w:ascii="GHEA Grapalat" w:hAnsi="GHEA Grapalat"/>
          <w:b/>
          <w:lang w:val="hy-AM"/>
        </w:rPr>
      </w:pPr>
    </w:p>
    <w:p w14:paraId="69BB8C24" w14:textId="77777777" w:rsidR="00187E50" w:rsidRDefault="00187E50" w:rsidP="006C2B60">
      <w:pPr>
        <w:pStyle w:val="BodyTextIndent3"/>
        <w:spacing w:line="240" w:lineRule="auto"/>
        <w:ind w:firstLine="0"/>
        <w:jc w:val="right"/>
        <w:rPr>
          <w:rFonts w:ascii="GHEA Grapalat" w:hAnsi="GHEA Grapalat"/>
          <w:b/>
          <w:lang w:val="hy-AM"/>
        </w:rPr>
      </w:pPr>
    </w:p>
    <w:p w14:paraId="66F154A5" w14:textId="77777777" w:rsidR="00187E50" w:rsidRPr="002D4DC4" w:rsidRDefault="00187E50" w:rsidP="00187E50">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Pr>
          <w:rFonts w:ascii="GHEA Grapalat" w:hAnsi="GHEA Grapalat" w:cs="Arial"/>
          <w:b/>
          <w:lang w:val="hy-AM"/>
        </w:rPr>
        <w:t>2</w:t>
      </w:r>
    </w:p>
    <w:p w14:paraId="5349281E" w14:textId="71B573F7" w:rsidR="00187E50" w:rsidRPr="00F566BF" w:rsidRDefault="00E06BEA" w:rsidP="00187E50">
      <w:pPr>
        <w:pStyle w:val="BodyTextIndent3"/>
        <w:spacing w:line="240" w:lineRule="auto"/>
        <w:jc w:val="right"/>
        <w:rPr>
          <w:rFonts w:ascii="GHEA Grapalat" w:hAnsi="GHEA Grapalat" w:cs="Arial"/>
          <w:b/>
          <w:lang w:val="hy-AM"/>
        </w:rPr>
      </w:pPr>
      <w:r>
        <w:rPr>
          <w:rFonts w:ascii="GHEA Grapalat" w:hAnsi="GHEA Grapalat" w:cs="Sylfaen"/>
          <w:b/>
          <w:lang w:val="hy-AM"/>
        </w:rPr>
        <w:t>ԵՔ-ՀԲՄԾՁԲ-25/4</w:t>
      </w:r>
      <w:r w:rsidR="00187E50" w:rsidRPr="00862013">
        <w:rPr>
          <w:rFonts w:ascii="GHEA Grapalat" w:hAnsi="GHEA Grapalat" w:cs="Sylfaen"/>
          <w:b/>
          <w:lang w:val="hy-AM"/>
        </w:rPr>
        <w:t xml:space="preserve"> </w:t>
      </w:r>
      <w:r w:rsidR="00187E50" w:rsidRPr="00F566BF">
        <w:rPr>
          <w:rFonts w:ascii="GHEA Grapalat" w:hAnsi="GHEA Grapalat" w:cs="Sylfaen"/>
          <w:b/>
          <w:lang w:val="hy-AM"/>
        </w:rPr>
        <w:t>ծածկագրով</w:t>
      </w:r>
    </w:p>
    <w:p w14:paraId="3894E024" w14:textId="0CFDA17F" w:rsidR="00187E50" w:rsidRPr="00F566BF" w:rsidRDefault="00E06BEA" w:rsidP="00187E50">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187E50">
        <w:rPr>
          <w:rFonts w:ascii="GHEA Grapalat" w:hAnsi="GHEA Grapalat" w:cs="Sylfaen"/>
          <w:b/>
          <w:lang w:val="hy-AM"/>
        </w:rPr>
        <w:t xml:space="preserve">ի </w:t>
      </w:r>
      <w:r w:rsidR="00187E50" w:rsidRPr="00F566BF">
        <w:rPr>
          <w:rFonts w:ascii="GHEA Grapalat" w:hAnsi="GHEA Grapalat" w:cs="Sylfaen"/>
          <w:b/>
          <w:lang w:val="hy-AM"/>
        </w:rPr>
        <w:t>հրավերի</w:t>
      </w:r>
    </w:p>
    <w:p w14:paraId="4267855E" w14:textId="77777777" w:rsidR="00187E50" w:rsidRPr="00F566BF" w:rsidRDefault="00187E50" w:rsidP="00187E50">
      <w:pPr>
        <w:pStyle w:val="BodyTextIndent3"/>
        <w:spacing w:line="240" w:lineRule="auto"/>
        <w:jc w:val="right"/>
        <w:rPr>
          <w:rFonts w:ascii="GHEA Grapalat" w:hAnsi="GHEA Grapalat" w:cs="Sylfaen"/>
          <w:b/>
          <w:lang w:val="hy-AM"/>
        </w:rPr>
      </w:pPr>
    </w:p>
    <w:p w14:paraId="18743B25" w14:textId="77777777" w:rsidR="00187E50" w:rsidRPr="00F566BF" w:rsidRDefault="00187E50" w:rsidP="00187E50">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3E0DC5AB" w14:textId="77777777" w:rsidR="00187E50" w:rsidRPr="00F566BF" w:rsidRDefault="00187E50" w:rsidP="00187E50">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3165190C" w14:textId="77777777" w:rsidR="00187E50" w:rsidRPr="00F566BF" w:rsidRDefault="00187E50" w:rsidP="00187E50">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0E7EB8BB" w14:textId="77777777" w:rsidR="00187E50" w:rsidRPr="00F566BF" w:rsidRDefault="00187E50" w:rsidP="00187E50">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2E818978" w14:textId="77777777" w:rsidR="00187E50" w:rsidRPr="00F566BF" w:rsidRDefault="00187E50" w:rsidP="00187E50">
      <w:pPr>
        <w:rPr>
          <w:rFonts w:ascii="GHEA Grapalat" w:hAnsi="GHEA Grapalat" w:cs="GHEA Grapalat"/>
          <w:sz w:val="20"/>
          <w:szCs w:val="20"/>
          <w:lang w:val="hy-AM"/>
        </w:rPr>
      </w:pPr>
    </w:p>
    <w:p w14:paraId="3A838887" w14:textId="77777777" w:rsidR="00187E50" w:rsidRPr="00372364" w:rsidRDefault="00187E50" w:rsidP="00187E50">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631964E7" w14:textId="77777777" w:rsidR="00187E50" w:rsidRPr="00372364" w:rsidRDefault="00187E50" w:rsidP="00187E50">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040E528" w14:textId="77777777" w:rsidR="00187E50" w:rsidRPr="00F566BF" w:rsidRDefault="00187E50" w:rsidP="00187E50">
      <w:pPr>
        <w:ind w:firstLine="708"/>
        <w:jc w:val="both"/>
        <w:rPr>
          <w:rFonts w:ascii="GHEA Grapalat" w:hAnsi="GHEA Grapalat" w:cs="GHEA Grapalat"/>
          <w:sz w:val="20"/>
          <w:szCs w:val="20"/>
          <w:lang w:val="hy-AM"/>
        </w:rPr>
      </w:pPr>
    </w:p>
    <w:p w14:paraId="34A4174F" w14:textId="77777777" w:rsidR="00187E50" w:rsidRPr="00F566BF" w:rsidRDefault="00187E50" w:rsidP="001C17B1">
      <w:pPr>
        <w:numPr>
          <w:ilvl w:val="0"/>
          <w:numId w:val="2"/>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61EFB22" w14:textId="77777777" w:rsidR="00187E50" w:rsidRPr="00F566BF" w:rsidRDefault="00187E50" w:rsidP="00187E50">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3D94FB21" w14:textId="77777777" w:rsidR="00187E50" w:rsidRPr="00F566BF" w:rsidRDefault="00187E50" w:rsidP="001C17B1">
      <w:pPr>
        <w:numPr>
          <w:ilvl w:val="1"/>
          <w:numId w:val="3"/>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1772E82C" w14:textId="77777777" w:rsidR="00187E50" w:rsidRPr="00F566BF" w:rsidRDefault="00187E50" w:rsidP="00187E50">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2E41A8E4" w14:textId="6F607048" w:rsidR="00187E50" w:rsidRPr="00F566BF" w:rsidRDefault="00187E50" w:rsidP="00187E50">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00E06BEA">
        <w:rPr>
          <w:rFonts w:ascii="GHEA Grapalat" w:hAnsi="GHEA Grapalat" w:cs="GHEA Grapalat"/>
          <w:sz w:val="20"/>
          <w:szCs w:val="20"/>
          <w:lang w:val="pt-BR"/>
        </w:rPr>
        <w:t>ԵՔ-ՀԲՄԾՁԲ-25/4</w:t>
      </w:r>
      <w:r w:rsidR="00D66BE5">
        <w:rPr>
          <w:rFonts w:ascii="GHEA Grapalat" w:hAnsi="GHEA Grapalat" w:cs="GHEA Grapalat"/>
          <w:sz w:val="20"/>
          <w:szCs w:val="20"/>
          <w:lang w:val="pt-BR"/>
        </w:rPr>
        <w:t xml:space="preserve"> </w:t>
      </w:r>
      <w:r w:rsidRPr="00F566BF">
        <w:rPr>
          <w:rFonts w:ascii="GHEA Grapalat" w:hAnsi="GHEA Grapalat" w:cs="GHEA Grapalat"/>
          <w:sz w:val="20"/>
          <w:szCs w:val="20"/>
          <w:lang w:val="pt-BR"/>
        </w:rPr>
        <w:t>ծածկագրով գնման ընթացակարգին:</w:t>
      </w:r>
    </w:p>
    <w:p w14:paraId="27F9028E" w14:textId="77777777" w:rsidR="00187E50" w:rsidRPr="00F566BF" w:rsidRDefault="00187E50" w:rsidP="00187E50">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3BF41" w14:textId="77777777" w:rsidR="00187E50" w:rsidRPr="00F566BF" w:rsidRDefault="00187E50" w:rsidP="00187E50">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w:t>
      </w:r>
    </w:p>
    <w:p w14:paraId="3A2CE6E6" w14:textId="77777777" w:rsidR="00187E50" w:rsidRPr="00F566BF" w:rsidRDefault="00187E50" w:rsidP="00187E50">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7A2C790" w14:textId="77777777" w:rsidR="00187E50" w:rsidRPr="00F566BF" w:rsidRDefault="00187E50" w:rsidP="00187E50">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6ACEE07D" w14:textId="77777777" w:rsidR="00187E50" w:rsidRPr="00F566BF" w:rsidRDefault="00187E50" w:rsidP="00187E50">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D86FAF2" w14:textId="77777777" w:rsidR="00187E50" w:rsidRPr="00F566BF" w:rsidRDefault="00187E50" w:rsidP="00187E50">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5E55E02B" w14:textId="77777777" w:rsidR="00187E50" w:rsidRPr="00F566BF" w:rsidRDefault="00187E50" w:rsidP="00187E50">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F85ABB0" w14:textId="77777777" w:rsidR="00187E50" w:rsidRPr="00F566BF" w:rsidRDefault="00187E50" w:rsidP="00187E50">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66183F26" w14:textId="77777777" w:rsidR="00187E50" w:rsidRPr="00F566BF" w:rsidRDefault="00187E50" w:rsidP="001C17B1">
      <w:pPr>
        <w:numPr>
          <w:ilvl w:val="1"/>
          <w:numId w:val="6"/>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4B3B8832" w14:textId="77777777" w:rsidR="00187E50" w:rsidRPr="00F566BF" w:rsidRDefault="00187E50" w:rsidP="00187E50">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5E4B583" w14:textId="77777777" w:rsidR="00187E50" w:rsidRPr="00F566BF" w:rsidRDefault="00187E50" w:rsidP="00187E50">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72144A23" w14:textId="77777777" w:rsidR="00187E50" w:rsidRPr="00F566BF" w:rsidRDefault="00187E50" w:rsidP="00187E50">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0F6D21F8" w14:textId="77777777" w:rsidR="00187E50" w:rsidRPr="00F566BF" w:rsidRDefault="00187E50" w:rsidP="00187E50">
      <w:pPr>
        <w:jc w:val="both"/>
        <w:rPr>
          <w:rFonts w:ascii="GHEA Grapalat" w:hAnsi="GHEA Grapalat" w:cs="GHEA Grapalat"/>
          <w:sz w:val="20"/>
          <w:szCs w:val="20"/>
          <w:lang w:val="hy-AM"/>
        </w:rPr>
      </w:pPr>
    </w:p>
    <w:p w14:paraId="68BCE74E" w14:textId="77777777" w:rsidR="00187E50" w:rsidRPr="00F566BF" w:rsidRDefault="00187E50" w:rsidP="001C17B1">
      <w:pPr>
        <w:numPr>
          <w:ilvl w:val="0"/>
          <w:numId w:val="2"/>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32028EBA" w14:textId="77777777" w:rsidR="00187E50" w:rsidRPr="00F566BF" w:rsidRDefault="00187E50" w:rsidP="00187E50">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F566BF">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272A44EC" w14:textId="77777777" w:rsidR="00187E50" w:rsidRPr="00F566BF" w:rsidRDefault="00187E50" w:rsidP="00187E50">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1BA2D2ED" w14:textId="77777777" w:rsidR="00187E50" w:rsidRPr="00F566BF" w:rsidRDefault="00187E50" w:rsidP="00187E50">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082829F" w14:textId="77777777" w:rsidR="00187E50" w:rsidRPr="00F566BF" w:rsidDel="00A13215" w:rsidRDefault="00187E50" w:rsidP="00187E50">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9D9F444" w14:textId="77777777" w:rsidR="00187E50" w:rsidRPr="00F566BF" w:rsidRDefault="00187E50" w:rsidP="00187E50">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97C9AC2" w14:textId="77777777" w:rsidR="00187E50" w:rsidRPr="00F566BF" w:rsidRDefault="00187E50" w:rsidP="00187E50">
      <w:pPr>
        <w:ind w:firstLine="567"/>
        <w:jc w:val="both"/>
        <w:rPr>
          <w:rFonts w:ascii="GHEA Grapalat" w:hAnsi="GHEA Grapalat" w:cs="GHEA Grapalat"/>
          <w:sz w:val="20"/>
          <w:szCs w:val="20"/>
          <w:lang w:val="hy-AM"/>
        </w:rPr>
      </w:pPr>
    </w:p>
    <w:p w14:paraId="3C49FE4F" w14:textId="77777777" w:rsidR="00187E50" w:rsidRPr="00F566BF" w:rsidRDefault="00187E50" w:rsidP="00187E50">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7DAE0406" w14:textId="77777777" w:rsidR="00187E50" w:rsidRPr="00F566BF" w:rsidRDefault="00187E50" w:rsidP="00187E50">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17DD4687" w14:textId="77777777" w:rsidR="00187E50" w:rsidRPr="00F566BF" w:rsidRDefault="00187E50" w:rsidP="00187E50">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1EE775B2" w14:textId="77777777" w:rsidR="00187E50" w:rsidRPr="00F566BF" w:rsidRDefault="00187E50" w:rsidP="00187E50">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309B0089" w14:textId="77777777" w:rsidR="00187E50" w:rsidRPr="00F566BF" w:rsidRDefault="00187E50" w:rsidP="00187E50">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45705D90" w14:textId="77777777" w:rsidR="00187E50" w:rsidRPr="00F566BF" w:rsidRDefault="00187E50" w:rsidP="00187E50">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02C23655" w14:textId="77777777" w:rsidR="00187E50" w:rsidRPr="00F566BF" w:rsidRDefault="00187E50" w:rsidP="00187E50">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6FAB0643" w14:textId="77777777" w:rsidR="00187E50" w:rsidRPr="00F566BF" w:rsidRDefault="00187E50" w:rsidP="00187E50">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0F1C18B4" w14:textId="77777777" w:rsidR="00187E50" w:rsidRPr="00631658" w:rsidRDefault="00187E50" w:rsidP="00187E50">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EC6C36" w14:textId="77777777" w:rsidR="00187E50" w:rsidRPr="00631658" w:rsidRDefault="00187E50" w:rsidP="00187E50">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0001DA5" w14:textId="77777777" w:rsidR="00187E50" w:rsidRPr="00631658" w:rsidRDefault="00187E50" w:rsidP="00187E50">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7F7E2E76" w14:textId="77777777" w:rsidR="00187E50" w:rsidRPr="00631658" w:rsidRDefault="00187E50" w:rsidP="00187E50">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26C957CF" w14:textId="77777777" w:rsidR="00187E50" w:rsidRPr="00631658" w:rsidRDefault="00187E50" w:rsidP="00187E50">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153A6C41" w14:textId="77777777" w:rsidR="00187E50" w:rsidRPr="00F566BF" w:rsidRDefault="00187E50" w:rsidP="00187E50">
      <w:pPr>
        <w:jc w:val="both"/>
        <w:rPr>
          <w:rFonts w:ascii="GHEA Grapalat" w:hAnsi="GHEA Grapalat"/>
          <w:sz w:val="18"/>
          <w:szCs w:val="18"/>
          <w:u w:val="single"/>
          <w:vertAlign w:val="superscript"/>
          <w:lang w:val="hy-AM"/>
        </w:rPr>
      </w:pPr>
    </w:p>
    <w:p w14:paraId="7D57BB19" w14:textId="77777777" w:rsidR="00187E50" w:rsidRPr="00F566BF" w:rsidRDefault="00187E50" w:rsidP="00187E50">
      <w:pPr>
        <w:jc w:val="both"/>
        <w:rPr>
          <w:rFonts w:ascii="GHEA Grapalat" w:hAnsi="GHEA Grapalat"/>
          <w:sz w:val="20"/>
          <w:szCs w:val="20"/>
          <w:lang w:val="hy-AM"/>
        </w:rPr>
      </w:pPr>
      <w:r w:rsidRPr="00F566BF">
        <w:rPr>
          <w:rFonts w:ascii="GHEA Grapalat" w:hAnsi="GHEA Grapalat"/>
          <w:sz w:val="20"/>
          <w:szCs w:val="20"/>
          <w:lang w:val="hy-AM"/>
        </w:rPr>
        <w:t>Կ.Տ</w:t>
      </w:r>
    </w:p>
    <w:p w14:paraId="29B1A4D8" w14:textId="77777777" w:rsidR="00187E50" w:rsidRPr="00F566BF" w:rsidRDefault="00187E50" w:rsidP="00187E50">
      <w:pPr>
        <w:jc w:val="both"/>
        <w:rPr>
          <w:rFonts w:ascii="GHEA Grapalat" w:hAnsi="GHEA Grapalat"/>
          <w:sz w:val="20"/>
          <w:szCs w:val="20"/>
          <w:lang w:val="hy-AM"/>
        </w:rPr>
      </w:pPr>
    </w:p>
    <w:p w14:paraId="1F0DC890" w14:textId="77777777" w:rsidR="00187E50" w:rsidRPr="00F566BF" w:rsidRDefault="00187E50" w:rsidP="00187E50">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ED40AD6" w14:textId="77777777" w:rsidR="00187E50" w:rsidRPr="00F566BF" w:rsidRDefault="00187E50" w:rsidP="00187E50">
      <w:pPr>
        <w:jc w:val="both"/>
        <w:rPr>
          <w:rFonts w:ascii="GHEA Grapalat" w:hAnsi="GHEA Grapalat"/>
          <w:sz w:val="18"/>
          <w:szCs w:val="18"/>
          <w:vertAlign w:val="superscript"/>
          <w:lang w:val="hy-AM"/>
        </w:rPr>
      </w:pPr>
    </w:p>
    <w:p w14:paraId="57B09B5E" w14:textId="77777777" w:rsidR="00187E50" w:rsidRPr="00F566BF" w:rsidRDefault="00187E50" w:rsidP="00187E50">
      <w:pPr>
        <w:jc w:val="both"/>
        <w:rPr>
          <w:rFonts w:ascii="GHEA Grapalat" w:hAnsi="GHEA Grapalat" w:cs="GHEA Grapalat"/>
          <w:i/>
          <w:sz w:val="18"/>
          <w:szCs w:val="18"/>
          <w:lang w:val="hy-AM"/>
        </w:rPr>
      </w:pPr>
    </w:p>
    <w:p w14:paraId="2D454715" w14:textId="77777777" w:rsidR="00187E50" w:rsidRPr="00F566BF" w:rsidRDefault="00187E50" w:rsidP="00187E50">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55C4B39D" w14:textId="77777777" w:rsidR="00187E50" w:rsidRPr="002D4DC4" w:rsidRDefault="00187E50" w:rsidP="00187E50">
      <w:pPr>
        <w:pStyle w:val="BodyTextIndent3"/>
        <w:spacing w:line="240" w:lineRule="auto"/>
        <w:rPr>
          <w:rFonts w:ascii="GHEA Grapalat" w:hAnsi="GHEA Grapalat"/>
          <w:b/>
          <w:lang w:val="hy-AM"/>
        </w:rPr>
      </w:pPr>
    </w:p>
    <w:p w14:paraId="762B76B5" w14:textId="77777777" w:rsidR="00187E50" w:rsidRPr="002D4DC4" w:rsidRDefault="00187E50" w:rsidP="00187E50">
      <w:pPr>
        <w:pStyle w:val="BodyTextIndent3"/>
        <w:spacing w:line="240" w:lineRule="auto"/>
        <w:rPr>
          <w:rFonts w:ascii="GHEA Grapalat" w:hAnsi="GHEA Grapalat"/>
          <w:b/>
          <w:lang w:val="hy-AM"/>
        </w:rPr>
      </w:pPr>
    </w:p>
    <w:p w14:paraId="7C75F470" w14:textId="77777777" w:rsidR="00187E50" w:rsidRPr="002D4DC4" w:rsidRDefault="00187E50" w:rsidP="00187E50">
      <w:pPr>
        <w:pStyle w:val="BodyTextIndent3"/>
        <w:spacing w:line="240" w:lineRule="auto"/>
        <w:rPr>
          <w:rFonts w:ascii="GHEA Grapalat" w:hAnsi="GHEA Grapalat"/>
          <w:b/>
          <w:lang w:val="hy-AM"/>
        </w:rPr>
      </w:pPr>
    </w:p>
    <w:p w14:paraId="542F6219" w14:textId="77777777" w:rsidR="00187E50" w:rsidRPr="00F566BF" w:rsidRDefault="00187E50" w:rsidP="00187E5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8D34B33" w14:textId="77777777" w:rsidR="00187E50" w:rsidRPr="00F566BF" w:rsidRDefault="00187E50" w:rsidP="00187E50">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187E50" w:rsidRPr="00F566BF" w14:paraId="272F1BE8" w14:textId="77777777" w:rsidTr="006109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F8AF82" w14:textId="77777777" w:rsidR="00187E50" w:rsidRPr="00F566BF" w:rsidRDefault="00187E50" w:rsidP="0061094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0B71C8C0" w14:textId="77777777" w:rsidR="00187E50" w:rsidRPr="00F566BF" w:rsidRDefault="00187E50" w:rsidP="0061094E">
            <w:pPr>
              <w:jc w:val="center"/>
              <w:rPr>
                <w:rFonts w:ascii="GHEA Grapalat" w:hAnsi="GHEA Grapalat" w:cs="Arial"/>
                <w:bCs/>
                <w:i/>
                <w:sz w:val="20"/>
                <w:szCs w:val="20"/>
              </w:rPr>
            </w:pPr>
          </w:p>
        </w:tc>
      </w:tr>
      <w:tr w:rsidR="00187E50" w:rsidRPr="00F566BF" w14:paraId="3C1C172D" w14:textId="77777777" w:rsidTr="006109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4E68EC" w14:textId="77777777" w:rsidR="00187E50" w:rsidRPr="00F566BF" w:rsidRDefault="00187E50" w:rsidP="0061094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187E50" w:rsidRPr="00F566BF" w14:paraId="71D109D9" w14:textId="77777777" w:rsidTr="0061094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B1F357" w14:textId="77777777" w:rsidR="00187E50" w:rsidRPr="00F566BF" w:rsidRDefault="00187E50" w:rsidP="0061094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187E50" w:rsidRPr="00F566BF" w14:paraId="22CD1C05" w14:textId="77777777" w:rsidTr="0061094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73C157" w14:textId="77777777" w:rsidR="00187E50" w:rsidRPr="00F566BF" w:rsidRDefault="00187E50" w:rsidP="0061094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187E50" w:rsidRPr="00F566BF" w14:paraId="16672805" w14:textId="77777777" w:rsidTr="0061094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B8B792" w14:textId="77777777" w:rsidR="00187E50" w:rsidRPr="00F566BF" w:rsidRDefault="00187E50" w:rsidP="0061094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187E50" w:rsidRPr="00F566BF" w14:paraId="06A171C4" w14:textId="77777777" w:rsidTr="0061094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770257" w14:textId="77777777" w:rsidR="00187E50" w:rsidRPr="00F566BF" w:rsidRDefault="00187E50" w:rsidP="0061094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187E50" w:rsidRPr="00F566BF" w14:paraId="6BA92F1F" w14:textId="77777777" w:rsidTr="006109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961B7B" w14:textId="77777777" w:rsidR="00187E50" w:rsidRPr="00F566BF" w:rsidRDefault="00187E50" w:rsidP="0061094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187E50" w:rsidRPr="00F566BF" w14:paraId="0F99FE77" w14:textId="77777777" w:rsidTr="0061094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81B8C3" w14:textId="77777777" w:rsidR="00187E50" w:rsidRPr="00F566BF" w:rsidRDefault="00187E50" w:rsidP="0061094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187E50" w:rsidRPr="00051F1D" w14:paraId="6E5F78A0" w14:textId="77777777" w:rsidTr="006109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C3C4BE" w14:textId="77777777" w:rsidR="00187E50" w:rsidRPr="00051F1D" w:rsidRDefault="00187E50" w:rsidP="0061094E">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206B87">
              <w:rPr>
                <w:rFonts w:ascii="GHEA Grapalat" w:hAnsi="GHEA Grapalat" w:cs="Arial"/>
                <w:sz w:val="20"/>
                <w:szCs w:val="20"/>
                <w:lang w:val="hy-AM"/>
              </w:rPr>
              <w:t xml:space="preserve"> Երևանի քաղաքապետարան</w:t>
            </w:r>
          </w:p>
        </w:tc>
      </w:tr>
      <w:tr w:rsidR="00187E50" w:rsidRPr="00F566BF" w14:paraId="1D07022B" w14:textId="77777777" w:rsidTr="006109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37687" w14:textId="77777777" w:rsidR="00187E50" w:rsidRPr="00F566BF" w:rsidRDefault="00187E50" w:rsidP="0061094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187E50" w:rsidRPr="00051F1D" w14:paraId="42547C04" w14:textId="77777777" w:rsidTr="0061094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EAFF64" w14:textId="77777777" w:rsidR="00187E50" w:rsidRPr="00051F1D" w:rsidRDefault="00187E50" w:rsidP="0061094E">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206B87">
              <w:rPr>
                <w:rFonts w:ascii="GHEA Grapalat" w:hAnsi="GHEA Grapalat"/>
                <w:sz w:val="20"/>
                <w:szCs w:val="20"/>
                <w:lang w:val="hy-AM"/>
              </w:rPr>
              <w:t>02593108</w:t>
            </w:r>
          </w:p>
        </w:tc>
      </w:tr>
      <w:tr w:rsidR="00187E50" w:rsidRPr="00051F1D" w14:paraId="6425267B" w14:textId="77777777" w:rsidTr="0061094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67361" w14:textId="77777777" w:rsidR="00187E50" w:rsidRPr="00051F1D" w:rsidRDefault="00187E50" w:rsidP="0061094E">
            <w:pPr>
              <w:rPr>
                <w:rFonts w:ascii="GHEA Grapalat" w:hAnsi="GHEA Grapalat" w:cs="Arial"/>
                <w:sz w:val="20"/>
                <w:szCs w:val="20"/>
                <w:lang w:val="hy-AM"/>
              </w:rPr>
            </w:pPr>
            <w:r w:rsidRPr="003B7B0F">
              <w:rPr>
                <w:rFonts w:ascii="GHEA Grapalat" w:hAnsi="GHEA Grapalat" w:cs="Sylfaen"/>
                <w:sz w:val="20"/>
                <w:szCs w:val="20"/>
                <w:lang w:val="hy-AM"/>
              </w:rPr>
              <w:t>1</w:t>
            </w:r>
            <w:r w:rsidRPr="00F566BF">
              <w:rPr>
                <w:rFonts w:ascii="GHEA Grapalat" w:hAnsi="GHEA Grapalat" w:cs="Sylfaen"/>
                <w:sz w:val="20"/>
                <w:szCs w:val="20"/>
                <w:lang w:val="hy-AM"/>
              </w:rPr>
              <w:t>2</w:t>
            </w:r>
            <w:r w:rsidRPr="003B7B0F">
              <w:rPr>
                <w:rFonts w:ascii="GHEA Grapalat" w:hAnsi="GHEA Grapalat" w:cs="Sylfaen"/>
                <w:sz w:val="20"/>
                <w:szCs w:val="20"/>
                <w:lang w:val="hy-AM"/>
              </w:rPr>
              <w:t>.Շահառուի</w:t>
            </w:r>
            <w:r w:rsidRPr="00F566BF">
              <w:rPr>
                <w:rFonts w:ascii="GHEA Grapalat" w:hAnsi="GHEA Grapalat" w:cs="Sylfaen"/>
                <w:sz w:val="20"/>
                <w:szCs w:val="20"/>
                <w:lang w:val="hy-AM"/>
              </w:rPr>
              <w:t>ն</w:t>
            </w:r>
            <w:r w:rsidRPr="003B7B0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 սպասարկող Ֆինանսական կազմակերպություն</w:t>
            </w:r>
            <w:r w:rsidRPr="003B7B0F">
              <w:rPr>
                <w:rFonts w:ascii="GHEA Grapalat" w:hAnsi="GHEA Grapalat" w:cs="Sylfaen"/>
                <w:sz w:val="20"/>
                <w:szCs w:val="20"/>
                <w:lang w:val="hy-AM"/>
              </w:rPr>
              <w:t xml:space="preserve"> (բանկ)</w:t>
            </w:r>
            <w:r w:rsidRPr="003B7B0F">
              <w:rPr>
                <w:rFonts w:ascii="GHEA Grapalat" w:hAnsi="GHEA Grapalat" w:cs="Arial"/>
                <w:sz w:val="20"/>
                <w:szCs w:val="20"/>
                <w:lang w:val="hy-AM"/>
              </w:rPr>
              <w:t>`</w:t>
            </w:r>
            <w:r>
              <w:rPr>
                <w:rFonts w:ascii="GHEA Grapalat" w:hAnsi="GHEA Grapalat" w:cs="Arial"/>
                <w:sz w:val="20"/>
                <w:szCs w:val="20"/>
                <w:lang w:val="hy-AM"/>
              </w:rPr>
              <w:t xml:space="preserve">  ՀՀ ֆինանսների նախարարության գործառնական վարչություն</w:t>
            </w:r>
          </w:p>
        </w:tc>
      </w:tr>
      <w:tr w:rsidR="00187E50" w:rsidRPr="00051F1D" w14:paraId="02CB7FD4" w14:textId="77777777" w:rsidTr="0061094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21926" w14:textId="77777777" w:rsidR="00187E50" w:rsidRPr="00051F1D" w:rsidRDefault="00187E50" w:rsidP="0061094E">
            <w:pPr>
              <w:rPr>
                <w:rFonts w:ascii="GHEA Grapalat" w:hAnsi="GHEA Grapalat" w:cs="Arial"/>
                <w:sz w:val="20"/>
                <w:szCs w:val="20"/>
                <w:lang w:val="hy-AM"/>
              </w:rPr>
            </w:pPr>
            <w:r w:rsidRPr="003B7B0F">
              <w:rPr>
                <w:rFonts w:ascii="GHEA Grapalat" w:hAnsi="GHEA Grapalat" w:cs="Sylfaen"/>
                <w:sz w:val="20"/>
                <w:szCs w:val="20"/>
                <w:lang w:val="hy-AM"/>
              </w:rPr>
              <w:t>1</w:t>
            </w:r>
            <w:r w:rsidRPr="00F566BF">
              <w:rPr>
                <w:rFonts w:ascii="GHEA Grapalat" w:hAnsi="GHEA Grapalat" w:cs="Sylfaen"/>
                <w:sz w:val="20"/>
                <w:szCs w:val="20"/>
                <w:lang w:val="hy-AM"/>
              </w:rPr>
              <w:t>3</w:t>
            </w:r>
            <w:r w:rsidRPr="003B7B0F">
              <w:rPr>
                <w:rFonts w:ascii="GHEA Grapalat" w:hAnsi="GHEA Grapalat" w:cs="Sylfaen"/>
                <w:sz w:val="20"/>
                <w:szCs w:val="20"/>
                <w:lang w:val="hy-AM"/>
              </w:rPr>
              <w:t>.Շահառուի</w:t>
            </w:r>
            <w:r w:rsidRPr="003B7B0F">
              <w:rPr>
                <w:rFonts w:ascii="GHEA Grapalat" w:hAnsi="GHEA Grapalat" w:cs="Arial"/>
                <w:sz w:val="20"/>
                <w:szCs w:val="20"/>
                <w:lang w:val="hy-AM"/>
              </w:rPr>
              <w:t xml:space="preserve"> </w:t>
            </w:r>
            <w:r w:rsidRPr="003B7B0F">
              <w:rPr>
                <w:rFonts w:ascii="GHEA Grapalat" w:hAnsi="GHEA Grapalat" w:cs="Sylfaen"/>
                <w:sz w:val="20"/>
                <w:szCs w:val="20"/>
                <w:lang w:val="hy-AM"/>
              </w:rPr>
              <w:t>հաշվի</w:t>
            </w:r>
            <w:r w:rsidRPr="003B7B0F">
              <w:rPr>
                <w:rFonts w:ascii="GHEA Grapalat" w:hAnsi="GHEA Grapalat" w:cs="Arial"/>
                <w:sz w:val="20"/>
                <w:szCs w:val="20"/>
                <w:lang w:val="hy-AM"/>
              </w:rPr>
              <w:t xml:space="preserve"> </w:t>
            </w:r>
            <w:r w:rsidRPr="003B7B0F">
              <w:rPr>
                <w:rFonts w:ascii="GHEA Grapalat" w:hAnsi="GHEA Grapalat" w:cs="Sylfaen"/>
                <w:sz w:val="20"/>
                <w:szCs w:val="20"/>
                <w:lang w:val="hy-AM"/>
              </w:rPr>
              <w:t>համարը</w:t>
            </w:r>
            <w:r w:rsidRPr="003B7B0F">
              <w:rPr>
                <w:rFonts w:ascii="GHEA Grapalat" w:hAnsi="GHEA Grapalat" w:cs="Arial"/>
                <w:sz w:val="20"/>
                <w:szCs w:val="20"/>
                <w:lang w:val="hy-AM"/>
              </w:rPr>
              <w:t xml:space="preserve"> (</w:t>
            </w:r>
            <w:r w:rsidRPr="003B7B0F">
              <w:rPr>
                <w:rFonts w:ascii="GHEA Grapalat" w:hAnsi="GHEA Grapalat" w:cs="Sylfaen"/>
                <w:sz w:val="20"/>
                <w:szCs w:val="20"/>
                <w:lang w:val="hy-AM"/>
              </w:rPr>
              <w:t>հշ</w:t>
            </w:r>
            <w:r w:rsidRPr="003B7B0F">
              <w:rPr>
                <w:rFonts w:ascii="GHEA Grapalat" w:hAnsi="GHEA Grapalat" w:cs="Arial"/>
                <w:sz w:val="20"/>
                <w:szCs w:val="20"/>
                <w:lang w:val="hy-AM"/>
              </w:rPr>
              <w:t>.N)</w:t>
            </w:r>
            <w:r>
              <w:rPr>
                <w:rFonts w:ascii="GHEA Grapalat" w:hAnsi="GHEA Grapalat" w:cs="Arial"/>
                <w:sz w:val="20"/>
                <w:szCs w:val="20"/>
                <w:lang w:val="hy-AM"/>
              </w:rPr>
              <w:t xml:space="preserve"> </w:t>
            </w:r>
            <w:r w:rsidRPr="00206B87">
              <w:rPr>
                <w:rFonts w:ascii="GHEA Grapalat" w:hAnsi="GHEA Grapalat" w:cs="Arial"/>
                <w:sz w:val="20"/>
                <w:szCs w:val="20"/>
                <w:lang w:val="hy-AM"/>
              </w:rPr>
              <w:t>900015211429</w:t>
            </w:r>
          </w:p>
        </w:tc>
      </w:tr>
      <w:tr w:rsidR="00187E50" w:rsidRPr="00F566BF" w14:paraId="44F161B0" w14:textId="77777777" w:rsidTr="0061094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3A442" w14:textId="77777777" w:rsidR="00187E50" w:rsidRPr="00F566BF" w:rsidRDefault="00187E50" w:rsidP="0061094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187E50" w:rsidRPr="00F566BF" w14:paraId="01B76E50" w14:textId="77777777" w:rsidTr="0061094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3D822A" w14:textId="77777777" w:rsidR="00187E50" w:rsidRPr="00F566BF" w:rsidRDefault="00187E50" w:rsidP="0061094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187E50" w:rsidRPr="00F566BF" w14:paraId="7286640C" w14:textId="77777777" w:rsidTr="0061094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0F99A6" w14:textId="77777777" w:rsidR="00187E50" w:rsidRPr="00123739" w:rsidRDefault="00187E50" w:rsidP="0061094E">
            <w:pPr>
              <w:rPr>
                <w:rFonts w:ascii="GHEA Grapalat" w:hAnsi="GHEA Grapalat" w:cs="Arial"/>
                <w:sz w:val="20"/>
                <w:szCs w:val="20"/>
              </w:rPr>
            </w:pPr>
            <w:r w:rsidRPr="00F566BF">
              <w:rPr>
                <w:rFonts w:ascii="GHEA Grapalat" w:hAnsi="GHEA Grapalat" w:cs="Sylfaen"/>
                <w:sz w:val="20"/>
                <w:szCs w:val="20"/>
              </w:rPr>
              <w:t>1</w:t>
            </w:r>
            <w:r w:rsidRPr="00123739">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lang w:val="hy-AM"/>
              </w:rPr>
              <w:t xml:space="preserve"> ՀՀ դրամ </w:t>
            </w:r>
            <w:r>
              <w:rPr>
                <w:rFonts w:ascii="GHEA Grapalat" w:hAnsi="GHEA Grapalat" w:cs="Arial"/>
                <w:sz w:val="20"/>
                <w:szCs w:val="20"/>
              </w:rPr>
              <w:t>AMD</w:t>
            </w:r>
          </w:p>
        </w:tc>
      </w:tr>
      <w:tr w:rsidR="00187E50" w:rsidRPr="00F566BF" w14:paraId="6184C1A9" w14:textId="77777777" w:rsidTr="0061094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B9231C" w14:textId="77777777" w:rsidR="00187E50" w:rsidRPr="00F566BF" w:rsidRDefault="00187E50" w:rsidP="0061094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(որակավորման 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187E50" w:rsidRPr="003B7B0F" w14:paraId="1A3ABF03" w14:textId="77777777" w:rsidTr="0061094E">
        <w:trPr>
          <w:trHeight w:val="424"/>
        </w:trPr>
        <w:tc>
          <w:tcPr>
            <w:tcW w:w="10980" w:type="dxa"/>
            <w:gridSpan w:val="2"/>
            <w:tcBorders>
              <w:top w:val="single" w:sz="4" w:space="0" w:color="auto"/>
              <w:left w:val="single" w:sz="4" w:space="0" w:color="auto"/>
              <w:right w:val="single" w:sz="4" w:space="0" w:color="000000"/>
            </w:tcBorders>
            <w:noWrap/>
            <w:vAlign w:val="bottom"/>
          </w:tcPr>
          <w:p w14:paraId="3D065E17" w14:textId="77777777" w:rsidR="00187E50" w:rsidRPr="00051F1D" w:rsidRDefault="00187E50" w:rsidP="0061094E">
            <w:pPr>
              <w:rPr>
                <w:rFonts w:ascii="GHEA Grapalat" w:hAnsi="GHEA Grapalat" w:cs="Arial"/>
                <w:sz w:val="20"/>
                <w:szCs w:val="20"/>
                <w:lang w:val="hy-AM"/>
              </w:rPr>
            </w:pPr>
            <w:r w:rsidRPr="003B7B0F">
              <w:rPr>
                <w:rFonts w:ascii="GHEA Grapalat" w:hAnsi="GHEA Grapalat" w:cs="Sylfaen"/>
                <w:sz w:val="20"/>
                <w:szCs w:val="20"/>
                <w:lang w:val="hy-AM"/>
              </w:rPr>
              <w:t>1</w:t>
            </w:r>
            <w:r w:rsidRPr="00F566BF">
              <w:rPr>
                <w:rFonts w:ascii="GHEA Grapalat" w:hAnsi="GHEA Grapalat" w:cs="Sylfaen"/>
                <w:sz w:val="20"/>
                <w:szCs w:val="20"/>
                <w:lang w:val="hy-AM"/>
              </w:rPr>
              <w:t>8</w:t>
            </w:r>
            <w:r w:rsidRPr="003B7B0F">
              <w:rPr>
                <w:rFonts w:ascii="GHEA Grapalat" w:hAnsi="GHEA Grapalat" w:cs="Sylfaen"/>
                <w:sz w:val="20"/>
                <w:szCs w:val="20"/>
                <w:lang w:val="hy-AM"/>
              </w:rPr>
              <w:t xml:space="preserve">. </w:t>
            </w:r>
            <w:r w:rsidRPr="00F566BF">
              <w:rPr>
                <w:rFonts w:ascii="GHEA Grapalat" w:hAnsi="GHEA Grapalat" w:cs="Sylfaen"/>
                <w:sz w:val="20"/>
                <w:szCs w:val="20"/>
                <w:lang w:val="hy-AM"/>
              </w:rPr>
              <w:t xml:space="preserve">Վճարման կատարման հիմքերը՝ </w:t>
            </w:r>
            <w:r w:rsidRPr="003B7B0F">
              <w:rPr>
                <w:rFonts w:ascii="GHEA Grapalat" w:hAnsi="GHEA Grapalat" w:cs="Sylfaen"/>
                <w:sz w:val="20"/>
                <w:szCs w:val="20"/>
                <w:lang w:val="hy-AM"/>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3B7B0F">
              <w:rPr>
                <w:rFonts w:ascii="GHEA Grapalat" w:hAnsi="GHEA Grapalat" w:cs="Arial"/>
                <w:sz w:val="20"/>
                <w:szCs w:val="20"/>
                <w:lang w:val="hy-AM"/>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3B7B0F">
              <w:rPr>
                <w:rFonts w:ascii="GHEA Grapalat" w:hAnsi="GHEA Grapalat" w:cs="Arial"/>
                <w:sz w:val="20"/>
                <w:szCs w:val="20"/>
                <w:lang w:val="hy-AM"/>
              </w:rPr>
              <w:t xml:space="preserve"> </w:t>
            </w:r>
            <w:r w:rsidRPr="00F566BF">
              <w:rPr>
                <w:rFonts w:ascii="GHEA Grapalat" w:hAnsi="GHEA Grapalat" w:cs="Sylfaen"/>
                <w:sz w:val="20"/>
                <w:szCs w:val="20"/>
                <w:lang w:val="hy-AM"/>
              </w:rPr>
              <w:t>պ</w:t>
            </w:r>
            <w:r w:rsidRPr="003B7B0F">
              <w:rPr>
                <w:rFonts w:ascii="GHEA Grapalat" w:hAnsi="GHEA Grapalat" w:cs="Sylfaen"/>
                <w:sz w:val="20"/>
                <w:szCs w:val="20"/>
                <w:lang w:val="hy-AM"/>
              </w:rPr>
              <w:t xml:space="preserve">այմանագրի </w:t>
            </w:r>
            <w:r w:rsidRPr="003B7B0F">
              <w:rPr>
                <w:rFonts w:ascii="GHEA Grapalat" w:hAnsi="GHEA Grapalat" w:cs="Arial"/>
                <w:sz w:val="20"/>
                <w:szCs w:val="20"/>
                <w:lang w:val="hy-AM"/>
              </w:rPr>
              <w:t xml:space="preserve"> </w:t>
            </w:r>
            <w:r w:rsidRPr="003B7B0F">
              <w:rPr>
                <w:rFonts w:ascii="GHEA Grapalat" w:hAnsi="GHEA Grapalat" w:cs="Sylfaen"/>
                <w:sz w:val="20"/>
                <w:szCs w:val="20"/>
                <w:lang w:val="hy-AM"/>
              </w:rPr>
              <w:t>ծածկագիրը</w:t>
            </w:r>
            <w:r w:rsidRPr="00F566BF">
              <w:rPr>
                <w:rFonts w:ascii="GHEA Grapalat" w:hAnsi="GHEA Grapalat" w:cs="Arial"/>
                <w:sz w:val="20"/>
                <w:szCs w:val="20"/>
                <w:lang w:val="hy-AM"/>
              </w:rPr>
              <w:t xml:space="preserve"> որի հիման վրա կատարվում է  գանձումը</w:t>
            </w:r>
          </w:p>
          <w:p w14:paraId="38546F33" w14:textId="77777777" w:rsidR="00187E50" w:rsidRPr="003B7B0F" w:rsidRDefault="00187E50" w:rsidP="0061094E">
            <w:pPr>
              <w:rPr>
                <w:rFonts w:ascii="GHEA Grapalat" w:hAnsi="GHEA Grapalat" w:cs="Arial"/>
                <w:sz w:val="20"/>
                <w:szCs w:val="20"/>
                <w:lang w:val="hy-AM"/>
              </w:rPr>
            </w:pPr>
          </w:p>
        </w:tc>
      </w:tr>
      <w:tr w:rsidR="00187E50" w:rsidRPr="00F566BF" w14:paraId="5C53FE77" w14:textId="77777777" w:rsidTr="0061094E">
        <w:trPr>
          <w:trHeight w:val="704"/>
        </w:trPr>
        <w:tc>
          <w:tcPr>
            <w:tcW w:w="10980" w:type="dxa"/>
            <w:gridSpan w:val="2"/>
            <w:tcBorders>
              <w:left w:val="single" w:sz="4" w:space="0" w:color="auto"/>
              <w:bottom w:val="single" w:sz="4" w:space="0" w:color="auto"/>
              <w:right w:val="single" w:sz="4" w:space="0" w:color="000000"/>
            </w:tcBorders>
            <w:noWrap/>
            <w:vAlign w:val="bottom"/>
          </w:tcPr>
          <w:p w14:paraId="5ABE9481" w14:textId="77777777" w:rsidR="00187E50" w:rsidRPr="00F566BF" w:rsidRDefault="00187E50" w:rsidP="0061094E">
            <w:pPr>
              <w:rPr>
                <w:rFonts w:ascii="GHEA Grapalat" w:hAnsi="GHEA Grapalat" w:cs="Arial"/>
                <w:sz w:val="20"/>
                <w:szCs w:val="20"/>
                <w:lang w:val="hy-AM"/>
              </w:rPr>
            </w:pPr>
          </w:p>
        </w:tc>
      </w:tr>
      <w:tr w:rsidR="00187E50" w:rsidRPr="00F566BF" w14:paraId="3996C8F3" w14:textId="77777777" w:rsidTr="0061094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5600C3" w14:textId="77777777" w:rsidR="00187E50" w:rsidRPr="00F566BF" w:rsidRDefault="00187E50" w:rsidP="0061094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767F10A" w14:textId="77777777" w:rsidR="00187E50" w:rsidRPr="00F566BF" w:rsidRDefault="00187E50" w:rsidP="0061094E">
            <w:pPr>
              <w:rPr>
                <w:rFonts w:ascii="GHEA Grapalat" w:hAnsi="GHEA Grapalat" w:cs="Sylfaen"/>
                <w:sz w:val="20"/>
                <w:szCs w:val="20"/>
                <w:lang w:val="ru-RU"/>
              </w:rPr>
            </w:pPr>
          </w:p>
        </w:tc>
      </w:tr>
      <w:tr w:rsidR="00187E50" w:rsidRPr="00F566BF" w14:paraId="6875D412" w14:textId="77777777" w:rsidTr="0061094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A7F495" w14:textId="77777777" w:rsidR="00187E50" w:rsidRPr="00F566BF" w:rsidRDefault="00187E50" w:rsidP="0061094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0E5EDDF6" w14:textId="77777777" w:rsidR="00187E50" w:rsidRPr="00F566BF" w:rsidRDefault="00187E50" w:rsidP="0061094E">
            <w:pPr>
              <w:rPr>
                <w:rFonts w:ascii="GHEA Grapalat" w:hAnsi="GHEA Grapalat" w:cs="Sylfaen"/>
                <w:sz w:val="20"/>
                <w:szCs w:val="20"/>
                <w:lang w:val="hy-AM"/>
              </w:rPr>
            </w:pPr>
          </w:p>
        </w:tc>
      </w:tr>
      <w:tr w:rsidR="00187E50" w:rsidRPr="00272B3E" w14:paraId="7CE0F8E6" w14:textId="77777777" w:rsidTr="0061094E">
        <w:trPr>
          <w:trHeight w:val="2194"/>
        </w:trPr>
        <w:tc>
          <w:tcPr>
            <w:tcW w:w="5616" w:type="dxa"/>
            <w:tcBorders>
              <w:top w:val="nil"/>
              <w:left w:val="single" w:sz="4" w:space="0" w:color="auto"/>
              <w:bottom w:val="single" w:sz="4" w:space="0" w:color="auto"/>
              <w:right w:val="single" w:sz="4" w:space="0" w:color="auto"/>
            </w:tcBorders>
            <w:noWrap/>
            <w:vAlign w:val="bottom"/>
          </w:tcPr>
          <w:p w14:paraId="0B55AF1A" w14:textId="77777777" w:rsidR="00187E50" w:rsidRPr="003B7B0F" w:rsidRDefault="00187E50" w:rsidP="0061094E">
            <w:pPr>
              <w:rPr>
                <w:rFonts w:ascii="GHEA Grapalat" w:hAnsi="GHEA Grapalat" w:cs="Sylfaen"/>
                <w:sz w:val="20"/>
                <w:szCs w:val="20"/>
                <w:lang w:val="hy-AM"/>
              </w:rPr>
            </w:pPr>
            <w:r w:rsidRPr="003B7B0F">
              <w:rPr>
                <w:rFonts w:ascii="Courier New" w:hAnsi="Courier New" w:cs="Courier New"/>
                <w:sz w:val="20"/>
                <w:szCs w:val="20"/>
                <w:lang w:val="hy-AM"/>
              </w:rPr>
              <w:t> </w:t>
            </w:r>
            <w:r w:rsidRPr="00F566BF">
              <w:rPr>
                <w:rFonts w:ascii="GHEA Grapalat" w:hAnsi="GHEA Grapalat" w:cs="Arial"/>
                <w:sz w:val="20"/>
                <w:szCs w:val="20"/>
                <w:lang w:val="hy-AM"/>
              </w:rPr>
              <w:t>22</w:t>
            </w:r>
            <w:r w:rsidRPr="003B7B0F">
              <w:rPr>
                <w:rFonts w:ascii="GHEA Grapalat" w:hAnsi="GHEA Grapalat" w:cs="Arial"/>
                <w:sz w:val="20"/>
                <w:szCs w:val="20"/>
                <w:lang w:val="hy-AM"/>
              </w:rPr>
              <w:t>.</w:t>
            </w:r>
            <w:r w:rsidRPr="003B7B0F">
              <w:rPr>
                <w:rFonts w:ascii="GHEA Grapalat" w:hAnsi="GHEA Grapalat" w:cs="Sylfaen"/>
                <w:sz w:val="20"/>
                <w:szCs w:val="20"/>
                <w:lang w:val="hy-AM"/>
              </w:rPr>
              <w:t>ա. Շահառուի ստորագրությունները</w:t>
            </w:r>
          </w:p>
          <w:p w14:paraId="712B35E2" w14:textId="77777777" w:rsidR="00187E50" w:rsidRPr="003B7B0F" w:rsidRDefault="00187E50" w:rsidP="0061094E">
            <w:pPr>
              <w:rPr>
                <w:rFonts w:ascii="GHEA Grapalat" w:hAnsi="GHEA Grapalat" w:cs="Sylfaen"/>
                <w:sz w:val="20"/>
                <w:szCs w:val="20"/>
                <w:lang w:val="hy-AM"/>
              </w:rPr>
            </w:pPr>
          </w:p>
          <w:p w14:paraId="21BF1D35" w14:textId="77777777" w:rsidR="00187E50" w:rsidRPr="003B7B0F" w:rsidRDefault="00187E50" w:rsidP="0061094E">
            <w:pPr>
              <w:jc w:val="right"/>
              <w:rPr>
                <w:rFonts w:ascii="GHEA Grapalat" w:hAnsi="GHEA Grapalat" w:cs="Tahoma"/>
                <w:color w:val="000000"/>
                <w:sz w:val="20"/>
                <w:szCs w:val="20"/>
                <w:lang w:val="hy-AM"/>
              </w:rPr>
            </w:pPr>
            <w:r w:rsidRPr="003B7B0F">
              <w:rPr>
                <w:rFonts w:ascii="GHEA Grapalat" w:hAnsi="GHEA Grapalat" w:cs="Tahoma"/>
                <w:color w:val="000000"/>
                <w:sz w:val="20"/>
                <w:szCs w:val="20"/>
                <w:lang w:val="hy-AM"/>
              </w:rPr>
              <w:t>/____________________/</w:t>
            </w:r>
          </w:p>
          <w:p w14:paraId="3BD048B4" w14:textId="77777777" w:rsidR="00187E50" w:rsidRPr="003B7B0F" w:rsidRDefault="00187E50" w:rsidP="0061094E">
            <w:pPr>
              <w:rPr>
                <w:rFonts w:ascii="GHEA Grapalat" w:hAnsi="GHEA Grapalat" w:cs="Tahoma"/>
                <w:color w:val="000000"/>
                <w:sz w:val="20"/>
                <w:szCs w:val="20"/>
                <w:lang w:val="hy-AM"/>
              </w:rPr>
            </w:pPr>
          </w:p>
          <w:p w14:paraId="4082020C" w14:textId="77777777" w:rsidR="00187E50" w:rsidRPr="003B7B0F" w:rsidRDefault="00187E50" w:rsidP="0061094E">
            <w:pPr>
              <w:rPr>
                <w:rFonts w:ascii="GHEA Grapalat" w:hAnsi="GHEA Grapalat" w:cs="Sylfaen"/>
                <w:sz w:val="20"/>
                <w:szCs w:val="20"/>
                <w:lang w:val="hy-AM"/>
              </w:rPr>
            </w:pPr>
          </w:p>
          <w:p w14:paraId="56956C56" w14:textId="77777777" w:rsidR="00187E50" w:rsidRPr="003B7B0F" w:rsidRDefault="00187E50" w:rsidP="0061094E">
            <w:pPr>
              <w:jc w:val="right"/>
              <w:rPr>
                <w:rFonts w:ascii="GHEA Grapalat" w:hAnsi="GHEA Grapalat" w:cs="Sylfaen"/>
                <w:sz w:val="20"/>
                <w:szCs w:val="20"/>
                <w:lang w:val="hy-AM"/>
              </w:rPr>
            </w:pPr>
            <w:r w:rsidRPr="003B7B0F">
              <w:rPr>
                <w:rFonts w:ascii="GHEA Grapalat" w:hAnsi="GHEA Grapalat" w:cs="Tahoma"/>
                <w:color w:val="000000"/>
                <w:sz w:val="20"/>
                <w:szCs w:val="20"/>
                <w:lang w:val="hy-AM"/>
              </w:rPr>
              <w:t>/____________________/</w:t>
            </w:r>
          </w:p>
          <w:p w14:paraId="3D6A0140" w14:textId="77777777" w:rsidR="00187E50" w:rsidRPr="003B7B0F" w:rsidRDefault="00187E50" w:rsidP="0061094E">
            <w:pPr>
              <w:rPr>
                <w:rFonts w:ascii="GHEA Grapalat" w:hAnsi="GHEA Grapalat" w:cs="Sylfaen"/>
                <w:sz w:val="20"/>
                <w:szCs w:val="20"/>
                <w:lang w:val="hy-AM"/>
              </w:rPr>
            </w:pPr>
          </w:p>
          <w:p w14:paraId="26BEBE35" w14:textId="77777777" w:rsidR="00187E50" w:rsidRPr="003B7B0F" w:rsidRDefault="00187E50" w:rsidP="0061094E">
            <w:pPr>
              <w:rPr>
                <w:rFonts w:ascii="GHEA Grapalat" w:hAnsi="GHEA Grapalat" w:cs="Sylfaen"/>
                <w:sz w:val="20"/>
                <w:szCs w:val="20"/>
                <w:lang w:val="hy-AM"/>
              </w:rPr>
            </w:pPr>
            <w:r w:rsidRPr="00F566BF">
              <w:rPr>
                <w:rFonts w:ascii="GHEA Grapalat" w:hAnsi="GHEA Grapalat" w:cs="Sylfaen"/>
                <w:sz w:val="20"/>
                <w:szCs w:val="20"/>
                <w:lang w:val="hy-AM"/>
              </w:rPr>
              <w:t>22</w:t>
            </w:r>
            <w:r w:rsidRPr="003B7B0F">
              <w:rPr>
                <w:rFonts w:ascii="GHEA Grapalat" w:hAnsi="GHEA Grapalat" w:cs="Sylfaen"/>
                <w:sz w:val="20"/>
                <w:szCs w:val="20"/>
                <w:lang w:val="hy-AM"/>
              </w:rPr>
              <w:t>.բ.</w:t>
            </w:r>
          </w:p>
          <w:p w14:paraId="7E93B571" w14:textId="77777777" w:rsidR="00187E50" w:rsidRPr="003B7B0F" w:rsidRDefault="00187E50" w:rsidP="0061094E">
            <w:pPr>
              <w:rPr>
                <w:rFonts w:ascii="GHEA Grapalat" w:hAnsi="GHEA Grapalat" w:cs="Sylfaen"/>
                <w:sz w:val="20"/>
                <w:szCs w:val="20"/>
                <w:lang w:val="hy-AM"/>
              </w:rPr>
            </w:pPr>
            <w:r w:rsidRPr="003B7B0F">
              <w:rPr>
                <w:rFonts w:ascii="GHEA Grapalat" w:hAnsi="GHEA Grapalat" w:cs="Sylfaen"/>
                <w:sz w:val="20"/>
                <w:szCs w:val="20"/>
                <w:lang w:val="hy-AM"/>
              </w:rPr>
              <w:t xml:space="preserve">                                                                             Կ.Տ.</w:t>
            </w:r>
          </w:p>
          <w:p w14:paraId="03A4A71E" w14:textId="77777777" w:rsidR="00187E50" w:rsidRPr="003B7B0F" w:rsidRDefault="00187E50" w:rsidP="0061094E">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5EABCF23" w14:textId="77777777" w:rsidR="00187E50" w:rsidRPr="003B7B0F" w:rsidRDefault="00187E50" w:rsidP="0061094E">
            <w:pPr>
              <w:rPr>
                <w:rFonts w:ascii="GHEA Grapalat" w:hAnsi="GHEA Grapalat" w:cs="Sylfaen"/>
                <w:sz w:val="20"/>
                <w:szCs w:val="20"/>
                <w:lang w:val="hy-AM"/>
              </w:rPr>
            </w:pPr>
            <w:r w:rsidRPr="00F566BF">
              <w:rPr>
                <w:rFonts w:ascii="GHEA Grapalat" w:hAnsi="GHEA Grapalat" w:cs="Arial"/>
                <w:sz w:val="20"/>
                <w:szCs w:val="20"/>
                <w:lang w:val="hy-AM"/>
              </w:rPr>
              <w:t>2</w:t>
            </w:r>
            <w:r w:rsidRPr="003B7B0F">
              <w:rPr>
                <w:rFonts w:ascii="GHEA Grapalat" w:hAnsi="GHEA Grapalat" w:cs="Arial"/>
                <w:sz w:val="20"/>
                <w:szCs w:val="20"/>
                <w:lang w:val="hy-AM"/>
              </w:rPr>
              <w:t>1.</w:t>
            </w:r>
            <w:r w:rsidRPr="003B7B0F">
              <w:rPr>
                <w:rFonts w:ascii="GHEA Grapalat" w:hAnsi="GHEA Grapalat" w:cs="Sylfaen"/>
                <w:sz w:val="20"/>
                <w:szCs w:val="20"/>
                <w:lang w:val="hy-AM"/>
              </w:rPr>
              <w:t xml:space="preserve">ա. </w:t>
            </w:r>
            <w:r w:rsidRPr="003B7B0F">
              <w:rPr>
                <w:rFonts w:ascii="Courier New" w:hAnsi="Courier New" w:cs="Courier New"/>
                <w:sz w:val="20"/>
                <w:szCs w:val="20"/>
                <w:lang w:val="hy-AM"/>
              </w:rPr>
              <w:t> </w:t>
            </w:r>
            <w:r w:rsidRPr="003B7B0F">
              <w:rPr>
                <w:rFonts w:ascii="GHEA Grapalat" w:hAnsi="GHEA Grapalat" w:cs="Sylfaen"/>
                <w:sz w:val="20"/>
                <w:szCs w:val="20"/>
                <w:lang w:val="hy-AM"/>
              </w:rPr>
              <w:t>Վճարողի ստորագրությունները`</w:t>
            </w:r>
          </w:p>
          <w:p w14:paraId="0036561F" w14:textId="77777777" w:rsidR="00187E50" w:rsidRPr="003B7B0F" w:rsidRDefault="00187E50" w:rsidP="0061094E">
            <w:pPr>
              <w:jc w:val="right"/>
              <w:rPr>
                <w:rFonts w:ascii="GHEA Grapalat" w:hAnsi="GHEA Grapalat" w:cs="Sylfaen"/>
                <w:sz w:val="20"/>
                <w:szCs w:val="20"/>
                <w:lang w:val="hy-AM"/>
              </w:rPr>
            </w:pPr>
          </w:p>
          <w:p w14:paraId="3F92A606" w14:textId="77777777" w:rsidR="00187E50" w:rsidRPr="003B7B0F" w:rsidRDefault="00187E50" w:rsidP="0061094E">
            <w:pPr>
              <w:rPr>
                <w:rFonts w:ascii="GHEA Grapalat" w:hAnsi="GHEA Grapalat" w:cs="Sylfaen"/>
                <w:sz w:val="20"/>
                <w:szCs w:val="20"/>
                <w:lang w:val="hy-AM"/>
              </w:rPr>
            </w:pPr>
            <w:r w:rsidRPr="003B7B0F">
              <w:rPr>
                <w:rFonts w:ascii="GHEA Grapalat" w:hAnsi="GHEA Grapalat" w:cs="Tahoma"/>
                <w:color w:val="000000"/>
                <w:sz w:val="20"/>
                <w:szCs w:val="20"/>
                <w:lang w:val="hy-AM"/>
              </w:rPr>
              <w:t xml:space="preserve">                                               /____________________/</w:t>
            </w:r>
          </w:p>
          <w:p w14:paraId="77F807F3" w14:textId="77777777" w:rsidR="00187E50" w:rsidRPr="003B7B0F" w:rsidRDefault="00187E50" w:rsidP="0061094E">
            <w:pPr>
              <w:jc w:val="right"/>
              <w:rPr>
                <w:rFonts w:ascii="GHEA Grapalat" w:hAnsi="GHEA Grapalat" w:cs="Tahoma"/>
                <w:color w:val="000000"/>
                <w:sz w:val="20"/>
                <w:szCs w:val="20"/>
                <w:lang w:val="hy-AM"/>
              </w:rPr>
            </w:pPr>
          </w:p>
          <w:p w14:paraId="0155E05B" w14:textId="77777777" w:rsidR="00187E50" w:rsidRPr="003B7B0F" w:rsidRDefault="00187E50" w:rsidP="0061094E">
            <w:pPr>
              <w:jc w:val="right"/>
              <w:rPr>
                <w:rFonts w:ascii="GHEA Grapalat" w:hAnsi="GHEA Grapalat" w:cs="Tahoma"/>
                <w:color w:val="000000"/>
                <w:sz w:val="20"/>
                <w:szCs w:val="20"/>
                <w:lang w:val="hy-AM"/>
              </w:rPr>
            </w:pPr>
          </w:p>
          <w:p w14:paraId="568CA5E6" w14:textId="77777777" w:rsidR="00187E50" w:rsidRPr="003B7B0F" w:rsidRDefault="00187E50" w:rsidP="0061094E">
            <w:pPr>
              <w:jc w:val="right"/>
              <w:rPr>
                <w:rFonts w:ascii="GHEA Grapalat" w:hAnsi="GHEA Grapalat" w:cs="Sylfaen"/>
                <w:sz w:val="20"/>
                <w:szCs w:val="20"/>
                <w:lang w:val="hy-AM"/>
              </w:rPr>
            </w:pPr>
            <w:r w:rsidRPr="003B7B0F">
              <w:rPr>
                <w:rFonts w:ascii="GHEA Grapalat" w:hAnsi="GHEA Grapalat" w:cs="Tahoma"/>
                <w:color w:val="000000"/>
                <w:sz w:val="20"/>
                <w:szCs w:val="20"/>
                <w:lang w:val="hy-AM"/>
              </w:rPr>
              <w:t>/____________________/</w:t>
            </w:r>
          </w:p>
          <w:p w14:paraId="6CC55427" w14:textId="77777777" w:rsidR="00187E50" w:rsidRPr="003B7B0F" w:rsidRDefault="00187E50" w:rsidP="0061094E">
            <w:pPr>
              <w:jc w:val="right"/>
              <w:rPr>
                <w:rFonts w:ascii="GHEA Grapalat" w:hAnsi="GHEA Grapalat" w:cs="Sylfaen"/>
                <w:sz w:val="20"/>
                <w:szCs w:val="20"/>
                <w:lang w:val="hy-AM"/>
              </w:rPr>
            </w:pPr>
          </w:p>
          <w:p w14:paraId="693A3B2D" w14:textId="77777777" w:rsidR="00187E50" w:rsidRPr="003B7B0F" w:rsidRDefault="00187E50" w:rsidP="0061094E">
            <w:pPr>
              <w:jc w:val="right"/>
              <w:rPr>
                <w:rFonts w:ascii="GHEA Grapalat" w:hAnsi="GHEA Grapalat" w:cs="Sylfaen"/>
                <w:sz w:val="20"/>
                <w:szCs w:val="20"/>
                <w:lang w:val="hy-AM"/>
              </w:rPr>
            </w:pPr>
            <w:r w:rsidRPr="00F566BF">
              <w:rPr>
                <w:rFonts w:ascii="GHEA Grapalat" w:hAnsi="GHEA Grapalat" w:cs="Sylfaen"/>
                <w:sz w:val="20"/>
                <w:szCs w:val="20"/>
                <w:lang w:val="hy-AM"/>
              </w:rPr>
              <w:t>2</w:t>
            </w:r>
            <w:r w:rsidRPr="003B7B0F">
              <w:rPr>
                <w:rFonts w:ascii="GHEA Grapalat" w:hAnsi="GHEA Grapalat" w:cs="Sylfaen"/>
                <w:sz w:val="20"/>
                <w:szCs w:val="20"/>
                <w:lang w:val="hy-AM"/>
              </w:rPr>
              <w:t>1.բ.                                                                    Կ.Տ.</w:t>
            </w:r>
          </w:p>
          <w:p w14:paraId="79FD1379" w14:textId="77777777" w:rsidR="00187E50" w:rsidRPr="003B7B0F" w:rsidRDefault="00187E50" w:rsidP="0061094E">
            <w:pPr>
              <w:jc w:val="right"/>
              <w:rPr>
                <w:rFonts w:ascii="GHEA Grapalat" w:hAnsi="GHEA Grapalat" w:cs="Sylfaen"/>
                <w:sz w:val="20"/>
                <w:szCs w:val="20"/>
                <w:lang w:val="hy-AM"/>
              </w:rPr>
            </w:pPr>
          </w:p>
        </w:tc>
      </w:tr>
      <w:tr w:rsidR="00187E50" w:rsidRPr="00F566BF" w14:paraId="14388E5D" w14:textId="77777777" w:rsidTr="0061094E">
        <w:trPr>
          <w:trHeight w:val="2058"/>
        </w:trPr>
        <w:tc>
          <w:tcPr>
            <w:tcW w:w="5616" w:type="dxa"/>
            <w:tcBorders>
              <w:top w:val="single" w:sz="4" w:space="0" w:color="auto"/>
              <w:left w:val="single" w:sz="4" w:space="0" w:color="auto"/>
              <w:right w:val="single" w:sz="4" w:space="0" w:color="auto"/>
            </w:tcBorders>
            <w:noWrap/>
            <w:vAlign w:val="bottom"/>
          </w:tcPr>
          <w:p w14:paraId="5DB977C7" w14:textId="77777777" w:rsidR="00187E50" w:rsidRPr="003B7B0F" w:rsidRDefault="00187E50" w:rsidP="0061094E">
            <w:pPr>
              <w:rPr>
                <w:rFonts w:ascii="GHEA Grapalat" w:hAnsi="GHEA Grapalat" w:cs="Tahoma"/>
                <w:color w:val="000000"/>
                <w:sz w:val="20"/>
                <w:szCs w:val="20"/>
                <w:lang w:val="hy-AM"/>
              </w:rPr>
            </w:pPr>
            <w:r w:rsidRPr="003B7B0F">
              <w:rPr>
                <w:rFonts w:ascii="GHEA Grapalat" w:hAnsi="GHEA Grapalat" w:cs="Tahoma"/>
                <w:color w:val="000000"/>
                <w:sz w:val="20"/>
                <w:szCs w:val="20"/>
                <w:lang w:val="hy-AM"/>
              </w:rPr>
              <w:t>2</w:t>
            </w:r>
            <w:r w:rsidRPr="00F566BF">
              <w:rPr>
                <w:rFonts w:ascii="GHEA Grapalat" w:hAnsi="GHEA Grapalat" w:cs="Tahoma"/>
                <w:color w:val="000000"/>
                <w:sz w:val="20"/>
                <w:szCs w:val="20"/>
                <w:lang w:val="hy-AM"/>
              </w:rPr>
              <w:t>4</w:t>
            </w:r>
            <w:r w:rsidRPr="003B7B0F">
              <w:rPr>
                <w:rFonts w:ascii="GHEA Grapalat" w:hAnsi="GHEA Grapalat" w:cs="Tahoma"/>
                <w:color w:val="000000"/>
                <w:sz w:val="20"/>
                <w:szCs w:val="20"/>
                <w:lang w:val="hy-AM"/>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3B7B0F">
              <w:rPr>
                <w:rFonts w:ascii="GHEA Grapalat" w:hAnsi="GHEA Grapalat" w:cs="Tahoma"/>
                <w:color w:val="000000"/>
                <w:sz w:val="20"/>
                <w:szCs w:val="20"/>
                <w:lang w:val="hy-AM"/>
              </w:rPr>
              <w:t xml:space="preserve"> </w:t>
            </w:r>
          </w:p>
          <w:p w14:paraId="2F35009C" w14:textId="77777777" w:rsidR="00187E50" w:rsidRPr="00F566BF" w:rsidRDefault="00187E50" w:rsidP="0061094E">
            <w:pPr>
              <w:rPr>
                <w:rFonts w:ascii="GHEA Grapalat" w:hAnsi="GHEA Grapalat" w:cs="Tahoma"/>
                <w:color w:val="000000"/>
                <w:sz w:val="20"/>
                <w:szCs w:val="20"/>
                <w:lang w:val="hy-AM"/>
              </w:rPr>
            </w:pPr>
            <w:r w:rsidRPr="003B7B0F">
              <w:rPr>
                <w:rFonts w:ascii="GHEA Grapalat" w:hAnsi="GHEA Grapalat" w:cs="Tahoma"/>
                <w:color w:val="000000"/>
                <w:sz w:val="20"/>
                <w:szCs w:val="20"/>
                <w:lang w:val="hy-AM"/>
              </w:rPr>
              <w:t xml:space="preserve">                             </w:t>
            </w:r>
            <w:r w:rsidRPr="00F566BF">
              <w:rPr>
                <w:rFonts w:ascii="GHEA Grapalat" w:hAnsi="GHEA Grapalat" w:cs="Tahoma"/>
                <w:color w:val="000000"/>
                <w:sz w:val="20"/>
                <w:szCs w:val="20"/>
                <w:lang w:val="hy-AM"/>
              </w:rPr>
              <w:t xml:space="preserve">                 </w:t>
            </w:r>
          </w:p>
          <w:p w14:paraId="1F65290E" w14:textId="77777777" w:rsidR="00187E50" w:rsidRPr="003B7B0F" w:rsidRDefault="00187E50" w:rsidP="0061094E">
            <w:pPr>
              <w:rPr>
                <w:rFonts w:ascii="GHEA Grapalat" w:hAnsi="GHEA Grapalat" w:cs="Tahoma"/>
                <w:color w:val="000000"/>
                <w:sz w:val="20"/>
                <w:szCs w:val="20"/>
                <w:lang w:val="hy-AM"/>
              </w:rPr>
            </w:pPr>
            <w:r w:rsidRPr="00F566BF">
              <w:rPr>
                <w:rFonts w:ascii="GHEA Grapalat" w:hAnsi="GHEA Grapalat" w:cs="Tahoma"/>
                <w:color w:val="000000"/>
                <w:sz w:val="20"/>
                <w:szCs w:val="20"/>
                <w:lang w:val="hy-AM"/>
              </w:rPr>
              <w:t xml:space="preserve">                                                 </w:t>
            </w:r>
            <w:r w:rsidRPr="003B7B0F">
              <w:rPr>
                <w:rFonts w:ascii="GHEA Grapalat" w:hAnsi="GHEA Grapalat" w:cs="Tahoma"/>
                <w:color w:val="000000"/>
                <w:sz w:val="20"/>
                <w:szCs w:val="20"/>
                <w:lang w:val="hy-AM"/>
              </w:rPr>
              <w:t xml:space="preserve">   /____________________/</w:t>
            </w:r>
          </w:p>
          <w:p w14:paraId="06E4C366" w14:textId="77777777" w:rsidR="00187E50" w:rsidRPr="003B7B0F" w:rsidRDefault="00187E50" w:rsidP="0061094E">
            <w:pPr>
              <w:rPr>
                <w:rFonts w:ascii="GHEA Grapalat" w:hAnsi="GHEA Grapalat" w:cs="Sylfaen"/>
                <w:sz w:val="20"/>
                <w:szCs w:val="20"/>
                <w:lang w:val="hy-AM"/>
              </w:rPr>
            </w:pPr>
            <w:r w:rsidRPr="003B7B0F">
              <w:rPr>
                <w:rFonts w:ascii="GHEA Grapalat" w:hAnsi="GHEA Grapalat" w:cs="Sylfaen"/>
                <w:sz w:val="20"/>
                <w:szCs w:val="20"/>
                <w:lang w:val="hy-AM"/>
              </w:rPr>
              <w:t xml:space="preserve">  </w:t>
            </w:r>
          </w:p>
          <w:p w14:paraId="1128D435" w14:textId="77777777" w:rsidR="00187E50" w:rsidRPr="00F566BF" w:rsidRDefault="00187E50" w:rsidP="0061094E">
            <w:pPr>
              <w:rPr>
                <w:rFonts w:ascii="GHEA Grapalat" w:hAnsi="GHEA Grapalat" w:cs="Sylfaen"/>
                <w:sz w:val="20"/>
                <w:szCs w:val="20"/>
              </w:rPr>
            </w:pPr>
            <w:r w:rsidRPr="003B7B0F">
              <w:rPr>
                <w:rFonts w:ascii="GHEA Grapalat" w:hAnsi="GHEA Grapalat" w:cs="Sylfaen"/>
                <w:sz w:val="20"/>
                <w:szCs w:val="20"/>
                <w:lang w:val="hy-AM"/>
              </w:rPr>
              <w:t xml:space="preserve">                                                       </w:t>
            </w:r>
            <w:r w:rsidRPr="00F566BF">
              <w:rPr>
                <w:rFonts w:ascii="GHEA Grapalat" w:hAnsi="GHEA Grapalat" w:cs="Sylfaen"/>
                <w:sz w:val="20"/>
                <w:szCs w:val="20"/>
              </w:rPr>
              <w:t>/ստորագրություն/</w:t>
            </w:r>
          </w:p>
          <w:p w14:paraId="6661B8EA" w14:textId="77777777" w:rsidR="00187E50" w:rsidRPr="00F566BF" w:rsidRDefault="00187E50" w:rsidP="0061094E">
            <w:pPr>
              <w:rPr>
                <w:rFonts w:ascii="GHEA Grapalat" w:hAnsi="GHEA Grapalat" w:cs="Tahoma"/>
                <w:color w:val="000000"/>
                <w:sz w:val="20"/>
                <w:szCs w:val="20"/>
              </w:rPr>
            </w:pPr>
          </w:p>
          <w:p w14:paraId="4DFFC3AC" w14:textId="77777777" w:rsidR="00187E50" w:rsidRPr="00F566BF" w:rsidRDefault="00187E50" w:rsidP="0061094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8026F14" w14:textId="77777777" w:rsidR="00187E50" w:rsidRPr="00F566BF" w:rsidRDefault="00187E50" w:rsidP="0061094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06C4B0D" w14:textId="77777777" w:rsidR="00187E50" w:rsidRPr="00F566BF" w:rsidRDefault="00187E50" w:rsidP="0061094E">
            <w:pPr>
              <w:jc w:val="right"/>
              <w:rPr>
                <w:rFonts w:ascii="GHEA Grapalat" w:hAnsi="GHEA Grapalat" w:cs="Tahoma"/>
                <w:color w:val="000000"/>
                <w:sz w:val="20"/>
                <w:szCs w:val="20"/>
              </w:rPr>
            </w:pPr>
          </w:p>
          <w:p w14:paraId="15880412" w14:textId="77777777" w:rsidR="00187E50" w:rsidRPr="00F566BF" w:rsidRDefault="00187E50" w:rsidP="0061094E">
            <w:pPr>
              <w:jc w:val="right"/>
              <w:rPr>
                <w:rFonts w:ascii="GHEA Grapalat" w:hAnsi="GHEA Grapalat" w:cs="Tahoma"/>
                <w:color w:val="000000"/>
                <w:sz w:val="20"/>
                <w:szCs w:val="20"/>
              </w:rPr>
            </w:pPr>
          </w:p>
          <w:p w14:paraId="1E10F1EB" w14:textId="77777777" w:rsidR="00187E50" w:rsidRPr="00F566BF" w:rsidRDefault="00187E50" w:rsidP="0061094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B1D93E0" w14:textId="77777777" w:rsidR="00187E50" w:rsidRPr="00F566BF" w:rsidRDefault="00187E50" w:rsidP="0061094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08BEA124" w14:textId="77777777" w:rsidR="00187E50" w:rsidRPr="00F566BF" w:rsidRDefault="00187E50" w:rsidP="0061094E">
            <w:pPr>
              <w:jc w:val="right"/>
              <w:rPr>
                <w:rFonts w:ascii="GHEA Grapalat" w:hAnsi="GHEA Grapalat" w:cs="Arial"/>
                <w:sz w:val="20"/>
                <w:szCs w:val="20"/>
                <w:lang w:val="hy-AM"/>
              </w:rPr>
            </w:pPr>
          </w:p>
        </w:tc>
      </w:tr>
      <w:tr w:rsidR="00187E50" w:rsidRPr="00F566BF" w14:paraId="5EC1F063" w14:textId="77777777" w:rsidTr="0061094E">
        <w:trPr>
          <w:trHeight w:val="2194"/>
        </w:trPr>
        <w:tc>
          <w:tcPr>
            <w:tcW w:w="5616" w:type="dxa"/>
            <w:tcBorders>
              <w:top w:val="nil"/>
              <w:left w:val="single" w:sz="4" w:space="0" w:color="auto"/>
              <w:bottom w:val="single" w:sz="4" w:space="0" w:color="auto"/>
              <w:right w:val="single" w:sz="4" w:space="0" w:color="auto"/>
            </w:tcBorders>
            <w:noWrap/>
            <w:vAlign w:val="bottom"/>
          </w:tcPr>
          <w:p w14:paraId="58BA46AC" w14:textId="77777777" w:rsidR="00187E50" w:rsidRPr="00F566BF" w:rsidRDefault="00187E50" w:rsidP="0061094E">
            <w:pPr>
              <w:rPr>
                <w:rFonts w:ascii="GHEA Grapalat" w:hAnsi="GHEA Grapalat" w:cs="Sylfaen"/>
                <w:sz w:val="20"/>
                <w:szCs w:val="20"/>
              </w:rPr>
            </w:pPr>
            <w:r w:rsidRPr="00F566BF">
              <w:rPr>
                <w:rFonts w:ascii="GHEA Grapalat" w:hAnsi="GHEA Grapalat" w:cs="Sylfaen"/>
                <w:sz w:val="20"/>
                <w:szCs w:val="20"/>
              </w:rPr>
              <w:lastRenderedPageBreak/>
              <w:t>24.բ.                                                       Կ.Տ.</w:t>
            </w:r>
          </w:p>
          <w:p w14:paraId="7D3619DC" w14:textId="77777777" w:rsidR="00187E50" w:rsidRPr="00F566BF" w:rsidRDefault="00187E50" w:rsidP="0061094E">
            <w:pPr>
              <w:rPr>
                <w:rFonts w:ascii="GHEA Grapalat" w:hAnsi="GHEA Grapalat" w:cs="Sylfaen"/>
                <w:sz w:val="20"/>
                <w:szCs w:val="20"/>
              </w:rPr>
            </w:pPr>
          </w:p>
          <w:p w14:paraId="1F8B03E9" w14:textId="77777777" w:rsidR="00187E50" w:rsidRPr="00F566BF" w:rsidRDefault="00187E50" w:rsidP="0061094E">
            <w:pPr>
              <w:rPr>
                <w:rFonts w:ascii="GHEA Grapalat" w:hAnsi="GHEA Grapalat" w:cs="Sylfaen"/>
                <w:sz w:val="20"/>
                <w:szCs w:val="20"/>
              </w:rPr>
            </w:pPr>
          </w:p>
          <w:p w14:paraId="3321C634" w14:textId="77777777" w:rsidR="00187E50" w:rsidRPr="00F566BF" w:rsidRDefault="00187E50" w:rsidP="0061094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31BD9A73" w14:textId="77777777" w:rsidR="00187E50" w:rsidRPr="00F566BF" w:rsidRDefault="00187E50" w:rsidP="0061094E">
            <w:pPr>
              <w:rPr>
                <w:rFonts w:ascii="GHEA Grapalat" w:hAnsi="GHEA Grapalat" w:cs="Sylfaen"/>
                <w:sz w:val="20"/>
                <w:szCs w:val="20"/>
              </w:rPr>
            </w:pPr>
          </w:p>
          <w:p w14:paraId="51DAF449" w14:textId="77777777" w:rsidR="00187E50" w:rsidRPr="00F566BF" w:rsidRDefault="00187E50" w:rsidP="0061094E">
            <w:pPr>
              <w:rPr>
                <w:rFonts w:ascii="GHEA Grapalat" w:hAnsi="GHEA Grapalat" w:cs="Sylfaen"/>
                <w:sz w:val="20"/>
                <w:szCs w:val="20"/>
              </w:rPr>
            </w:pPr>
            <w:r w:rsidRPr="00F566BF">
              <w:rPr>
                <w:rFonts w:ascii="GHEA Grapalat" w:hAnsi="GHEA Grapalat" w:cs="Sylfaen"/>
                <w:sz w:val="20"/>
                <w:szCs w:val="20"/>
              </w:rPr>
              <w:t xml:space="preserve">  </w:t>
            </w:r>
          </w:p>
          <w:p w14:paraId="57DA6B6F" w14:textId="77777777" w:rsidR="00187E50" w:rsidRPr="00F566BF" w:rsidRDefault="00187E50" w:rsidP="0061094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1587622" w14:textId="77777777" w:rsidR="00187E50" w:rsidRPr="00F566BF" w:rsidRDefault="00187E50" w:rsidP="0061094E">
            <w:pPr>
              <w:rPr>
                <w:rFonts w:ascii="GHEA Grapalat" w:hAnsi="GHEA Grapalat" w:cs="Sylfaen"/>
                <w:sz w:val="20"/>
                <w:szCs w:val="20"/>
              </w:rPr>
            </w:pPr>
            <w:r w:rsidRPr="00F566BF">
              <w:rPr>
                <w:rFonts w:ascii="GHEA Grapalat" w:hAnsi="GHEA Grapalat" w:cs="Sylfaen"/>
                <w:sz w:val="20"/>
                <w:szCs w:val="20"/>
              </w:rPr>
              <w:t xml:space="preserve">23.բ.                                                                 Կ.Տ.    </w:t>
            </w:r>
          </w:p>
          <w:p w14:paraId="69B8FD5F" w14:textId="77777777" w:rsidR="00187E50" w:rsidRPr="00F566BF" w:rsidRDefault="00187E50" w:rsidP="0061094E">
            <w:pPr>
              <w:rPr>
                <w:rFonts w:ascii="GHEA Grapalat" w:hAnsi="GHEA Grapalat" w:cs="Sylfaen"/>
                <w:sz w:val="20"/>
                <w:szCs w:val="20"/>
              </w:rPr>
            </w:pPr>
          </w:p>
          <w:p w14:paraId="78DD0BA3" w14:textId="77777777" w:rsidR="00187E50" w:rsidRPr="00F566BF" w:rsidRDefault="00187E50" w:rsidP="0061094E">
            <w:pPr>
              <w:rPr>
                <w:rFonts w:ascii="GHEA Grapalat" w:hAnsi="GHEA Grapalat" w:cs="Sylfaen"/>
                <w:sz w:val="20"/>
                <w:szCs w:val="20"/>
              </w:rPr>
            </w:pPr>
            <w:r w:rsidRPr="00F566BF">
              <w:rPr>
                <w:rFonts w:ascii="GHEA Grapalat" w:hAnsi="GHEA Grapalat" w:cs="Sylfaen"/>
                <w:sz w:val="20"/>
                <w:szCs w:val="20"/>
              </w:rPr>
              <w:t xml:space="preserve">                     </w:t>
            </w:r>
          </w:p>
          <w:p w14:paraId="53145C28" w14:textId="77777777" w:rsidR="00187E50" w:rsidRPr="00F566BF" w:rsidRDefault="00187E50" w:rsidP="0061094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4F2052C2" w14:textId="77777777" w:rsidR="00187E50" w:rsidRPr="00F566BF" w:rsidRDefault="00187E50" w:rsidP="0061094E">
            <w:pPr>
              <w:rPr>
                <w:rFonts w:ascii="GHEA Grapalat" w:hAnsi="GHEA Grapalat" w:cs="Sylfaen"/>
                <w:color w:val="000000"/>
                <w:sz w:val="20"/>
                <w:szCs w:val="20"/>
              </w:rPr>
            </w:pPr>
          </w:p>
          <w:p w14:paraId="2613A95B" w14:textId="77777777" w:rsidR="00187E50" w:rsidRPr="00F566BF" w:rsidRDefault="00187E50" w:rsidP="0061094E">
            <w:pPr>
              <w:rPr>
                <w:rFonts w:ascii="GHEA Grapalat" w:hAnsi="GHEA Grapalat" w:cs="Sylfaen"/>
                <w:sz w:val="20"/>
                <w:szCs w:val="20"/>
              </w:rPr>
            </w:pPr>
          </w:p>
          <w:p w14:paraId="5B54C978" w14:textId="77777777" w:rsidR="00187E50" w:rsidRPr="00F566BF" w:rsidRDefault="00187E50" w:rsidP="0061094E">
            <w:pPr>
              <w:jc w:val="right"/>
              <w:rPr>
                <w:rFonts w:ascii="GHEA Grapalat" w:hAnsi="GHEA Grapalat" w:cs="Arial"/>
                <w:sz w:val="20"/>
                <w:szCs w:val="20"/>
              </w:rPr>
            </w:pPr>
          </w:p>
        </w:tc>
      </w:tr>
    </w:tbl>
    <w:p w14:paraId="512FE01A" w14:textId="77777777" w:rsidR="00187E50" w:rsidRPr="003B7B0F" w:rsidRDefault="00187E50" w:rsidP="00187E50">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34B532FE" w14:textId="77777777" w:rsidR="00187E50" w:rsidRPr="00F566BF" w:rsidRDefault="00187E50" w:rsidP="00187E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672032E" w14:textId="77777777" w:rsidR="00187E50" w:rsidRPr="002D4DC4" w:rsidRDefault="00187E50" w:rsidP="00187E5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EF0CB6E" w14:textId="77777777" w:rsidR="00187E50" w:rsidRPr="00F566BF" w:rsidRDefault="00187E50" w:rsidP="00187E50">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76B9455A" w14:textId="77777777" w:rsidR="00187E50" w:rsidRPr="00F566BF" w:rsidRDefault="00187E50" w:rsidP="00187E50">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87E50" w:rsidRPr="00F566BF" w14:paraId="53EA370D" w14:textId="77777777" w:rsidTr="0061094E">
        <w:tc>
          <w:tcPr>
            <w:tcW w:w="720" w:type="dxa"/>
            <w:tcBorders>
              <w:top w:val="single" w:sz="4" w:space="0" w:color="auto"/>
              <w:left w:val="single" w:sz="4" w:space="0" w:color="auto"/>
              <w:bottom w:val="single" w:sz="4" w:space="0" w:color="auto"/>
              <w:right w:val="single" w:sz="4" w:space="0" w:color="auto"/>
            </w:tcBorders>
          </w:tcPr>
          <w:p w14:paraId="3CA67A6B" w14:textId="77777777" w:rsidR="00187E50" w:rsidRPr="00F566BF" w:rsidRDefault="00187E50" w:rsidP="0061094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B323ED" w14:textId="77777777" w:rsidR="00187E50" w:rsidRPr="00F566BF" w:rsidRDefault="00187E50" w:rsidP="0061094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87618C2" w14:textId="77777777" w:rsidR="00187E50" w:rsidRPr="00F566BF" w:rsidRDefault="00187E50" w:rsidP="0061094E">
            <w:pPr>
              <w:jc w:val="center"/>
              <w:rPr>
                <w:rFonts w:ascii="GHEA Grapalat" w:hAnsi="GHEA Grapalat"/>
                <w:b/>
                <w:sz w:val="20"/>
                <w:szCs w:val="20"/>
              </w:rPr>
            </w:pPr>
            <w:r w:rsidRPr="00F566BF">
              <w:rPr>
                <w:rFonts w:ascii="GHEA Grapalat" w:hAnsi="GHEA Grapalat"/>
                <w:b/>
                <w:sz w:val="20"/>
                <w:szCs w:val="20"/>
              </w:rPr>
              <w:t>Նշված դաշտի/</w:t>
            </w:r>
          </w:p>
          <w:p w14:paraId="75A0A643" w14:textId="77777777" w:rsidR="00187E50" w:rsidRPr="00F566BF" w:rsidRDefault="00187E50" w:rsidP="0061094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2F1745BD" w14:textId="77777777" w:rsidR="00187E50" w:rsidRPr="00F566BF" w:rsidRDefault="00187E50" w:rsidP="0061094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2ADB1EA1" w14:textId="77777777" w:rsidR="00187E50" w:rsidRPr="00F566BF" w:rsidRDefault="00187E50" w:rsidP="0061094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332DE75" w14:textId="77777777" w:rsidR="00187E50" w:rsidRPr="00F566BF" w:rsidRDefault="00187E50" w:rsidP="0061094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18CEB6C" w14:textId="77777777" w:rsidR="00187E50" w:rsidRPr="00F566BF" w:rsidRDefault="00187E50" w:rsidP="0061094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56305B8F" w14:textId="77777777" w:rsidR="00187E50" w:rsidRPr="00F566BF" w:rsidRDefault="00187E50" w:rsidP="0061094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1835682D" w14:textId="77777777" w:rsidR="00187E50" w:rsidRPr="00F566BF" w:rsidRDefault="00187E50" w:rsidP="0061094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187E50" w:rsidRPr="00F566BF" w14:paraId="7F93C206" w14:textId="77777777" w:rsidTr="0061094E">
        <w:tc>
          <w:tcPr>
            <w:tcW w:w="720" w:type="dxa"/>
            <w:tcBorders>
              <w:top w:val="single" w:sz="4" w:space="0" w:color="auto"/>
              <w:left w:val="single" w:sz="4" w:space="0" w:color="auto"/>
              <w:bottom w:val="single" w:sz="4" w:space="0" w:color="auto"/>
              <w:right w:val="single" w:sz="4" w:space="0" w:color="auto"/>
            </w:tcBorders>
          </w:tcPr>
          <w:p w14:paraId="5B4ECA1C" w14:textId="77777777" w:rsidR="00187E50" w:rsidRPr="00F566BF" w:rsidRDefault="00187E50" w:rsidP="0061094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AC6C96" w14:textId="77777777" w:rsidR="00187E50" w:rsidRPr="00F566BF" w:rsidRDefault="00187E50" w:rsidP="0061094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09CE9D39" w14:textId="77777777" w:rsidR="00187E50" w:rsidRPr="00F566BF" w:rsidRDefault="00187E50" w:rsidP="0061094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6724861" w14:textId="77777777" w:rsidR="00187E50" w:rsidRPr="00F566BF" w:rsidRDefault="00187E50" w:rsidP="0061094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94FA5AC" w14:textId="77777777" w:rsidR="00187E50" w:rsidRPr="00F566BF" w:rsidRDefault="00187E50" w:rsidP="0061094E">
            <w:pPr>
              <w:jc w:val="center"/>
              <w:rPr>
                <w:rFonts w:ascii="GHEA Grapalat" w:hAnsi="GHEA Grapalat"/>
                <w:b/>
                <w:sz w:val="20"/>
                <w:szCs w:val="20"/>
              </w:rPr>
            </w:pPr>
            <w:r w:rsidRPr="00F566BF">
              <w:rPr>
                <w:rFonts w:ascii="GHEA Grapalat" w:hAnsi="GHEA Grapalat"/>
                <w:b/>
                <w:sz w:val="20"/>
                <w:szCs w:val="20"/>
              </w:rPr>
              <w:t>5</w:t>
            </w:r>
          </w:p>
        </w:tc>
      </w:tr>
      <w:tr w:rsidR="00187E50" w:rsidRPr="00F566BF" w14:paraId="7D25A805" w14:textId="77777777" w:rsidTr="0061094E">
        <w:tc>
          <w:tcPr>
            <w:tcW w:w="720" w:type="dxa"/>
            <w:tcBorders>
              <w:top w:val="single" w:sz="4" w:space="0" w:color="auto"/>
              <w:left w:val="single" w:sz="4" w:space="0" w:color="auto"/>
              <w:bottom w:val="single" w:sz="4" w:space="0" w:color="auto"/>
              <w:right w:val="single" w:sz="4" w:space="0" w:color="auto"/>
            </w:tcBorders>
          </w:tcPr>
          <w:p w14:paraId="62875AD6" w14:textId="77777777" w:rsidR="00187E50" w:rsidRPr="00F566BF" w:rsidRDefault="00187E50" w:rsidP="0061094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DB4AAEA" w14:textId="77777777" w:rsidR="00187E50" w:rsidRPr="00F566BF" w:rsidRDefault="00187E50" w:rsidP="0061094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70DD7C9"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1BE867"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EAF7B9B" w14:textId="77777777" w:rsidR="00187E50" w:rsidRPr="00F566BF" w:rsidRDefault="00187E50" w:rsidP="0061094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187E50" w:rsidRPr="00F566BF" w14:paraId="32783F0B" w14:textId="77777777" w:rsidTr="0061094E">
        <w:tc>
          <w:tcPr>
            <w:tcW w:w="720" w:type="dxa"/>
            <w:tcBorders>
              <w:top w:val="single" w:sz="4" w:space="0" w:color="auto"/>
              <w:left w:val="single" w:sz="4" w:space="0" w:color="auto"/>
              <w:bottom w:val="single" w:sz="4" w:space="0" w:color="auto"/>
              <w:right w:val="single" w:sz="4" w:space="0" w:color="auto"/>
            </w:tcBorders>
          </w:tcPr>
          <w:p w14:paraId="28ABC94B" w14:textId="77777777" w:rsidR="00187E50" w:rsidRPr="00F566BF" w:rsidRDefault="00187E50" w:rsidP="001C17B1">
            <w:pPr>
              <w:pStyle w:val="ListParagraph"/>
              <w:numPr>
                <w:ilvl w:val="0"/>
                <w:numId w:val="4"/>
              </w:numP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6156174A" w14:textId="77777777" w:rsidR="00187E50" w:rsidRPr="00F566BF" w:rsidRDefault="00187E50" w:rsidP="0061094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3EC851F1"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C5F26"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DDAEB0D"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187E50" w:rsidRPr="00F566BF" w14:paraId="2728D03A" w14:textId="77777777" w:rsidTr="0061094E">
        <w:tc>
          <w:tcPr>
            <w:tcW w:w="720" w:type="dxa"/>
            <w:tcBorders>
              <w:top w:val="single" w:sz="4" w:space="0" w:color="auto"/>
              <w:left w:val="single" w:sz="4" w:space="0" w:color="auto"/>
              <w:bottom w:val="single" w:sz="4" w:space="0" w:color="auto"/>
              <w:right w:val="single" w:sz="4" w:space="0" w:color="auto"/>
            </w:tcBorders>
          </w:tcPr>
          <w:p w14:paraId="4A17635C" w14:textId="77777777" w:rsidR="00187E50" w:rsidRPr="00F566BF" w:rsidRDefault="00187E50" w:rsidP="001C17B1">
            <w:pPr>
              <w:pStyle w:val="ListParagraph"/>
              <w:numPr>
                <w:ilvl w:val="0"/>
                <w:numId w:val="4"/>
              </w:numPr>
              <w:ind w:hanging="436"/>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7E4B9C81" w14:textId="77777777" w:rsidR="00187E50" w:rsidRPr="00F566BF" w:rsidRDefault="00187E50" w:rsidP="0061094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5C00A22"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518B34"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rPr>
              <w:t>պարտադիր</w:t>
            </w:r>
          </w:p>
          <w:p w14:paraId="0A55FCFF" w14:textId="77777777" w:rsidR="00187E50" w:rsidRPr="00F566BF" w:rsidRDefault="00187E50" w:rsidP="0061094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FD77178" w14:textId="77777777" w:rsidR="00187E50" w:rsidRPr="00F566BF" w:rsidRDefault="00187E50" w:rsidP="0061094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187E50" w:rsidRPr="00F566BF" w14:paraId="6CC9DD32" w14:textId="77777777" w:rsidTr="0061094E">
        <w:tc>
          <w:tcPr>
            <w:tcW w:w="720" w:type="dxa"/>
            <w:tcBorders>
              <w:top w:val="single" w:sz="4" w:space="0" w:color="auto"/>
              <w:left w:val="single" w:sz="4" w:space="0" w:color="auto"/>
              <w:bottom w:val="single" w:sz="4" w:space="0" w:color="auto"/>
              <w:right w:val="single" w:sz="4" w:space="0" w:color="auto"/>
            </w:tcBorders>
          </w:tcPr>
          <w:p w14:paraId="63C90D6C" w14:textId="77777777" w:rsidR="00187E50" w:rsidRPr="00F566BF" w:rsidRDefault="00187E50" w:rsidP="001C17B1">
            <w:pPr>
              <w:pStyle w:val="ListParagraph"/>
              <w:numPr>
                <w:ilvl w:val="0"/>
                <w:numId w:val="4"/>
              </w:numPr>
              <w:ind w:hanging="436"/>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3314C599" w14:textId="77777777" w:rsidR="00187E50" w:rsidRPr="00F566BF" w:rsidRDefault="00187E50" w:rsidP="0061094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EED3E7F"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8365A8"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rPr>
              <w:t>պարտադիր</w:t>
            </w:r>
          </w:p>
          <w:p w14:paraId="01DF9781"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9C3EF8D" w14:textId="77777777" w:rsidR="00187E50" w:rsidRPr="00F566BF" w:rsidRDefault="00187E50" w:rsidP="0061094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187E50" w:rsidRPr="00F566BF" w14:paraId="08E7DAA9" w14:textId="77777777" w:rsidTr="0061094E">
        <w:tc>
          <w:tcPr>
            <w:tcW w:w="720" w:type="dxa"/>
            <w:tcBorders>
              <w:top w:val="single" w:sz="4" w:space="0" w:color="auto"/>
              <w:left w:val="single" w:sz="4" w:space="0" w:color="auto"/>
              <w:bottom w:val="single" w:sz="4" w:space="0" w:color="auto"/>
              <w:right w:val="single" w:sz="4" w:space="0" w:color="auto"/>
            </w:tcBorders>
          </w:tcPr>
          <w:p w14:paraId="1737CA5E"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25B2DB9"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EF5E72E"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B28271"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D42DB66"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187E50" w:rsidRPr="00F566BF" w14:paraId="30BBA684" w14:textId="77777777" w:rsidTr="0061094E">
        <w:tc>
          <w:tcPr>
            <w:tcW w:w="720" w:type="dxa"/>
            <w:tcBorders>
              <w:top w:val="single" w:sz="4" w:space="0" w:color="auto"/>
              <w:left w:val="single" w:sz="4" w:space="0" w:color="auto"/>
              <w:bottom w:val="single" w:sz="4" w:space="0" w:color="auto"/>
              <w:right w:val="single" w:sz="4" w:space="0" w:color="auto"/>
            </w:tcBorders>
          </w:tcPr>
          <w:p w14:paraId="41BC2996"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A942F10"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1DE7545"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45A697"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rPr>
              <w:t>պարտադիր</w:t>
            </w:r>
          </w:p>
          <w:p w14:paraId="3114D67C"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07750E8B"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187E50" w:rsidRPr="00F566BF" w14:paraId="102D5B37" w14:textId="77777777" w:rsidTr="0061094E">
        <w:tc>
          <w:tcPr>
            <w:tcW w:w="720" w:type="dxa"/>
            <w:tcBorders>
              <w:top w:val="single" w:sz="4" w:space="0" w:color="auto"/>
              <w:left w:val="single" w:sz="4" w:space="0" w:color="auto"/>
              <w:bottom w:val="single" w:sz="4" w:space="0" w:color="auto"/>
              <w:right w:val="single" w:sz="4" w:space="0" w:color="auto"/>
            </w:tcBorders>
          </w:tcPr>
          <w:p w14:paraId="29EFDC63"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1E691E9"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789094"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4F5E32"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rPr>
              <w:t>ոչ պարտադիր</w:t>
            </w:r>
          </w:p>
          <w:p w14:paraId="18DD9B9A"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8A72B1B"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187E50" w:rsidRPr="00F566BF" w14:paraId="7DBEBE8B" w14:textId="77777777" w:rsidTr="0061094E">
        <w:tc>
          <w:tcPr>
            <w:tcW w:w="720" w:type="dxa"/>
            <w:tcBorders>
              <w:top w:val="single" w:sz="4" w:space="0" w:color="auto"/>
              <w:left w:val="single" w:sz="4" w:space="0" w:color="auto"/>
              <w:bottom w:val="single" w:sz="4" w:space="0" w:color="auto"/>
              <w:right w:val="single" w:sz="4" w:space="0" w:color="auto"/>
            </w:tcBorders>
          </w:tcPr>
          <w:p w14:paraId="37110D7F"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243F83AD"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AB42B7"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C2B292B"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rPr>
              <w:t>ոչ պարտադիր</w:t>
            </w:r>
          </w:p>
          <w:p w14:paraId="2ED7236D"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E76C70C"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187E50" w:rsidRPr="00F566BF" w14:paraId="2539E326" w14:textId="77777777" w:rsidTr="0061094E">
        <w:tc>
          <w:tcPr>
            <w:tcW w:w="720" w:type="dxa"/>
            <w:tcBorders>
              <w:top w:val="single" w:sz="4" w:space="0" w:color="auto"/>
              <w:left w:val="single" w:sz="4" w:space="0" w:color="auto"/>
              <w:bottom w:val="single" w:sz="4" w:space="0" w:color="auto"/>
              <w:right w:val="single" w:sz="4" w:space="0" w:color="auto"/>
            </w:tcBorders>
          </w:tcPr>
          <w:p w14:paraId="19A0DAA0"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AEFF6FA"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2E2C044"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F6DCAC"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rPr>
              <w:t>պարտադիր</w:t>
            </w:r>
          </w:p>
          <w:p w14:paraId="3C7CA8F2"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56A2C80"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187E50" w:rsidRPr="00F566BF" w14:paraId="6D7E6DE0" w14:textId="77777777" w:rsidTr="0061094E">
        <w:tc>
          <w:tcPr>
            <w:tcW w:w="720" w:type="dxa"/>
            <w:tcBorders>
              <w:top w:val="single" w:sz="4" w:space="0" w:color="auto"/>
              <w:left w:val="single" w:sz="4" w:space="0" w:color="auto"/>
              <w:bottom w:val="single" w:sz="4" w:space="0" w:color="auto"/>
              <w:right w:val="single" w:sz="4" w:space="0" w:color="auto"/>
            </w:tcBorders>
          </w:tcPr>
          <w:p w14:paraId="38CBE892" w14:textId="77777777" w:rsidR="00187E50" w:rsidRPr="00F566BF" w:rsidRDefault="00187E50" w:rsidP="0061094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1A5F29F"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597F79"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7C2A43"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rPr>
              <w:t>ոչ պարտադիր</w:t>
            </w:r>
          </w:p>
          <w:p w14:paraId="306E2176" w14:textId="77777777" w:rsidR="00187E50" w:rsidRPr="00F566BF" w:rsidRDefault="00187E50" w:rsidP="0061094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066C89" w14:textId="77777777" w:rsidR="00187E50" w:rsidRPr="00F566BF" w:rsidRDefault="00187E50" w:rsidP="0061094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187E50" w:rsidRPr="00F566BF" w14:paraId="345B3A18" w14:textId="77777777" w:rsidTr="0061094E">
        <w:tc>
          <w:tcPr>
            <w:tcW w:w="720" w:type="dxa"/>
            <w:tcBorders>
              <w:top w:val="single" w:sz="4" w:space="0" w:color="auto"/>
              <w:left w:val="single" w:sz="4" w:space="0" w:color="auto"/>
              <w:bottom w:val="single" w:sz="4" w:space="0" w:color="auto"/>
              <w:right w:val="single" w:sz="4" w:space="0" w:color="auto"/>
            </w:tcBorders>
          </w:tcPr>
          <w:p w14:paraId="264A2DBA"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06C8FC16"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77B7E5A"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AB42E7"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rPr>
              <w:t>ոչ պարտադիր</w:t>
            </w:r>
          </w:p>
          <w:p w14:paraId="5032433A"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3349E176"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187E50" w:rsidRPr="00F566BF" w14:paraId="5ED88EFB" w14:textId="77777777" w:rsidTr="0061094E">
        <w:tc>
          <w:tcPr>
            <w:tcW w:w="720" w:type="dxa"/>
            <w:tcBorders>
              <w:top w:val="single" w:sz="4" w:space="0" w:color="auto"/>
              <w:left w:val="single" w:sz="4" w:space="0" w:color="auto"/>
              <w:bottom w:val="single" w:sz="4" w:space="0" w:color="auto"/>
              <w:right w:val="single" w:sz="4" w:space="0" w:color="auto"/>
            </w:tcBorders>
          </w:tcPr>
          <w:p w14:paraId="2AD07679"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A5DCBF0"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B6570B6"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A1A447"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D27E712"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187E50" w:rsidRPr="00F566BF" w14:paraId="0452AE25" w14:textId="77777777" w:rsidTr="0061094E">
        <w:tc>
          <w:tcPr>
            <w:tcW w:w="720" w:type="dxa"/>
            <w:tcBorders>
              <w:top w:val="single" w:sz="4" w:space="0" w:color="auto"/>
              <w:left w:val="single" w:sz="4" w:space="0" w:color="auto"/>
              <w:bottom w:val="single" w:sz="4" w:space="0" w:color="auto"/>
              <w:right w:val="single" w:sz="4" w:space="0" w:color="auto"/>
            </w:tcBorders>
          </w:tcPr>
          <w:p w14:paraId="34F20D2C"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4F03098"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D85085E"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9ECD20"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rPr>
              <w:t>պարտադիր</w:t>
            </w:r>
          </w:p>
          <w:p w14:paraId="7E300955"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3E2F160"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187E50" w:rsidRPr="00F566BF" w14:paraId="0B927617" w14:textId="77777777" w:rsidTr="0061094E">
        <w:tc>
          <w:tcPr>
            <w:tcW w:w="720" w:type="dxa"/>
            <w:tcBorders>
              <w:top w:val="single" w:sz="4" w:space="0" w:color="auto"/>
              <w:left w:val="single" w:sz="4" w:space="0" w:color="auto"/>
              <w:bottom w:val="single" w:sz="4" w:space="0" w:color="auto"/>
              <w:right w:val="single" w:sz="4" w:space="0" w:color="auto"/>
            </w:tcBorders>
          </w:tcPr>
          <w:p w14:paraId="72EF72BE"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711D0CB"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183D9A2"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E62F"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rPr>
              <w:t>պարտադիր</w:t>
            </w:r>
          </w:p>
          <w:p w14:paraId="16CB53BF"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158827B" w14:textId="77777777" w:rsidR="00187E50" w:rsidRPr="00F566BF" w:rsidRDefault="00187E50" w:rsidP="0061094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187E50" w:rsidRPr="00272B3E" w14:paraId="10121B3E" w14:textId="77777777" w:rsidTr="0061094E">
        <w:tc>
          <w:tcPr>
            <w:tcW w:w="720" w:type="dxa"/>
            <w:tcBorders>
              <w:top w:val="single" w:sz="4" w:space="0" w:color="auto"/>
              <w:left w:val="single" w:sz="4" w:space="0" w:color="auto"/>
              <w:bottom w:val="single" w:sz="4" w:space="0" w:color="auto"/>
              <w:right w:val="single" w:sz="4" w:space="0" w:color="auto"/>
            </w:tcBorders>
          </w:tcPr>
          <w:p w14:paraId="0CC8F5D3" w14:textId="77777777" w:rsidR="00187E50" w:rsidRPr="00F566BF" w:rsidRDefault="00187E50" w:rsidP="0061094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48B4C3D" w14:textId="77777777" w:rsidR="00187E50" w:rsidRPr="00F566BF" w:rsidRDefault="00187E50" w:rsidP="0061094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3EF8768F" w14:textId="77777777" w:rsidR="00187E50" w:rsidRPr="00F566BF" w:rsidRDefault="00187E50" w:rsidP="0061094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E920D7" w14:textId="77777777" w:rsidR="00187E50" w:rsidRPr="00F566BF" w:rsidRDefault="00187E50" w:rsidP="0061094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69DD096" w14:textId="77777777" w:rsidR="00187E50" w:rsidRPr="00F566BF" w:rsidRDefault="00187E50" w:rsidP="0061094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F580DB2" w14:textId="77777777" w:rsidR="00187E50" w:rsidRPr="00F566BF" w:rsidRDefault="00187E50" w:rsidP="0061094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187E50" w:rsidRPr="00F566BF" w14:paraId="27FDC116" w14:textId="77777777" w:rsidTr="0061094E">
        <w:tc>
          <w:tcPr>
            <w:tcW w:w="720" w:type="dxa"/>
            <w:tcBorders>
              <w:top w:val="single" w:sz="4" w:space="0" w:color="auto"/>
              <w:left w:val="single" w:sz="4" w:space="0" w:color="auto"/>
              <w:bottom w:val="single" w:sz="4" w:space="0" w:color="auto"/>
              <w:right w:val="single" w:sz="4" w:space="0" w:color="auto"/>
            </w:tcBorders>
          </w:tcPr>
          <w:p w14:paraId="21ABC822" w14:textId="77777777" w:rsidR="00187E50" w:rsidRPr="00F566BF" w:rsidRDefault="00187E50" w:rsidP="0061094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6297314"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F309EFC"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4FDF6B"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E3AFCB7"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187E50" w:rsidRPr="00272B3E" w14:paraId="56748EBA" w14:textId="77777777" w:rsidTr="0061094E">
        <w:tc>
          <w:tcPr>
            <w:tcW w:w="720" w:type="dxa"/>
            <w:tcBorders>
              <w:top w:val="single" w:sz="4" w:space="0" w:color="auto"/>
              <w:left w:val="single" w:sz="4" w:space="0" w:color="auto"/>
              <w:bottom w:val="single" w:sz="4" w:space="0" w:color="auto"/>
              <w:right w:val="single" w:sz="4" w:space="0" w:color="auto"/>
            </w:tcBorders>
          </w:tcPr>
          <w:p w14:paraId="4CE54335"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2501668"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5785891"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4EA82C7" w14:textId="77777777" w:rsidR="00187E50" w:rsidRPr="00F566BF" w:rsidRDefault="00187E50" w:rsidP="0061094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Pr>
                <w:rFonts w:ascii="GHEA Grapalat" w:hAnsi="GHEA Grapalat"/>
                <w:sz w:val="20"/>
                <w:szCs w:val="20"/>
                <w:lang w:val="hy-AM"/>
              </w:rPr>
              <w:t>որակավորման</w:t>
            </w:r>
            <w:r>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3A7C671" w14:textId="77777777" w:rsidR="00187E50" w:rsidRPr="00F566BF" w:rsidRDefault="00187E50" w:rsidP="0061094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187E50" w:rsidRPr="00F566BF" w14:paraId="43273B11" w14:textId="77777777" w:rsidTr="0061094E">
        <w:tc>
          <w:tcPr>
            <w:tcW w:w="720" w:type="dxa"/>
            <w:tcBorders>
              <w:top w:val="single" w:sz="4" w:space="0" w:color="auto"/>
              <w:left w:val="single" w:sz="4" w:space="0" w:color="auto"/>
              <w:bottom w:val="single" w:sz="4" w:space="0" w:color="auto"/>
              <w:right w:val="single" w:sz="4" w:space="0" w:color="auto"/>
            </w:tcBorders>
          </w:tcPr>
          <w:p w14:paraId="50945FD1"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72CC47E" w14:textId="77777777" w:rsidR="00187E50" w:rsidRPr="00F566BF" w:rsidRDefault="00187E50" w:rsidP="0061094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B7B015F"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F06D0E"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rPr>
              <w:t>պարտադիր</w:t>
            </w:r>
          </w:p>
          <w:p w14:paraId="3A94A03B"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2D3D1DF" w14:textId="77777777" w:rsidR="00187E50" w:rsidRPr="00F566BF" w:rsidRDefault="00187E50" w:rsidP="0061094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187E50" w:rsidRPr="00272B3E" w14:paraId="47EDA8E0" w14:textId="77777777" w:rsidTr="0061094E">
        <w:tc>
          <w:tcPr>
            <w:tcW w:w="720" w:type="dxa"/>
            <w:tcBorders>
              <w:top w:val="single" w:sz="4" w:space="0" w:color="auto"/>
              <w:left w:val="single" w:sz="4" w:space="0" w:color="auto"/>
              <w:bottom w:val="single" w:sz="4" w:space="0" w:color="auto"/>
              <w:right w:val="single" w:sz="4" w:space="0" w:color="auto"/>
            </w:tcBorders>
          </w:tcPr>
          <w:p w14:paraId="5311DA1C" w14:textId="77777777" w:rsidR="00187E50" w:rsidRPr="00F566BF" w:rsidDel="0010680B" w:rsidRDefault="00187E50" w:rsidP="0061094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E94354" w14:textId="77777777" w:rsidR="00187E50" w:rsidRPr="00F566BF" w:rsidRDefault="00187E50" w:rsidP="0061094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5C8E195"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82D28C" w14:textId="77777777" w:rsidR="00187E50" w:rsidRPr="00F566BF" w:rsidRDefault="00187E50" w:rsidP="0061094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63D3E7ED" w14:textId="77777777" w:rsidR="00187E50" w:rsidRPr="00F566BF" w:rsidRDefault="00187E50" w:rsidP="0061094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5375493C" w14:textId="77777777" w:rsidR="00187E50" w:rsidRPr="00F566BF" w:rsidRDefault="00187E50" w:rsidP="0061094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5877057" w14:textId="77777777" w:rsidR="00187E50" w:rsidRPr="00F566BF" w:rsidRDefault="00187E50" w:rsidP="0061094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187E50" w:rsidRPr="00F566BF" w14:paraId="674A492B" w14:textId="77777777" w:rsidTr="0061094E">
        <w:tc>
          <w:tcPr>
            <w:tcW w:w="720" w:type="dxa"/>
            <w:tcBorders>
              <w:top w:val="single" w:sz="4" w:space="0" w:color="auto"/>
              <w:left w:val="single" w:sz="4" w:space="0" w:color="auto"/>
              <w:bottom w:val="single" w:sz="4" w:space="0" w:color="auto"/>
              <w:right w:val="single" w:sz="4" w:space="0" w:color="auto"/>
            </w:tcBorders>
          </w:tcPr>
          <w:p w14:paraId="0374691A" w14:textId="77777777" w:rsidR="00187E50" w:rsidRPr="00F566BF" w:rsidRDefault="00187E50" w:rsidP="0061094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3F0C81D"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739C6D1"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8D284D"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rPr>
              <w:t>ոչ պարտադիր</w:t>
            </w:r>
          </w:p>
          <w:p w14:paraId="784FECC8"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2D3BBA8E"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770A3D6"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187E50" w:rsidRPr="00272B3E" w14:paraId="00A2F71E" w14:textId="77777777" w:rsidTr="0061094E">
        <w:tc>
          <w:tcPr>
            <w:tcW w:w="720" w:type="dxa"/>
            <w:tcBorders>
              <w:top w:val="single" w:sz="4" w:space="0" w:color="auto"/>
              <w:left w:val="single" w:sz="4" w:space="0" w:color="auto"/>
              <w:bottom w:val="single" w:sz="4" w:space="0" w:color="auto"/>
              <w:right w:val="single" w:sz="4" w:space="0" w:color="auto"/>
            </w:tcBorders>
          </w:tcPr>
          <w:p w14:paraId="27E5DD33"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863BA8E"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4F8A8EF"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75C060"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rPr>
              <w:t>պարտադիր</w:t>
            </w:r>
          </w:p>
          <w:p w14:paraId="6A61FDC3" w14:textId="77777777" w:rsidR="00187E50" w:rsidRPr="00F566BF" w:rsidRDefault="00187E50" w:rsidP="0061094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C510857" w14:textId="77777777" w:rsidR="00187E50" w:rsidRPr="00F566BF" w:rsidRDefault="00187E50" w:rsidP="0061094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BB9DE06" w14:textId="77777777" w:rsidR="00187E50" w:rsidRPr="00F566BF" w:rsidRDefault="00187E50" w:rsidP="0061094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04878604" w14:textId="77777777" w:rsidR="00187E50" w:rsidRPr="00F566BF" w:rsidRDefault="00187E50" w:rsidP="0061094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5E2D0844" w14:textId="77777777" w:rsidR="00187E50" w:rsidRPr="00F566BF" w:rsidRDefault="00187E50" w:rsidP="0061094E">
            <w:pPr>
              <w:jc w:val="center"/>
              <w:rPr>
                <w:rFonts w:ascii="GHEA Grapalat" w:hAnsi="GHEA Grapalat"/>
                <w:sz w:val="20"/>
                <w:szCs w:val="20"/>
                <w:lang w:val="hy-AM"/>
              </w:rPr>
            </w:pPr>
          </w:p>
        </w:tc>
      </w:tr>
      <w:tr w:rsidR="00187E50" w:rsidRPr="00272B3E" w14:paraId="6E4B4DB2" w14:textId="77777777" w:rsidTr="0061094E">
        <w:tc>
          <w:tcPr>
            <w:tcW w:w="720" w:type="dxa"/>
            <w:tcBorders>
              <w:top w:val="single" w:sz="4" w:space="0" w:color="auto"/>
              <w:left w:val="single" w:sz="4" w:space="0" w:color="auto"/>
              <w:bottom w:val="single" w:sz="4" w:space="0" w:color="auto"/>
              <w:right w:val="single" w:sz="4" w:space="0" w:color="auto"/>
            </w:tcBorders>
            <w:vAlign w:val="center"/>
          </w:tcPr>
          <w:p w14:paraId="06EEE848" w14:textId="77777777" w:rsidR="00187E50" w:rsidRPr="00F566BF" w:rsidRDefault="00187E50" w:rsidP="0061094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51D658"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C98B82F"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DECCD5"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rPr>
              <w:t xml:space="preserve">պարտադիր` </w:t>
            </w:r>
          </w:p>
          <w:p w14:paraId="2365032A" w14:textId="77777777" w:rsidR="00187E50" w:rsidRPr="00F566BF" w:rsidRDefault="00187E50" w:rsidP="0061094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537186E" w14:textId="77777777" w:rsidR="00187E50" w:rsidRPr="00F566BF" w:rsidRDefault="00187E50" w:rsidP="0061094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B11A50" w14:textId="77777777" w:rsidR="00187E50" w:rsidRPr="00F566BF" w:rsidRDefault="00187E50" w:rsidP="0061094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187E50" w:rsidRPr="00F566BF" w14:paraId="6F6CD2A6" w14:textId="77777777" w:rsidTr="0061094E">
        <w:tc>
          <w:tcPr>
            <w:tcW w:w="720" w:type="dxa"/>
            <w:tcBorders>
              <w:top w:val="single" w:sz="4" w:space="0" w:color="auto"/>
              <w:left w:val="single" w:sz="4" w:space="0" w:color="auto"/>
              <w:bottom w:val="single" w:sz="4" w:space="0" w:color="auto"/>
              <w:right w:val="single" w:sz="4" w:space="0" w:color="auto"/>
            </w:tcBorders>
          </w:tcPr>
          <w:p w14:paraId="59F08F50"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CB6CE65"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C18ECD5"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426FD6"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16C93106"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3F6A6336"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187E50" w:rsidRPr="00F566BF" w14:paraId="2E208732" w14:textId="77777777" w:rsidTr="0061094E">
        <w:tc>
          <w:tcPr>
            <w:tcW w:w="720" w:type="dxa"/>
            <w:tcBorders>
              <w:top w:val="single" w:sz="4" w:space="0" w:color="auto"/>
              <w:left w:val="single" w:sz="4" w:space="0" w:color="auto"/>
              <w:bottom w:val="single" w:sz="4" w:space="0" w:color="auto"/>
              <w:right w:val="single" w:sz="4" w:space="0" w:color="auto"/>
            </w:tcBorders>
            <w:vAlign w:val="center"/>
          </w:tcPr>
          <w:p w14:paraId="3CDA27CF" w14:textId="77777777" w:rsidR="00187E50" w:rsidRPr="00F566BF" w:rsidRDefault="00187E50" w:rsidP="0061094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83613A2"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D9BE2C0"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56C2BC"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rPr>
              <w:t xml:space="preserve">պարտադիր` </w:t>
            </w:r>
          </w:p>
          <w:p w14:paraId="6B7957D2"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92B15F7" w14:textId="77777777" w:rsidR="00187E50" w:rsidRPr="00F566BF" w:rsidRDefault="00187E50" w:rsidP="0061094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74F6762D" w14:textId="77777777" w:rsidR="00187E50" w:rsidRPr="00F566BF" w:rsidRDefault="00187E50" w:rsidP="0061094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187E50" w:rsidRPr="00F566BF" w14:paraId="776ED565" w14:textId="77777777" w:rsidTr="0061094E">
        <w:tc>
          <w:tcPr>
            <w:tcW w:w="720" w:type="dxa"/>
            <w:tcBorders>
              <w:top w:val="single" w:sz="4" w:space="0" w:color="auto"/>
              <w:left w:val="single" w:sz="4" w:space="0" w:color="auto"/>
              <w:bottom w:val="single" w:sz="4" w:space="0" w:color="auto"/>
              <w:right w:val="single" w:sz="4" w:space="0" w:color="auto"/>
            </w:tcBorders>
          </w:tcPr>
          <w:p w14:paraId="30EF63E7"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D86D7B"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BECFC5A"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1D99B521"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rPr>
              <w:t>պարտադիր</w:t>
            </w:r>
          </w:p>
          <w:p w14:paraId="2CC681D0"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66EE5B3" w14:textId="77777777" w:rsidR="00187E50" w:rsidRPr="00F566BF" w:rsidRDefault="00187E50" w:rsidP="0061094E">
            <w:pPr>
              <w:jc w:val="center"/>
              <w:rPr>
                <w:rFonts w:ascii="GHEA Grapalat" w:hAnsi="GHEA Grapalat"/>
                <w:sz w:val="20"/>
                <w:szCs w:val="20"/>
              </w:rPr>
            </w:pPr>
          </w:p>
        </w:tc>
      </w:tr>
      <w:tr w:rsidR="00187E50" w:rsidRPr="00F566BF" w14:paraId="069BA896" w14:textId="77777777" w:rsidTr="0061094E">
        <w:tc>
          <w:tcPr>
            <w:tcW w:w="720" w:type="dxa"/>
            <w:tcBorders>
              <w:top w:val="single" w:sz="4" w:space="0" w:color="auto"/>
              <w:left w:val="single" w:sz="4" w:space="0" w:color="auto"/>
              <w:bottom w:val="single" w:sz="4" w:space="0" w:color="auto"/>
              <w:right w:val="single" w:sz="4" w:space="0" w:color="auto"/>
            </w:tcBorders>
            <w:vAlign w:val="center"/>
          </w:tcPr>
          <w:p w14:paraId="71FD8DEE" w14:textId="77777777" w:rsidR="00187E50" w:rsidRPr="00F566BF" w:rsidRDefault="00187E50" w:rsidP="0061094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73AE89C"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9FA79F9"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25FC01"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rPr>
              <w:t>պարտադիր</w:t>
            </w:r>
          </w:p>
          <w:p w14:paraId="01419533"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C05690B" w14:textId="77777777" w:rsidR="00187E50" w:rsidRPr="00F566BF" w:rsidRDefault="00187E50" w:rsidP="0061094E">
            <w:pPr>
              <w:jc w:val="center"/>
              <w:rPr>
                <w:rFonts w:ascii="GHEA Grapalat" w:hAnsi="GHEA Grapalat"/>
                <w:sz w:val="20"/>
                <w:szCs w:val="20"/>
              </w:rPr>
            </w:pPr>
          </w:p>
        </w:tc>
      </w:tr>
      <w:tr w:rsidR="00187E50" w:rsidRPr="00F566BF" w14:paraId="57C6E6B3" w14:textId="77777777" w:rsidTr="0061094E">
        <w:tc>
          <w:tcPr>
            <w:tcW w:w="720" w:type="dxa"/>
            <w:tcBorders>
              <w:top w:val="single" w:sz="4" w:space="0" w:color="auto"/>
              <w:left w:val="single" w:sz="4" w:space="0" w:color="auto"/>
              <w:bottom w:val="single" w:sz="4" w:space="0" w:color="auto"/>
              <w:right w:val="single" w:sz="4" w:space="0" w:color="auto"/>
            </w:tcBorders>
          </w:tcPr>
          <w:p w14:paraId="1C9F3C6A" w14:textId="77777777" w:rsidR="00187E50" w:rsidRPr="00F566BF" w:rsidRDefault="00187E50" w:rsidP="0061094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3DD71A5" w14:textId="77777777" w:rsidR="00187E50" w:rsidRPr="00F566BF" w:rsidRDefault="00187E50" w:rsidP="0061094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15D9732"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7DFAE1"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rPr>
              <w:t>պարտադիր</w:t>
            </w:r>
          </w:p>
          <w:p w14:paraId="420E7FE7"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14D912B" w14:textId="77777777" w:rsidR="00187E50" w:rsidRPr="00F566BF" w:rsidRDefault="00187E50" w:rsidP="0061094E">
            <w:pPr>
              <w:jc w:val="center"/>
              <w:rPr>
                <w:rFonts w:ascii="GHEA Grapalat" w:hAnsi="GHEA Grapalat"/>
                <w:sz w:val="20"/>
                <w:szCs w:val="20"/>
              </w:rPr>
            </w:pPr>
          </w:p>
        </w:tc>
      </w:tr>
      <w:tr w:rsidR="00187E50" w:rsidRPr="00F566BF" w14:paraId="176BE250" w14:textId="77777777" w:rsidTr="0061094E">
        <w:tc>
          <w:tcPr>
            <w:tcW w:w="720" w:type="dxa"/>
            <w:tcBorders>
              <w:top w:val="single" w:sz="4" w:space="0" w:color="auto"/>
              <w:left w:val="single" w:sz="4" w:space="0" w:color="auto"/>
              <w:bottom w:val="single" w:sz="4" w:space="0" w:color="auto"/>
              <w:right w:val="single" w:sz="4" w:space="0" w:color="auto"/>
            </w:tcBorders>
          </w:tcPr>
          <w:p w14:paraId="048D5731"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D56B770"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2C805D9"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953E96"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rPr>
              <w:t>ոչ պարտադիր</w:t>
            </w:r>
          </w:p>
          <w:p w14:paraId="0E8EB16C"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339472A" w14:textId="77777777" w:rsidR="00187E50" w:rsidRPr="00F566BF" w:rsidRDefault="00187E50" w:rsidP="0061094E">
            <w:pPr>
              <w:jc w:val="center"/>
              <w:rPr>
                <w:rFonts w:ascii="GHEA Grapalat" w:hAnsi="GHEA Grapalat"/>
                <w:sz w:val="20"/>
                <w:szCs w:val="20"/>
              </w:rPr>
            </w:pPr>
          </w:p>
        </w:tc>
      </w:tr>
      <w:tr w:rsidR="00187E50" w:rsidRPr="00F566BF" w14:paraId="2F1E4C9B" w14:textId="77777777" w:rsidTr="0061094E">
        <w:tc>
          <w:tcPr>
            <w:tcW w:w="720" w:type="dxa"/>
            <w:tcBorders>
              <w:top w:val="single" w:sz="4" w:space="0" w:color="auto"/>
              <w:left w:val="single" w:sz="4" w:space="0" w:color="auto"/>
              <w:bottom w:val="single" w:sz="4" w:space="0" w:color="auto"/>
              <w:right w:val="single" w:sz="4" w:space="0" w:color="auto"/>
            </w:tcBorders>
          </w:tcPr>
          <w:p w14:paraId="20D5D88D"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6E1699F"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09DCEC7"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129636"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5119815D"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84AE44" w14:textId="77777777" w:rsidR="00187E50" w:rsidRPr="00F566BF" w:rsidRDefault="00187E50" w:rsidP="0061094E">
            <w:pPr>
              <w:jc w:val="center"/>
              <w:rPr>
                <w:rFonts w:ascii="GHEA Grapalat" w:hAnsi="GHEA Grapalat"/>
                <w:sz w:val="20"/>
                <w:szCs w:val="20"/>
              </w:rPr>
            </w:pPr>
          </w:p>
        </w:tc>
      </w:tr>
      <w:tr w:rsidR="00187E50" w:rsidRPr="00F566BF" w14:paraId="4AB21E6D" w14:textId="77777777" w:rsidTr="0061094E">
        <w:tc>
          <w:tcPr>
            <w:tcW w:w="720" w:type="dxa"/>
            <w:tcBorders>
              <w:top w:val="single" w:sz="4" w:space="0" w:color="auto"/>
              <w:left w:val="single" w:sz="4" w:space="0" w:color="auto"/>
              <w:bottom w:val="single" w:sz="4" w:space="0" w:color="auto"/>
              <w:right w:val="single" w:sz="4" w:space="0" w:color="auto"/>
            </w:tcBorders>
          </w:tcPr>
          <w:p w14:paraId="386DB159"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3397168"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C086F6"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65F96"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658DDDA0"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E7C1EB1" w14:textId="77777777" w:rsidR="00187E50" w:rsidRPr="00F566BF" w:rsidRDefault="00187E50" w:rsidP="0061094E">
            <w:pPr>
              <w:jc w:val="center"/>
              <w:rPr>
                <w:rFonts w:ascii="GHEA Grapalat" w:hAnsi="GHEA Grapalat"/>
                <w:sz w:val="20"/>
                <w:szCs w:val="20"/>
              </w:rPr>
            </w:pPr>
          </w:p>
        </w:tc>
      </w:tr>
    </w:tbl>
    <w:p w14:paraId="2E46294B" w14:textId="77777777" w:rsidR="00187E50" w:rsidRPr="00F566BF" w:rsidRDefault="00187E50" w:rsidP="00187E50">
      <w:pPr>
        <w:pStyle w:val="BodyTextIndent"/>
        <w:jc w:val="right"/>
        <w:rPr>
          <w:rFonts w:ascii="GHEA Grapalat" w:hAnsi="GHEA Grapalat" w:cs="Sylfaen"/>
          <w:i w:val="0"/>
          <w:lang w:val="en-US"/>
        </w:rPr>
      </w:pPr>
    </w:p>
    <w:p w14:paraId="54AAF916" w14:textId="77777777" w:rsidR="00187E50" w:rsidRPr="00F566BF" w:rsidRDefault="00187E50" w:rsidP="00187E50">
      <w:pPr>
        <w:pStyle w:val="BodyTextIndent"/>
        <w:jc w:val="right"/>
        <w:rPr>
          <w:rFonts w:ascii="GHEA Grapalat" w:hAnsi="GHEA Grapalat" w:cs="Sylfaen"/>
          <w:i w:val="0"/>
          <w:lang w:val="en-US"/>
        </w:rPr>
      </w:pPr>
    </w:p>
    <w:p w14:paraId="3E22AED6" w14:textId="77777777" w:rsidR="00187E50" w:rsidRPr="00F566BF" w:rsidRDefault="00187E50" w:rsidP="00187E50">
      <w:pPr>
        <w:pStyle w:val="BodyTextIndent"/>
        <w:jc w:val="right"/>
        <w:rPr>
          <w:rFonts w:ascii="GHEA Grapalat" w:hAnsi="GHEA Grapalat" w:cs="Sylfaen"/>
          <w:i w:val="0"/>
          <w:lang w:val="en-US"/>
        </w:rPr>
      </w:pPr>
    </w:p>
    <w:p w14:paraId="539A2C85" w14:textId="77777777" w:rsidR="00187E50" w:rsidRPr="00F566BF" w:rsidRDefault="00187E50" w:rsidP="00187E50">
      <w:pPr>
        <w:pStyle w:val="BodyTextIndent"/>
        <w:jc w:val="right"/>
        <w:rPr>
          <w:rFonts w:ascii="GHEA Grapalat" w:hAnsi="GHEA Grapalat" w:cs="Sylfaen"/>
          <w:i w:val="0"/>
          <w:lang w:val="en-US"/>
        </w:rPr>
      </w:pPr>
    </w:p>
    <w:p w14:paraId="5CAACFEB" w14:textId="77777777" w:rsidR="00187E50" w:rsidRPr="00F566BF" w:rsidRDefault="00187E50" w:rsidP="00187E50">
      <w:pPr>
        <w:pStyle w:val="BodyTextIndent"/>
        <w:jc w:val="right"/>
        <w:rPr>
          <w:rFonts w:ascii="GHEA Grapalat" w:hAnsi="GHEA Grapalat" w:cs="Sylfaen"/>
          <w:i w:val="0"/>
          <w:lang w:val="en-US"/>
        </w:rPr>
      </w:pPr>
    </w:p>
    <w:p w14:paraId="16C96237" w14:textId="1FF74FE7" w:rsidR="00187E50" w:rsidRDefault="00187E50" w:rsidP="00187E50">
      <w:pPr>
        <w:pStyle w:val="BodyTextIndent3"/>
        <w:spacing w:line="240" w:lineRule="auto"/>
        <w:ind w:firstLine="0"/>
        <w:jc w:val="right"/>
        <w:rPr>
          <w:rFonts w:ascii="GHEA Grapalat" w:hAnsi="GHEA Grapalat"/>
          <w:b/>
          <w:lang w:val="hy-AM"/>
        </w:rPr>
      </w:pPr>
      <w:r w:rsidRPr="00F566BF">
        <w:rPr>
          <w:rFonts w:ascii="GHEA Grapalat" w:hAnsi="GHEA Grapalat"/>
          <w:b/>
          <w:lang w:val="hy-AM"/>
        </w:rPr>
        <w:br w:type="page"/>
      </w:r>
    </w:p>
    <w:p w14:paraId="216A68A3" w14:textId="5AFC294D" w:rsidR="00187E50" w:rsidRDefault="00E842E4" w:rsidP="006C2B60">
      <w:pPr>
        <w:pStyle w:val="BodyTextIndent3"/>
        <w:spacing w:line="240" w:lineRule="auto"/>
        <w:ind w:firstLine="0"/>
        <w:jc w:val="right"/>
        <w:rPr>
          <w:rFonts w:ascii="GHEA Grapalat" w:hAnsi="GHEA Grapalat"/>
          <w:b/>
          <w:lang w:val="hy-AM"/>
        </w:rPr>
      </w:pPr>
      <w:r>
        <w:rPr>
          <w:rFonts w:ascii="GHEA Grapalat" w:hAnsi="GHEA Grapalat"/>
          <w:b/>
          <w:lang w:val="hy-AM"/>
        </w:rPr>
        <w:lastRenderedPageBreak/>
        <w:t xml:space="preserve">                                                                                                                                           </w:t>
      </w:r>
    </w:p>
    <w:p w14:paraId="60248409" w14:textId="77777777" w:rsidR="00187E50" w:rsidRDefault="00187E50" w:rsidP="006C2B60">
      <w:pPr>
        <w:pStyle w:val="BodyTextIndent3"/>
        <w:spacing w:line="240" w:lineRule="auto"/>
        <w:ind w:firstLine="0"/>
        <w:jc w:val="right"/>
        <w:rPr>
          <w:rFonts w:ascii="GHEA Grapalat" w:hAnsi="GHEA Grapalat"/>
          <w:b/>
          <w:lang w:val="hy-AM"/>
        </w:rPr>
      </w:pPr>
    </w:p>
    <w:p w14:paraId="7D6EBADA" w14:textId="77777777" w:rsidR="00187E50" w:rsidRDefault="00187E50" w:rsidP="006C2B60">
      <w:pPr>
        <w:pStyle w:val="BodyTextIndent3"/>
        <w:spacing w:line="240" w:lineRule="auto"/>
        <w:ind w:firstLine="0"/>
        <w:jc w:val="right"/>
        <w:rPr>
          <w:rFonts w:ascii="GHEA Grapalat" w:hAnsi="GHEA Grapalat"/>
          <w:b/>
          <w:lang w:val="hy-AM"/>
        </w:rPr>
      </w:pPr>
    </w:p>
    <w:p w14:paraId="337E00C9" w14:textId="73EA453A" w:rsidR="00E842E4" w:rsidRPr="002D4DC4" w:rsidRDefault="00E842E4" w:rsidP="006C2B60">
      <w:pPr>
        <w:pStyle w:val="BodyTextIndent3"/>
        <w:spacing w:line="240" w:lineRule="auto"/>
        <w:ind w:firstLine="0"/>
        <w:jc w:val="right"/>
        <w:rPr>
          <w:rFonts w:ascii="GHEA Grapalat" w:hAnsi="GHEA Grapalat" w:cs="Arial"/>
          <w:b/>
          <w:lang w:val="hy-AM"/>
        </w:rPr>
      </w:pPr>
      <w:r>
        <w:rPr>
          <w:rFonts w:ascii="GHEA Grapalat" w:hAnsi="GHEA Grapalat"/>
          <w:b/>
          <w:lang w:val="hy-AM"/>
        </w:rPr>
        <w:t xml:space="preserve">  </w:t>
      </w: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5</w:t>
      </w:r>
    </w:p>
    <w:p w14:paraId="03F0E8D4" w14:textId="2D236FA0" w:rsidR="00E842E4" w:rsidRPr="00F566BF" w:rsidRDefault="00E842E4" w:rsidP="006C2B60">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E06BEA">
        <w:rPr>
          <w:rFonts w:ascii="GHEA Grapalat" w:hAnsi="GHEA Grapalat"/>
          <w:b/>
          <w:lang w:val="hy-AM"/>
        </w:rPr>
        <w:t>ԵՔ-ՀԲՄԾՁԲ-25/4</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C20BD45" w14:textId="2E9A66D1" w:rsidR="00E842E4" w:rsidRPr="00F566BF" w:rsidRDefault="00E06BEA" w:rsidP="006C2B60">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ՀՐԱՏԱՊ ԲԱՑ </w:t>
      </w:r>
      <w:r w:rsidR="001C17B1">
        <w:rPr>
          <w:rFonts w:ascii="GHEA Grapalat" w:hAnsi="GHEA Grapalat" w:cs="Sylfaen"/>
          <w:b/>
          <w:lang w:val="hy-AM"/>
        </w:rPr>
        <w:t>մրցույթ</w:t>
      </w:r>
      <w:r w:rsidR="00E842E4" w:rsidRPr="00F566BF">
        <w:rPr>
          <w:rFonts w:ascii="GHEA Grapalat" w:hAnsi="GHEA Grapalat" w:cs="Arial"/>
          <w:b/>
          <w:lang w:val="hy-AM"/>
        </w:rPr>
        <w:t xml:space="preserve">ի </w:t>
      </w:r>
      <w:r w:rsidR="00E842E4" w:rsidRPr="00F566BF">
        <w:rPr>
          <w:rFonts w:ascii="GHEA Grapalat" w:hAnsi="GHEA Grapalat" w:cs="Sylfaen"/>
          <w:b/>
          <w:lang w:val="hy-AM"/>
        </w:rPr>
        <w:t>հրավերի</w:t>
      </w:r>
    </w:p>
    <w:p w14:paraId="1F09D902" w14:textId="77777777" w:rsidR="00E842E4" w:rsidRPr="00F566BF" w:rsidRDefault="00E842E4" w:rsidP="00B609A3">
      <w:pPr>
        <w:pStyle w:val="BodyTextIndent3"/>
        <w:spacing w:line="240" w:lineRule="auto"/>
        <w:jc w:val="right"/>
        <w:rPr>
          <w:rFonts w:ascii="GHEA Grapalat" w:hAnsi="GHEA Grapalat" w:cs="Sylfaen"/>
          <w:b/>
          <w:lang w:val="hy-AM"/>
        </w:rPr>
      </w:pPr>
    </w:p>
    <w:p w14:paraId="57D6EC81" w14:textId="77777777" w:rsidR="00E842E4" w:rsidRPr="002D4DC4" w:rsidRDefault="00E842E4" w:rsidP="00B609A3">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6B3BF557" w14:textId="77777777" w:rsidR="00E842E4" w:rsidRPr="00F566BF" w:rsidRDefault="00E842E4" w:rsidP="00B609A3">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763FFAB2" w14:textId="77777777" w:rsidR="00E842E4" w:rsidRPr="002D4DC4" w:rsidRDefault="00E842E4" w:rsidP="00B609A3">
      <w:pPr>
        <w:pStyle w:val="NormalWeb"/>
        <w:shd w:val="clear" w:color="auto" w:fill="FFFFFF"/>
        <w:spacing w:before="0" w:beforeAutospacing="0" w:after="0" w:afterAutospacing="0"/>
        <w:ind w:firstLine="375"/>
        <w:rPr>
          <w:rStyle w:val="Strong"/>
          <w:lang w:val="hy-AM"/>
        </w:rPr>
      </w:pPr>
    </w:p>
    <w:p w14:paraId="0F8174AE" w14:textId="77777777" w:rsidR="00E842E4" w:rsidRPr="002D4DC4" w:rsidRDefault="00E842E4" w:rsidP="00B609A3">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sz w:val="20"/>
          <w:szCs w:val="20"/>
          <w:lang w:val="hy-AM"/>
        </w:rPr>
        <w:tab/>
        <w:t xml:space="preserve">1.Սույն երաշխիքը (այսուհետ՝ երաշխիք) հանդիսանում է </w:t>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p>
    <w:p w14:paraId="7465EDFB" w14:textId="77777777" w:rsidR="00E842E4" w:rsidRPr="002D4DC4" w:rsidRDefault="00E842E4" w:rsidP="00B609A3">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0567ADEC" w14:textId="77777777" w:rsidR="00E842E4" w:rsidRPr="00F566BF" w:rsidRDefault="00E842E4" w:rsidP="00B609A3">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sz w:val="20"/>
          <w:szCs w:val="20"/>
          <w:lang w:val="hy-AM"/>
        </w:rPr>
        <w:t xml:space="preserve">(այսուհետ՝ բենեֆիցիար) և </w:t>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Pr>
          <w:rStyle w:val="Strong"/>
          <w:rFonts w:ascii="GHEA Grapalat" w:hAnsi="GHEA Grapalat"/>
          <w:sz w:val="20"/>
          <w:szCs w:val="20"/>
          <w:lang w:val="hy-AM"/>
        </w:rPr>
        <w:t xml:space="preserve"> </w:t>
      </w:r>
      <w:r w:rsidRPr="004B2068">
        <w:rPr>
          <w:rStyle w:val="Strong"/>
          <w:rFonts w:ascii="GHEA Grapalat" w:hAnsi="GHEA Grapalat"/>
          <w:sz w:val="20"/>
          <w:szCs w:val="20"/>
          <w:lang w:val="hy-AM"/>
        </w:rPr>
        <w:t>(այսուհետ՝ պրի</w:t>
      </w:r>
      <w:r>
        <w:rPr>
          <w:rStyle w:val="Strong"/>
          <w:rFonts w:ascii="GHEA Grapalat" w:hAnsi="GHEA Grapalat"/>
          <w:sz w:val="20"/>
          <w:szCs w:val="20"/>
          <w:lang w:val="hy-AM"/>
        </w:rPr>
        <w:t>ն</w:t>
      </w:r>
      <w:r w:rsidRPr="004B2068">
        <w:rPr>
          <w:rStyle w:val="Strong"/>
          <w:rFonts w:ascii="GHEA Grapalat" w:hAnsi="GHEA Grapalat"/>
          <w:sz w:val="20"/>
          <w:szCs w:val="20"/>
          <w:lang w:val="hy-AM"/>
        </w:rPr>
        <w:t xml:space="preserve">ցիպալ) </w:t>
      </w:r>
      <w:r w:rsidRPr="002D4DC4">
        <w:rPr>
          <w:rStyle w:val="Strong"/>
          <w:rFonts w:ascii="GHEA Grapalat" w:hAnsi="GHEA Grapalat"/>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7587F466" w14:textId="77777777" w:rsidR="00E842E4" w:rsidRPr="002D4DC4" w:rsidRDefault="00E842E4" w:rsidP="00B609A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sz w:val="20"/>
          <w:szCs w:val="20"/>
          <w:lang w:val="hy-AM"/>
        </w:rPr>
        <w:t xml:space="preserve">կնքվելիք N </w:t>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lang w:val="hy-AM"/>
        </w:rPr>
        <w:t xml:space="preserve">  պայմանագրից բխող պրինցիպալի </w:t>
      </w:r>
    </w:p>
    <w:p w14:paraId="7BB7D9B3" w14:textId="77777777" w:rsidR="00E842E4" w:rsidRPr="002D4DC4" w:rsidRDefault="00E842E4" w:rsidP="00B609A3">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sz w:val="20"/>
          <w:szCs w:val="20"/>
          <w:lang w:val="hy-AM"/>
        </w:rPr>
        <w:tab/>
      </w:r>
      <w:r w:rsidRPr="002D4DC4">
        <w:rPr>
          <w:rStyle w:val="Strong"/>
          <w:rFonts w:ascii="GHEA Grapalat" w:hAnsi="GHEA Grapalat"/>
          <w:sz w:val="20"/>
          <w:szCs w:val="20"/>
          <w:lang w:val="hy-AM"/>
        </w:rPr>
        <w:tab/>
      </w:r>
      <w:r w:rsidRPr="002D4DC4">
        <w:rPr>
          <w:rStyle w:val="Strong"/>
          <w:rFonts w:ascii="GHEA Grapalat" w:hAnsi="GHEA Grapalat"/>
          <w:sz w:val="20"/>
          <w:szCs w:val="20"/>
          <w:lang w:val="hy-AM"/>
        </w:rPr>
        <w:tab/>
      </w:r>
      <w:r w:rsidRPr="002D4DC4">
        <w:rPr>
          <w:rStyle w:val="Strong"/>
          <w:rFonts w:ascii="GHEA Grapalat" w:hAnsi="GHEA Grapalat"/>
          <w:sz w:val="20"/>
          <w:szCs w:val="20"/>
          <w:lang w:val="hy-AM"/>
        </w:rPr>
        <w:tab/>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5727908D" w14:textId="77777777" w:rsidR="00E842E4" w:rsidRPr="002D4DC4" w:rsidRDefault="00E842E4" w:rsidP="00B609A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sz w:val="20"/>
          <w:szCs w:val="20"/>
          <w:lang w:val="hy-AM"/>
        </w:rPr>
        <w:t>պարտավորությունների (այսուհետ՝ երաշխավորված պարտավորություններ) կատարման ապահով</w:t>
      </w:r>
      <w:r>
        <w:rPr>
          <w:rStyle w:val="Strong"/>
          <w:rFonts w:ascii="GHEA Grapalat" w:hAnsi="GHEA Grapalat"/>
          <w:sz w:val="20"/>
          <w:szCs w:val="20"/>
          <w:lang w:val="hy-AM"/>
        </w:rPr>
        <w:t>ում</w:t>
      </w:r>
      <w:r w:rsidRPr="002D4DC4">
        <w:rPr>
          <w:rStyle w:val="Strong"/>
          <w:rFonts w:ascii="GHEA Grapalat" w:hAnsi="GHEA Grapalat"/>
          <w:sz w:val="20"/>
          <w:szCs w:val="20"/>
          <w:lang w:val="hy-AM"/>
        </w:rPr>
        <w:t xml:space="preserve">: </w:t>
      </w:r>
    </w:p>
    <w:p w14:paraId="23E15A0D" w14:textId="77777777" w:rsidR="00E842E4" w:rsidRPr="002D4DC4" w:rsidRDefault="00E842E4" w:rsidP="00B609A3">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sz w:val="20"/>
          <w:szCs w:val="20"/>
          <w:lang w:val="hy-AM"/>
        </w:rPr>
        <w:t xml:space="preserve">2. Երաշխիքով </w:t>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lang w:val="hy-AM"/>
        </w:rPr>
        <w:t xml:space="preserve"> (այսուհետ՝ երաշխիք տվող </w:t>
      </w:r>
    </w:p>
    <w:p w14:paraId="17485C9F" w14:textId="77777777" w:rsidR="00E842E4" w:rsidRPr="002D4DC4" w:rsidRDefault="00E842E4" w:rsidP="00B609A3">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sz w:val="20"/>
          <w:szCs w:val="20"/>
          <w:lang w:val="hy-AM"/>
        </w:rPr>
        <w:tab/>
      </w:r>
      <w:r w:rsidRPr="002D4DC4">
        <w:rPr>
          <w:rStyle w:val="Strong"/>
          <w:rFonts w:ascii="GHEA Grapalat" w:hAnsi="GHEA Grapalat"/>
          <w:sz w:val="20"/>
          <w:szCs w:val="20"/>
          <w:lang w:val="hy-AM"/>
        </w:rPr>
        <w:tab/>
      </w:r>
      <w:r w:rsidRPr="002D4DC4">
        <w:rPr>
          <w:rStyle w:val="Strong"/>
          <w:rFonts w:ascii="GHEA Grapalat" w:hAnsi="GHEA Grapalat"/>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E160692" w14:textId="77777777" w:rsidR="00E842E4" w:rsidRPr="002D4DC4" w:rsidRDefault="00E842E4" w:rsidP="00B609A3">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p>
    <w:p w14:paraId="3E06DB77" w14:textId="77777777" w:rsidR="00E842E4" w:rsidRPr="002D4DC4" w:rsidRDefault="00E842E4" w:rsidP="00B609A3">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281E4890" w14:textId="28D5ECA6" w:rsidR="00E842E4" w:rsidRPr="002D4DC4" w:rsidRDefault="00E842E4" w:rsidP="00B609A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sz w:val="20"/>
          <w:szCs w:val="20"/>
          <w:lang w:val="hy-AM"/>
        </w:rPr>
        <w:t xml:space="preserve">(այսուհետ՝ երաշխիքի գումար)՝ պահանջն ստանալուց </w:t>
      </w:r>
      <w:r>
        <w:rPr>
          <w:rStyle w:val="Strong"/>
          <w:rFonts w:ascii="GHEA Grapalat" w:hAnsi="GHEA Grapalat"/>
          <w:sz w:val="20"/>
          <w:szCs w:val="20"/>
          <w:lang w:val="hy-AM"/>
        </w:rPr>
        <w:t>հինգ</w:t>
      </w:r>
      <w:r w:rsidRPr="002D4DC4">
        <w:rPr>
          <w:rStyle w:val="Strong"/>
          <w:rFonts w:ascii="GHEA Grapalat" w:hAnsi="GHEA Grapalat"/>
          <w:sz w:val="20"/>
          <w:szCs w:val="20"/>
          <w:lang w:val="hy-AM"/>
        </w:rPr>
        <w:t xml:space="preserve"> աշխատանքային օրվա ընթացքում:   Վճարումը  կատարվում է բենեֆիցիարի </w:t>
      </w:r>
      <w:r w:rsidR="006C2B60" w:rsidRPr="00CA1BF9">
        <w:rPr>
          <w:rFonts w:ascii="GHEA Grapalat" w:hAnsi="GHEA Grapalat" w:cs="Arial"/>
          <w:sz w:val="20"/>
          <w:szCs w:val="20"/>
          <w:lang w:val="hy-AM"/>
        </w:rPr>
        <w:t>900015211429</w:t>
      </w:r>
      <w:r w:rsidR="006C2B60">
        <w:rPr>
          <w:rFonts w:ascii="GHEA Grapalat" w:hAnsi="GHEA Grapalat" w:cs="Arial"/>
          <w:sz w:val="20"/>
          <w:szCs w:val="20"/>
          <w:lang w:val="hy-AM"/>
        </w:rPr>
        <w:t xml:space="preserve"> </w:t>
      </w:r>
      <w:r w:rsidRPr="002D4DC4">
        <w:rPr>
          <w:rStyle w:val="Strong"/>
          <w:rFonts w:ascii="GHEA Grapalat" w:hAnsi="GHEA Grapalat"/>
          <w:sz w:val="20"/>
          <w:szCs w:val="20"/>
          <w:lang w:val="hy-AM"/>
        </w:rPr>
        <w:t>հաշվեհամարին փոխանցման միջոցով:</w:t>
      </w:r>
    </w:p>
    <w:p w14:paraId="21567BB4" w14:textId="77777777" w:rsidR="00E842E4" w:rsidRPr="002D4DC4" w:rsidRDefault="00E842E4" w:rsidP="00B609A3">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0DD45E58" w14:textId="77777777" w:rsidR="00E842E4" w:rsidRPr="002D4DC4" w:rsidRDefault="00E842E4" w:rsidP="00B609A3">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734010E" w14:textId="77777777" w:rsidR="00E842E4" w:rsidRPr="00842CF6" w:rsidRDefault="00E842E4" w:rsidP="00B609A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է </w:t>
      </w:r>
      <w:r>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Pr>
          <w:rFonts w:ascii="GHEA Grapalat" w:hAnsi="GHEA Grapalat"/>
          <w:color w:val="000000"/>
          <w:sz w:val="20"/>
          <w:szCs w:val="20"/>
          <w:lang w:val="hy-AM"/>
        </w:rPr>
        <w:t>ն</w:t>
      </w:r>
      <w:r w:rsidRPr="00842CF6">
        <w:rPr>
          <w:rFonts w:ascii="GHEA Grapalat" w:hAnsi="GHEA Grapalat"/>
          <w:color w:val="000000"/>
          <w:sz w:val="20"/>
          <w:szCs w:val="20"/>
          <w:lang w:val="hy-AM"/>
        </w:rPr>
        <w:t>ցիպալի միջև կնքվելիք</w:t>
      </w:r>
      <w:r>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1193A93" w14:textId="77777777" w:rsidR="00E842E4" w:rsidRPr="00842CF6" w:rsidRDefault="00E842E4" w:rsidP="00B609A3">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0FE8CDA1" w14:textId="77777777" w:rsidR="00E842E4" w:rsidRPr="00842CF6" w:rsidRDefault="00E842E4" w:rsidP="00B609A3">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2EBD62F4" w14:textId="024BEE15" w:rsidR="00E842E4" w:rsidRPr="00842CF6" w:rsidRDefault="00E842E4" w:rsidP="00B609A3">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r w:rsidR="00187E50" w:rsidRPr="00187E50">
        <w:rPr>
          <w:rFonts w:ascii="GHEA Grapalat" w:hAnsi="GHEA Grapalat"/>
          <w:color w:val="000000"/>
          <w:sz w:val="20"/>
          <w:szCs w:val="20"/>
          <w:u w:val="single"/>
          <w:lang w:val="hy-AM"/>
        </w:rPr>
        <w:t xml:space="preserve"> </w:t>
      </w:r>
      <w:r w:rsidR="00187E50" w:rsidRPr="004E5A95">
        <w:rPr>
          <w:rFonts w:ascii="GHEA Grapalat" w:hAnsi="GHEA Grapalat"/>
          <w:color w:val="000000"/>
          <w:sz w:val="20"/>
          <w:szCs w:val="20"/>
          <w:u w:val="single"/>
          <w:lang w:val="hy-AM"/>
        </w:rPr>
        <w:t>irina.eghiazaryan@yerevan.am</w:t>
      </w:r>
      <w:r w:rsidRPr="00842CF6">
        <w:rPr>
          <w:rFonts w:ascii="GHEA Grapalat" w:hAnsi="GHEA Grapalat"/>
          <w:color w:val="000000"/>
          <w:sz w:val="20"/>
          <w:szCs w:val="20"/>
          <w:lang w:val="hy-AM"/>
        </w:rPr>
        <w:t xml:space="preserve"> էլեկտրոնային փոստի հասցեին։     </w:t>
      </w:r>
    </w:p>
    <w:p w14:paraId="3289E443" w14:textId="77777777" w:rsidR="00E842E4" w:rsidRPr="002D4DC4" w:rsidRDefault="00E842E4" w:rsidP="00B609A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6F06ABF7" w14:textId="77777777" w:rsidR="00E842E4" w:rsidRPr="002D4DC4" w:rsidRDefault="00E842E4" w:rsidP="00B609A3">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կատարված</w:t>
      </w:r>
    </w:p>
    <w:p w14:paraId="6E000376" w14:textId="77777777" w:rsidR="00E842E4" w:rsidRPr="00F566BF" w:rsidRDefault="00E842E4" w:rsidP="00B609A3">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1191B2E4" w14:textId="77777777" w:rsidR="00E842E4" w:rsidRPr="002D4DC4" w:rsidRDefault="00E842E4" w:rsidP="00B609A3">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1D889365" w14:textId="77777777" w:rsidR="00E842E4" w:rsidRPr="002D4DC4" w:rsidRDefault="00E842E4" w:rsidP="00B609A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1B8B56DF" w14:textId="77777777" w:rsidR="00E842E4" w:rsidRPr="002D4DC4" w:rsidRDefault="00E842E4" w:rsidP="00B609A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B905FEF" w14:textId="77777777" w:rsidR="00E842E4" w:rsidRPr="002D4DC4" w:rsidRDefault="00E842E4" w:rsidP="00B609A3">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7CBD3321" w14:textId="77777777" w:rsidR="00E842E4" w:rsidRPr="002D4DC4" w:rsidRDefault="00E842E4" w:rsidP="00B609A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15F7AFE" w14:textId="77777777" w:rsidR="00E842E4" w:rsidRPr="002D4DC4" w:rsidRDefault="00E842E4" w:rsidP="00B609A3">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46FE1B72" w14:textId="77777777" w:rsidR="00E842E4" w:rsidRPr="002D4DC4" w:rsidRDefault="00E842E4" w:rsidP="00B609A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D6FAE99" w14:textId="77777777" w:rsidR="00E842E4" w:rsidRPr="002D4DC4" w:rsidRDefault="00E842E4" w:rsidP="00B609A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089DBC7" w14:textId="77777777" w:rsidR="00E842E4" w:rsidRPr="002D4DC4" w:rsidRDefault="00E842E4" w:rsidP="00B609A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23C143FA" w14:textId="77777777" w:rsidR="00E842E4" w:rsidRPr="002D4DC4" w:rsidRDefault="00E842E4" w:rsidP="00B609A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85989C3" w14:textId="77777777" w:rsidR="00E842E4" w:rsidRPr="002D4DC4" w:rsidRDefault="00E842E4" w:rsidP="00B609A3">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2E06E3AB" w14:textId="77777777" w:rsidR="00E842E4" w:rsidRPr="002D4DC4" w:rsidRDefault="00E842E4" w:rsidP="00B609A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958EB30" w14:textId="77777777" w:rsidR="00E842E4" w:rsidRPr="002D4DC4" w:rsidRDefault="00E842E4" w:rsidP="00B609A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34388FF" w14:textId="77777777" w:rsidR="00E842E4" w:rsidRPr="002D4DC4" w:rsidRDefault="00E842E4" w:rsidP="00B609A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0EB8272" w14:textId="77777777" w:rsidR="00E842E4" w:rsidRPr="00F566BF" w:rsidRDefault="00E842E4" w:rsidP="00B609A3">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35F800CB" w14:textId="77777777" w:rsidR="00E842E4" w:rsidRPr="00F566BF" w:rsidRDefault="00E842E4" w:rsidP="00B609A3">
      <w:pPr>
        <w:pStyle w:val="BodyTextIndent3"/>
        <w:spacing w:line="240" w:lineRule="auto"/>
        <w:jc w:val="center"/>
        <w:rPr>
          <w:rFonts w:ascii="GHEA Grapalat" w:hAnsi="GHEA Grapalat" w:cs="Arial"/>
          <w:b/>
          <w:lang w:val="hy-AM"/>
        </w:rPr>
      </w:pPr>
    </w:p>
    <w:p w14:paraId="06433A20" w14:textId="77777777" w:rsidR="00E842E4" w:rsidRPr="00F566BF" w:rsidRDefault="00E842E4" w:rsidP="00B609A3">
      <w:pPr>
        <w:pStyle w:val="BodyTextIndent3"/>
        <w:spacing w:line="240" w:lineRule="auto"/>
        <w:jc w:val="right"/>
        <w:rPr>
          <w:rFonts w:ascii="GHEA Grapalat" w:hAnsi="GHEA Grapalat"/>
          <w:szCs w:val="24"/>
          <w:lang w:val="hy-AM"/>
        </w:rPr>
      </w:pPr>
    </w:p>
    <w:p w14:paraId="5C1990F3" w14:textId="77777777" w:rsidR="00E842E4" w:rsidRPr="00821851" w:rsidRDefault="00E842E4" w:rsidP="00B609A3">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5BDAA460" w14:textId="77777777" w:rsidR="00E842E4" w:rsidRPr="00F566BF" w:rsidRDefault="00E842E4" w:rsidP="00B609A3">
      <w:pPr>
        <w:jc w:val="right"/>
        <w:rPr>
          <w:rFonts w:ascii="GHEA Grapalat" w:hAnsi="GHEA Grapalat" w:cs="GHEA Grapalat"/>
          <w:i/>
          <w:sz w:val="18"/>
          <w:szCs w:val="18"/>
          <w:lang w:val="hy-AM"/>
        </w:rPr>
      </w:pPr>
    </w:p>
    <w:p w14:paraId="6DE0D881" w14:textId="77777777" w:rsidR="00E842E4" w:rsidRDefault="00E842E4" w:rsidP="00B609A3">
      <w:pPr>
        <w:pStyle w:val="BodyTextIndent3"/>
        <w:spacing w:line="240" w:lineRule="auto"/>
        <w:jc w:val="right"/>
        <w:rPr>
          <w:rFonts w:ascii="GHEA Grapalat" w:hAnsi="GHEA Grapalat" w:cs="Sylfaen"/>
          <w:b/>
          <w:lang w:val="hy-AM"/>
        </w:rPr>
      </w:pPr>
    </w:p>
    <w:p w14:paraId="65DEC0B3" w14:textId="77777777" w:rsidR="00E842E4" w:rsidRDefault="00E842E4" w:rsidP="00B609A3">
      <w:pPr>
        <w:pStyle w:val="BodyTextIndent3"/>
        <w:spacing w:line="240" w:lineRule="auto"/>
        <w:jc w:val="right"/>
        <w:rPr>
          <w:rFonts w:ascii="GHEA Grapalat" w:hAnsi="GHEA Grapalat" w:cs="Sylfaen"/>
          <w:b/>
          <w:lang w:val="hy-AM"/>
        </w:rPr>
      </w:pPr>
    </w:p>
    <w:p w14:paraId="2D938C56" w14:textId="77777777" w:rsidR="00E842E4" w:rsidRDefault="00E842E4" w:rsidP="00B609A3">
      <w:pPr>
        <w:pStyle w:val="BodyTextIndent3"/>
        <w:spacing w:line="240" w:lineRule="auto"/>
        <w:jc w:val="right"/>
        <w:rPr>
          <w:rFonts w:ascii="GHEA Grapalat" w:hAnsi="GHEA Grapalat" w:cs="Sylfaen"/>
          <w:b/>
          <w:lang w:val="hy-AM"/>
        </w:rPr>
      </w:pPr>
    </w:p>
    <w:p w14:paraId="107B9C02" w14:textId="77777777" w:rsidR="00E842E4" w:rsidRDefault="00E842E4" w:rsidP="00B609A3">
      <w:pPr>
        <w:pStyle w:val="BodyTextIndent3"/>
        <w:spacing w:line="240" w:lineRule="auto"/>
        <w:jc w:val="right"/>
        <w:rPr>
          <w:rFonts w:ascii="GHEA Grapalat" w:hAnsi="GHEA Grapalat" w:cs="Sylfaen"/>
          <w:b/>
          <w:lang w:val="hy-AM"/>
        </w:rPr>
      </w:pPr>
    </w:p>
    <w:p w14:paraId="711CA741" w14:textId="77777777" w:rsidR="00E842E4" w:rsidRDefault="00E842E4" w:rsidP="00B609A3">
      <w:pPr>
        <w:pStyle w:val="BodyTextIndent3"/>
        <w:spacing w:line="240" w:lineRule="auto"/>
        <w:jc w:val="right"/>
        <w:rPr>
          <w:rFonts w:ascii="GHEA Grapalat" w:hAnsi="GHEA Grapalat" w:cs="Sylfaen"/>
          <w:b/>
          <w:lang w:val="hy-AM"/>
        </w:rPr>
      </w:pPr>
    </w:p>
    <w:p w14:paraId="73496118" w14:textId="77777777" w:rsidR="00E842E4" w:rsidRDefault="00E842E4" w:rsidP="00B609A3">
      <w:pPr>
        <w:pStyle w:val="BodyTextIndent3"/>
        <w:spacing w:line="240" w:lineRule="auto"/>
        <w:jc w:val="right"/>
        <w:rPr>
          <w:rFonts w:ascii="GHEA Grapalat" w:hAnsi="GHEA Grapalat" w:cs="Sylfaen"/>
          <w:b/>
          <w:lang w:val="hy-AM"/>
        </w:rPr>
      </w:pPr>
    </w:p>
    <w:p w14:paraId="611ED8EB" w14:textId="77777777" w:rsidR="00E842E4" w:rsidRDefault="00E842E4" w:rsidP="00B609A3">
      <w:pPr>
        <w:pStyle w:val="BodyTextIndent3"/>
        <w:spacing w:line="240" w:lineRule="auto"/>
        <w:jc w:val="right"/>
        <w:rPr>
          <w:rFonts w:ascii="GHEA Grapalat" w:hAnsi="GHEA Grapalat" w:cs="Sylfaen"/>
          <w:b/>
          <w:lang w:val="hy-AM"/>
        </w:rPr>
      </w:pPr>
    </w:p>
    <w:p w14:paraId="77748B4E" w14:textId="77777777" w:rsidR="00E842E4" w:rsidRDefault="00E842E4" w:rsidP="00B609A3">
      <w:pPr>
        <w:pStyle w:val="BodyTextIndent3"/>
        <w:spacing w:line="240" w:lineRule="auto"/>
        <w:jc w:val="right"/>
        <w:rPr>
          <w:rFonts w:ascii="GHEA Grapalat" w:hAnsi="GHEA Grapalat" w:cs="Sylfaen"/>
          <w:b/>
          <w:lang w:val="hy-AM"/>
        </w:rPr>
      </w:pPr>
    </w:p>
    <w:p w14:paraId="4D112AAB" w14:textId="77777777" w:rsidR="00E842E4" w:rsidRDefault="00E842E4" w:rsidP="00B609A3">
      <w:pPr>
        <w:pStyle w:val="BodyTextIndent3"/>
        <w:spacing w:line="240" w:lineRule="auto"/>
        <w:jc w:val="right"/>
        <w:rPr>
          <w:rFonts w:ascii="GHEA Grapalat" w:hAnsi="GHEA Grapalat" w:cs="Sylfaen"/>
          <w:b/>
          <w:lang w:val="hy-AM"/>
        </w:rPr>
      </w:pPr>
    </w:p>
    <w:p w14:paraId="269EBB5D" w14:textId="77777777" w:rsidR="00E842E4" w:rsidRDefault="00E842E4" w:rsidP="00B609A3">
      <w:pPr>
        <w:pStyle w:val="BodyTextIndent3"/>
        <w:spacing w:line="240" w:lineRule="auto"/>
        <w:jc w:val="right"/>
        <w:rPr>
          <w:rFonts w:ascii="GHEA Grapalat" w:hAnsi="GHEA Grapalat" w:cs="Sylfaen"/>
          <w:b/>
          <w:lang w:val="hy-AM"/>
        </w:rPr>
      </w:pPr>
    </w:p>
    <w:p w14:paraId="32869F13" w14:textId="77777777" w:rsidR="00E842E4" w:rsidRDefault="00E842E4" w:rsidP="00B609A3">
      <w:pPr>
        <w:pStyle w:val="BodyTextIndent3"/>
        <w:spacing w:line="240" w:lineRule="auto"/>
        <w:jc w:val="right"/>
        <w:rPr>
          <w:rFonts w:ascii="GHEA Grapalat" w:hAnsi="GHEA Grapalat" w:cs="Sylfaen"/>
          <w:b/>
          <w:lang w:val="hy-AM"/>
        </w:rPr>
      </w:pPr>
    </w:p>
    <w:p w14:paraId="71916FE5" w14:textId="77777777" w:rsidR="00E842E4" w:rsidRDefault="00E842E4" w:rsidP="00B609A3">
      <w:pPr>
        <w:pStyle w:val="BodyTextIndent3"/>
        <w:spacing w:line="240" w:lineRule="auto"/>
        <w:jc w:val="right"/>
        <w:rPr>
          <w:rFonts w:ascii="GHEA Grapalat" w:hAnsi="GHEA Grapalat" w:cs="Sylfaen"/>
          <w:b/>
          <w:lang w:val="hy-AM"/>
        </w:rPr>
      </w:pPr>
    </w:p>
    <w:p w14:paraId="737E95C8" w14:textId="77777777" w:rsidR="00E842E4" w:rsidRDefault="00E842E4" w:rsidP="00B609A3">
      <w:pPr>
        <w:pStyle w:val="BodyTextIndent3"/>
        <w:spacing w:line="240" w:lineRule="auto"/>
        <w:jc w:val="right"/>
        <w:rPr>
          <w:rFonts w:ascii="GHEA Grapalat" w:hAnsi="GHEA Grapalat" w:cs="Sylfaen"/>
          <w:b/>
          <w:lang w:val="hy-AM"/>
        </w:rPr>
      </w:pPr>
    </w:p>
    <w:p w14:paraId="5A450195" w14:textId="77777777" w:rsidR="00E842E4" w:rsidRDefault="00E842E4" w:rsidP="00B609A3">
      <w:pPr>
        <w:pStyle w:val="BodyTextIndent3"/>
        <w:spacing w:line="240" w:lineRule="auto"/>
        <w:jc w:val="right"/>
        <w:rPr>
          <w:rFonts w:ascii="GHEA Grapalat" w:hAnsi="GHEA Grapalat" w:cs="Sylfaen"/>
          <w:b/>
          <w:lang w:val="hy-AM"/>
        </w:rPr>
      </w:pPr>
    </w:p>
    <w:p w14:paraId="245A8892" w14:textId="77777777" w:rsidR="00E842E4" w:rsidRDefault="00E842E4" w:rsidP="00B609A3">
      <w:pPr>
        <w:pStyle w:val="BodyTextIndent3"/>
        <w:spacing w:line="240" w:lineRule="auto"/>
        <w:jc w:val="right"/>
        <w:rPr>
          <w:rFonts w:ascii="GHEA Grapalat" w:hAnsi="GHEA Grapalat" w:cs="Sylfaen"/>
          <w:b/>
          <w:lang w:val="hy-AM"/>
        </w:rPr>
      </w:pPr>
    </w:p>
    <w:p w14:paraId="403621E8" w14:textId="77777777" w:rsidR="00E842E4" w:rsidRDefault="00E842E4" w:rsidP="00B609A3">
      <w:pPr>
        <w:pStyle w:val="BodyTextIndent3"/>
        <w:spacing w:line="240" w:lineRule="auto"/>
        <w:jc w:val="right"/>
        <w:rPr>
          <w:rFonts w:ascii="GHEA Grapalat" w:hAnsi="GHEA Grapalat" w:cs="Sylfaen"/>
          <w:b/>
          <w:lang w:val="hy-AM"/>
        </w:rPr>
      </w:pPr>
    </w:p>
    <w:p w14:paraId="77BF8517" w14:textId="77777777" w:rsidR="00E842E4" w:rsidRDefault="00E842E4" w:rsidP="00B609A3">
      <w:pPr>
        <w:pStyle w:val="BodyTextIndent3"/>
        <w:spacing w:line="240" w:lineRule="auto"/>
        <w:jc w:val="right"/>
        <w:rPr>
          <w:rFonts w:ascii="GHEA Grapalat" w:hAnsi="GHEA Grapalat" w:cs="Sylfaen"/>
          <w:b/>
          <w:lang w:val="hy-AM"/>
        </w:rPr>
      </w:pPr>
    </w:p>
    <w:p w14:paraId="0961ABF6" w14:textId="77777777" w:rsidR="00E842E4" w:rsidRDefault="00E842E4" w:rsidP="00B609A3">
      <w:pPr>
        <w:pStyle w:val="BodyTextIndent3"/>
        <w:spacing w:line="240" w:lineRule="auto"/>
        <w:jc w:val="right"/>
        <w:rPr>
          <w:rFonts w:ascii="GHEA Grapalat" w:hAnsi="GHEA Grapalat" w:cs="Sylfaen"/>
          <w:b/>
          <w:lang w:val="hy-AM"/>
        </w:rPr>
      </w:pPr>
    </w:p>
    <w:p w14:paraId="030E9F5D" w14:textId="77777777" w:rsidR="00E842E4" w:rsidRDefault="00E842E4" w:rsidP="00B609A3">
      <w:pPr>
        <w:pStyle w:val="BodyTextIndent3"/>
        <w:spacing w:line="240" w:lineRule="auto"/>
        <w:jc w:val="right"/>
        <w:rPr>
          <w:rFonts w:ascii="GHEA Grapalat" w:hAnsi="GHEA Grapalat" w:cs="Sylfaen"/>
          <w:b/>
          <w:lang w:val="hy-AM"/>
        </w:rPr>
      </w:pPr>
    </w:p>
    <w:p w14:paraId="63045F97" w14:textId="77777777" w:rsidR="00E842E4" w:rsidRDefault="00E842E4" w:rsidP="00B609A3">
      <w:pPr>
        <w:pStyle w:val="BodyTextIndent3"/>
        <w:spacing w:line="240" w:lineRule="auto"/>
        <w:jc w:val="right"/>
        <w:rPr>
          <w:rFonts w:ascii="GHEA Grapalat" w:hAnsi="GHEA Grapalat" w:cs="Sylfaen"/>
          <w:b/>
          <w:lang w:val="hy-AM"/>
        </w:rPr>
      </w:pPr>
    </w:p>
    <w:p w14:paraId="39D41586" w14:textId="77777777" w:rsidR="00E842E4" w:rsidRDefault="00E842E4" w:rsidP="00B609A3">
      <w:pPr>
        <w:pStyle w:val="BodyTextIndent3"/>
        <w:spacing w:line="240" w:lineRule="auto"/>
        <w:jc w:val="right"/>
        <w:rPr>
          <w:rFonts w:ascii="GHEA Grapalat" w:hAnsi="GHEA Grapalat" w:cs="Sylfaen"/>
          <w:b/>
          <w:lang w:val="hy-AM"/>
        </w:rPr>
      </w:pPr>
    </w:p>
    <w:p w14:paraId="184A9537" w14:textId="77777777" w:rsidR="00E842E4" w:rsidRDefault="00E842E4" w:rsidP="00B609A3">
      <w:pPr>
        <w:pStyle w:val="BodyTextIndent3"/>
        <w:spacing w:line="240" w:lineRule="auto"/>
        <w:jc w:val="right"/>
        <w:rPr>
          <w:rFonts w:ascii="GHEA Grapalat" w:hAnsi="GHEA Grapalat" w:cs="Sylfaen"/>
          <w:b/>
          <w:lang w:val="hy-AM"/>
        </w:rPr>
      </w:pPr>
    </w:p>
    <w:p w14:paraId="004B292A" w14:textId="77777777" w:rsidR="00E842E4" w:rsidRDefault="00E842E4" w:rsidP="00B609A3">
      <w:pPr>
        <w:pStyle w:val="BodyTextIndent3"/>
        <w:spacing w:line="240" w:lineRule="auto"/>
        <w:jc w:val="right"/>
        <w:rPr>
          <w:rFonts w:ascii="GHEA Grapalat" w:hAnsi="GHEA Grapalat" w:cs="Sylfaen"/>
          <w:b/>
          <w:lang w:val="hy-AM"/>
        </w:rPr>
      </w:pPr>
    </w:p>
    <w:p w14:paraId="5E76DCFD" w14:textId="77777777" w:rsidR="00E842E4" w:rsidRDefault="00E842E4" w:rsidP="00B609A3">
      <w:pPr>
        <w:pStyle w:val="BodyTextIndent3"/>
        <w:spacing w:line="240" w:lineRule="auto"/>
        <w:jc w:val="right"/>
        <w:rPr>
          <w:rFonts w:ascii="GHEA Grapalat" w:hAnsi="GHEA Grapalat" w:cs="Sylfaen"/>
          <w:b/>
          <w:lang w:val="hy-AM"/>
        </w:rPr>
      </w:pPr>
    </w:p>
    <w:p w14:paraId="1108C09D" w14:textId="77777777" w:rsidR="00E842E4" w:rsidRDefault="00E842E4" w:rsidP="00B609A3">
      <w:pPr>
        <w:pStyle w:val="BodyTextIndent3"/>
        <w:spacing w:line="240" w:lineRule="auto"/>
        <w:jc w:val="right"/>
        <w:rPr>
          <w:rFonts w:ascii="GHEA Grapalat" w:hAnsi="GHEA Grapalat" w:cs="Sylfaen"/>
          <w:b/>
          <w:lang w:val="hy-AM"/>
        </w:rPr>
      </w:pPr>
    </w:p>
    <w:p w14:paraId="17D1FBB6" w14:textId="77777777" w:rsidR="00E842E4" w:rsidRDefault="00E842E4" w:rsidP="00B609A3">
      <w:pPr>
        <w:pStyle w:val="BodyTextIndent3"/>
        <w:spacing w:line="240" w:lineRule="auto"/>
        <w:jc w:val="right"/>
        <w:rPr>
          <w:rFonts w:ascii="GHEA Grapalat" w:hAnsi="GHEA Grapalat" w:cs="Sylfaen"/>
          <w:b/>
          <w:lang w:val="hy-AM"/>
        </w:rPr>
      </w:pPr>
    </w:p>
    <w:p w14:paraId="6DB24331" w14:textId="77777777" w:rsidR="00E842E4" w:rsidRDefault="00E842E4" w:rsidP="00B609A3">
      <w:pPr>
        <w:pStyle w:val="BodyTextIndent3"/>
        <w:spacing w:line="240" w:lineRule="auto"/>
        <w:jc w:val="right"/>
        <w:rPr>
          <w:rFonts w:ascii="GHEA Grapalat" w:hAnsi="GHEA Grapalat" w:cs="Sylfaen"/>
          <w:b/>
          <w:lang w:val="hy-AM"/>
        </w:rPr>
      </w:pPr>
    </w:p>
    <w:p w14:paraId="6AC892FA" w14:textId="77777777" w:rsidR="00E842E4" w:rsidRDefault="00E842E4" w:rsidP="00B609A3">
      <w:pPr>
        <w:pStyle w:val="BodyTextIndent3"/>
        <w:spacing w:line="240" w:lineRule="auto"/>
        <w:jc w:val="right"/>
        <w:rPr>
          <w:rFonts w:ascii="GHEA Grapalat" w:hAnsi="GHEA Grapalat" w:cs="Sylfaen"/>
          <w:b/>
          <w:lang w:val="hy-AM"/>
        </w:rPr>
      </w:pPr>
    </w:p>
    <w:p w14:paraId="2BBB7B7B" w14:textId="77777777" w:rsidR="00E842E4" w:rsidRDefault="00E842E4" w:rsidP="00B609A3">
      <w:pPr>
        <w:pStyle w:val="BodyTextIndent3"/>
        <w:spacing w:line="240" w:lineRule="auto"/>
        <w:jc w:val="right"/>
        <w:rPr>
          <w:rFonts w:ascii="GHEA Grapalat" w:hAnsi="GHEA Grapalat" w:cs="Sylfaen"/>
          <w:b/>
          <w:lang w:val="hy-AM"/>
        </w:rPr>
      </w:pPr>
    </w:p>
    <w:p w14:paraId="527CDE7F" w14:textId="77777777" w:rsidR="00E842E4" w:rsidRDefault="00E842E4" w:rsidP="00B609A3">
      <w:pPr>
        <w:pStyle w:val="BodyTextIndent3"/>
        <w:spacing w:line="240" w:lineRule="auto"/>
        <w:jc w:val="right"/>
        <w:rPr>
          <w:rFonts w:ascii="GHEA Grapalat" w:hAnsi="GHEA Grapalat" w:cs="Sylfaen"/>
          <w:b/>
          <w:lang w:val="hy-AM"/>
        </w:rPr>
      </w:pPr>
    </w:p>
    <w:p w14:paraId="1B708C8D" w14:textId="77777777" w:rsidR="00E842E4" w:rsidRDefault="00E842E4" w:rsidP="00B609A3">
      <w:pPr>
        <w:pStyle w:val="BodyTextIndent3"/>
        <w:spacing w:line="240" w:lineRule="auto"/>
        <w:jc w:val="right"/>
        <w:rPr>
          <w:rFonts w:ascii="GHEA Grapalat" w:hAnsi="GHEA Grapalat" w:cs="Sylfaen"/>
          <w:b/>
          <w:lang w:val="hy-AM"/>
        </w:rPr>
      </w:pPr>
    </w:p>
    <w:p w14:paraId="47CCAB9A" w14:textId="77777777" w:rsidR="00E842E4" w:rsidRDefault="00E842E4" w:rsidP="00B609A3">
      <w:pPr>
        <w:pStyle w:val="BodyTextIndent3"/>
        <w:spacing w:line="240" w:lineRule="auto"/>
        <w:jc w:val="right"/>
        <w:rPr>
          <w:rFonts w:ascii="GHEA Grapalat" w:hAnsi="GHEA Grapalat" w:cs="Sylfaen"/>
          <w:b/>
          <w:lang w:val="hy-AM"/>
        </w:rPr>
      </w:pPr>
    </w:p>
    <w:p w14:paraId="11E01D7F" w14:textId="77777777" w:rsidR="00E842E4" w:rsidRDefault="00E842E4" w:rsidP="00B609A3">
      <w:pPr>
        <w:pStyle w:val="BodyTextIndent3"/>
        <w:spacing w:line="240" w:lineRule="auto"/>
        <w:jc w:val="right"/>
        <w:rPr>
          <w:rFonts w:ascii="GHEA Grapalat" w:hAnsi="GHEA Grapalat" w:cs="Sylfaen"/>
          <w:b/>
          <w:lang w:val="hy-AM"/>
        </w:rPr>
      </w:pPr>
    </w:p>
    <w:p w14:paraId="5DD84FDA" w14:textId="77777777" w:rsidR="00E842E4" w:rsidRDefault="00E842E4" w:rsidP="00B609A3">
      <w:pPr>
        <w:pStyle w:val="BodyTextIndent3"/>
        <w:spacing w:line="240" w:lineRule="auto"/>
        <w:jc w:val="right"/>
        <w:rPr>
          <w:rFonts w:ascii="GHEA Grapalat" w:hAnsi="GHEA Grapalat" w:cs="Sylfaen"/>
          <w:b/>
          <w:lang w:val="hy-AM"/>
        </w:rPr>
      </w:pPr>
    </w:p>
    <w:p w14:paraId="4E7C394F" w14:textId="77777777" w:rsidR="00E842E4" w:rsidRDefault="00E842E4" w:rsidP="00B609A3">
      <w:pPr>
        <w:pStyle w:val="BodyTextIndent3"/>
        <w:spacing w:line="240" w:lineRule="auto"/>
        <w:jc w:val="right"/>
        <w:rPr>
          <w:rFonts w:ascii="GHEA Grapalat" w:hAnsi="GHEA Grapalat" w:cs="Sylfaen"/>
          <w:b/>
          <w:lang w:val="hy-AM"/>
        </w:rPr>
      </w:pPr>
    </w:p>
    <w:p w14:paraId="0EAF60BF" w14:textId="77777777" w:rsidR="00E842E4" w:rsidRDefault="00E842E4" w:rsidP="00B609A3">
      <w:pPr>
        <w:pStyle w:val="BodyTextIndent3"/>
        <w:spacing w:line="240" w:lineRule="auto"/>
        <w:jc w:val="right"/>
        <w:rPr>
          <w:rFonts w:ascii="GHEA Grapalat" w:hAnsi="GHEA Grapalat" w:cs="Sylfaen"/>
          <w:b/>
          <w:lang w:val="hy-AM"/>
        </w:rPr>
      </w:pPr>
    </w:p>
    <w:p w14:paraId="791F3914" w14:textId="77777777" w:rsidR="00E842E4" w:rsidRDefault="00E842E4" w:rsidP="00B609A3">
      <w:pPr>
        <w:pStyle w:val="BodyTextIndent3"/>
        <w:spacing w:line="240" w:lineRule="auto"/>
        <w:jc w:val="right"/>
        <w:rPr>
          <w:rFonts w:ascii="GHEA Grapalat" w:hAnsi="GHEA Grapalat" w:cs="Sylfaen"/>
          <w:b/>
          <w:lang w:val="hy-AM"/>
        </w:rPr>
      </w:pPr>
    </w:p>
    <w:p w14:paraId="3DDDAF39" w14:textId="77777777" w:rsidR="00E842E4" w:rsidRDefault="00E842E4" w:rsidP="00B609A3">
      <w:pPr>
        <w:pStyle w:val="BodyTextIndent3"/>
        <w:spacing w:line="240" w:lineRule="auto"/>
        <w:jc w:val="right"/>
        <w:rPr>
          <w:rFonts w:ascii="GHEA Grapalat" w:hAnsi="GHEA Grapalat" w:cs="Sylfaen"/>
          <w:b/>
          <w:lang w:val="hy-AM"/>
        </w:rPr>
      </w:pPr>
    </w:p>
    <w:p w14:paraId="7C97FA64" w14:textId="77777777" w:rsidR="00E842E4" w:rsidRDefault="00E842E4" w:rsidP="00B609A3">
      <w:pPr>
        <w:pStyle w:val="BodyTextIndent3"/>
        <w:spacing w:line="240" w:lineRule="auto"/>
        <w:jc w:val="right"/>
        <w:rPr>
          <w:rFonts w:ascii="GHEA Grapalat" w:hAnsi="GHEA Grapalat" w:cs="Sylfaen"/>
          <w:b/>
          <w:lang w:val="hy-AM"/>
        </w:rPr>
      </w:pPr>
    </w:p>
    <w:p w14:paraId="6D6DC29D" w14:textId="77777777" w:rsidR="00E842E4" w:rsidRDefault="00E842E4" w:rsidP="00B609A3">
      <w:pPr>
        <w:pStyle w:val="BodyTextIndent3"/>
        <w:spacing w:line="240" w:lineRule="auto"/>
        <w:jc w:val="right"/>
        <w:rPr>
          <w:rFonts w:ascii="GHEA Grapalat" w:hAnsi="GHEA Grapalat" w:cs="Sylfaen"/>
          <w:b/>
          <w:lang w:val="hy-AM"/>
        </w:rPr>
      </w:pPr>
    </w:p>
    <w:p w14:paraId="26CFFDA5" w14:textId="77777777" w:rsidR="00E842E4" w:rsidRDefault="00E842E4" w:rsidP="00B609A3">
      <w:pPr>
        <w:pStyle w:val="BodyTextIndent3"/>
        <w:spacing w:line="240" w:lineRule="auto"/>
        <w:jc w:val="right"/>
        <w:rPr>
          <w:rFonts w:ascii="GHEA Grapalat" w:hAnsi="GHEA Grapalat" w:cs="Sylfaen"/>
          <w:b/>
          <w:lang w:val="hy-AM"/>
        </w:rPr>
      </w:pPr>
    </w:p>
    <w:p w14:paraId="1442591E" w14:textId="77777777" w:rsidR="00E842E4" w:rsidRDefault="00E842E4" w:rsidP="00B609A3">
      <w:pPr>
        <w:pStyle w:val="BodyTextIndent3"/>
        <w:spacing w:line="240" w:lineRule="auto"/>
        <w:jc w:val="right"/>
        <w:rPr>
          <w:rFonts w:ascii="GHEA Grapalat" w:hAnsi="GHEA Grapalat" w:cs="Sylfaen"/>
          <w:b/>
          <w:lang w:val="hy-AM"/>
        </w:rPr>
      </w:pPr>
    </w:p>
    <w:p w14:paraId="506193E3" w14:textId="77777777" w:rsidR="00E842E4" w:rsidRDefault="00E842E4" w:rsidP="00B609A3">
      <w:pPr>
        <w:pStyle w:val="BodyTextIndent3"/>
        <w:spacing w:line="240" w:lineRule="auto"/>
        <w:jc w:val="right"/>
        <w:rPr>
          <w:rFonts w:ascii="GHEA Grapalat" w:hAnsi="GHEA Grapalat" w:cs="Sylfaen"/>
          <w:b/>
          <w:lang w:val="hy-AM"/>
        </w:rPr>
      </w:pPr>
    </w:p>
    <w:p w14:paraId="4A7349F3" w14:textId="77777777" w:rsidR="00E842E4" w:rsidRDefault="00E842E4" w:rsidP="00B609A3">
      <w:pPr>
        <w:pStyle w:val="BodyTextIndent3"/>
        <w:spacing w:line="240" w:lineRule="auto"/>
        <w:jc w:val="right"/>
        <w:rPr>
          <w:rFonts w:ascii="GHEA Grapalat" w:hAnsi="GHEA Grapalat" w:cs="Sylfaen"/>
          <w:b/>
          <w:lang w:val="hy-AM"/>
        </w:rPr>
      </w:pPr>
    </w:p>
    <w:p w14:paraId="3341E1D1" w14:textId="77777777" w:rsidR="00543AD7" w:rsidRDefault="00543AD7" w:rsidP="00B609A3">
      <w:pPr>
        <w:pStyle w:val="BodyTextIndent3"/>
        <w:spacing w:line="240" w:lineRule="auto"/>
        <w:jc w:val="right"/>
        <w:rPr>
          <w:rFonts w:ascii="GHEA Grapalat" w:hAnsi="GHEA Grapalat" w:cs="Sylfaen"/>
          <w:b/>
          <w:lang w:val="hy-AM"/>
        </w:rPr>
      </w:pPr>
    </w:p>
    <w:p w14:paraId="43E8CAFD" w14:textId="77777777" w:rsidR="00E842E4" w:rsidRDefault="00E842E4" w:rsidP="00B609A3">
      <w:pPr>
        <w:pStyle w:val="BodyTextIndent3"/>
        <w:spacing w:line="240" w:lineRule="auto"/>
        <w:jc w:val="right"/>
        <w:rPr>
          <w:rFonts w:ascii="GHEA Grapalat" w:hAnsi="GHEA Grapalat" w:cs="Sylfaen"/>
          <w:b/>
          <w:lang w:val="hy-AM"/>
        </w:rPr>
      </w:pPr>
    </w:p>
    <w:p w14:paraId="54C03256" w14:textId="77777777" w:rsidR="00E842E4" w:rsidRDefault="00E842E4" w:rsidP="00B609A3">
      <w:pPr>
        <w:pStyle w:val="BodyTextIndent3"/>
        <w:spacing w:line="240" w:lineRule="auto"/>
        <w:jc w:val="right"/>
        <w:rPr>
          <w:rFonts w:ascii="GHEA Grapalat" w:hAnsi="GHEA Grapalat" w:cs="Sylfaen"/>
          <w:b/>
          <w:lang w:val="hy-AM"/>
        </w:rPr>
      </w:pPr>
    </w:p>
    <w:p w14:paraId="1FA67E8D" w14:textId="77777777" w:rsidR="00F72034" w:rsidRPr="00F566BF" w:rsidRDefault="00F72034" w:rsidP="00F72034">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5151AE2E" w14:textId="57C3D942" w:rsidR="00F72034" w:rsidRPr="00F566BF" w:rsidRDefault="00E06BEA" w:rsidP="00F72034">
      <w:pPr>
        <w:pStyle w:val="BodyTextIndent3"/>
        <w:spacing w:line="240" w:lineRule="auto"/>
        <w:jc w:val="right"/>
        <w:rPr>
          <w:rFonts w:ascii="GHEA Grapalat" w:hAnsi="GHEA Grapalat" w:cs="Sylfaen"/>
          <w:b/>
          <w:lang w:val="hy-AM"/>
        </w:rPr>
      </w:pPr>
      <w:r>
        <w:rPr>
          <w:rFonts w:ascii="GHEA Grapalat" w:hAnsi="GHEA Grapalat" w:cs="Sylfaen"/>
          <w:b/>
          <w:lang w:val="hy-AM"/>
        </w:rPr>
        <w:t>ԵՔ-ՀԲՄԾՁԲ-25/4</w:t>
      </w:r>
      <w:r w:rsidR="00F72034">
        <w:rPr>
          <w:rFonts w:ascii="GHEA Grapalat" w:hAnsi="GHEA Grapalat" w:cs="Sylfaen"/>
          <w:b/>
          <w:lang w:val="hy-AM"/>
        </w:rPr>
        <w:t xml:space="preserve"> </w:t>
      </w:r>
      <w:r w:rsidR="00F72034" w:rsidRPr="00F566BF">
        <w:rPr>
          <w:rFonts w:ascii="GHEA Grapalat" w:hAnsi="GHEA Grapalat" w:cs="Sylfaen"/>
          <w:b/>
          <w:lang w:val="hy-AM"/>
        </w:rPr>
        <w:t>ծածկագրով</w:t>
      </w:r>
    </w:p>
    <w:p w14:paraId="4593F513" w14:textId="33E9CADD" w:rsidR="00F72034" w:rsidRPr="00F566BF" w:rsidRDefault="00E06BEA" w:rsidP="00F72034">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ՀՐԱՏԱՊ ԲԱՑ </w:t>
      </w:r>
      <w:r w:rsidR="001C17B1">
        <w:rPr>
          <w:rFonts w:ascii="GHEA Grapalat" w:hAnsi="GHEA Grapalat" w:cs="Sylfaen"/>
          <w:b/>
          <w:lang w:val="hy-AM"/>
        </w:rPr>
        <w:t>մրցույթ</w:t>
      </w:r>
      <w:r w:rsidR="00F72034">
        <w:rPr>
          <w:rFonts w:ascii="GHEA Grapalat" w:hAnsi="GHEA Grapalat" w:cs="Sylfaen"/>
          <w:b/>
          <w:lang w:val="hy-AM"/>
        </w:rPr>
        <w:t xml:space="preserve">ի </w:t>
      </w:r>
      <w:r w:rsidR="00F72034" w:rsidRPr="00F566BF">
        <w:rPr>
          <w:rFonts w:ascii="GHEA Grapalat" w:hAnsi="GHEA Grapalat" w:cs="Sylfaen"/>
          <w:b/>
          <w:lang w:val="hy-AM"/>
        </w:rPr>
        <w:t>հրավերի</w:t>
      </w:r>
    </w:p>
    <w:p w14:paraId="582DB5FD" w14:textId="77777777" w:rsidR="00F72034" w:rsidRPr="00F566BF" w:rsidRDefault="00F72034" w:rsidP="00F72034">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CAB8DD0" w14:textId="77777777" w:rsidR="00F72034" w:rsidRPr="00F566BF" w:rsidRDefault="00F72034" w:rsidP="00F72034">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0C6C5BC7" w14:textId="77777777" w:rsidR="00F72034" w:rsidRPr="00F566BF" w:rsidRDefault="00F72034" w:rsidP="00F72034">
      <w:pPr>
        <w:rPr>
          <w:rFonts w:ascii="GHEA Grapalat" w:hAnsi="GHEA Grapalat" w:cs="GHEA Grapalat"/>
          <w:b/>
          <w:sz w:val="20"/>
          <w:szCs w:val="20"/>
          <w:lang w:val="hy-AM"/>
        </w:rPr>
      </w:pPr>
    </w:p>
    <w:p w14:paraId="34099478" w14:textId="77777777" w:rsidR="00F72034" w:rsidRPr="00F566BF" w:rsidRDefault="00F72034" w:rsidP="00F72034">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6E919BC1" w14:textId="77777777" w:rsidR="00F72034" w:rsidRPr="00F566BF" w:rsidRDefault="00F72034" w:rsidP="00F72034">
      <w:pPr>
        <w:rPr>
          <w:rFonts w:ascii="GHEA Grapalat" w:hAnsi="GHEA Grapalat" w:cs="GHEA Grapalat"/>
          <w:sz w:val="20"/>
          <w:szCs w:val="20"/>
          <w:lang w:val="hy-AM"/>
        </w:rPr>
      </w:pPr>
    </w:p>
    <w:p w14:paraId="631124FC" w14:textId="77777777" w:rsidR="00F72034" w:rsidRPr="00F566BF" w:rsidRDefault="00F72034" w:rsidP="00F72034">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23C4CAB7" w14:textId="77777777" w:rsidR="00F72034" w:rsidRPr="00F566BF" w:rsidRDefault="00F72034" w:rsidP="00F72034">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FA188ED" w14:textId="77777777" w:rsidR="00F72034" w:rsidRPr="00F566BF" w:rsidRDefault="00F72034" w:rsidP="00F72034">
      <w:pPr>
        <w:ind w:firstLine="708"/>
        <w:jc w:val="both"/>
        <w:rPr>
          <w:rFonts w:ascii="GHEA Grapalat" w:hAnsi="GHEA Grapalat" w:cs="GHEA Grapalat"/>
          <w:sz w:val="20"/>
          <w:szCs w:val="20"/>
          <w:lang w:val="hy-AM"/>
        </w:rPr>
      </w:pPr>
    </w:p>
    <w:p w14:paraId="030EB9A7" w14:textId="77777777" w:rsidR="00F72034" w:rsidRPr="00F566BF" w:rsidRDefault="00F72034" w:rsidP="00F72034">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14:paraId="66F4EF11" w14:textId="77777777" w:rsidR="00F72034" w:rsidRPr="00F566BF" w:rsidRDefault="00F72034" w:rsidP="00F72034">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D84503E" w14:textId="77777777" w:rsidR="00F72034" w:rsidRPr="00F566BF" w:rsidRDefault="00F72034" w:rsidP="00F72034">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8074F0A" w14:textId="77777777" w:rsidR="00F72034" w:rsidRPr="00F566BF" w:rsidRDefault="00F72034" w:rsidP="00F72034">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0B6FF76C" w14:textId="3A490428" w:rsidR="00F72034" w:rsidRPr="00F566BF" w:rsidRDefault="00F72034" w:rsidP="00F72034">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00E06BEA">
        <w:rPr>
          <w:rFonts w:ascii="GHEA Grapalat" w:hAnsi="GHEA Grapalat" w:cs="Sylfaen"/>
          <w:b/>
          <w:lang w:val="hy-AM"/>
        </w:rPr>
        <w:t>ԵՔ-ՀԲՄԾՁԲ-25/4</w:t>
      </w:r>
      <w:r>
        <w:rPr>
          <w:rFonts w:ascii="GHEA Grapalat" w:hAnsi="GHEA Grapalat" w:cs="Sylfaen"/>
          <w:b/>
          <w:lang w:val="hy-AM"/>
        </w:rPr>
        <w:t xml:space="preserve"> </w:t>
      </w:r>
      <w:r w:rsidRPr="00F566BF">
        <w:rPr>
          <w:rFonts w:ascii="GHEA Grapalat" w:hAnsi="GHEA Grapalat" w:cs="GHEA Grapalat"/>
          <w:sz w:val="20"/>
          <w:szCs w:val="20"/>
          <w:lang w:val="pt-BR"/>
        </w:rPr>
        <w:t>ծածկագրով գնման ընթացակարգ</w:t>
      </w:r>
    </w:p>
    <w:p w14:paraId="617393F8" w14:textId="77777777" w:rsidR="00F72034" w:rsidRPr="00F566BF" w:rsidRDefault="00F72034" w:rsidP="00F72034">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A00719A" w14:textId="77777777" w:rsidR="00F72034" w:rsidRPr="00F566BF" w:rsidRDefault="00F72034" w:rsidP="00F72034">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6E12F8FC" w14:textId="77777777" w:rsidR="00F72034" w:rsidRPr="00F566BF" w:rsidRDefault="00F72034" w:rsidP="00F72034">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8E6C5CB" w14:textId="77777777" w:rsidR="00F72034" w:rsidRPr="00F566BF" w:rsidRDefault="00F72034" w:rsidP="00F72034">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783EEC76" w14:textId="77777777" w:rsidR="00F72034" w:rsidRPr="00F566BF" w:rsidRDefault="00F72034" w:rsidP="00F72034">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1026467" w14:textId="77777777" w:rsidR="00F72034" w:rsidRPr="00F566BF" w:rsidRDefault="00F72034" w:rsidP="00F72034">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73D28EDE" w14:textId="77777777" w:rsidR="00F72034" w:rsidRPr="00F566BF" w:rsidRDefault="00F72034" w:rsidP="00F72034">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FBFD77A" w14:textId="77777777" w:rsidR="00F72034" w:rsidRPr="00F566BF" w:rsidRDefault="00F72034" w:rsidP="00F72034">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2DBA54D7" w14:textId="77777777" w:rsidR="00F72034" w:rsidRPr="00F566BF" w:rsidRDefault="00F72034" w:rsidP="00F72034">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605576C6" w14:textId="77777777" w:rsidR="00F72034" w:rsidRPr="00F566BF" w:rsidRDefault="00F72034" w:rsidP="001C17B1">
      <w:pPr>
        <w:numPr>
          <w:ilvl w:val="1"/>
          <w:numId w:val="6"/>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6C63" w14:textId="77777777" w:rsidR="00F72034" w:rsidRPr="00F566BF" w:rsidRDefault="00F72034" w:rsidP="001C17B1">
      <w:pPr>
        <w:numPr>
          <w:ilvl w:val="1"/>
          <w:numId w:val="6"/>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0FDCDF5E" w14:textId="77777777" w:rsidR="00F72034" w:rsidRPr="00F566BF" w:rsidRDefault="00F72034" w:rsidP="001C17B1">
      <w:pPr>
        <w:numPr>
          <w:ilvl w:val="1"/>
          <w:numId w:val="6"/>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771E4FA" w14:textId="77777777" w:rsidR="00F72034" w:rsidRPr="00F566BF" w:rsidRDefault="00F72034" w:rsidP="00F72034">
      <w:pPr>
        <w:jc w:val="both"/>
        <w:rPr>
          <w:rFonts w:ascii="GHEA Grapalat" w:hAnsi="GHEA Grapalat" w:cs="GHEA Grapalat"/>
          <w:sz w:val="20"/>
          <w:szCs w:val="20"/>
          <w:lang w:val="hy-AM"/>
        </w:rPr>
      </w:pPr>
    </w:p>
    <w:p w14:paraId="576A1DC4" w14:textId="77777777" w:rsidR="00F72034" w:rsidRPr="00CE432D" w:rsidRDefault="00F72034" w:rsidP="00F72034">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Pr="00CE432D">
        <w:rPr>
          <w:rFonts w:ascii="GHEA Grapalat" w:hAnsi="GHEA Grapalat" w:cs="GHEA Grapalat"/>
          <w:b/>
          <w:bCs/>
          <w:sz w:val="20"/>
          <w:szCs w:val="20"/>
          <w:lang w:val="hy-AM"/>
        </w:rPr>
        <w:t>Այլ պայմաններ</w:t>
      </w:r>
    </w:p>
    <w:p w14:paraId="1D04C4F8" w14:textId="77777777" w:rsidR="00F72034" w:rsidRPr="00CE432D" w:rsidRDefault="00F72034" w:rsidP="00F72034">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5B050C9F" w14:textId="77777777" w:rsidR="00F72034" w:rsidRPr="00F566BF" w:rsidRDefault="00F72034" w:rsidP="00F72034">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6BC2283E" w14:textId="77777777" w:rsidR="00F72034" w:rsidRPr="00F566BF" w:rsidRDefault="00F72034" w:rsidP="00F72034">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28ED5BA" w14:textId="77777777" w:rsidR="00F72034" w:rsidRPr="00F566BF" w:rsidDel="00A13215" w:rsidRDefault="00F72034" w:rsidP="00F72034">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CA9F626" w14:textId="77777777" w:rsidR="00F72034" w:rsidRPr="00F566BF" w:rsidRDefault="00F72034" w:rsidP="00F72034">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54BE68" w14:textId="77777777" w:rsidR="00F72034" w:rsidRPr="00F566BF" w:rsidRDefault="00F72034" w:rsidP="00F72034">
      <w:pPr>
        <w:ind w:firstLine="567"/>
        <w:jc w:val="both"/>
        <w:rPr>
          <w:rFonts w:ascii="GHEA Grapalat" w:hAnsi="GHEA Grapalat" w:cs="GHEA Grapalat"/>
          <w:sz w:val="20"/>
          <w:szCs w:val="20"/>
          <w:lang w:val="hy-AM"/>
        </w:rPr>
      </w:pPr>
    </w:p>
    <w:p w14:paraId="21199B3D" w14:textId="77777777" w:rsidR="00F72034" w:rsidRPr="00F566BF" w:rsidRDefault="00F72034" w:rsidP="00F72034">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6E652596" w14:textId="77777777" w:rsidR="00F72034" w:rsidRPr="00F566BF" w:rsidRDefault="00F72034" w:rsidP="00F72034">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395FCEB3" w14:textId="77777777" w:rsidR="00F72034" w:rsidRPr="00F566BF" w:rsidRDefault="00F72034" w:rsidP="00F72034">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2B896F63" w14:textId="77777777" w:rsidR="00F72034" w:rsidRPr="00F566BF" w:rsidRDefault="00F72034" w:rsidP="00F72034">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282F1F2" w14:textId="77777777" w:rsidR="00F72034" w:rsidRPr="00F566BF" w:rsidRDefault="00F72034" w:rsidP="00F72034">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0488A79C" w14:textId="77777777" w:rsidR="00F72034" w:rsidRPr="00F566BF" w:rsidRDefault="00F72034" w:rsidP="00F72034">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0992C538" w14:textId="77777777" w:rsidR="00F72034" w:rsidRPr="00F566BF" w:rsidRDefault="00F72034" w:rsidP="00F72034">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5EA4BC00" w14:textId="77777777" w:rsidR="00F72034" w:rsidRPr="00F566BF" w:rsidRDefault="00F72034" w:rsidP="00F72034">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70CD30DA" w14:textId="77777777" w:rsidR="00F72034" w:rsidRPr="00F566BF" w:rsidRDefault="00F72034" w:rsidP="00F72034">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0AD807C5" w14:textId="77777777" w:rsidR="00F72034" w:rsidRPr="00F566BF" w:rsidRDefault="00F72034" w:rsidP="00F72034">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CAECBB0" w14:textId="77777777" w:rsidR="00F72034" w:rsidRPr="00F566BF" w:rsidRDefault="00F72034" w:rsidP="00F72034">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78C8DE79" w14:textId="77777777" w:rsidR="00F72034" w:rsidRPr="00F566BF" w:rsidRDefault="00F72034" w:rsidP="00F72034">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4D0BC95C" w14:textId="77777777" w:rsidR="00F72034" w:rsidRPr="00F566BF" w:rsidRDefault="00F72034" w:rsidP="00F72034">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8389C92" w14:textId="77777777" w:rsidR="00F72034" w:rsidRPr="00F566BF" w:rsidRDefault="00F72034" w:rsidP="00F72034">
      <w:pPr>
        <w:jc w:val="both"/>
        <w:rPr>
          <w:rFonts w:ascii="GHEA Grapalat" w:hAnsi="GHEA Grapalat"/>
          <w:sz w:val="20"/>
          <w:szCs w:val="20"/>
          <w:lang w:val="hy-AM"/>
        </w:rPr>
      </w:pPr>
      <w:r w:rsidRPr="00F566BF">
        <w:rPr>
          <w:rFonts w:ascii="GHEA Grapalat" w:hAnsi="GHEA Grapalat"/>
          <w:sz w:val="20"/>
          <w:szCs w:val="20"/>
          <w:lang w:val="hy-AM"/>
        </w:rPr>
        <w:t>Կ.Տ</w:t>
      </w:r>
    </w:p>
    <w:p w14:paraId="0EDB7831" w14:textId="77777777" w:rsidR="00F72034" w:rsidRPr="00F566BF" w:rsidRDefault="00F72034" w:rsidP="00F72034">
      <w:pPr>
        <w:jc w:val="both"/>
        <w:rPr>
          <w:rFonts w:ascii="GHEA Grapalat" w:hAnsi="GHEA Grapalat"/>
          <w:sz w:val="20"/>
          <w:szCs w:val="20"/>
          <w:lang w:val="hy-AM"/>
        </w:rPr>
      </w:pPr>
    </w:p>
    <w:p w14:paraId="149E998A" w14:textId="77777777" w:rsidR="00F72034" w:rsidRPr="00F566BF" w:rsidRDefault="00F72034" w:rsidP="00F72034">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2374FD47" w14:textId="77777777" w:rsidR="00F72034" w:rsidRPr="00F566BF" w:rsidRDefault="00F72034" w:rsidP="00F72034">
      <w:pPr>
        <w:jc w:val="center"/>
        <w:rPr>
          <w:rFonts w:ascii="GHEA Grapalat" w:hAnsi="GHEA Grapalat" w:cs="GHEA Grapalat"/>
          <w:sz w:val="20"/>
          <w:szCs w:val="20"/>
          <w:lang w:val="hy-AM"/>
        </w:rPr>
      </w:pPr>
    </w:p>
    <w:p w14:paraId="5A2564D5" w14:textId="77777777" w:rsidR="00F72034" w:rsidRPr="00F566BF" w:rsidRDefault="00F72034" w:rsidP="00F72034">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679A29A0" w14:textId="77777777" w:rsidR="00F72034" w:rsidRPr="00F566BF" w:rsidRDefault="00F72034" w:rsidP="00F7203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03BCEB2" w14:textId="77777777" w:rsidR="00F72034" w:rsidRPr="00F566BF" w:rsidRDefault="00F72034" w:rsidP="00F7203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17547E6" w14:textId="77777777" w:rsidR="00F72034" w:rsidRPr="00F566BF" w:rsidRDefault="00F72034" w:rsidP="00F72034">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72034" w:rsidRPr="00F566BF" w14:paraId="3D15AA82" w14:textId="77777777" w:rsidTr="006109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541619" w14:textId="77777777" w:rsidR="00F72034" w:rsidRPr="00F566BF" w:rsidRDefault="00F72034" w:rsidP="0061094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63E0AB3A" w14:textId="77777777" w:rsidR="00F72034" w:rsidRPr="00F566BF" w:rsidRDefault="00F72034" w:rsidP="0061094E">
            <w:pPr>
              <w:jc w:val="center"/>
              <w:rPr>
                <w:rFonts w:ascii="GHEA Grapalat" w:hAnsi="GHEA Grapalat" w:cs="Arial"/>
                <w:bCs/>
                <w:i/>
                <w:sz w:val="20"/>
                <w:szCs w:val="20"/>
              </w:rPr>
            </w:pPr>
          </w:p>
        </w:tc>
      </w:tr>
      <w:tr w:rsidR="00F72034" w:rsidRPr="00F566BF" w14:paraId="0E5248F2" w14:textId="77777777" w:rsidTr="006109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3B2049" w14:textId="77777777" w:rsidR="00F72034" w:rsidRPr="00F566BF" w:rsidRDefault="00F72034" w:rsidP="0061094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F72034" w:rsidRPr="00F566BF" w14:paraId="750796DF" w14:textId="77777777" w:rsidTr="0061094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C516C7" w14:textId="77777777" w:rsidR="00F72034" w:rsidRPr="00F566BF" w:rsidRDefault="00F72034" w:rsidP="0061094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F72034" w:rsidRPr="00F566BF" w14:paraId="4621EDBE" w14:textId="77777777" w:rsidTr="0061094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33ED43" w14:textId="77777777" w:rsidR="00F72034" w:rsidRPr="00F566BF" w:rsidRDefault="00F72034" w:rsidP="0061094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F72034" w:rsidRPr="00F566BF" w14:paraId="0D181685" w14:textId="77777777" w:rsidTr="0061094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AA7A07" w14:textId="77777777" w:rsidR="00F72034" w:rsidRPr="00F566BF" w:rsidRDefault="00F72034" w:rsidP="0061094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F72034" w:rsidRPr="00F566BF" w14:paraId="4644353D" w14:textId="77777777" w:rsidTr="0061094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493BA" w14:textId="77777777" w:rsidR="00F72034" w:rsidRPr="00F566BF" w:rsidRDefault="00F72034" w:rsidP="0061094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F72034" w:rsidRPr="00F566BF" w14:paraId="491061CA" w14:textId="77777777" w:rsidTr="006109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BB49F0" w14:textId="77777777" w:rsidR="00F72034" w:rsidRPr="00F566BF" w:rsidRDefault="00F72034" w:rsidP="0061094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F72034" w:rsidRPr="00F566BF" w14:paraId="36933434" w14:textId="77777777" w:rsidTr="0061094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8467EA" w14:textId="77777777" w:rsidR="00F72034" w:rsidRPr="00F566BF" w:rsidRDefault="00F72034" w:rsidP="0061094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F72034" w:rsidRPr="00F566BF" w14:paraId="564B7058" w14:textId="77777777" w:rsidTr="006109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469192" w14:textId="77777777" w:rsidR="00F72034" w:rsidRPr="00F566BF" w:rsidRDefault="00F72034" w:rsidP="0061094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206B87">
              <w:rPr>
                <w:rFonts w:ascii="GHEA Grapalat" w:hAnsi="GHEA Grapalat" w:cs="Arial"/>
                <w:sz w:val="20"/>
                <w:szCs w:val="20"/>
                <w:lang w:val="hy-AM"/>
              </w:rPr>
              <w:t xml:space="preserve"> Երևանի քաղաքապետարան</w:t>
            </w:r>
          </w:p>
        </w:tc>
      </w:tr>
      <w:tr w:rsidR="00F72034" w:rsidRPr="00F566BF" w14:paraId="55ADF72E" w14:textId="77777777" w:rsidTr="006109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21C5CC" w14:textId="77777777" w:rsidR="00F72034" w:rsidRPr="00F566BF" w:rsidRDefault="00F72034" w:rsidP="0061094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F72034" w:rsidRPr="00F566BF" w14:paraId="5C4EB516" w14:textId="77777777" w:rsidTr="0061094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F071E9" w14:textId="77777777" w:rsidR="00F72034" w:rsidRPr="00F566BF" w:rsidRDefault="00F72034" w:rsidP="0061094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206B87">
              <w:rPr>
                <w:rFonts w:ascii="GHEA Grapalat" w:hAnsi="GHEA Grapalat"/>
                <w:sz w:val="20"/>
                <w:szCs w:val="20"/>
                <w:lang w:val="hy-AM"/>
              </w:rPr>
              <w:t>02593108</w:t>
            </w:r>
          </w:p>
        </w:tc>
      </w:tr>
      <w:tr w:rsidR="00F72034" w:rsidRPr="00F566BF" w14:paraId="75A4CEAB" w14:textId="77777777" w:rsidTr="0061094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85E4BB" w14:textId="77777777" w:rsidR="00F72034" w:rsidRPr="00F566BF" w:rsidRDefault="00F72034" w:rsidP="0061094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ՀՀ ֆինանսների նախարարության գործառնական վարչություն</w:t>
            </w:r>
          </w:p>
        </w:tc>
      </w:tr>
      <w:tr w:rsidR="00F72034" w:rsidRPr="00F566BF" w14:paraId="70576028" w14:textId="77777777" w:rsidTr="0061094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99762C" w14:textId="77777777" w:rsidR="00F72034" w:rsidRPr="00F566BF" w:rsidRDefault="00F72034" w:rsidP="0061094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lang w:val="hy-AM"/>
              </w:rPr>
              <w:t xml:space="preserve"> </w:t>
            </w:r>
            <w:r w:rsidRPr="00206B87">
              <w:rPr>
                <w:rFonts w:ascii="GHEA Grapalat" w:hAnsi="GHEA Grapalat" w:cs="Arial"/>
                <w:sz w:val="20"/>
                <w:szCs w:val="20"/>
                <w:lang w:val="hy-AM"/>
              </w:rPr>
              <w:t>900015211429</w:t>
            </w:r>
          </w:p>
        </w:tc>
      </w:tr>
      <w:tr w:rsidR="00F72034" w:rsidRPr="00F566BF" w14:paraId="15B42CB6" w14:textId="77777777" w:rsidTr="0061094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10C721" w14:textId="77777777" w:rsidR="00F72034" w:rsidRPr="00F566BF" w:rsidRDefault="00F72034" w:rsidP="0061094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F72034" w:rsidRPr="00F566BF" w14:paraId="4991C566" w14:textId="77777777" w:rsidTr="0061094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23EEED" w14:textId="77777777" w:rsidR="00F72034" w:rsidRPr="00F566BF" w:rsidRDefault="00F72034" w:rsidP="0061094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F72034" w:rsidRPr="00F566BF" w14:paraId="017FE587" w14:textId="77777777" w:rsidTr="0061094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4EC8F2" w14:textId="77777777" w:rsidR="00F72034" w:rsidRPr="00F566BF" w:rsidRDefault="00F72034" w:rsidP="0061094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F72034" w:rsidRPr="00F566BF" w14:paraId="4CC78FEC" w14:textId="77777777" w:rsidTr="0061094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951807" w14:textId="77777777" w:rsidR="00F72034" w:rsidRPr="00F566BF" w:rsidRDefault="00F72034" w:rsidP="0061094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F72034" w:rsidRPr="00F566BF" w14:paraId="0F475A89" w14:textId="77777777" w:rsidTr="0061094E">
        <w:trPr>
          <w:trHeight w:val="424"/>
        </w:trPr>
        <w:tc>
          <w:tcPr>
            <w:tcW w:w="10980" w:type="dxa"/>
            <w:gridSpan w:val="2"/>
            <w:tcBorders>
              <w:top w:val="single" w:sz="4" w:space="0" w:color="auto"/>
              <w:left w:val="single" w:sz="4" w:space="0" w:color="auto"/>
              <w:right w:val="single" w:sz="4" w:space="0" w:color="000000"/>
            </w:tcBorders>
            <w:noWrap/>
            <w:vAlign w:val="bottom"/>
          </w:tcPr>
          <w:p w14:paraId="1EE92BBD" w14:textId="77777777" w:rsidR="00F72034" w:rsidRPr="00F566BF" w:rsidRDefault="00F72034" w:rsidP="0061094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723FA91B" w14:textId="77777777" w:rsidR="00F72034" w:rsidRPr="00F566BF" w:rsidRDefault="00F72034" w:rsidP="0061094E">
            <w:pPr>
              <w:rPr>
                <w:rFonts w:ascii="GHEA Grapalat" w:hAnsi="GHEA Grapalat" w:cs="Arial"/>
                <w:sz w:val="20"/>
                <w:szCs w:val="20"/>
              </w:rPr>
            </w:pPr>
          </w:p>
        </w:tc>
      </w:tr>
      <w:tr w:rsidR="00F72034" w:rsidRPr="00F566BF" w14:paraId="391747E7" w14:textId="77777777" w:rsidTr="0061094E">
        <w:trPr>
          <w:trHeight w:val="704"/>
        </w:trPr>
        <w:tc>
          <w:tcPr>
            <w:tcW w:w="10980" w:type="dxa"/>
            <w:gridSpan w:val="2"/>
            <w:tcBorders>
              <w:left w:val="single" w:sz="4" w:space="0" w:color="auto"/>
              <w:bottom w:val="single" w:sz="4" w:space="0" w:color="auto"/>
              <w:right w:val="single" w:sz="4" w:space="0" w:color="000000"/>
            </w:tcBorders>
            <w:noWrap/>
            <w:vAlign w:val="bottom"/>
          </w:tcPr>
          <w:p w14:paraId="3F68F8A2" w14:textId="77777777" w:rsidR="00F72034" w:rsidRPr="00F566BF" w:rsidRDefault="00F72034" w:rsidP="0061094E">
            <w:pPr>
              <w:rPr>
                <w:rFonts w:ascii="GHEA Grapalat" w:hAnsi="GHEA Grapalat" w:cs="Arial"/>
                <w:sz w:val="20"/>
                <w:szCs w:val="20"/>
                <w:lang w:val="hy-AM"/>
              </w:rPr>
            </w:pPr>
          </w:p>
        </w:tc>
      </w:tr>
      <w:tr w:rsidR="00F72034" w:rsidRPr="00F566BF" w14:paraId="3B523838" w14:textId="77777777" w:rsidTr="0061094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2E35B8" w14:textId="77777777" w:rsidR="00F72034" w:rsidRPr="00F566BF" w:rsidRDefault="00F72034" w:rsidP="0061094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0CFB4A8" w14:textId="77777777" w:rsidR="00F72034" w:rsidRPr="00F566BF" w:rsidRDefault="00F72034" w:rsidP="0061094E">
            <w:pPr>
              <w:rPr>
                <w:rFonts w:ascii="GHEA Grapalat" w:hAnsi="GHEA Grapalat" w:cs="Sylfaen"/>
                <w:sz w:val="20"/>
                <w:szCs w:val="20"/>
                <w:lang w:val="ru-RU"/>
              </w:rPr>
            </w:pPr>
          </w:p>
        </w:tc>
      </w:tr>
      <w:tr w:rsidR="00F72034" w:rsidRPr="00F566BF" w14:paraId="38488D19" w14:textId="77777777" w:rsidTr="0061094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43961C" w14:textId="77777777" w:rsidR="00F72034" w:rsidRPr="00F566BF" w:rsidRDefault="00F72034" w:rsidP="0061094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7E28657" w14:textId="77777777" w:rsidR="00F72034" w:rsidRPr="00F566BF" w:rsidRDefault="00F72034" w:rsidP="0061094E">
            <w:pPr>
              <w:rPr>
                <w:rFonts w:ascii="GHEA Grapalat" w:hAnsi="GHEA Grapalat" w:cs="Sylfaen"/>
                <w:sz w:val="20"/>
                <w:szCs w:val="20"/>
                <w:lang w:val="hy-AM"/>
              </w:rPr>
            </w:pPr>
          </w:p>
        </w:tc>
      </w:tr>
      <w:tr w:rsidR="00F72034" w:rsidRPr="00F566BF" w14:paraId="1A1E1AC5" w14:textId="77777777" w:rsidTr="0061094E">
        <w:trPr>
          <w:trHeight w:val="2194"/>
        </w:trPr>
        <w:tc>
          <w:tcPr>
            <w:tcW w:w="5616" w:type="dxa"/>
            <w:tcBorders>
              <w:top w:val="nil"/>
              <w:left w:val="single" w:sz="4" w:space="0" w:color="auto"/>
              <w:bottom w:val="single" w:sz="4" w:space="0" w:color="auto"/>
              <w:right w:val="single" w:sz="4" w:space="0" w:color="auto"/>
            </w:tcBorders>
            <w:noWrap/>
            <w:vAlign w:val="bottom"/>
          </w:tcPr>
          <w:p w14:paraId="5259DB96" w14:textId="77777777" w:rsidR="00F72034" w:rsidRPr="00F566BF" w:rsidRDefault="00F72034" w:rsidP="0061094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C49EBB9" w14:textId="77777777" w:rsidR="00F72034" w:rsidRPr="00F566BF" w:rsidRDefault="00F72034" w:rsidP="0061094E">
            <w:pPr>
              <w:rPr>
                <w:rFonts w:ascii="GHEA Grapalat" w:hAnsi="GHEA Grapalat" w:cs="Sylfaen"/>
                <w:sz w:val="20"/>
                <w:szCs w:val="20"/>
              </w:rPr>
            </w:pPr>
          </w:p>
          <w:p w14:paraId="1AE4F712" w14:textId="77777777" w:rsidR="00F72034" w:rsidRPr="00F566BF" w:rsidRDefault="00F72034" w:rsidP="0061094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5CE71F5D" w14:textId="77777777" w:rsidR="00F72034" w:rsidRPr="00F566BF" w:rsidRDefault="00F72034" w:rsidP="0061094E">
            <w:pPr>
              <w:rPr>
                <w:rFonts w:ascii="GHEA Grapalat" w:hAnsi="GHEA Grapalat" w:cs="Tahoma"/>
                <w:color w:val="000000"/>
                <w:sz w:val="20"/>
                <w:szCs w:val="20"/>
              </w:rPr>
            </w:pPr>
          </w:p>
          <w:p w14:paraId="29AB2AF9" w14:textId="77777777" w:rsidR="00F72034" w:rsidRPr="00F566BF" w:rsidRDefault="00F72034" w:rsidP="0061094E">
            <w:pPr>
              <w:rPr>
                <w:rFonts w:ascii="GHEA Grapalat" w:hAnsi="GHEA Grapalat" w:cs="Sylfaen"/>
                <w:sz w:val="20"/>
                <w:szCs w:val="20"/>
              </w:rPr>
            </w:pPr>
          </w:p>
          <w:p w14:paraId="269C536C" w14:textId="77777777" w:rsidR="00F72034" w:rsidRPr="00F566BF" w:rsidRDefault="00F72034" w:rsidP="0061094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56391C37" w14:textId="77777777" w:rsidR="00F72034" w:rsidRPr="00F566BF" w:rsidRDefault="00F72034" w:rsidP="0061094E">
            <w:pPr>
              <w:rPr>
                <w:rFonts w:ascii="GHEA Grapalat" w:hAnsi="GHEA Grapalat" w:cs="Sylfaen"/>
                <w:sz w:val="20"/>
                <w:szCs w:val="20"/>
              </w:rPr>
            </w:pPr>
          </w:p>
          <w:p w14:paraId="67FC5CD8" w14:textId="77777777" w:rsidR="00F72034" w:rsidRPr="00F566BF" w:rsidRDefault="00F72034" w:rsidP="0061094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5782B5C4" w14:textId="77777777" w:rsidR="00F72034" w:rsidRPr="00F566BF" w:rsidRDefault="00F72034" w:rsidP="0061094E">
            <w:pPr>
              <w:rPr>
                <w:rFonts w:ascii="GHEA Grapalat" w:hAnsi="GHEA Grapalat" w:cs="Sylfaen"/>
                <w:sz w:val="20"/>
                <w:szCs w:val="20"/>
              </w:rPr>
            </w:pPr>
            <w:r w:rsidRPr="00F566BF">
              <w:rPr>
                <w:rFonts w:ascii="GHEA Grapalat" w:hAnsi="GHEA Grapalat" w:cs="Sylfaen"/>
                <w:sz w:val="20"/>
                <w:szCs w:val="20"/>
              </w:rPr>
              <w:t xml:space="preserve">                                                                             Կ.Տ.</w:t>
            </w:r>
          </w:p>
          <w:p w14:paraId="4C83FE3D" w14:textId="77777777" w:rsidR="00F72034" w:rsidRPr="00F566BF" w:rsidRDefault="00F72034" w:rsidP="0061094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EBD426C" w14:textId="77777777" w:rsidR="00F72034" w:rsidRPr="00F566BF" w:rsidRDefault="00F72034" w:rsidP="0061094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3DAA2863" w14:textId="77777777" w:rsidR="00F72034" w:rsidRPr="00F566BF" w:rsidRDefault="00F72034" w:rsidP="0061094E">
            <w:pPr>
              <w:jc w:val="right"/>
              <w:rPr>
                <w:rFonts w:ascii="GHEA Grapalat" w:hAnsi="GHEA Grapalat" w:cs="Sylfaen"/>
                <w:sz w:val="20"/>
                <w:szCs w:val="20"/>
              </w:rPr>
            </w:pPr>
          </w:p>
          <w:p w14:paraId="43DC413F" w14:textId="77777777" w:rsidR="00F72034" w:rsidRPr="00F566BF" w:rsidRDefault="00F72034" w:rsidP="0061094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73BFDB36" w14:textId="77777777" w:rsidR="00F72034" w:rsidRPr="00F566BF" w:rsidRDefault="00F72034" w:rsidP="0061094E">
            <w:pPr>
              <w:jc w:val="right"/>
              <w:rPr>
                <w:rFonts w:ascii="GHEA Grapalat" w:hAnsi="GHEA Grapalat" w:cs="Tahoma"/>
                <w:color w:val="000000"/>
                <w:sz w:val="20"/>
                <w:szCs w:val="20"/>
              </w:rPr>
            </w:pPr>
          </w:p>
          <w:p w14:paraId="224991D7" w14:textId="77777777" w:rsidR="00F72034" w:rsidRPr="00F566BF" w:rsidRDefault="00F72034" w:rsidP="0061094E">
            <w:pPr>
              <w:jc w:val="right"/>
              <w:rPr>
                <w:rFonts w:ascii="GHEA Grapalat" w:hAnsi="GHEA Grapalat" w:cs="Tahoma"/>
                <w:color w:val="000000"/>
                <w:sz w:val="20"/>
                <w:szCs w:val="20"/>
              </w:rPr>
            </w:pPr>
          </w:p>
          <w:p w14:paraId="7B6CBC3E" w14:textId="77777777" w:rsidR="00F72034" w:rsidRPr="00F566BF" w:rsidRDefault="00F72034" w:rsidP="0061094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157EA03F" w14:textId="77777777" w:rsidR="00F72034" w:rsidRPr="00F566BF" w:rsidRDefault="00F72034" w:rsidP="0061094E">
            <w:pPr>
              <w:jc w:val="right"/>
              <w:rPr>
                <w:rFonts w:ascii="GHEA Grapalat" w:hAnsi="GHEA Grapalat" w:cs="Sylfaen"/>
                <w:sz w:val="20"/>
                <w:szCs w:val="20"/>
              </w:rPr>
            </w:pPr>
          </w:p>
          <w:p w14:paraId="35D63EF8" w14:textId="77777777" w:rsidR="00F72034" w:rsidRPr="00F566BF" w:rsidRDefault="00F72034" w:rsidP="0061094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73A7EC4" w14:textId="77777777" w:rsidR="00F72034" w:rsidRPr="00F566BF" w:rsidRDefault="00F72034" w:rsidP="0061094E">
            <w:pPr>
              <w:jc w:val="right"/>
              <w:rPr>
                <w:rFonts w:ascii="GHEA Grapalat" w:hAnsi="GHEA Grapalat" w:cs="Sylfaen"/>
                <w:sz w:val="20"/>
                <w:szCs w:val="20"/>
              </w:rPr>
            </w:pPr>
          </w:p>
        </w:tc>
      </w:tr>
      <w:tr w:rsidR="00F72034" w:rsidRPr="00F566BF" w14:paraId="507A3CF5" w14:textId="77777777" w:rsidTr="0061094E">
        <w:trPr>
          <w:trHeight w:val="2058"/>
        </w:trPr>
        <w:tc>
          <w:tcPr>
            <w:tcW w:w="5616" w:type="dxa"/>
            <w:tcBorders>
              <w:top w:val="single" w:sz="4" w:space="0" w:color="auto"/>
              <w:left w:val="single" w:sz="4" w:space="0" w:color="auto"/>
              <w:right w:val="single" w:sz="4" w:space="0" w:color="auto"/>
            </w:tcBorders>
            <w:noWrap/>
            <w:vAlign w:val="bottom"/>
          </w:tcPr>
          <w:p w14:paraId="0FF5AAE5" w14:textId="77777777" w:rsidR="00F72034" w:rsidRPr="00F566BF" w:rsidRDefault="00F72034" w:rsidP="0061094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5EA9D6ED" w14:textId="77777777" w:rsidR="00F72034" w:rsidRPr="00F566BF" w:rsidRDefault="00F72034" w:rsidP="0061094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34A723BB" w14:textId="77777777" w:rsidR="00F72034" w:rsidRPr="00F566BF" w:rsidRDefault="00F72034" w:rsidP="0061094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0B128A6A" w14:textId="77777777" w:rsidR="00F72034" w:rsidRPr="00F566BF" w:rsidRDefault="00F72034" w:rsidP="0061094E">
            <w:pPr>
              <w:rPr>
                <w:rFonts w:ascii="GHEA Grapalat" w:hAnsi="GHEA Grapalat" w:cs="Sylfaen"/>
                <w:sz w:val="20"/>
                <w:szCs w:val="20"/>
              </w:rPr>
            </w:pPr>
            <w:r w:rsidRPr="00F566BF">
              <w:rPr>
                <w:rFonts w:ascii="GHEA Grapalat" w:hAnsi="GHEA Grapalat" w:cs="Sylfaen"/>
                <w:sz w:val="20"/>
                <w:szCs w:val="20"/>
              </w:rPr>
              <w:t xml:space="preserve">  </w:t>
            </w:r>
          </w:p>
          <w:p w14:paraId="6154B0F0" w14:textId="77777777" w:rsidR="00F72034" w:rsidRPr="00F566BF" w:rsidRDefault="00F72034" w:rsidP="0061094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914DC61" w14:textId="77777777" w:rsidR="00F72034" w:rsidRPr="00F566BF" w:rsidRDefault="00F72034" w:rsidP="0061094E">
            <w:pPr>
              <w:rPr>
                <w:rFonts w:ascii="GHEA Grapalat" w:hAnsi="GHEA Grapalat" w:cs="Tahoma"/>
                <w:color w:val="000000"/>
                <w:sz w:val="20"/>
                <w:szCs w:val="20"/>
              </w:rPr>
            </w:pPr>
          </w:p>
          <w:p w14:paraId="00572C04" w14:textId="77777777" w:rsidR="00F72034" w:rsidRPr="00F566BF" w:rsidRDefault="00F72034" w:rsidP="0061094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B404077" w14:textId="77777777" w:rsidR="00F72034" w:rsidRPr="00F566BF" w:rsidRDefault="00F72034" w:rsidP="0061094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5AF5D2BF" w14:textId="77777777" w:rsidR="00F72034" w:rsidRPr="00F566BF" w:rsidRDefault="00F72034" w:rsidP="0061094E">
            <w:pPr>
              <w:jc w:val="right"/>
              <w:rPr>
                <w:rFonts w:ascii="GHEA Grapalat" w:hAnsi="GHEA Grapalat" w:cs="Tahoma"/>
                <w:color w:val="000000"/>
                <w:sz w:val="20"/>
                <w:szCs w:val="20"/>
              </w:rPr>
            </w:pPr>
          </w:p>
          <w:p w14:paraId="23A2D67C" w14:textId="77777777" w:rsidR="00F72034" w:rsidRPr="00F566BF" w:rsidRDefault="00F72034" w:rsidP="0061094E">
            <w:pPr>
              <w:jc w:val="right"/>
              <w:rPr>
                <w:rFonts w:ascii="GHEA Grapalat" w:hAnsi="GHEA Grapalat" w:cs="Tahoma"/>
                <w:color w:val="000000"/>
                <w:sz w:val="20"/>
                <w:szCs w:val="20"/>
              </w:rPr>
            </w:pPr>
          </w:p>
          <w:p w14:paraId="390B1882" w14:textId="77777777" w:rsidR="00F72034" w:rsidRPr="00F566BF" w:rsidRDefault="00F72034" w:rsidP="0061094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79B7F54F" w14:textId="77777777" w:rsidR="00F72034" w:rsidRPr="00F566BF" w:rsidRDefault="00F72034" w:rsidP="0061094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214ADFD9" w14:textId="77777777" w:rsidR="00F72034" w:rsidRPr="00F566BF" w:rsidRDefault="00F72034" w:rsidP="0061094E">
            <w:pPr>
              <w:jc w:val="right"/>
              <w:rPr>
                <w:rFonts w:ascii="GHEA Grapalat" w:hAnsi="GHEA Grapalat" w:cs="Arial"/>
                <w:sz w:val="20"/>
                <w:szCs w:val="20"/>
                <w:lang w:val="hy-AM"/>
              </w:rPr>
            </w:pPr>
          </w:p>
        </w:tc>
      </w:tr>
      <w:tr w:rsidR="00F72034" w:rsidRPr="00F566BF" w14:paraId="5AA72339" w14:textId="77777777" w:rsidTr="0061094E">
        <w:trPr>
          <w:trHeight w:val="2194"/>
        </w:trPr>
        <w:tc>
          <w:tcPr>
            <w:tcW w:w="5616" w:type="dxa"/>
            <w:tcBorders>
              <w:top w:val="nil"/>
              <w:left w:val="single" w:sz="4" w:space="0" w:color="auto"/>
              <w:bottom w:val="single" w:sz="4" w:space="0" w:color="auto"/>
              <w:right w:val="single" w:sz="4" w:space="0" w:color="auto"/>
            </w:tcBorders>
            <w:noWrap/>
            <w:vAlign w:val="bottom"/>
          </w:tcPr>
          <w:p w14:paraId="7C815486" w14:textId="77777777" w:rsidR="00F72034" w:rsidRPr="00F566BF" w:rsidRDefault="00F72034" w:rsidP="0061094E">
            <w:pPr>
              <w:rPr>
                <w:rFonts w:ascii="GHEA Grapalat" w:hAnsi="GHEA Grapalat" w:cs="Sylfaen"/>
                <w:sz w:val="20"/>
                <w:szCs w:val="20"/>
              </w:rPr>
            </w:pPr>
            <w:r w:rsidRPr="00F566BF">
              <w:rPr>
                <w:rFonts w:ascii="GHEA Grapalat" w:hAnsi="GHEA Grapalat" w:cs="Sylfaen"/>
                <w:sz w:val="20"/>
                <w:szCs w:val="20"/>
              </w:rPr>
              <w:lastRenderedPageBreak/>
              <w:t>24.բ.                                                       Կ.Տ.</w:t>
            </w:r>
          </w:p>
          <w:p w14:paraId="08948A80" w14:textId="77777777" w:rsidR="00F72034" w:rsidRPr="00F566BF" w:rsidRDefault="00F72034" w:rsidP="0061094E">
            <w:pPr>
              <w:rPr>
                <w:rFonts w:ascii="GHEA Grapalat" w:hAnsi="GHEA Grapalat" w:cs="Sylfaen"/>
                <w:sz w:val="20"/>
                <w:szCs w:val="20"/>
              </w:rPr>
            </w:pPr>
          </w:p>
          <w:p w14:paraId="459200AE" w14:textId="77777777" w:rsidR="00F72034" w:rsidRPr="00F566BF" w:rsidRDefault="00F72034" w:rsidP="0061094E">
            <w:pPr>
              <w:rPr>
                <w:rFonts w:ascii="GHEA Grapalat" w:hAnsi="GHEA Grapalat" w:cs="Sylfaen"/>
                <w:sz w:val="20"/>
                <w:szCs w:val="20"/>
              </w:rPr>
            </w:pPr>
          </w:p>
          <w:p w14:paraId="0D30E530" w14:textId="77777777" w:rsidR="00F72034" w:rsidRPr="00F566BF" w:rsidRDefault="00F72034" w:rsidP="0061094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27D50AFA" w14:textId="77777777" w:rsidR="00F72034" w:rsidRPr="00F566BF" w:rsidRDefault="00F72034" w:rsidP="0061094E">
            <w:pPr>
              <w:rPr>
                <w:rFonts w:ascii="GHEA Grapalat" w:hAnsi="GHEA Grapalat" w:cs="Sylfaen"/>
                <w:sz w:val="20"/>
                <w:szCs w:val="20"/>
              </w:rPr>
            </w:pPr>
          </w:p>
          <w:p w14:paraId="3312D690" w14:textId="77777777" w:rsidR="00F72034" w:rsidRPr="00F566BF" w:rsidRDefault="00F72034" w:rsidP="0061094E">
            <w:pPr>
              <w:rPr>
                <w:rFonts w:ascii="GHEA Grapalat" w:hAnsi="GHEA Grapalat" w:cs="Sylfaen"/>
                <w:sz w:val="20"/>
                <w:szCs w:val="20"/>
              </w:rPr>
            </w:pPr>
            <w:r w:rsidRPr="00F566BF">
              <w:rPr>
                <w:rFonts w:ascii="GHEA Grapalat" w:hAnsi="GHEA Grapalat" w:cs="Sylfaen"/>
                <w:sz w:val="20"/>
                <w:szCs w:val="20"/>
              </w:rPr>
              <w:t xml:space="preserve">  </w:t>
            </w:r>
          </w:p>
          <w:p w14:paraId="74BE1F90" w14:textId="77777777" w:rsidR="00F72034" w:rsidRPr="00F566BF" w:rsidRDefault="00F72034" w:rsidP="0061094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CCDBB91" w14:textId="77777777" w:rsidR="00F72034" w:rsidRPr="00F566BF" w:rsidRDefault="00F72034" w:rsidP="0061094E">
            <w:pPr>
              <w:rPr>
                <w:rFonts w:ascii="GHEA Grapalat" w:hAnsi="GHEA Grapalat" w:cs="Sylfaen"/>
                <w:sz w:val="20"/>
                <w:szCs w:val="20"/>
              </w:rPr>
            </w:pPr>
            <w:r w:rsidRPr="00F566BF">
              <w:rPr>
                <w:rFonts w:ascii="GHEA Grapalat" w:hAnsi="GHEA Grapalat" w:cs="Sylfaen"/>
                <w:sz w:val="20"/>
                <w:szCs w:val="20"/>
              </w:rPr>
              <w:t xml:space="preserve">23.բ.                                                                 Կ.Տ.    </w:t>
            </w:r>
          </w:p>
          <w:p w14:paraId="3BA18504" w14:textId="77777777" w:rsidR="00F72034" w:rsidRPr="00F566BF" w:rsidRDefault="00F72034" w:rsidP="0061094E">
            <w:pPr>
              <w:rPr>
                <w:rFonts w:ascii="GHEA Grapalat" w:hAnsi="GHEA Grapalat" w:cs="Sylfaen"/>
                <w:sz w:val="20"/>
                <w:szCs w:val="20"/>
              </w:rPr>
            </w:pPr>
          </w:p>
          <w:p w14:paraId="3E78AE0A" w14:textId="77777777" w:rsidR="00F72034" w:rsidRPr="00F566BF" w:rsidRDefault="00F72034" w:rsidP="0061094E">
            <w:pPr>
              <w:rPr>
                <w:rFonts w:ascii="GHEA Grapalat" w:hAnsi="GHEA Grapalat" w:cs="Sylfaen"/>
                <w:sz w:val="20"/>
                <w:szCs w:val="20"/>
              </w:rPr>
            </w:pPr>
            <w:r w:rsidRPr="00F566BF">
              <w:rPr>
                <w:rFonts w:ascii="GHEA Grapalat" w:hAnsi="GHEA Grapalat" w:cs="Sylfaen"/>
                <w:sz w:val="20"/>
                <w:szCs w:val="20"/>
              </w:rPr>
              <w:t xml:space="preserve">                     </w:t>
            </w:r>
          </w:p>
          <w:p w14:paraId="36B98954" w14:textId="77777777" w:rsidR="00F72034" w:rsidRPr="00F566BF" w:rsidRDefault="00F72034" w:rsidP="0061094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06D6313D" w14:textId="77777777" w:rsidR="00F72034" w:rsidRPr="00F566BF" w:rsidRDefault="00F72034" w:rsidP="0061094E">
            <w:pPr>
              <w:rPr>
                <w:rFonts w:ascii="GHEA Grapalat" w:hAnsi="GHEA Grapalat" w:cs="Sylfaen"/>
                <w:color w:val="000000"/>
                <w:sz w:val="20"/>
                <w:szCs w:val="20"/>
              </w:rPr>
            </w:pPr>
          </w:p>
          <w:p w14:paraId="622B9CD7" w14:textId="77777777" w:rsidR="00F72034" w:rsidRPr="00F566BF" w:rsidRDefault="00F72034" w:rsidP="0061094E">
            <w:pPr>
              <w:rPr>
                <w:rFonts w:ascii="GHEA Grapalat" w:hAnsi="GHEA Grapalat" w:cs="Sylfaen"/>
                <w:sz w:val="20"/>
                <w:szCs w:val="20"/>
              </w:rPr>
            </w:pPr>
          </w:p>
          <w:p w14:paraId="3E2CE056" w14:textId="77777777" w:rsidR="00F72034" w:rsidRPr="00F566BF" w:rsidRDefault="00F72034" w:rsidP="0061094E">
            <w:pPr>
              <w:jc w:val="right"/>
              <w:rPr>
                <w:rFonts w:ascii="GHEA Grapalat" w:hAnsi="GHEA Grapalat" w:cs="Arial"/>
                <w:sz w:val="20"/>
                <w:szCs w:val="20"/>
              </w:rPr>
            </w:pPr>
          </w:p>
        </w:tc>
      </w:tr>
    </w:tbl>
    <w:p w14:paraId="58FF35B2" w14:textId="77777777" w:rsidR="00F72034" w:rsidRPr="00F566BF" w:rsidRDefault="00F72034" w:rsidP="00F7203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BBCE65" w14:textId="77777777" w:rsidR="00F72034" w:rsidRPr="00F566BF" w:rsidRDefault="00F72034" w:rsidP="00F7203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CE9E5A3" w14:textId="77777777" w:rsidR="00F72034" w:rsidRPr="00F566BF" w:rsidRDefault="00F72034" w:rsidP="00F7203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41B7C1A" w14:textId="77777777" w:rsidR="00F72034" w:rsidRPr="00F566BF" w:rsidRDefault="00F72034" w:rsidP="00F7203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74BBC6" w14:textId="77777777" w:rsidR="00F72034" w:rsidRPr="00F566BF" w:rsidRDefault="00F72034" w:rsidP="00F7203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2547BF7" w14:textId="77777777" w:rsidR="00F72034" w:rsidRPr="002D4DC4" w:rsidRDefault="00F72034" w:rsidP="00F7203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4E246ED3" w14:textId="77777777" w:rsidR="00F72034" w:rsidRPr="00F566BF" w:rsidRDefault="00F72034" w:rsidP="00F72034">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66BC620D" w14:textId="77777777" w:rsidR="00F72034" w:rsidRPr="00F566BF" w:rsidRDefault="00F72034" w:rsidP="00F72034">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72034" w:rsidRPr="00F566BF" w14:paraId="7110A13E" w14:textId="77777777" w:rsidTr="0061094E">
        <w:tc>
          <w:tcPr>
            <w:tcW w:w="720" w:type="dxa"/>
            <w:tcBorders>
              <w:top w:val="single" w:sz="4" w:space="0" w:color="auto"/>
              <w:left w:val="single" w:sz="4" w:space="0" w:color="auto"/>
              <w:bottom w:val="single" w:sz="4" w:space="0" w:color="auto"/>
              <w:right w:val="single" w:sz="4" w:space="0" w:color="auto"/>
            </w:tcBorders>
          </w:tcPr>
          <w:p w14:paraId="640A7EE9" w14:textId="77777777" w:rsidR="00F72034" w:rsidRPr="00F566BF" w:rsidRDefault="00F72034" w:rsidP="0061094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1B3A9F5" w14:textId="77777777" w:rsidR="00F72034" w:rsidRPr="00F566BF" w:rsidRDefault="00F72034" w:rsidP="0061094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48BD266" w14:textId="77777777" w:rsidR="00F72034" w:rsidRPr="00F566BF" w:rsidRDefault="00F72034" w:rsidP="0061094E">
            <w:pPr>
              <w:jc w:val="center"/>
              <w:rPr>
                <w:rFonts w:ascii="GHEA Grapalat" w:hAnsi="GHEA Grapalat"/>
                <w:b/>
                <w:sz w:val="20"/>
                <w:szCs w:val="20"/>
              </w:rPr>
            </w:pPr>
            <w:r w:rsidRPr="00F566BF">
              <w:rPr>
                <w:rFonts w:ascii="GHEA Grapalat" w:hAnsi="GHEA Grapalat"/>
                <w:b/>
                <w:sz w:val="20"/>
                <w:szCs w:val="20"/>
              </w:rPr>
              <w:t>Նշված դաշտի/</w:t>
            </w:r>
          </w:p>
          <w:p w14:paraId="63138E50" w14:textId="77777777" w:rsidR="00F72034" w:rsidRPr="00F566BF" w:rsidRDefault="00F72034" w:rsidP="0061094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00477C31" w14:textId="77777777" w:rsidR="00F72034" w:rsidRPr="00F566BF" w:rsidRDefault="00F72034" w:rsidP="0061094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51741135" w14:textId="77777777" w:rsidR="00F72034" w:rsidRPr="00F566BF" w:rsidRDefault="00F72034" w:rsidP="0061094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CC4FAF0" w14:textId="77777777" w:rsidR="00F72034" w:rsidRPr="00F566BF" w:rsidRDefault="00F72034" w:rsidP="0061094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5BDBCBDC" w14:textId="77777777" w:rsidR="00F72034" w:rsidRPr="00F566BF" w:rsidRDefault="00F72034" w:rsidP="0061094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1A28AEBC" w14:textId="77777777" w:rsidR="00F72034" w:rsidRPr="00F566BF" w:rsidRDefault="00F72034" w:rsidP="0061094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25C426C9" w14:textId="77777777" w:rsidR="00F72034" w:rsidRPr="00F566BF" w:rsidRDefault="00F72034" w:rsidP="0061094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F72034" w:rsidRPr="00F566BF" w14:paraId="7A3139F8" w14:textId="77777777" w:rsidTr="0061094E">
        <w:tc>
          <w:tcPr>
            <w:tcW w:w="720" w:type="dxa"/>
            <w:tcBorders>
              <w:top w:val="single" w:sz="4" w:space="0" w:color="auto"/>
              <w:left w:val="single" w:sz="4" w:space="0" w:color="auto"/>
              <w:bottom w:val="single" w:sz="4" w:space="0" w:color="auto"/>
              <w:right w:val="single" w:sz="4" w:space="0" w:color="auto"/>
            </w:tcBorders>
          </w:tcPr>
          <w:p w14:paraId="2606B884" w14:textId="77777777" w:rsidR="00F72034" w:rsidRPr="00F566BF" w:rsidRDefault="00F72034" w:rsidP="0061094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AE1767E" w14:textId="77777777" w:rsidR="00F72034" w:rsidRPr="00F566BF" w:rsidRDefault="00F72034" w:rsidP="0061094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68BB81B" w14:textId="77777777" w:rsidR="00F72034" w:rsidRPr="00F566BF" w:rsidRDefault="00F72034" w:rsidP="0061094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22D939" w14:textId="77777777" w:rsidR="00F72034" w:rsidRPr="00F566BF" w:rsidRDefault="00F72034" w:rsidP="0061094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8F42B62" w14:textId="77777777" w:rsidR="00F72034" w:rsidRPr="00F566BF" w:rsidRDefault="00F72034" w:rsidP="0061094E">
            <w:pPr>
              <w:jc w:val="center"/>
              <w:rPr>
                <w:rFonts w:ascii="GHEA Grapalat" w:hAnsi="GHEA Grapalat"/>
                <w:b/>
                <w:sz w:val="20"/>
                <w:szCs w:val="20"/>
              </w:rPr>
            </w:pPr>
            <w:r w:rsidRPr="00F566BF">
              <w:rPr>
                <w:rFonts w:ascii="GHEA Grapalat" w:hAnsi="GHEA Grapalat"/>
                <w:b/>
                <w:sz w:val="20"/>
                <w:szCs w:val="20"/>
              </w:rPr>
              <w:t>5</w:t>
            </w:r>
          </w:p>
        </w:tc>
      </w:tr>
      <w:tr w:rsidR="00F72034" w:rsidRPr="00F566BF" w14:paraId="1B286F6D" w14:textId="77777777" w:rsidTr="0061094E">
        <w:tc>
          <w:tcPr>
            <w:tcW w:w="720" w:type="dxa"/>
            <w:tcBorders>
              <w:top w:val="single" w:sz="4" w:space="0" w:color="auto"/>
              <w:left w:val="single" w:sz="4" w:space="0" w:color="auto"/>
              <w:bottom w:val="single" w:sz="4" w:space="0" w:color="auto"/>
              <w:right w:val="single" w:sz="4" w:space="0" w:color="auto"/>
            </w:tcBorders>
          </w:tcPr>
          <w:p w14:paraId="4D89EA76" w14:textId="77777777" w:rsidR="00F72034" w:rsidRPr="00F566BF" w:rsidRDefault="00F72034" w:rsidP="0061094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F48503" w14:textId="77777777" w:rsidR="00F72034" w:rsidRPr="00F566BF" w:rsidRDefault="00F72034" w:rsidP="0061094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59F9D41"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60A64D"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D889B9" w14:textId="77777777" w:rsidR="00F72034" w:rsidRPr="00F566BF" w:rsidRDefault="00F72034" w:rsidP="0061094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F72034" w:rsidRPr="00F566BF" w14:paraId="38D834AA" w14:textId="77777777" w:rsidTr="0061094E">
        <w:tc>
          <w:tcPr>
            <w:tcW w:w="720" w:type="dxa"/>
            <w:tcBorders>
              <w:top w:val="single" w:sz="4" w:space="0" w:color="auto"/>
              <w:left w:val="single" w:sz="4" w:space="0" w:color="auto"/>
              <w:bottom w:val="single" w:sz="4" w:space="0" w:color="auto"/>
              <w:right w:val="single" w:sz="4" w:space="0" w:color="auto"/>
            </w:tcBorders>
          </w:tcPr>
          <w:p w14:paraId="79476DC1" w14:textId="77777777" w:rsidR="00F72034" w:rsidRPr="00F566BF" w:rsidRDefault="00F72034" w:rsidP="001C17B1">
            <w:pPr>
              <w:pStyle w:val="ListParagraph"/>
              <w:numPr>
                <w:ilvl w:val="0"/>
                <w:numId w:val="7"/>
              </w:numP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444A780E" w14:textId="77777777" w:rsidR="00F72034" w:rsidRPr="00F566BF" w:rsidRDefault="00F72034" w:rsidP="0061094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77EC7D23"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6898F91"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6557E3A"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F72034" w:rsidRPr="00F566BF" w14:paraId="00110F83" w14:textId="77777777" w:rsidTr="0061094E">
        <w:tc>
          <w:tcPr>
            <w:tcW w:w="720" w:type="dxa"/>
            <w:tcBorders>
              <w:top w:val="single" w:sz="4" w:space="0" w:color="auto"/>
              <w:left w:val="single" w:sz="4" w:space="0" w:color="auto"/>
              <w:bottom w:val="single" w:sz="4" w:space="0" w:color="auto"/>
              <w:right w:val="single" w:sz="4" w:space="0" w:color="auto"/>
            </w:tcBorders>
          </w:tcPr>
          <w:p w14:paraId="59691D12" w14:textId="77777777" w:rsidR="00F72034" w:rsidRPr="00F566BF" w:rsidRDefault="00F72034" w:rsidP="001C17B1">
            <w:pPr>
              <w:pStyle w:val="ListParagraph"/>
              <w:numPr>
                <w:ilvl w:val="0"/>
                <w:numId w:val="7"/>
              </w:numPr>
              <w:ind w:hanging="436"/>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308D2809" w14:textId="77777777" w:rsidR="00F72034" w:rsidRPr="00F566BF" w:rsidRDefault="00F72034" w:rsidP="0061094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245BBB6"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3EF1CF"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rPr>
              <w:t>պարտադիր</w:t>
            </w:r>
          </w:p>
          <w:p w14:paraId="61CF70FB" w14:textId="77777777" w:rsidR="00F72034" w:rsidRPr="00F566BF" w:rsidRDefault="00F72034" w:rsidP="0061094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E2E44C4" w14:textId="77777777" w:rsidR="00F72034" w:rsidRPr="00F566BF" w:rsidRDefault="00F72034" w:rsidP="0061094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F72034" w:rsidRPr="00F566BF" w14:paraId="6E929A3F" w14:textId="77777777" w:rsidTr="0061094E">
        <w:tc>
          <w:tcPr>
            <w:tcW w:w="720" w:type="dxa"/>
            <w:tcBorders>
              <w:top w:val="single" w:sz="4" w:space="0" w:color="auto"/>
              <w:left w:val="single" w:sz="4" w:space="0" w:color="auto"/>
              <w:bottom w:val="single" w:sz="4" w:space="0" w:color="auto"/>
              <w:right w:val="single" w:sz="4" w:space="0" w:color="auto"/>
            </w:tcBorders>
          </w:tcPr>
          <w:p w14:paraId="298CD541" w14:textId="77777777" w:rsidR="00F72034" w:rsidRPr="00F566BF" w:rsidRDefault="00F72034" w:rsidP="001C17B1">
            <w:pPr>
              <w:pStyle w:val="ListParagraph"/>
              <w:numPr>
                <w:ilvl w:val="0"/>
                <w:numId w:val="7"/>
              </w:numPr>
              <w:ind w:hanging="436"/>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1ADDEF17" w14:textId="77777777" w:rsidR="00F72034" w:rsidRPr="00F566BF" w:rsidRDefault="00F72034" w:rsidP="0061094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F2A099D"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BFB816"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rPr>
              <w:t>պարտադիր</w:t>
            </w:r>
          </w:p>
          <w:p w14:paraId="4805D49F"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2BAAD2F" w14:textId="77777777" w:rsidR="00F72034" w:rsidRPr="00F566BF" w:rsidRDefault="00F72034" w:rsidP="0061094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F72034" w:rsidRPr="00F566BF" w14:paraId="07B424D2" w14:textId="77777777" w:rsidTr="0061094E">
        <w:tc>
          <w:tcPr>
            <w:tcW w:w="720" w:type="dxa"/>
            <w:tcBorders>
              <w:top w:val="single" w:sz="4" w:space="0" w:color="auto"/>
              <w:left w:val="single" w:sz="4" w:space="0" w:color="auto"/>
              <w:bottom w:val="single" w:sz="4" w:space="0" w:color="auto"/>
              <w:right w:val="single" w:sz="4" w:space="0" w:color="auto"/>
            </w:tcBorders>
          </w:tcPr>
          <w:p w14:paraId="0934493E"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5EA87CC"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1686066"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46E0E1"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62DD794"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F72034" w:rsidRPr="00F566BF" w14:paraId="56BDA66E" w14:textId="77777777" w:rsidTr="0061094E">
        <w:tc>
          <w:tcPr>
            <w:tcW w:w="720" w:type="dxa"/>
            <w:tcBorders>
              <w:top w:val="single" w:sz="4" w:space="0" w:color="auto"/>
              <w:left w:val="single" w:sz="4" w:space="0" w:color="auto"/>
              <w:bottom w:val="single" w:sz="4" w:space="0" w:color="auto"/>
              <w:right w:val="single" w:sz="4" w:space="0" w:color="auto"/>
            </w:tcBorders>
          </w:tcPr>
          <w:p w14:paraId="24F53234"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D93CB48"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9EA738E"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FE5BB"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rPr>
              <w:t>պարտադիր</w:t>
            </w:r>
          </w:p>
          <w:p w14:paraId="03FCF3EE"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A269F65"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F72034" w:rsidRPr="00F566BF" w14:paraId="58189279" w14:textId="77777777" w:rsidTr="0061094E">
        <w:tc>
          <w:tcPr>
            <w:tcW w:w="720" w:type="dxa"/>
            <w:tcBorders>
              <w:top w:val="single" w:sz="4" w:space="0" w:color="auto"/>
              <w:left w:val="single" w:sz="4" w:space="0" w:color="auto"/>
              <w:bottom w:val="single" w:sz="4" w:space="0" w:color="auto"/>
              <w:right w:val="single" w:sz="4" w:space="0" w:color="auto"/>
            </w:tcBorders>
          </w:tcPr>
          <w:p w14:paraId="44A6A167"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78AC548"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1BF4555"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D3901E"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rPr>
              <w:t>ոչ պարտադիր</w:t>
            </w:r>
          </w:p>
          <w:p w14:paraId="7C4C9840"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179C8C9"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F72034" w:rsidRPr="00F566BF" w14:paraId="0BD79238" w14:textId="77777777" w:rsidTr="0061094E">
        <w:tc>
          <w:tcPr>
            <w:tcW w:w="720" w:type="dxa"/>
            <w:tcBorders>
              <w:top w:val="single" w:sz="4" w:space="0" w:color="auto"/>
              <w:left w:val="single" w:sz="4" w:space="0" w:color="auto"/>
              <w:bottom w:val="single" w:sz="4" w:space="0" w:color="auto"/>
              <w:right w:val="single" w:sz="4" w:space="0" w:color="auto"/>
            </w:tcBorders>
          </w:tcPr>
          <w:p w14:paraId="41B8026D"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B41DA9A"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86C18F7"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069F76"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rPr>
              <w:t>ոչ պարտադիր</w:t>
            </w:r>
          </w:p>
          <w:p w14:paraId="672042A3"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BA96013"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F72034" w:rsidRPr="00F566BF" w14:paraId="1BC66EBC" w14:textId="77777777" w:rsidTr="0061094E">
        <w:tc>
          <w:tcPr>
            <w:tcW w:w="720" w:type="dxa"/>
            <w:tcBorders>
              <w:top w:val="single" w:sz="4" w:space="0" w:color="auto"/>
              <w:left w:val="single" w:sz="4" w:space="0" w:color="auto"/>
              <w:bottom w:val="single" w:sz="4" w:space="0" w:color="auto"/>
              <w:right w:val="single" w:sz="4" w:space="0" w:color="auto"/>
            </w:tcBorders>
          </w:tcPr>
          <w:p w14:paraId="68113599"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774224D1"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F8B57E4"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B7AA4E"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rPr>
              <w:t>պարտադիր</w:t>
            </w:r>
          </w:p>
          <w:p w14:paraId="240D626E"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085E59C"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F72034" w:rsidRPr="00F566BF" w14:paraId="37D2C80D" w14:textId="77777777" w:rsidTr="0061094E">
        <w:tc>
          <w:tcPr>
            <w:tcW w:w="720" w:type="dxa"/>
            <w:tcBorders>
              <w:top w:val="single" w:sz="4" w:space="0" w:color="auto"/>
              <w:left w:val="single" w:sz="4" w:space="0" w:color="auto"/>
              <w:bottom w:val="single" w:sz="4" w:space="0" w:color="auto"/>
              <w:right w:val="single" w:sz="4" w:space="0" w:color="auto"/>
            </w:tcBorders>
          </w:tcPr>
          <w:p w14:paraId="2692ECB4" w14:textId="77777777" w:rsidR="00F72034" w:rsidRPr="00F566BF" w:rsidRDefault="00F72034" w:rsidP="0061094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D8F7706"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3D625E1"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77F697"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rPr>
              <w:t>ոչ պարտադիր</w:t>
            </w:r>
          </w:p>
          <w:p w14:paraId="4A3BCE21" w14:textId="77777777" w:rsidR="00F72034" w:rsidRPr="00F566BF" w:rsidRDefault="00F72034" w:rsidP="0061094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5FA891" w14:textId="77777777" w:rsidR="00F72034" w:rsidRPr="00F566BF" w:rsidRDefault="00F72034" w:rsidP="0061094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F72034" w:rsidRPr="00F566BF" w14:paraId="2D1734B5" w14:textId="77777777" w:rsidTr="0061094E">
        <w:tc>
          <w:tcPr>
            <w:tcW w:w="720" w:type="dxa"/>
            <w:tcBorders>
              <w:top w:val="single" w:sz="4" w:space="0" w:color="auto"/>
              <w:left w:val="single" w:sz="4" w:space="0" w:color="auto"/>
              <w:bottom w:val="single" w:sz="4" w:space="0" w:color="auto"/>
              <w:right w:val="single" w:sz="4" w:space="0" w:color="auto"/>
            </w:tcBorders>
          </w:tcPr>
          <w:p w14:paraId="2C515A7D"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0936FD"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48F6FFD"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C7FBDA"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rPr>
              <w:t>ոչ պարտադիր</w:t>
            </w:r>
          </w:p>
          <w:p w14:paraId="6C15A3D9"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153BAAE1"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F72034" w:rsidRPr="00F566BF" w14:paraId="50CD8244" w14:textId="77777777" w:rsidTr="0061094E">
        <w:tc>
          <w:tcPr>
            <w:tcW w:w="720" w:type="dxa"/>
            <w:tcBorders>
              <w:top w:val="single" w:sz="4" w:space="0" w:color="auto"/>
              <w:left w:val="single" w:sz="4" w:space="0" w:color="auto"/>
              <w:bottom w:val="single" w:sz="4" w:space="0" w:color="auto"/>
              <w:right w:val="single" w:sz="4" w:space="0" w:color="auto"/>
            </w:tcBorders>
          </w:tcPr>
          <w:p w14:paraId="6E4DDBB8"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BF30520"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5186A06"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A85A5F"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9FC176"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F72034" w:rsidRPr="00F566BF" w14:paraId="187B1FA1" w14:textId="77777777" w:rsidTr="0061094E">
        <w:tc>
          <w:tcPr>
            <w:tcW w:w="720" w:type="dxa"/>
            <w:tcBorders>
              <w:top w:val="single" w:sz="4" w:space="0" w:color="auto"/>
              <w:left w:val="single" w:sz="4" w:space="0" w:color="auto"/>
              <w:bottom w:val="single" w:sz="4" w:space="0" w:color="auto"/>
              <w:right w:val="single" w:sz="4" w:space="0" w:color="auto"/>
            </w:tcBorders>
          </w:tcPr>
          <w:p w14:paraId="770B3F98"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593A2B5"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BD5B03B"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D67CEF"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rPr>
              <w:t>պարտադիր</w:t>
            </w:r>
          </w:p>
          <w:p w14:paraId="0283AAD4"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03D3DDE"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F72034" w:rsidRPr="00F566BF" w14:paraId="47EBB1FD" w14:textId="77777777" w:rsidTr="0061094E">
        <w:tc>
          <w:tcPr>
            <w:tcW w:w="720" w:type="dxa"/>
            <w:tcBorders>
              <w:top w:val="single" w:sz="4" w:space="0" w:color="auto"/>
              <w:left w:val="single" w:sz="4" w:space="0" w:color="auto"/>
              <w:bottom w:val="single" w:sz="4" w:space="0" w:color="auto"/>
              <w:right w:val="single" w:sz="4" w:space="0" w:color="auto"/>
            </w:tcBorders>
          </w:tcPr>
          <w:p w14:paraId="467933E3"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2C8617C"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C50999A"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2194B1"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rPr>
              <w:t>պարտադիր</w:t>
            </w:r>
          </w:p>
          <w:p w14:paraId="62522BC8"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5667D90" w14:textId="77777777" w:rsidR="00F72034" w:rsidRPr="00F566BF" w:rsidRDefault="00F72034" w:rsidP="0061094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F72034" w:rsidRPr="00272B3E" w14:paraId="6BCED2BF" w14:textId="77777777" w:rsidTr="0061094E">
        <w:tc>
          <w:tcPr>
            <w:tcW w:w="720" w:type="dxa"/>
            <w:tcBorders>
              <w:top w:val="single" w:sz="4" w:space="0" w:color="auto"/>
              <w:left w:val="single" w:sz="4" w:space="0" w:color="auto"/>
              <w:bottom w:val="single" w:sz="4" w:space="0" w:color="auto"/>
              <w:right w:val="single" w:sz="4" w:space="0" w:color="auto"/>
            </w:tcBorders>
          </w:tcPr>
          <w:p w14:paraId="381804FC" w14:textId="77777777" w:rsidR="00F72034" w:rsidRPr="00F566BF" w:rsidRDefault="00F72034" w:rsidP="0061094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C841BBB" w14:textId="77777777" w:rsidR="00F72034" w:rsidRPr="00F566BF" w:rsidRDefault="00F72034" w:rsidP="0061094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32882CA" w14:textId="77777777" w:rsidR="00F72034" w:rsidRPr="00F566BF" w:rsidRDefault="00F72034" w:rsidP="0061094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2E5F85" w14:textId="77777777" w:rsidR="00F72034" w:rsidRPr="00F566BF" w:rsidRDefault="00F72034" w:rsidP="0061094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02132685" w14:textId="77777777" w:rsidR="00F72034" w:rsidRPr="00F566BF" w:rsidRDefault="00F72034" w:rsidP="0061094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3B96E72" w14:textId="77777777" w:rsidR="00F72034" w:rsidRPr="00F566BF" w:rsidRDefault="00F72034" w:rsidP="0061094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F72034" w:rsidRPr="00F566BF" w14:paraId="563C10A9" w14:textId="77777777" w:rsidTr="0061094E">
        <w:tc>
          <w:tcPr>
            <w:tcW w:w="720" w:type="dxa"/>
            <w:tcBorders>
              <w:top w:val="single" w:sz="4" w:space="0" w:color="auto"/>
              <w:left w:val="single" w:sz="4" w:space="0" w:color="auto"/>
              <w:bottom w:val="single" w:sz="4" w:space="0" w:color="auto"/>
              <w:right w:val="single" w:sz="4" w:space="0" w:color="auto"/>
            </w:tcBorders>
          </w:tcPr>
          <w:p w14:paraId="7877D73A" w14:textId="77777777" w:rsidR="00F72034" w:rsidRPr="00F566BF" w:rsidRDefault="00F72034" w:rsidP="0061094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888D75D"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4BAD80A"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FEB586"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C86B0DD"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F72034" w:rsidRPr="00272B3E" w14:paraId="77C0C6EE" w14:textId="77777777" w:rsidTr="0061094E">
        <w:tc>
          <w:tcPr>
            <w:tcW w:w="720" w:type="dxa"/>
            <w:tcBorders>
              <w:top w:val="single" w:sz="4" w:space="0" w:color="auto"/>
              <w:left w:val="single" w:sz="4" w:space="0" w:color="auto"/>
              <w:bottom w:val="single" w:sz="4" w:space="0" w:color="auto"/>
              <w:right w:val="single" w:sz="4" w:space="0" w:color="auto"/>
            </w:tcBorders>
          </w:tcPr>
          <w:p w14:paraId="5957FF55"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FEB34DA"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1D5741ED"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88D373" w14:textId="77777777" w:rsidR="00F72034" w:rsidRPr="00F566BF" w:rsidRDefault="00F72034" w:rsidP="0061094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724BF04" w14:textId="77777777" w:rsidR="00F72034" w:rsidRPr="00F566BF" w:rsidRDefault="00F72034" w:rsidP="0061094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F72034" w:rsidRPr="00F566BF" w14:paraId="043BB03B" w14:textId="77777777" w:rsidTr="0061094E">
        <w:tc>
          <w:tcPr>
            <w:tcW w:w="720" w:type="dxa"/>
            <w:tcBorders>
              <w:top w:val="single" w:sz="4" w:space="0" w:color="auto"/>
              <w:left w:val="single" w:sz="4" w:space="0" w:color="auto"/>
              <w:bottom w:val="single" w:sz="4" w:space="0" w:color="auto"/>
              <w:right w:val="single" w:sz="4" w:space="0" w:color="auto"/>
            </w:tcBorders>
          </w:tcPr>
          <w:p w14:paraId="399C876E"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5046140" w14:textId="77777777" w:rsidR="00F72034" w:rsidRPr="00F566BF" w:rsidRDefault="00F72034" w:rsidP="0061094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13A95E"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55622E"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rPr>
              <w:t>պարտադիր</w:t>
            </w:r>
          </w:p>
          <w:p w14:paraId="13A428D3"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BEDD47" w14:textId="77777777" w:rsidR="00F72034" w:rsidRPr="00F566BF" w:rsidRDefault="00F72034" w:rsidP="0061094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F72034" w:rsidRPr="00272B3E" w14:paraId="352DB237" w14:textId="77777777" w:rsidTr="0061094E">
        <w:tc>
          <w:tcPr>
            <w:tcW w:w="720" w:type="dxa"/>
            <w:tcBorders>
              <w:top w:val="single" w:sz="4" w:space="0" w:color="auto"/>
              <w:left w:val="single" w:sz="4" w:space="0" w:color="auto"/>
              <w:bottom w:val="single" w:sz="4" w:space="0" w:color="auto"/>
              <w:right w:val="single" w:sz="4" w:space="0" w:color="auto"/>
            </w:tcBorders>
          </w:tcPr>
          <w:p w14:paraId="00E48D32" w14:textId="77777777" w:rsidR="00F72034" w:rsidRPr="00F566BF" w:rsidDel="0010680B" w:rsidRDefault="00F72034" w:rsidP="0061094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096EC2" w14:textId="77777777" w:rsidR="00F72034" w:rsidRPr="00F566BF" w:rsidRDefault="00F72034" w:rsidP="0061094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3EB0024"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712717" w14:textId="77777777" w:rsidR="00F72034" w:rsidRPr="00F566BF" w:rsidRDefault="00F72034" w:rsidP="0061094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44F5782B" w14:textId="77777777" w:rsidR="00F72034" w:rsidRPr="00F566BF" w:rsidRDefault="00F72034" w:rsidP="0061094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180FE928" w14:textId="77777777" w:rsidR="00F72034" w:rsidRPr="00F566BF" w:rsidRDefault="00F72034" w:rsidP="0061094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5706DB6" w14:textId="77777777" w:rsidR="00F72034" w:rsidRPr="00F566BF" w:rsidRDefault="00F72034" w:rsidP="0061094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F72034" w:rsidRPr="00F566BF" w14:paraId="5B5F04B3" w14:textId="77777777" w:rsidTr="0061094E">
        <w:tc>
          <w:tcPr>
            <w:tcW w:w="720" w:type="dxa"/>
            <w:tcBorders>
              <w:top w:val="single" w:sz="4" w:space="0" w:color="auto"/>
              <w:left w:val="single" w:sz="4" w:space="0" w:color="auto"/>
              <w:bottom w:val="single" w:sz="4" w:space="0" w:color="auto"/>
              <w:right w:val="single" w:sz="4" w:space="0" w:color="auto"/>
            </w:tcBorders>
          </w:tcPr>
          <w:p w14:paraId="351AAC51" w14:textId="77777777" w:rsidR="00F72034" w:rsidRPr="00F566BF" w:rsidRDefault="00F72034" w:rsidP="0061094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B516C13"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5DAC0E23"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CA72A82"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rPr>
              <w:t>ոչ պարտադիր</w:t>
            </w:r>
          </w:p>
          <w:p w14:paraId="2416963E"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18E9A46"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6C1296D"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F72034" w:rsidRPr="00272B3E" w14:paraId="2169F97D" w14:textId="77777777" w:rsidTr="0061094E">
        <w:tc>
          <w:tcPr>
            <w:tcW w:w="720" w:type="dxa"/>
            <w:tcBorders>
              <w:top w:val="single" w:sz="4" w:space="0" w:color="auto"/>
              <w:left w:val="single" w:sz="4" w:space="0" w:color="auto"/>
              <w:bottom w:val="single" w:sz="4" w:space="0" w:color="auto"/>
              <w:right w:val="single" w:sz="4" w:space="0" w:color="auto"/>
            </w:tcBorders>
          </w:tcPr>
          <w:p w14:paraId="67443984"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F5F6BC6"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AB65735"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3C62A5"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rPr>
              <w:t>պարտադիր</w:t>
            </w:r>
          </w:p>
          <w:p w14:paraId="37A13E57" w14:textId="77777777" w:rsidR="00F72034" w:rsidRPr="00F566BF" w:rsidRDefault="00F72034" w:rsidP="0061094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FE166BF" w14:textId="77777777" w:rsidR="00F72034" w:rsidRPr="00F566BF" w:rsidRDefault="00F72034" w:rsidP="0061094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52F90BE" w14:textId="77777777" w:rsidR="00F72034" w:rsidRPr="00F566BF" w:rsidRDefault="00F72034" w:rsidP="0061094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CD09D51" w14:textId="77777777" w:rsidR="00F72034" w:rsidRPr="00F566BF" w:rsidRDefault="00F72034" w:rsidP="0061094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7A301386" w14:textId="77777777" w:rsidR="00F72034" w:rsidRPr="00F566BF" w:rsidRDefault="00F72034" w:rsidP="0061094E">
            <w:pPr>
              <w:jc w:val="center"/>
              <w:rPr>
                <w:rFonts w:ascii="GHEA Grapalat" w:hAnsi="GHEA Grapalat"/>
                <w:sz w:val="20"/>
                <w:szCs w:val="20"/>
                <w:lang w:val="hy-AM"/>
              </w:rPr>
            </w:pPr>
          </w:p>
        </w:tc>
      </w:tr>
      <w:tr w:rsidR="00F72034" w:rsidRPr="00272B3E" w14:paraId="5C7B5358" w14:textId="77777777" w:rsidTr="0061094E">
        <w:tc>
          <w:tcPr>
            <w:tcW w:w="720" w:type="dxa"/>
            <w:tcBorders>
              <w:top w:val="single" w:sz="4" w:space="0" w:color="auto"/>
              <w:left w:val="single" w:sz="4" w:space="0" w:color="auto"/>
              <w:bottom w:val="single" w:sz="4" w:space="0" w:color="auto"/>
              <w:right w:val="single" w:sz="4" w:space="0" w:color="auto"/>
            </w:tcBorders>
            <w:vAlign w:val="center"/>
          </w:tcPr>
          <w:p w14:paraId="7994E2FC" w14:textId="77777777" w:rsidR="00F72034" w:rsidRPr="00F566BF" w:rsidRDefault="00F72034" w:rsidP="0061094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D4CEB0"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20A1A92"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AA0457"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rPr>
              <w:t xml:space="preserve">պարտադիր` </w:t>
            </w:r>
          </w:p>
          <w:p w14:paraId="0D756B62" w14:textId="77777777" w:rsidR="00F72034" w:rsidRPr="00F566BF" w:rsidRDefault="00F72034" w:rsidP="0061094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CA536B0" w14:textId="77777777" w:rsidR="00F72034" w:rsidRPr="00F566BF" w:rsidRDefault="00F72034" w:rsidP="0061094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192FDE99" w14:textId="77777777" w:rsidR="00F72034" w:rsidRPr="00F566BF" w:rsidRDefault="00F72034" w:rsidP="0061094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F72034" w:rsidRPr="00F566BF" w14:paraId="74099846" w14:textId="77777777" w:rsidTr="0061094E">
        <w:tc>
          <w:tcPr>
            <w:tcW w:w="720" w:type="dxa"/>
            <w:tcBorders>
              <w:top w:val="single" w:sz="4" w:space="0" w:color="auto"/>
              <w:left w:val="single" w:sz="4" w:space="0" w:color="auto"/>
              <w:bottom w:val="single" w:sz="4" w:space="0" w:color="auto"/>
              <w:right w:val="single" w:sz="4" w:space="0" w:color="auto"/>
            </w:tcBorders>
          </w:tcPr>
          <w:p w14:paraId="023946EA"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6240B8"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659B826"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FA6A76"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03D316D9"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4203E79"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F72034" w:rsidRPr="00F566BF" w14:paraId="47C8A195" w14:textId="77777777" w:rsidTr="0061094E">
        <w:tc>
          <w:tcPr>
            <w:tcW w:w="720" w:type="dxa"/>
            <w:tcBorders>
              <w:top w:val="single" w:sz="4" w:space="0" w:color="auto"/>
              <w:left w:val="single" w:sz="4" w:space="0" w:color="auto"/>
              <w:bottom w:val="single" w:sz="4" w:space="0" w:color="auto"/>
              <w:right w:val="single" w:sz="4" w:space="0" w:color="auto"/>
            </w:tcBorders>
            <w:vAlign w:val="center"/>
          </w:tcPr>
          <w:p w14:paraId="2F2399FC" w14:textId="77777777" w:rsidR="00F72034" w:rsidRPr="00F566BF" w:rsidRDefault="00F72034" w:rsidP="0061094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3D72966"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05BE127"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D990BA"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rPr>
              <w:t xml:space="preserve">պարտադիր` </w:t>
            </w:r>
          </w:p>
          <w:p w14:paraId="2891F747"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2C8321E" w14:textId="77777777" w:rsidR="00F72034" w:rsidRPr="00F566BF" w:rsidRDefault="00F72034" w:rsidP="0061094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55375BC6" w14:textId="77777777" w:rsidR="00F72034" w:rsidRPr="00F566BF" w:rsidRDefault="00F72034" w:rsidP="0061094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F72034" w:rsidRPr="00F566BF" w14:paraId="56C8F534" w14:textId="77777777" w:rsidTr="0061094E">
        <w:tc>
          <w:tcPr>
            <w:tcW w:w="720" w:type="dxa"/>
            <w:tcBorders>
              <w:top w:val="single" w:sz="4" w:space="0" w:color="auto"/>
              <w:left w:val="single" w:sz="4" w:space="0" w:color="auto"/>
              <w:bottom w:val="single" w:sz="4" w:space="0" w:color="auto"/>
              <w:right w:val="single" w:sz="4" w:space="0" w:color="auto"/>
            </w:tcBorders>
          </w:tcPr>
          <w:p w14:paraId="76EBBC20"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C9D0026"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E1B9AA1"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4407F0C0"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rPr>
              <w:t>պարտադիր</w:t>
            </w:r>
          </w:p>
          <w:p w14:paraId="7FABBC8E"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A6D865F" w14:textId="77777777" w:rsidR="00F72034" w:rsidRPr="00F566BF" w:rsidRDefault="00F72034" w:rsidP="0061094E">
            <w:pPr>
              <w:jc w:val="center"/>
              <w:rPr>
                <w:rFonts w:ascii="GHEA Grapalat" w:hAnsi="GHEA Grapalat"/>
                <w:sz w:val="20"/>
                <w:szCs w:val="20"/>
              </w:rPr>
            </w:pPr>
          </w:p>
        </w:tc>
      </w:tr>
      <w:tr w:rsidR="00F72034" w:rsidRPr="00F566BF" w14:paraId="3842E78C" w14:textId="77777777" w:rsidTr="0061094E">
        <w:tc>
          <w:tcPr>
            <w:tcW w:w="720" w:type="dxa"/>
            <w:tcBorders>
              <w:top w:val="single" w:sz="4" w:space="0" w:color="auto"/>
              <w:left w:val="single" w:sz="4" w:space="0" w:color="auto"/>
              <w:bottom w:val="single" w:sz="4" w:space="0" w:color="auto"/>
              <w:right w:val="single" w:sz="4" w:space="0" w:color="auto"/>
            </w:tcBorders>
            <w:vAlign w:val="center"/>
          </w:tcPr>
          <w:p w14:paraId="7673AE1E" w14:textId="77777777" w:rsidR="00F72034" w:rsidRPr="00F566BF" w:rsidRDefault="00F72034" w:rsidP="0061094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EEBBA1F"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500F9A"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7366B4"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rPr>
              <w:t>պարտադիր</w:t>
            </w:r>
          </w:p>
          <w:p w14:paraId="3C37E67A"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7919D0D" w14:textId="77777777" w:rsidR="00F72034" w:rsidRPr="00F566BF" w:rsidRDefault="00F72034" w:rsidP="0061094E">
            <w:pPr>
              <w:jc w:val="center"/>
              <w:rPr>
                <w:rFonts w:ascii="GHEA Grapalat" w:hAnsi="GHEA Grapalat"/>
                <w:sz w:val="20"/>
                <w:szCs w:val="20"/>
              </w:rPr>
            </w:pPr>
          </w:p>
        </w:tc>
      </w:tr>
      <w:tr w:rsidR="00F72034" w:rsidRPr="00F566BF" w14:paraId="54A61722" w14:textId="77777777" w:rsidTr="0061094E">
        <w:tc>
          <w:tcPr>
            <w:tcW w:w="720" w:type="dxa"/>
            <w:tcBorders>
              <w:top w:val="single" w:sz="4" w:space="0" w:color="auto"/>
              <w:left w:val="single" w:sz="4" w:space="0" w:color="auto"/>
              <w:bottom w:val="single" w:sz="4" w:space="0" w:color="auto"/>
              <w:right w:val="single" w:sz="4" w:space="0" w:color="auto"/>
            </w:tcBorders>
          </w:tcPr>
          <w:p w14:paraId="79B9A7F1" w14:textId="77777777" w:rsidR="00F72034" w:rsidRPr="00F566BF" w:rsidRDefault="00F72034" w:rsidP="0061094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26CD0B2" w14:textId="77777777" w:rsidR="00F72034" w:rsidRPr="00F566BF" w:rsidRDefault="00F72034" w:rsidP="0061094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38F1828"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9E61B1"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rPr>
              <w:t>պարտադիր</w:t>
            </w:r>
          </w:p>
          <w:p w14:paraId="0E168EC2"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126F5895" w14:textId="77777777" w:rsidR="00F72034" w:rsidRPr="00F566BF" w:rsidRDefault="00F72034" w:rsidP="0061094E">
            <w:pPr>
              <w:jc w:val="center"/>
              <w:rPr>
                <w:rFonts w:ascii="GHEA Grapalat" w:hAnsi="GHEA Grapalat"/>
                <w:sz w:val="20"/>
                <w:szCs w:val="20"/>
              </w:rPr>
            </w:pPr>
          </w:p>
        </w:tc>
      </w:tr>
      <w:tr w:rsidR="00F72034" w:rsidRPr="00F566BF" w14:paraId="2BB02219" w14:textId="77777777" w:rsidTr="0061094E">
        <w:tc>
          <w:tcPr>
            <w:tcW w:w="720" w:type="dxa"/>
            <w:tcBorders>
              <w:top w:val="single" w:sz="4" w:space="0" w:color="auto"/>
              <w:left w:val="single" w:sz="4" w:space="0" w:color="auto"/>
              <w:bottom w:val="single" w:sz="4" w:space="0" w:color="auto"/>
              <w:right w:val="single" w:sz="4" w:space="0" w:color="auto"/>
            </w:tcBorders>
          </w:tcPr>
          <w:p w14:paraId="02D24660"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7E28E3D"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977B14D"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D99A1B"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rPr>
              <w:t>ոչ պարտադիր</w:t>
            </w:r>
          </w:p>
          <w:p w14:paraId="09F9F46C"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5229B64" w14:textId="77777777" w:rsidR="00F72034" w:rsidRPr="00F566BF" w:rsidRDefault="00F72034" w:rsidP="0061094E">
            <w:pPr>
              <w:jc w:val="center"/>
              <w:rPr>
                <w:rFonts w:ascii="GHEA Grapalat" w:hAnsi="GHEA Grapalat"/>
                <w:sz w:val="20"/>
                <w:szCs w:val="20"/>
              </w:rPr>
            </w:pPr>
          </w:p>
        </w:tc>
      </w:tr>
      <w:tr w:rsidR="00F72034" w:rsidRPr="00F566BF" w14:paraId="1A65A0DF" w14:textId="77777777" w:rsidTr="0061094E">
        <w:tc>
          <w:tcPr>
            <w:tcW w:w="720" w:type="dxa"/>
            <w:tcBorders>
              <w:top w:val="single" w:sz="4" w:space="0" w:color="auto"/>
              <w:left w:val="single" w:sz="4" w:space="0" w:color="auto"/>
              <w:bottom w:val="single" w:sz="4" w:space="0" w:color="auto"/>
              <w:right w:val="single" w:sz="4" w:space="0" w:color="auto"/>
            </w:tcBorders>
          </w:tcPr>
          <w:p w14:paraId="1F18D999"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60851F"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CDFB520"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3475AC"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0933ACD"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B4392DA" w14:textId="77777777" w:rsidR="00F72034" w:rsidRPr="00F566BF" w:rsidRDefault="00F72034" w:rsidP="0061094E">
            <w:pPr>
              <w:jc w:val="center"/>
              <w:rPr>
                <w:rFonts w:ascii="GHEA Grapalat" w:hAnsi="GHEA Grapalat"/>
                <w:sz w:val="20"/>
                <w:szCs w:val="20"/>
              </w:rPr>
            </w:pPr>
          </w:p>
        </w:tc>
      </w:tr>
      <w:tr w:rsidR="00F72034" w:rsidRPr="00F566BF" w14:paraId="19973049" w14:textId="77777777" w:rsidTr="0061094E">
        <w:tc>
          <w:tcPr>
            <w:tcW w:w="720" w:type="dxa"/>
            <w:tcBorders>
              <w:top w:val="single" w:sz="4" w:space="0" w:color="auto"/>
              <w:left w:val="single" w:sz="4" w:space="0" w:color="auto"/>
              <w:bottom w:val="single" w:sz="4" w:space="0" w:color="auto"/>
              <w:right w:val="single" w:sz="4" w:space="0" w:color="auto"/>
            </w:tcBorders>
          </w:tcPr>
          <w:p w14:paraId="47D93F3D"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45BD1C9"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18C08EE"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3F3E24"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93FE750"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399AD38" w14:textId="77777777" w:rsidR="00F72034" w:rsidRPr="00F566BF" w:rsidRDefault="00F72034" w:rsidP="0061094E">
            <w:pPr>
              <w:jc w:val="center"/>
              <w:rPr>
                <w:rFonts w:ascii="GHEA Grapalat" w:hAnsi="GHEA Grapalat"/>
                <w:sz w:val="20"/>
                <w:szCs w:val="20"/>
              </w:rPr>
            </w:pPr>
          </w:p>
        </w:tc>
      </w:tr>
    </w:tbl>
    <w:p w14:paraId="58242C6C" w14:textId="77777777" w:rsidR="00F72034" w:rsidRPr="00F566BF" w:rsidRDefault="00F72034" w:rsidP="00F72034">
      <w:pPr>
        <w:pStyle w:val="BodyTextIndent"/>
        <w:jc w:val="right"/>
        <w:rPr>
          <w:rFonts w:ascii="GHEA Grapalat" w:hAnsi="GHEA Grapalat" w:cs="Sylfaen"/>
          <w:i w:val="0"/>
          <w:lang w:val="en-US"/>
        </w:rPr>
      </w:pPr>
    </w:p>
    <w:p w14:paraId="7EC90525" w14:textId="77777777" w:rsidR="00F72034" w:rsidRPr="00F566BF" w:rsidRDefault="00F72034" w:rsidP="00F72034">
      <w:pPr>
        <w:pStyle w:val="BodyTextIndent"/>
        <w:jc w:val="right"/>
        <w:rPr>
          <w:rFonts w:ascii="GHEA Grapalat" w:hAnsi="GHEA Grapalat" w:cs="Sylfaen"/>
          <w:i w:val="0"/>
          <w:lang w:val="en-US"/>
        </w:rPr>
      </w:pPr>
    </w:p>
    <w:p w14:paraId="00D75B73" w14:textId="77777777" w:rsidR="00F72034" w:rsidRPr="00F566BF" w:rsidRDefault="00F72034" w:rsidP="00F72034">
      <w:pPr>
        <w:pStyle w:val="BodyTextIndent"/>
        <w:jc w:val="right"/>
        <w:rPr>
          <w:rFonts w:ascii="GHEA Grapalat" w:hAnsi="GHEA Grapalat" w:cs="Sylfaen"/>
          <w:i w:val="0"/>
          <w:lang w:val="en-US"/>
        </w:rPr>
      </w:pPr>
    </w:p>
    <w:p w14:paraId="60DBF9C1" w14:textId="77777777" w:rsidR="00F72034" w:rsidRPr="00F566BF" w:rsidRDefault="00F72034" w:rsidP="00F72034">
      <w:pPr>
        <w:pStyle w:val="BodyTextIndent"/>
        <w:jc w:val="right"/>
        <w:rPr>
          <w:rFonts w:ascii="GHEA Grapalat" w:hAnsi="GHEA Grapalat" w:cs="Sylfaen"/>
          <w:i w:val="0"/>
          <w:lang w:val="en-US"/>
        </w:rPr>
      </w:pPr>
    </w:p>
    <w:p w14:paraId="0F3592A1" w14:textId="72095D0B" w:rsidR="00E842E4" w:rsidRDefault="00F72034" w:rsidP="00F72034">
      <w:pPr>
        <w:pStyle w:val="BodyTextIndent3"/>
        <w:tabs>
          <w:tab w:val="left" w:pos="9105"/>
          <w:tab w:val="right" w:pos="10394"/>
        </w:tabs>
        <w:spacing w:line="240" w:lineRule="auto"/>
        <w:jc w:val="left"/>
        <w:rPr>
          <w:rFonts w:ascii="GHEA Grapalat" w:hAnsi="GHEA Grapalat" w:cs="Sylfaen"/>
          <w:b/>
          <w:lang w:val="hy-AM"/>
        </w:rPr>
      </w:pPr>
      <w:r w:rsidRPr="00F566BF">
        <w:rPr>
          <w:rFonts w:ascii="GHEA Grapalat" w:hAnsi="GHEA Grapalat"/>
          <w:b/>
          <w:lang w:val="hy-AM"/>
        </w:rPr>
        <w:br w:type="page"/>
      </w:r>
    </w:p>
    <w:p w14:paraId="5D2542BA" w14:textId="77777777" w:rsidR="00E842E4" w:rsidRPr="00D66974" w:rsidRDefault="00E842E4" w:rsidP="00B609A3">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t>Հավելված 6</w:t>
      </w:r>
    </w:p>
    <w:p w14:paraId="797DB368" w14:textId="6523407B" w:rsidR="00E842E4" w:rsidRPr="00D66974" w:rsidRDefault="00E842E4" w:rsidP="00B609A3">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E06BEA">
        <w:rPr>
          <w:rFonts w:ascii="GHEA Grapalat" w:hAnsi="GHEA Grapalat" w:cs="Sylfaen"/>
          <w:b/>
          <w:lang w:val="hy-AM"/>
        </w:rPr>
        <w:t>ԵՔ-ՀԲՄԾՁԲ-25/4</w:t>
      </w:r>
      <w:r w:rsidRPr="00D66974">
        <w:rPr>
          <w:rFonts w:ascii="GHEA Grapalat" w:hAnsi="GHEA Grapalat" w:cs="Sylfaen"/>
          <w:b/>
          <w:lang w:val="hy-AM"/>
        </w:rPr>
        <w:t>»*  ծածկագրով</w:t>
      </w:r>
    </w:p>
    <w:p w14:paraId="665894D0" w14:textId="5E9CE26F" w:rsidR="00E842E4" w:rsidRPr="00D66974" w:rsidRDefault="00E06BEA" w:rsidP="00B609A3">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ՀՐԱՏԱՊ ԲԱՑ </w:t>
      </w:r>
      <w:r w:rsidR="001C17B1">
        <w:rPr>
          <w:rFonts w:ascii="GHEA Grapalat" w:hAnsi="GHEA Grapalat" w:cs="Sylfaen"/>
          <w:b/>
          <w:lang w:val="hy-AM"/>
        </w:rPr>
        <w:t>մրցույթ</w:t>
      </w:r>
      <w:r w:rsidR="00E842E4" w:rsidRPr="00D66974">
        <w:rPr>
          <w:rFonts w:ascii="GHEA Grapalat" w:hAnsi="GHEA Grapalat" w:cs="Sylfaen"/>
          <w:b/>
          <w:lang w:val="hy-AM"/>
        </w:rPr>
        <w:t>ի հրավերի</w:t>
      </w:r>
    </w:p>
    <w:p w14:paraId="6F51EF76" w14:textId="77777777" w:rsidR="00E842E4" w:rsidRPr="00D66974" w:rsidRDefault="00E842E4" w:rsidP="00B609A3">
      <w:pPr>
        <w:ind w:left="-142" w:firstLine="142"/>
        <w:jc w:val="center"/>
        <w:rPr>
          <w:rFonts w:ascii="GHEA Grapalat" w:hAnsi="GHEA Grapalat" w:cs="Sylfaen"/>
          <w:b/>
          <w:lang w:val="hy-AM"/>
        </w:rPr>
      </w:pPr>
    </w:p>
    <w:p w14:paraId="355C8465" w14:textId="293E00DD" w:rsidR="00E842E4" w:rsidRPr="00D66974" w:rsidRDefault="00DE325B" w:rsidP="00B609A3">
      <w:pPr>
        <w:ind w:left="-142" w:firstLine="142"/>
        <w:jc w:val="center"/>
        <w:rPr>
          <w:rFonts w:ascii="GHEA Grapalat" w:hAnsi="GHEA Grapalat"/>
          <w:b/>
          <w:lang w:val="hy-AM"/>
        </w:rPr>
      </w:pPr>
      <w:r>
        <w:rPr>
          <w:rFonts w:ascii="GHEA Grapalat" w:hAnsi="GHEA Grapalat" w:cs="Sylfaen"/>
          <w:b/>
          <w:lang w:val="hy-AM"/>
        </w:rPr>
        <w:t xml:space="preserve">ԾԱՌԱՅՈՒԹՅՈՒՆՆԵՐԻ </w:t>
      </w:r>
      <w:r w:rsidR="00E842E4" w:rsidRPr="00D66974">
        <w:rPr>
          <w:rFonts w:ascii="GHEA Grapalat" w:hAnsi="GHEA Grapalat" w:cs="Sylfaen"/>
          <w:b/>
          <w:lang w:val="hy-AM"/>
        </w:rPr>
        <w:t>ՄԱՏՈՒՑՄԱՆ</w:t>
      </w:r>
    </w:p>
    <w:p w14:paraId="394FDA5A" w14:textId="4DADCFEB" w:rsidR="00E842E4" w:rsidRPr="00D66974" w:rsidRDefault="00E842E4" w:rsidP="00B609A3">
      <w:pPr>
        <w:ind w:left="-142" w:firstLine="142"/>
        <w:jc w:val="center"/>
        <w:rPr>
          <w:rFonts w:ascii="GHEA Grapalat" w:hAnsi="GHEA Grapalat" w:cs="Times Armenian"/>
          <w:b/>
          <w:lang w:val="hy-AM"/>
        </w:rPr>
      </w:pP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4778895C" w14:textId="77777777" w:rsidR="00E842E4" w:rsidRPr="00D66974" w:rsidRDefault="00E842E4" w:rsidP="00B609A3">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763A6004" w14:textId="77777777" w:rsidR="00E842E4" w:rsidRPr="00D66974" w:rsidRDefault="00E842E4" w:rsidP="00B609A3">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3882723D" w14:textId="77777777" w:rsidR="00E842E4" w:rsidRPr="00D66974" w:rsidRDefault="00E842E4" w:rsidP="00B609A3">
      <w:pPr>
        <w:tabs>
          <w:tab w:val="left" w:pos="720"/>
          <w:tab w:val="left" w:pos="1440"/>
          <w:tab w:val="left" w:pos="8865"/>
        </w:tabs>
        <w:jc w:val="both"/>
        <w:rPr>
          <w:rFonts w:ascii="GHEA Grapalat" w:hAnsi="GHEA Grapalat" w:cs="Sylfaen"/>
          <w:sz w:val="20"/>
          <w:lang w:val="hy-AM"/>
        </w:rPr>
      </w:pPr>
    </w:p>
    <w:p w14:paraId="7F656081" w14:textId="77777777" w:rsidR="00E842E4" w:rsidRPr="00D66974" w:rsidRDefault="00E842E4" w:rsidP="00B609A3">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6F34269A" w14:textId="77777777" w:rsidR="00E842E4" w:rsidRPr="00D66974" w:rsidRDefault="00E842E4" w:rsidP="00B609A3">
      <w:pPr>
        <w:jc w:val="both"/>
        <w:rPr>
          <w:rFonts w:ascii="GHEA Grapalat" w:hAnsi="GHEA Grapalat"/>
          <w:i/>
          <w:sz w:val="20"/>
          <w:lang w:val="hy-AM" w:eastAsia="zh-CN"/>
        </w:rPr>
      </w:pPr>
    </w:p>
    <w:p w14:paraId="3EB9D7F5" w14:textId="5747762C" w:rsidR="00E842E4" w:rsidRPr="00D66974" w:rsidRDefault="00E842E4" w:rsidP="00B609A3">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 xml:space="preserve">1. </w:t>
      </w:r>
      <w:r w:rsidR="00652311">
        <w:rPr>
          <w:rFonts w:ascii="GHEA Grapalat" w:hAnsi="GHEA Grapalat" w:cs="Sylfaen"/>
          <w:b/>
          <w:smallCaps/>
          <w:sz w:val="20"/>
          <w:lang w:val="hy-AM"/>
        </w:rPr>
        <w:t xml:space="preserve">   </w:t>
      </w:r>
      <w:r w:rsidR="00652311" w:rsidRPr="00D66974">
        <w:rPr>
          <w:rFonts w:ascii="GHEA Grapalat" w:hAnsi="GHEA Grapalat" w:cs="Sylfaen"/>
          <w:b/>
          <w:smallCaps/>
          <w:sz w:val="20"/>
          <w:lang w:val="hy-AM"/>
        </w:rPr>
        <w:t>ՊԱՅՄԱՆԱԳՐԻ ԱՌԱՐԿԱՆ</w:t>
      </w:r>
    </w:p>
    <w:p w14:paraId="7A9EAF23" w14:textId="70287DBC" w:rsidR="00E842E4" w:rsidRPr="00D66974" w:rsidRDefault="00E842E4" w:rsidP="00B609A3">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2543F9" w:rsidRPr="002543F9">
        <w:rPr>
          <w:rFonts w:ascii="GHEA Grapalat" w:hAnsi="GHEA Grapalat"/>
          <w:sz w:val="20"/>
          <w:lang w:val="hy-AM"/>
        </w:rPr>
        <w:t xml:space="preserve">Երևանի քաղաքապետարանի /ներառյալ Երևանի վարչական շրջանները/ և Երևանի քաղաքապետարանի ենթակայության հիմնարկների աշխատողների համար </w:t>
      </w:r>
      <w:r w:rsidR="008D2CEB">
        <w:rPr>
          <w:rFonts w:ascii="GHEA Grapalat" w:hAnsi="GHEA Grapalat"/>
          <w:sz w:val="20"/>
          <w:lang w:val="hy-AM"/>
        </w:rPr>
        <w:t>ա</w:t>
      </w:r>
      <w:r w:rsidR="00574F56" w:rsidRPr="00232B49">
        <w:rPr>
          <w:rFonts w:ascii="GHEA Grapalat" w:hAnsi="GHEA Grapalat"/>
          <w:sz w:val="20"/>
          <w:szCs w:val="28"/>
          <w:lang w:val="hy-AM"/>
        </w:rPr>
        <w:t>ռողջության ապահովագրության ծառայությունների</w:t>
      </w:r>
      <w:r w:rsidR="002543F9" w:rsidRPr="002543F9">
        <w:rPr>
          <w:rFonts w:ascii="GHEA Grapalat" w:hAnsi="GHEA Grapalat"/>
          <w:sz w:val="20"/>
          <w:lang w:val="hy-AM"/>
        </w:rPr>
        <w:t xml:space="preserve">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14:paraId="34B1C974" w14:textId="77777777" w:rsidR="00E842E4" w:rsidRPr="00D66974" w:rsidRDefault="00E842E4" w:rsidP="00B609A3">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Pr="00D66974">
        <w:rPr>
          <w:rStyle w:val="FootnoteReference"/>
          <w:rFonts w:ascii="GHEA Grapalat" w:hAnsi="GHEA Grapalat"/>
          <w:sz w:val="20"/>
          <w:lang w:val="hy-AM"/>
        </w:rPr>
        <w:footnoteReference w:id="14"/>
      </w:r>
    </w:p>
    <w:p w14:paraId="238A24CF" w14:textId="77777777" w:rsidR="00E842E4" w:rsidRPr="00D66974" w:rsidRDefault="00E842E4" w:rsidP="00B609A3">
      <w:pPr>
        <w:ind w:firstLine="720"/>
        <w:jc w:val="both"/>
        <w:rPr>
          <w:rFonts w:ascii="GHEA Grapalat" w:hAnsi="GHEA Grapalat" w:cs="Sylfaen"/>
          <w:sz w:val="20"/>
          <w:lang w:val="hy-AM"/>
        </w:rPr>
      </w:pPr>
    </w:p>
    <w:p w14:paraId="05B2DF7C" w14:textId="6B8D6B52" w:rsidR="00E842E4" w:rsidRPr="00D66974" w:rsidRDefault="00E842E4" w:rsidP="00B609A3">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 xml:space="preserve">2. </w:t>
      </w:r>
      <w:r w:rsidR="00652311">
        <w:rPr>
          <w:rFonts w:ascii="GHEA Grapalat" w:hAnsi="GHEA Grapalat" w:cs="Sylfaen"/>
          <w:b/>
          <w:smallCaps/>
          <w:sz w:val="20"/>
          <w:lang w:val="hy-AM"/>
        </w:rPr>
        <w:t xml:space="preserve"> </w:t>
      </w:r>
      <w:r w:rsidRPr="00D66974">
        <w:rPr>
          <w:rFonts w:ascii="GHEA Grapalat" w:hAnsi="GHEA Grapalat" w:cs="Sylfaen"/>
          <w:b/>
          <w:smallCaps/>
          <w:sz w:val="20"/>
          <w:lang w:val="hy-AM"/>
        </w:rPr>
        <w:t>ԿՈՂՄԵՐԻ ԻՐԱՎՈՒՆՔՆԵՐԸ ԵՎ ՊԱՐՏԱԿԱՆՈՒԹՅՈՒՆՆԵՐԸ</w:t>
      </w:r>
    </w:p>
    <w:p w14:paraId="3A345A0F" w14:textId="77777777" w:rsidR="00E842E4" w:rsidRPr="00D66974" w:rsidRDefault="00E842E4" w:rsidP="00B609A3">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056FCC44" w14:textId="77777777" w:rsidR="00E842E4" w:rsidRPr="00D66974" w:rsidRDefault="00E842E4" w:rsidP="00B609A3">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CFC05E0" w14:textId="77777777" w:rsidR="00E842E4" w:rsidRPr="00D66974" w:rsidRDefault="00E842E4" w:rsidP="00B609A3">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5B7A2C8D" w14:textId="77777777" w:rsidR="00E842E4" w:rsidRPr="00D66974" w:rsidRDefault="00E842E4" w:rsidP="00B609A3">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Pr="00D66974">
        <w:rPr>
          <w:rStyle w:val="FootnoteReference"/>
          <w:rFonts w:ascii="GHEA Grapalat" w:hAnsi="GHEA Grapalat" w:cs="Times Armenian"/>
          <w:sz w:val="20"/>
          <w:lang w:val="hy-AM"/>
        </w:rPr>
        <w:footnoteReference w:id="15"/>
      </w:r>
    </w:p>
    <w:p w14:paraId="790C16AE" w14:textId="77777777" w:rsidR="00E842E4" w:rsidRPr="00D66974" w:rsidRDefault="00E842E4" w:rsidP="00B609A3">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5FCEFBE8" w14:textId="77777777" w:rsidR="00E842E4" w:rsidRPr="00D66974" w:rsidRDefault="00E842E4" w:rsidP="00B609A3">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22A2E64C" w14:textId="77777777" w:rsidR="00E842E4" w:rsidRPr="00D66974" w:rsidRDefault="00E842E4" w:rsidP="00B609A3">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5E69C47B" w14:textId="77777777" w:rsidR="00E842E4" w:rsidRPr="00D66974" w:rsidRDefault="00E842E4" w:rsidP="00B609A3">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1AA3787B" w14:textId="77777777" w:rsidR="00E842E4" w:rsidRPr="00D66974" w:rsidRDefault="00E842E4" w:rsidP="00B609A3">
      <w:pPr>
        <w:ind w:firstLine="720"/>
        <w:jc w:val="both"/>
        <w:rPr>
          <w:rFonts w:ascii="GHEA Grapalat" w:hAnsi="GHEA Grapalat" w:cs="Sylfaen"/>
          <w:sz w:val="20"/>
          <w:lang w:val="hy-AM"/>
        </w:rPr>
      </w:pPr>
    </w:p>
    <w:p w14:paraId="0C51B957" w14:textId="6015CE7D" w:rsidR="00E842E4" w:rsidRPr="00D66974" w:rsidRDefault="00E842E4" w:rsidP="00B609A3">
      <w:pPr>
        <w:ind w:firstLine="720"/>
        <w:jc w:val="both"/>
        <w:rPr>
          <w:rFonts w:ascii="GHEA Grapalat" w:hAnsi="GHEA Grapalat" w:cs="Sylfaen"/>
          <w:b/>
          <w:sz w:val="20"/>
          <w:lang w:val="hy-AM"/>
        </w:rPr>
      </w:pPr>
      <w:r w:rsidRPr="00D66974">
        <w:rPr>
          <w:rFonts w:ascii="GHEA Grapalat" w:hAnsi="GHEA Grapalat" w:cs="Sylfaen"/>
          <w:b/>
          <w:sz w:val="20"/>
          <w:lang w:val="hy-AM"/>
        </w:rPr>
        <w:t xml:space="preserve">2.2 </w:t>
      </w:r>
      <w:r w:rsidR="00652311" w:rsidRPr="00D66974">
        <w:rPr>
          <w:rFonts w:ascii="GHEA Grapalat" w:hAnsi="GHEA Grapalat" w:cs="Sylfaen"/>
          <w:b/>
          <w:sz w:val="20"/>
          <w:lang w:val="hy-AM"/>
        </w:rPr>
        <w:t>ՊԱՏՎԻՐԱՏՈՒՆ ՊԱՐՏԱՎՈՐ Է`</w:t>
      </w:r>
    </w:p>
    <w:p w14:paraId="363FE9FD" w14:textId="77777777" w:rsidR="00E842E4" w:rsidRPr="00D66974" w:rsidRDefault="00E842E4" w:rsidP="00B609A3">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4D006F44" w14:textId="77777777" w:rsidR="00E842E4" w:rsidRPr="00D66974" w:rsidRDefault="00E842E4" w:rsidP="00B609A3">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24B9742C" w14:textId="77777777" w:rsidR="00E842E4" w:rsidRPr="00D66974" w:rsidRDefault="00E842E4" w:rsidP="00B609A3">
      <w:pPr>
        <w:ind w:firstLine="720"/>
        <w:jc w:val="both"/>
        <w:rPr>
          <w:rFonts w:ascii="GHEA Grapalat" w:hAnsi="GHEA Grapalat" w:cs="Sylfaen"/>
          <w:b/>
          <w:sz w:val="20"/>
          <w:lang w:val="hy-AM"/>
        </w:rPr>
      </w:pPr>
    </w:p>
    <w:p w14:paraId="79AA881C" w14:textId="60890066" w:rsidR="00E842E4" w:rsidRPr="00D66974" w:rsidRDefault="00E842E4" w:rsidP="00B609A3">
      <w:pPr>
        <w:ind w:firstLine="720"/>
        <w:jc w:val="both"/>
        <w:rPr>
          <w:rFonts w:ascii="GHEA Grapalat" w:hAnsi="GHEA Grapalat" w:cs="Sylfaen"/>
          <w:b/>
          <w:sz w:val="20"/>
          <w:lang w:val="hy-AM"/>
        </w:rPr>
      </w:pPr>
      <w:r w:rsidRPr="00D66974">
        <w:rPr>
          <w:rFonts w:ascii="GHEA Grapalat" w:hAnsi="GHEA Grapalat" w:cs="Sylfaen"/>
          <w:b/>
          <w:sz w:val="20"/>
          <w:lang w:val="hy-AM"/>
        </w:rPr>
        <w:t xml:space="preserve">2.3 </w:t>
      </w:r>
      <w:r w:rsidR="00652311">
        <w:rPr>
          <w:rFonts w:ascii="GHEA Grapalat" w:hAnsi="GHEA Grapalat" w:cs="Sylfaen"/>
          <w:b/>
          <w:sz w:val="20"/>
          <w:lang w:val="hy-AM"/>
        </w:rPr>
        <w:t xml:space="preserve">   </w:t>
      </w:r>
      <w:r w:rsidR="00652311" w:rsidRPr="00D66974">
        <w:rPr>
          <w:rFonts w:ascii="GHEA Grapalat" w:hAnsi="GHEA Grapalat" w:cs="Sylfaen"/>
          <w:b/>
          <w:sz w:val="20"/>
          <w:lang w:val="hy-AM"/>
        </w:rPr>
        <w:t>ԿԱՏԱՐՈՂՆ ԻՐԱՎՈՒՆՔ ՈՒՆԻ`</w:t>
      </w:r>
    </w:p>
    <w:p w14:paraId="1E3488FE" w14:textId="77777777" w:rsidR="00E842E4" w:rsidRPr="00D66974" w:rsidRDefault="00E842E4" w:rsidP="00B609A3">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607844A0" w14:textId="77777777" w:rsidR="00E842E4" w:rsidRPr="00D66974" w:rsidRDefault="00E842E4" w:rsidP="00B609A3">
      <w:pPr>
        <w:ind w:firstLine="720"/>
        <w:jc w:val="both"/>
        <w:rPr>
          <w:rFonts w:ascii="GHEA Grapalat" w:hAnsi="GHEA Grapalat"/>
          <w:sz w:val="20"/>
          <w:lang w:val="hy-AM"/>
        </w:rPr>
      </w:pPr>
    </w:p>
    <w:p w14:paraId="00ED8B7D" w14:textId="685277E5" w:rsidR="00E842E4" w:rsidRPr="00D66974" w:rsidRDefault="00E842E4" w:rsidP="00B609A3">
      <w:pPr>
        <w:ind w:firstLine="720"/>
        <w:jc w:val="both"/>
        <w:rPr>
          <w:rFonts w:ascii="GHEA Grapalat" w:hAnsi="GHEA Grapalat" w:cs="Sylfaen"/>
          <w:b/>
          <w:sz w:val="20"/>
          <w:lang w:val="hy-AM"/>
        </w:rPr>
      </w:pPr>
      <w:r w:rsidRPr="00D66974">
        <w:rPr>
          <w:rFonts w:ascii="GHEA Grapalat" w:hAnsi="GHEA Grapalat" w:cs="Sylfaen"/>
          <w:b/>
          <w:sz w:val="20"/>
          <w:lang w:val="hy-AM"/>
        </w:rPr>
        <w:t xml:space="preserve">2.4 </w:t>
      </w:r>
      <w:r w:rsidR="00652311">
        <w:rPr>
          <w:rFonts w:ascii="GHEA Grapalat" w:hAnsi="GHEA Grapalat" w:cs="Sylfaen"/>
          <w:b/>
          <w:sz w:val="20"/>
          <w:lang w:val="hy-AM"/>
        </w:rPr>
        <w:t xml:space="preserve">   </w:t>
      </w:r>
      <w:r w:rsidR="00652311" w:rsidRPr="00D66974">
        <w:rPr>
          <w:rFonts w:ascii="GHEA Grapalat" w:hAnsi="GHEA Grapalat" w:cs="Sylfaen"/>
          <w:b/>
          <w:sz w:val="20"/>
          <w:lang w:val="hy-AM"/>
        </w:rPr>
        <w:t>ԿԱՏԱՐՈՂԸ ՊԱՐՏԱՎՈՐ Է`</w:t>
      </w:r>
    </w:p>
    <w:p w14:paraId="70EC19AB" w14:textId="77777777" w:rsidR="00E842E4" w:rsidRPr="00D66974" w:rsidRDefault="00E842E4" w:rsidP="00B609A3">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2CA1A075" w14:textId="77777777" w:rsidR="00E842E4" w:rsidRPr="00D66974" w:rsidRDefault="00E842E4" w:rsidP="00B609A3">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4F9576F4" w14:textId="77777777" w:rsidR="00E842E4" w:rsidRPr="00D66974" w:rsidRDefault="00E842E4" w:rsidP="00B609A3">
      <w:pPr>
        <w:ind w:firstLine="720"/>
        <w:jc w:val="both"/>
        <w:rPr>
          <w:rFonts w:ascii="GHEA Grapalat" w:hAnsi="GHEA Grapalat"/>
          <w:sz w:val="20"/>
          <w:lang w:val="hy-AM"/>
        </w:rPr>
      </w:pPr>
      <w:r w:rsidRPr="00D66974">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8554075" w14:textId="77777777" w:rsidR="00E842E4" w:rsidRPr="00D66974" w:rsidRDefault="00E842E4" w:rsidP="00B609A3">
      <w:pPr>
        <w:ind w:firstLine="720"/>
        <w:jc w:val="both"/>
        <w:rPr>
          <w:rFonts w:ascii="GHEA Grapalat" w:hAnsi="GHEA Grapalat"/>
          <w:sz w:val="20"/>
          <w:lang w:val="hy-AM"/>
        </w:rPr>
      </w:pPr>
    </w:p>
    <w:p w14:paraId="499686B2" w14:textId="3ECE6AFA" w:rsidR="00E842E4" w:rsidRPr="00D66974" w:rsidRDefault="00E842E4" w:rsidP="00B609A3">
      <w:pPr>
        <w:ind w:firstLine="720"/>
        <w:jc w:val="both"/>
        <w:rPr>
          <w:rFonts w:ascii="GHEA Grapalat" w:hAnsi="GHEA Grapalat" w:cs="Sylfaen"/>
          <w:b/>
          <w:sz w:val="20"/>
          <w:lang w:val="hy-AM"/>
        </w:rPr>
      </w:pPr>
      <w:r w:rsidRPr="00D66974">
        <w:rPr>
          <w:rFonts w:ascii="GHEA Grapalat" w:hAnsi="GHEA Grapalat" w:cs="Sylfaen"/>
          <w:b/>
          <w:sz w:val="20"/>
          <w:lang w:val="hy-AM"/>
        </w:rPr>
        <w:t xml:space="preserve">3. </w:t>
      </w:r>
      <w:r w:rsidR="00652311">
        <w:rPr>
          <w:rFonts w:ascii="GHEA Grapalat" w:hAnsi="GHEA Grapalat" w:cs="Sylfaen"/>
          <w:b/>
          <w:sz w:val="20"/>
          <w:lang w:val="hy-AM"/>
        </w:rPr>
        <w:t xml:space="preserve"> </w:t>
      </w:r>
      <w:r w:rsidRPr="00D66974">
        <w:rPr>
          <w:rFonts w:ascii="GHEA Grapalat" w:hAnsi="GHEA Grapalat" w:cs="Sylfaen"/>
          <w:b/>
          <w:sz w:val="20"/>
          <w:lang w:val="hy-AM"/>
        </w:rPr>
        <w:t>ԾԱՌԱՅՈՒԹՅԱՆ ՀԱՆՁՆՄԱՆ ԵՎ ԸՆԴՈՒՆՄԱՆ ԿԱՐԳԸ</w:t>
      </w:r>
    </w:p>
    <w:p w14:paraId="371E5A50" w14:textId="77777777" w:rsidR="00E842E4" w:rsidRPr="00D66974" w:rsidRDefault="00E842E4" w:rsidP="00B609A3">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Pr="00D66974">
        <w:rPr>
          <w:rStyle w:val="FootnoteReference"/>
          <w:rFonts w:ascii="GHEA Grapalat" w:hAnsi="GHEA Grapalat"/>
          <w:sz w:val="20"/>
          <w:lang w:val="hy-AM"/>
        </w:rPr>
        <w:footnoteReference w:id="16"/>
      </w:r>
      <w:r w:rsidRPr="00D66974">
        <w:rPr>
          <w:rFonts w:ascii="GHEA Grapalat" w:hAnsi="GHEA Grapalat"/>
          <w:sz w:val="20"/>
          <w:lang w:val="hy-AM"/>
        </w:rPr>
        <w:t xml:space="preserve"> </w:t>
      </w:r>
    </w:p>
    <w:p w14:paraId="227B8C80" w14:textId="77777777" w:rsidR="00E842E4" w:rsidRPr="00D66974" w:rsidRDefault="00E842E4" w:rsidP="00B609A3">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8C9D161" w14:textId="3407581F" w:rsidR="00E842E4" w:rsidRPr="00D66974" w:rsidRDefault="00E842E4" w:rsidP="00B609A3">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827FE6" w:rsidRPr="00A957A0">
        <w:rPr>
          <w:rFonts w:ascii="GHEA Grapalat" w:hAnsi="GHEA Grapalat" w:cs="Sylfaen"/>
          <w:sz w:val="20"/>
          <w:szCs w:val="20"/>
          <w:lang w:val="hy-AM"/>
        </w:rPr>
        <w:t>1</w:t>
      </w:r>
      <w:r w:rsidR="00054145" w:rsidRPr="00A957A0">
        <w:rPr>
          <w:rFonts w:ascii="GHEA Grapalat" w:hAnsi="GHEA Grapalat" w:cs="Sylfaen"/>
          <w:sz w:val="20"/>
          <w:szCs w:val="20"/>
          <w:lang w:val="hy-AM"/>
        </w:rPr>
        <w:t>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71726FFE" w14:textId="77777777" w:rsidR="00E842E4" w:rsidRPr="00D66974" w:rsidRDefault="00E842E4" w:rsidP="00B609A3">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4E3F69EB" w14:textId="77777777" w:rsidR="00E842E4" w:rsidRPr="00F9427D" w:rsidRDefault="00E842E4" w:rsidP="00B609A3">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71CF45F1" w14:textId="77777777" w:rsidR="00E842E4" w:rsidRPr="00D66974" w:rsidRDefault="00E842E4" w:rsidP="00B609A3">
      <w:pPr>
        <w:ind w:firstLine="720"/>
        <w:jc w:val="both"/>
        <w:rPr>
          <w:rFonts w:ascii="GHEA Grapalat" w:hAnsi="GHEA Grapalat" w:cs="Sylfaen"/>
          <w:b/>
          <w:sz w:val="20"/>
          <w:lang w:val="hy-AM"/>
        </w:rPr>
      </w:pPr>
    </w:p>
    <w:p w14:paraId="37BB2C22" w14:textId="22302724" w:rsidR="00E842E4" w:rsidRPr="00D66974" w:rsidRDefault="00E842E4" w:rsidP="00B609A3">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 xml:space="preserve">4. </w:t>
      </w:r>
      <w:r w:rsidR="00652311">
        <w:rPr>
          <w:rFonts w:ascii="GHEA Grapalat" w:hAnsi="GHEA Grapalat" w:cs="Sylfaen"/>
          <w:b/>
          <w:sz w:val="20"/>
          <w:lang w:val="hy-AM"/>
        </w:rPr>
        <w:t xml:space="preserve">   </w:t>
      </w:r>
      <w:r w:rsidRPr="00D66974">
        <w:rPr>
          <w:rFonts w:ascii="GHEA Grapalat" w:hAnsi="GHEA Grapalat" w:cs="Sylfaen"/>
          <w:b/>
          <w:sz w:val="20"/>
          <w:lang w:val="hy-AM"/>
        </w:rPr>
        <w:t>ՊԱՅՄԱՆԱԳՐԻ ԳԻՆԸ</w:t>
      </w:r>
    </w:p>
    <w:p w14:paraId="2298D850" w14:textId="77777777" w:rsidR="00E842E4" w:rsidRPr="00D66974" w:rsidRDefault="00E842E4" w:rsidP="00B609A3">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FootnoteReference"/>
          <w:rFonts w:ascii="GHEA Grapalat" w:hAnsi="GHEA Grapalat" w:cs="Sylfaen"/>
          <w:sz w:val="20"/>
          <w:lang w:val="hy-AM"/>
        </w:rPr>
        <w:footnoteReference w:id="17"/>
      </w:r>
    </w:p>
    <w:p w14:paraId="5CAF453C" w14:textId="77777777" w:rsidR="00E842E4" w:rsidRPr="00D66974" w:rsidRDefault="00E842E4" w:rsidP="00B609A3">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4AFFF646" w14:textId="77777777" w:rsidR="00E842E4" w:rsidRPr="00D66974" w:rsidRDefault="00E842E4" w:rsidP="00B609A3">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4E2ED3F4" w14:textId="40B52CA4" w:rsidR="00E842E4" w:rsidRPr="00D66974" w:rsidRDefault="00E842E4" w:rsidP="00B609A3">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w:t>
      </w:r>
      <w:r w:rsidR="00653508">
        <w:rPr>
          <w:rFonts w:ascii="GHEA Grapalat" w:hAnsi="GHEA Grapalat"/>
          <w:sz w:val="20"/>
          <w:lang w:val="hy-AM"/>
        </w:rPr>
        <w:t xml:space="preserve"> 25-</w:t>
      </w:r>
      <w:r w:rsidRPr="00D66974">
        <w:rPr>
          <w:rFonts w:ascii="GHEA Grapalat" w:hAnsi="GHEA Grapalat"/>
          <w:sz w:val="20"/>
          <w:lang w:val="hy-AM"/>
        </w:rPr>
        <w:t xml:space="preserve">ը: </w:t>
      </w:r>
    </w:p>
    <w:p w14:paraId="758623AF" w14:textId="77777777" w:rsidR="00E842E4" w:rsidRPr="00D66974" w:rsidRDefault="00E842E4" w:rsidP="00B609A3">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D66974">
        <w:rPr>
          <w:rStyle w:val="FootnoteReference"/>
          <w:rFonts w:ascii="GHEA Grapalat" w:hAnsi="GHEA Grapalat"/>
          <w:sz w:val="20"/>
          <w:lang w:val="hy-AM"/>
        </w:rPr>
        <w:footnoteReference w:id="18"/>
      </w:r>
    </w:p>
    <w:p w14:paraId="2D781413" w14:textId="77777777" w:rsidR="00E842E4" w:rsidRPr="00D66974" w:rsidRDefault="00E842E4" w:rsidP="00B609A3">
      <w:pPr>
        <w:ind w:firstLine="720"/>
        <w:jc w:val="both"/>
        <w:rPr>
          <w:rFonts w:ascii="GHEA Grapalat" w:hAnsi="GHEA Grapalat" w:cs="Sylfaen"/>
          <w:sz w:val="20"/>
          <w:lang w:val="hy-AM"/>
        </w:rPr>
      </w:pPr>
    </w:p>
    <w:p w14:paraId="72A6E9C7" w14:textId="044A6552" w:rsidR="00E842E4" w:rsidRPr="00652311" w:rsidRDefault="00E842E4" w:rsidP="001C17B1">
      <w:pPr>
        <w:pStyle w:val="ListParagraph"/>
        <w:numPr>
          <w:ilvl w:val="0"/>
          <w:numId w:val="12"/>
        </w:numPr>
        <w:tabs>
          <w:tab w:val="left" w:pos="990"/>
        </w:tabs>
        <w:ind w:firstLine="0"/>
        <w:jc w:val="both"/>
        <w:rPr>
          <w:rFonts w:ascii="GHEA Grapalat" w:hAnsi="GHEA Grapalat" w:cs="Sylfaen"/>
          <w:b/>
          <w:sz w:val="20"/>
          <w:lang w:val="hy-AM"/>
        </w:rPr>
      </w:pPr>
      <w:r w:rsidRPr="00652311">
        <w:rPr>
          <w:rFonts w:ascii="GHEA Grapalat" w:hAnsi="GHEA Grapalat" w:cs="Sylfaen"/>
          <w:b/>
          <w:sz w:val="20"/>
          <w:lang w:val="hy-AM"/>
        </w:rPr>
        <w:t>ԿՈՂՄԵՐԻ ՊԱՏԱՍԽԱՆԱՏՎՈՒԹՅՈՒՆԸ</w:t>
      </w:r>
    </w:p>
    <w:p w14:paraId="6742FF0B" w14:textId="77777777" w:rsidR="00E842E4" w:rsidRPr="00D66974" w:rsidRDefault="00E842E4" w:rsidP="00B609A3">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03F2A1B" w14:textId="77777777" w:rsidR="00E842E4" w:rsidRPr="00D66974" w:rsidRDefault="00E842E4" w:rsidP="00B609A3">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D66974">
        <w:rPr>
          <w:rStyle w:val="FootnoteReference"/>
          <w:rFonts w:ascii="GHEA Grapalat" w:hAnsi="GHEA Grapalat" w:cs="Sylfaen"/>
          <w:sz w:val="20"/>
          <w:lang w:val="hy-AM"/>
        </w:rPr>
        <w:footnoteReference w:id="19"/>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2877044B" w14:textId="7770F1BF" w:rsidR="00E842E4" w:rsidRPr="00D66974" w:rsidRDefault="00E842E4" w:rsidP="007F527E">
      <w:pPr>
        <w:ind w:firstLine="709"/>
        <w:jc w:val="both"/>
        <w:rPr>
          <w:rFonts w:ascii="GHEA Grapalat" w:hAnsi="GHEA Grapalat" w:cs="Sylfaen"/>
          <w:sz w:val="20"/>
          <w:lang w:val="hy-AM"/>
        </w:rPr>
      </w:pPr>
      <w:r w:rsidRPr="00D66974">
        <w:rPr>
          <w:rFonts w:ascii="GHEA Grapalat" w:hAnsi="GHEA Grapalat"/>
          <w:sz w:val="20"/>
          <w:lang w:val="hy-AM"/>
        </w:rPr>
        <w:t xml:space="preserve"> </w:t>
      </w: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78EC7D72" w14:textId="77777777" w:rsidR="00E842E4" w:rsidRPr="00D66974" w:rsidRDefault="00E842E4" w:rsidP="00B609A3">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23957434" w14:textId="5106B470" w:rsidR="00E842E4" w:rsidRPr="00D66974" w:rsidRDefault="00E842E4" w:rsidP="00B609A3">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p>
    <w:p w14:paraId="3797B70C" w14:textId="77777777" w:rsidR="00E842E4" w:rsidRPr="00D66974" w:rsidRDefault="00E842E4" w:rsidP="00B609A3">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52561E20" w14:textId="77777777" w:rsidR="00E842E4" w:rsidRPr="00D66974" w:rsidRDefault="00E842E4" w:rsidP="00B609A3">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4CCE9880" w14:textId="77777777" w:rsidR="00E842E4" w:rsidRPr="00D66974" w:rsidRDefault="00E842E4" w:rsidP="00B609A3">
      <w:pPr>
        <w:ind w:firstLine="720"/>
        <w:jc w:val="both"/>
        <w:rPr>
          <w:rFonts w:ascii="GHEA Grapalat" w:hAnsi="GHEA Grapalat" w:cs="Sylfaen"/>
          <w:sz w:val="20"/>
          <w:lang w:val="hy-AM"/>
        </w:rPr>
      </w:pPr>
    </w:p>
    <w:p w14:paraId="2CBD4F67" w14:textId="77777777" w:rsidR="00E842E4" w:rsidRPr="00D66974" w:rsidRDefault="00E842E4" w:rsidP="00B609A3">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759BE148" w14:textId="77777777" w:rsidR="00E842E4" w:rsidRPr="00D66974" w:rsidRDefault="00E842E4" w:rsidP="00B609A3">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781E7034" w14:textId="77777777" w:rsidR="00E842E4" w:rsidRPr="00D66974" w:rsidRDefault="00E842E4" w:rsidP="00B609A3">
      <w:pPr>
        <w:ind w:firstLine="720"/>
        <w:jc w:val="both"/>
        <w:rPr>
          <w:rFonts w:ascii="GHEA Grapalat" w:hAnsi="GHEA Grapalat" w:cs="Sylfaen"/>
          <w:sz w:val="20"/>
          <w:lang w:val="hy-AM"/>
        </w:rPr>
      </w:pPr>
    </w:p>
    <w:p w14:paraId="42C36E35" w14:textId="1C79D101" w:rsidR="00E842E4" w:rsidRPr="00D66974" w:rsidRDefault="00E842E4" w:rsidP="00B609A3">
      <w:pPr>
        <w:ind w:firstLine="720"/>
        <w:jc w:val="both"/>
        <w:rPr>
          <w:rFonts w:ascii="GHEA Grapalat" w:hAnsi="GHEA Grapalat" w:cs="Sylfaen"/>
          <w:b/>
          <w:sz w:val="20"/>
          <w:lang w:val="hy-AM"/>
        </w:rPr>
      </w:pPr>
      <w:r w:rsidRPr="00D66974">
        <w:rPr>
          <w:rFonts w:ascii="GHEA Grapalat" w:hAnsi="GHEA Grapalat" w:cs="Sylfaen"/>
          <w:b/>
          <w:sz w:val="20"/>
          <w:lang w:val="hy-AM"/>
        </w:rPr>
        <w:t xml:space="preserve">7. </w:t>
      </w:r>
      <w:r w:rsidR="007F527E">
        <w:rPr>
          <w:rFonts w:ascii="GHEA Grapalat" w:hAnsi="GHEA Grapalat" w:cs="Sylfaen"/>
          <w:b/>
          <w:sz w:val="20"/>
          <w:lang w:val="hy-AM"/>
        </w:rPr>
        <w:t xml:space="preserve">  </w:t>
      </w:r>
      <w:r w:rsidRPr="00D66974">
        <w:rPr>
          <w:rFonts w:ascii="GHEA Grapalat" w:hAnsi="GHEA Grapalat" w:cs="Sylfaen"/>
          <w:b/>
          <w:sz w:val="20"/>
          <w:lang w:val="hy-AM"/>
        </w:rPr>
        <w:t>ԱՅԼ ՊԱՅՄԱՆՆԵՐ</w:t>
      </w:r>
    </w:p>
    <w:p w14:paraId="5E67AFB5" w14:textId="77777777" w:rsidR="00E842E4" w:rsidRPr="00D66974" w:rsidRDefault="00E842E4" w:rsidP="00B609A3">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27F1EA16" w14:textId="77777777" w:rsidR="00E842E4" w:rsidRPr="00D66974" w:rsidRDefault="00E842E4" w:rsidP="00B609A3">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6AE1208" w14:textId="77777777" w:rsidR="00E842E4" w:rsidRPr="00D66974" w:rsidRDefault="00E842E4" w:rsidP="00B609A3">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5EF66DAF" w14:textId="77777777" w:rsidR="00E842E4" w:rsidRPr="00D66974" w:rsidRDefault="00E842E4" w:rsidP="00B609A3">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EDAB5EE" w14:textId="77777777" w:rsidR="00E842E4" w:rsidRPr="00D66974" w:rsidRDefault="00E842E4" w:rsidP="00B609A3">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17823FC2" w14:textId="77777777" w:rsidR="00E842E4" w:rsidRPr="00D66974" w:rsidRDefault="00E842E4" w:rsidP="00B609A3">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7AD4B636" w14:textId="77777777" w:rsidR="00E842E4" w:rsidRPr="00D66974" w:rsidRDefault="00E842E4" w:rsidP="00B609A3">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D5F336C" w14:textId="77777777" w:rsidR="00E842E4" w:rsidRPr="00D66974" w:rsidRDefault="00E842E4" w:rsidP="00B609A3">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58448F2C" w14:textId="77777777" w:rsidR="00E842E4" w:rsidRPr="00D66974" w:rsidRDefault="00E842E4" w:rsidP="00B609A3">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9357C20" w14:textId="77777777" w:rsidR="00E842E4" w:rsidRPr="00D66974" w:rsidRDefault="00E842E4" w:rsidP="00B609A3">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D66974">
        <w:rPr>
          <w:rStyle w:val="FootnoteReference"/>
          <w:rFonts w:ascii="GHEA Grapalat" w:hAnsi="GHEA Grapalat"/>
          <w:sz w:val="20"/>
          <w:lang w:val="pt-BR"/>
        </w:rPr>
        <w:footnoteReference w:id="20"/>
      </w:r>
    </w:p>
    <w:p w14:paraId="73E7BC1A" w14:textId="77777777" w:rsidR="00E842E4" w:rsidRPr="00D66974" w:rsidRDefault="00E842E4" w:rsidP="00B609A3">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FootnoteReference"/>
          <w:rFonts w:ascii="GHEA Grapalat" w:hAnsi="GHEA Grapalat"/>
          <w:sz w:val="20"/>
          <w:lang w:val="pt-BR"/>
        </w:rPr>
        <w:footnoteReference w:id="21"/>
      </w:r>
    </w:p>
    <w:p w14:paraId="1C28218A" w14:textId="77777777" w:rsidR="00E842E4" w:rsidRPr="00D66974" w:rsidRDefault="00E842E4" w:rsidP="00B609A3">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4A9B7AC8" w14:textId="77777777" w:rsidR="00E842E4" w:rsidRPr="00D66974" w:rsidRDefault="00E842E4" w:rsidP="00B609A3">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9C227B8" w14:textId="77777777" w:rsidR="00E842E4" w:rsidRPr="00D66974" w:rsidRDefault="00E842E4" w:rsidP="00B609A3">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87A8840" w14:textId="77777777" w:rsidR="00E842E4" w:rsidRPr="00D66974" w:rsidRDefault="00E842E4" w:rsidP="00B609A3">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FC9C0E3" w14:textId="39E9E5C4" w:rsidR="00E842E4" w:rsidRDefault="00756630" w:rsidP="00B609A3">
      <w:pPr>
        <w:ind w:firstLine="567"/>
        <w:jc w:val="both"/>
        <w:rPr>
          <w:rFonts w:ascii="GHEA Grapalat" w:hAnsi="GHEA Grapalat"/>
          <w:sz w:val="20"/>
          <w:szCs w:val="20"/>
          <w:lang w:val="hy-AM" w:eastAsia="ru-RU"/>
        </w:rPr>
      </w:pPr>
      <w:r>
        <w:rPr>
          <w:rFonts w:ascii="GHEA Grapalat" w:hAnsi="GHEA Grapalat"/>
          <w:sz w:val="20"/>
          <w:szCs w:val="20"/>
          <w:lang w:val="hy-AM" w:eastAsia="ru-RU"/>
        </w:rPr>
        <w:t xml:space="preserve">  </w:t>
      </w:r>
      <w:r w:rsidR="00E842E4" w:rsidRPr="00D66974">
        <w:rPr>
          <w:rFonts w:ascii="GHEA Grapalat" w:hAnsi="GHEA Grapalat"/>
          <w:sz w:val="20"/>
          <w:szCs w:val="20"/>
          <w:lang w:val="hy-AM" w:eastAsia="ru-RU"/>
        </w:rPr>
        <w:t>7.11 Կատարողի կողմից ստանձնած պարտավորությունները չկատա</w:t>
      </w:r>
      <w:r w:rsidR="00E842E4"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09F9A2CE" w14:textId="5D205A28" w:rsidR="00E842E4" w:rsidRPr="00264D57" w:rsidRDefault="00756630" w:rsidP="00B609A3">
      <w:pPr>
        <w:ind w:firstLine="567"/>
        <w:jc w:val="both"/>
        <w:rPr>
          <w:rFonts w:asciiTheme="minorHAnsi" w:hAnsiTheme="minorHAnsi"/>
          <w:sz w:val="20"/>
          <w:szCs w:val="20"/>
          <w:lang w:val="hy-AM" w:eastAsia="ru-RU"/>
        </w:rPr>
      </w:pPr>
      <w:r>
        <w:rPr>
          <w:rFonts w:ascii="GHEA Grapalat" w:hAnsi="GHEA Grapalat"/>
          <w:sz w:val="20"/>
          <w:szCs w:val="20"/>
          <w:lang w:val="hy-AM" w:eastAsia="ru-RU"/>
        </w:rPr>
        <w:t xml:space="preserve"> </w:t>
      </w:r>
      <w:r w:rsidR="00E842E4" w:rsidRPr="00405693">
        <w:rPr>
          <w:rFonts w:ascii="GHEA Grapalat" w:hAnsi="GHEA Grapalat"/>
          <w:sz w:val="20"/>
          <w:szCs w:val="20"/>
          <w:lang w:val="hy-AM" w:eastAsia="ru-RU"/>
        </w:rPr>
        <w:t xml:space="preserve">7.12 Կատարողն </w:t>
      </w:r>
      <w:r w:rsidR="00E842E4" w:rsidRPr="00405693">
        <w:rPr>
          <w:rFonts w:ascii="Calibri" w:hAnsi="Calibri" w:cs="Calibri"/>
          <w:sz w:val="20"/>
          <w:szCs w:val="20"/>
          <w:lang w:val="hy-AM" w:eastAsia="ru-RU"/>
        </w:rPr>
        <w:t> </w:t>
      </w:r>
      <w:r w:rsidR="00E842E4"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842E4">
        <w:rPr>
          <w:rStyle w:val="FootnoteReference"/>
          <w:rFonts w:ascii="Arial Unicode" w:hAnsi="Arial Unicode"/>
          <w:color w:val="000000"/>
          <w:sz w:val="21"/>
          <w:szCs w:val="21"/>
          <w:shd w:val="clear" w:color="auto" w:fill="FFFFFF"/>
          <w:lang w:val="hy-AM"/>
        </w:rPr>
        <w:footnoteReference w:id="22"/>
      </w:r>
    </w:p>
    <w:p w14:paraId="48E7603F" w14:textId="77777777" w:rsidR="00E842E4" w:rsidRPr="00D66974" w:rsidRDefault="00E842E4" w:rsidP="00B609A3">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6F643F8E" w14:textId="77777777" w:rsidR="00E842E4" w:rsidRPr="00D66974" w:rsidRDefault="00E842E4" w:rsidP="00B609A3">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73E70F49" w14:textId="77777777" w:rsidR="00E842E4" w:rsidRPr="00D66974" w:rsidRDefault="00E842E4" w:rsidP="00B609A3">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287723D2" w14:textId="556D501A" w:rsidR="00AA6A14" w:rsidRPr="00D66974" w:rsidRDefault="00AA6A14" w:rsidP="00AA6A14">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w:t>
      </w:r>
      <w:r>
        <w:rPr>
          <w:rFonts w:ascii="GHEA Grapalat" w:hAnsi="GHEA Grapalat"/>
          <w:sz w:val="20"/>
          <w:szCs w:val="20"/>
          <w:lang w:val="hy-AM" w:eastAsia="ru-RU"/>
        </w:rPr>
        <w:t xml:space="preserve"> </w:t>
      </w:r>
      <w:r w:rsidRPr="00012078">
        <w:rPr>
          <w:rFonts w:ascii="GHEA Grapalat" w:hAnsi="GHEA Grapalat"/>
          <w:color w:val="FF0000"/>
          <w:sz w:val="20"/>
          <w:szCs w:val="20"/>
          <w:lang w:val="hy-AM" w:eastAsia="ru-RU"/>
        </w:rPr>
        <w:t>/չնախատեսված ֆինանսական միջոցների մասով</w:t>
      </w:r>
      <w:r>
        <w:rPr>
          <w:rFonts w:ascii="GHEA Grapalat" w:hAnsi="GHEA Grapalat"/>
          <w:color w:val="FF0000"/>
          <w:sz w:val="20"/>
          <w:szCs w:val="20"/>
          <w:lang w:val="hy-AM" w:eastAsia="ru-RU"/>
        </w:rPr>
        <w:t xml:space="preserve"> </w:t>
      </w:r>
      <w:r w:rsidRPr="00012078">
        <w:rPr>
          <w:rFonts w:ascii="GHEA Grapalat" w:hAnsi="GHEA Grapalat"/>
          <w:color w:val="FF0000"/>
          <w:sz w:val="20"/>
          <w:szCs w:val="20"/>
          <w:lang w:val="hy-AM" w:eastAsia="ru-RU"/>
        </w:rPr>
        <w:t>/</w:t>
      </w:r>
      <w:r w:rsidRPr="00D66974">
        <w:rPr>
          <w:rFonts w:ascii="GHEA Grapalat" w:hAnsi="GHEA Grapalat"/>
          <w:sz w:val="20"/>
          <w:szCs w:val="20"/>
          <w:lang w:val="hy-AM" w:eastAsia="ru-RU"/>
        </w:rPr>
        <w:t xml:space="preserve">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w:t>
      </w:r>
      <w:r w:rsidRPr="00D66974">
        <w:rPr>
          <w:rFonts w:ascii="GHEA Grapalat" w:hAnsi="GHEA Grapalat"/>
          <w:sz w:val="20"/>
          <w:szCs w:val="20"/>
          <w:lang w:val="hy-AM" w:eastAsia="ru-RU"/>
        </w:rPr>
        <w:lastRenderedPageBreak/>
        <w:t>ապահովումները փոխարինվում է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w:t>
      </w:r>
      <w:r>
        <w:rPr>
          <w:rFonts w:ascii="GHEA Grapalat" w:hAnsi="GHEA Grapalat"/>
          <w:sz w:val="20"/>
          <w:szCs w:val="20"/>
          <w:lang w:val="hy-AM" w:eastAsia="ru-RU"/>
        </w:rPr>
        <w:t xml:space="preserve"> </w:t>
      </w:r>
      <w:r w:rsidRPr="00012078">
        <w:rPr>
          <w:rFonts w:ascii="GHEA Grapalat" w:hAnsi="GHEA Grapalat"/>
          <w:color w:val="FF0000"/>
          <w:sz w:val="20"/>
          <w:szCs w:val="20"/>
          <w:lang w:val="hy-AM" w:eastAsia="ru-RU"/>
        </w:rPr>
        <w:t>/չնախատեսված ֆինանսական միջոցների մասով</w:t>
      </w:r>
      <w:r>
        <w:rPr>
          <w:rFonts w:ascii="GHEA Grapalat" w:hAnsi="GHEA Grapalat"/>
          <w:color w:val="FF0000"/>
          <w:sz w:val="20"/>
          <w:szCs w:val="20"/>
          <w:lang w:val="hy-AM" w:eastAsia="ru-RU"/>
        </w:rPr>
        <w:t xml:space="preserve"> </w:t>
      </w:r>
      <w:r w:rsidRPr="00012078">
        <w:rPr>
          <w:rFonts w:ascii="GHEA Grapalat" w:hAnsi="GHEA Grapalat"/>
          <w:color w:val="FF0000"/>
          <w:sz w:val="20"/>
          <w:szCs w:val="20"/>
          <w:lang w:val="hy-AM" w:eastAsia="ru-RU"/>
        </w:rPr>
        <w:t>/</w:t>
      </w:r>
      <w:r w:rsidRPr="00D66974">
        <w:rPr>
          <w:rFonts w:ascii="GHEA Grapalat" w:hAnsi="GHEA Grapalat"/>
          <w:sz w:val="20"/>
          <w:szCs w:val="20"/>
          <w:lang w:val="hy-AM" w:eastAsia="ru-RU"/>
        </w:rPr>
        <w:t xml:space="preserve">  Պատվիրատուի կողմից միակողմանիորեն լուծվում է:</w:t>
      </w:r>
      <w:r w:rsidRPr="00D66974">
        <w:rPr>
          <w:rStyle w:val="FootnoteReference"/>
          <w:rFonts w:ascii="GHEA Grapalat" w:hAnsi="GHEA Grapalat"/>
          <w:sz w:val="20"/>
          <w:szCs w:val="20"/>
          <w:lang w:val="hy-AM" w:eastAsia="ru-RU"/>
        </w:rPr>
        <w:footnoteReference w:id="23"/>
      </w:r>
    </w:p>
    <w:p w14:paraId="3538C701" w14:textId="77777777" w:rsidR="00E842E4" w:rsidRPr="00D66974" w:rsidRDefault="00E842E4" w:rsidP="00B609A3">
      <w:pPr>
        <w:jc w:val="both"/>
        <w:rPr>
          <w:rFonts w:ascii="GHEA Grapalat" w:hAnsi="GHEA Grapalat"/>
          <w:sz w:val="20"/>
          <w:szCs w:val="20"/>
          <w:lang w:val="hy-AM" w:eastAsia="ru-RU"/>
        </w:rPr>
      </w:pPr>
    </w:p>
    <w:p w14:paraId="5E374415" w14:textId="77777777" w:rsidR="00E842E4" w:rsidRPr="00D66974" w:rsidRDefault="00E842E4" w:rsidP="00B609A3">
      <w:pPr>
        <w:tabs>
          <w:tab w:val="left" w:pos="1276"/>
        </w:tabs>
        <w:ind w:firstLine="720"/>
        <w:jc w:val="both"/>
        <w:rPr>
          <w:rFonts w:ascii="GHEA Grapalat" w:hAnsi="GHEA Grapalat" w:cs="Sylfaen"/>
          <w:sz w:val="18"/>
          <w:szCs w:val="18"/>
          <w:u w:val="single"/>
          <w:lang w:val="nb-NO"/>
        </w:rPr>
      </w:pPr>
    </w:p>
    <w:p w14:paraId="093BC7DA" w14:textId="77777777" w:rsidR="00E842E4" w:rsidRPr="00D66974" w:rsidRDefault="00E842E4" w:rsidP="00B609A3">
      <w:pPr>
        <w:rPr>
          <w:rFonts w:ascii="GHEA Grapalat" w:hAnsi="GHEA Grapalat"/>
          <w:sz w:val="20"/>
          <w:lang w:val="hy-AM"/>
        </w:rPr>
      </w:pPr>
    </w:p>
    <w:p w14:paraId="556EB117" w14:textId="77777777" w:rsidR="00E842E4" w:rsidRPr="00D66974" w:rsidRDefault="00E842E4" w:rsidP="00B609A3">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128C905B" w14:textId="77777777" w:rsidR="00E842E4" w:rsidRPr="00D66974" w:rsidRDefault="00E842E4" w:rsidP="00B609A3">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358AB419" w14:textId="77777777" w:rsidR="00E842E4" w:rsidRPr="00D66974" w:rsidRDefault="00E842E4" w:rsidP="00B609A3">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E842E4" w:rsidRPr="00D66974" w14:paraId="4740BD57" w14:textId="77777777" w:rsidTr="00BE7056">
        <w:tc>
          <w:tcPr>
            <w:tcW w:w="4536" w:type="dxa"/>
          </w:tcPr>
          <w:p w14:paraId="252BF009" w14:textId="77777777" w:rsidR="00E842E4" w:rsidRPr="00D66974" w:rsidRDefault="00E842E4" w:rsidP="00B609A3">
            <w:pPr>
              <w:jc w:val="center"/>
              <w:rPr>
                <w:rFonts w:ascii="GHEA Grapalat" w:hAnsi="GHEA Grapalat"/>
                <w:b/>
                <w:sz w:val="20"/>
                <w:lang w:val="hy-AM"/>
              </w:rPr>
            </w:pPr>
            <w:r w:rsidRPr="00D66974">
              <w:rPr>
                <w:rFonts w:ascii="GHEA Grapalat" w:hAnsi="GHEA Grapalat"/>
                <w:b/>
                <w:sz w:val="20"/>
                <w:lang w:val="hy-AM"/>
              </w:rPr>
              <w:t>Պ Ա Տ Վ Ի Ր Ա Տ ՈՒ</w:t>
            </w:r>
          </w:p>
          <w:p w14:paraId="21A451A7" w14:textId="77777777" w:rsidR="00E842E4" w:rsidRPr="00D66974" w:rsidRDefault="00E842E4" w:rsidP="00B609A3">
            <w:pPr>
              <w:jc w:val="center"/>
              <w:rPr>
                <w:rFonts w:ascii="GHEA Grapalat" w:hAnsi="GHEA Grapalat"/>
                <w:b/>
                <w:sz w:val="20"/>
                <w:lang w:val="hy-AM"/>
              </w:rPr>
            </w:pPr>
          </w:p>
          <w:p w14:paraId="37DD38FA" w14:textId="77777777" w:rsidR="00E842E4" w:rsidRPr="00D66974" w:rsidRDefault="00E842E4" w:rsidP="00B609A3">
            <w:pPr>
              <w:rPr>
                <w:rFonts w:ascii="GHEA Grapalat" w:hAnsi="GHEA Grapalat"/>
                <w:sz w:val="20"/>
                <w:lang w:val="hy-AM"/>
              </w:rPr>
            </w:pPr>
          </w:p>
          <w:p w14:paraId="3CDFA956" w14:textId="77777777" w:rsidR="00E842E4" w:rsidRPr="00D66974" w:rsidRDefault="00E842E4" w:rsidP="00B609A3">
            <w:pPr>
              <w:rPr>
                <w:rFonts w:ascii="GHEA Grapalat" w:hAnsi="GHEA Grapalat"/>
                <w:sz w:val="20"/>
                <w:lang w:val="hy-AM"/>
              </w:rPr>
            </w:pPr>
          </w:p>
          <w:p w14:paraId="6B700BE6" w14:textId="77777777" w:rsidR="00E842E4" w:rsidRPr="00D66974" w:rsidRDefault="00E842E4" w:rsidP="00B609A3">
            <w:pPr>
              <w:rPr>
                <w:rFonts w:ascii="GHEA Grapalat" w:hAnsi="GHEA Grapalat"/>
                <w:sz w:val="20"/>
                <w:lang w:val="hy-AM"/>
              </w:rPr>
            </w:pPr>
            <w:r w:rsidRPr="00D66974">
              <w:rPr>
                <w:rFonts w:ascii="GHEA Grapalat" w:hAnsi="GHEA Grapalat"/>
                <w:sz w:val="20"/>
                <w:lang w:val="hy-AM"/>
              </w:rPr>
              <w:t xml:space="preserve">           --------------------------------------------</w:t>
            </w:r>
          </w:p>
          <w:p w14:paraId="44857795" w14:textId="77777777" w:rsidR="00E842E4" w:rsidRPr="00D66974" w:rsidRDefault="00E842E4" w:rsidP="00B609A3">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4F4960E0" w14:textId="77777777" w:rsidR="00E842E4" w:rsidRPr="00D66974" w:rsidRDefault="00E842E4" w:rsidP="00B609A3">
            <w:pPr>
              <w:rPr>
                <w:rFonts w:ascii="GHEA Grapalat" w:hAnsi="GHEA Grapalat"/>
                <w:sz w:val="16"/>
                <w:szCs w:val="16"/>
                <w:lang w:val="pt-BR"/>
              </w:rPr>
            </w:pPr>
            <w:r w:rsidRPr="00D66974">
              <w:rPr>
                <w:rFonts w:ascii="GHEA Grapalat" w:hAnsi="GHEA Grapalat"/>
                <w:sz w:val="16"/>
                <w:szCs w:val="16"/>
                <w:lang w:val="pt-BR"/>
              </w:rPr>
              <w:t xml:space="preserve">                                  </w:t>
            </w:r>
          </w:p>
          <w:p w14:paraId="4D1651BB" w14:textId="77777777" w:rsidR="00E842E4" w:rsidRPr="00D66974" w:rsidRDefault="00E842E4" w:rsidP="00B609A3">
            <w:pPr>
              <w:rPr>
                <w:rFonts w:ascii="GHEA Grapalat" w:hAnsi="GHEA Grapalat"/>
                <w:sz w:val="16"/>
                <w:szCs w:val="16"/>
                <w:lang w:val="pt-BR"/>
              </w:rPr>
            </w:pPr>
            <w:r w:rsidRPr="00D66974">
              <w:rPr>
                <w:rFonts w:ascii="GHEA Grapalat" w:hAnsi="GHEA Grapalat"/>
                <w:sz w:val="16"/>
                <w:szCs w:val="16"/>
                <w:lang w:val="pt-BR"/>
              </w:rPr>
              <w:t xml:space="preserve">                                         Կ.Տ.</w:t>
            </w:r>
          </w:p>
          <w:p w14:paraId="6C4A6366" w14:textId="77777777" w:rsidR="00E842E4" w:rsidRPr="00D66974" w:rsidRDefault="00E842E4" w:rsidP="00B609A3">
            <w:pPr>
              <w:rPr>
                <w:rFonts w:ascii="GHEA Grapalat" w:hAnsi="GHEA Grapalat"/>
                <w:sz w:val="20"/>
                <w:lang w:val="pt-BR"/>
              </w:rPr>
            </w:pPr>
          </w:p>
          <w:p w14:paraId="7CD4328B" w14:textId="77777777" w:rsidR="00E842E4" w:rsidRPr="00D66974" w:rsidRDefault="00E842E4" w:rsidP="00B609A3">
            <w:pPr>
              <w:rPr>
                <w:rFonts w:ascii="GHEA Grapalat" w:hAnsi="GHEA Grapalat"/>
                <w:sz w:val="20"/>
                <w:lang w:val="pt-BR"/>
              </w:rPr>
            </w:pPr>
          </w:p>
        </w:tc>
        <w:tc>
          <w:tcPr>
            <w:tcW w:w="4111" w:type="dxa"/>
          </w:tcPr>
          <w:p w14:paraId="73A3ED50" w14:textId="77777777" w:rsidR="00E842E4" w:rsidRPr="00D66974" w:rsidRDefault="00E842E4" w:rsidP="00B609A3">
            <w:pPr>
              <w:jc w:val="center"/>
              <w:rPr>
                <w:rFonts w:ascii="GHEA Grapalat" w:hAnsi="GHEA Grapalat"/>
                <w:b/>
                <w:sz w:val="20"/>
                <w:lang w:val="nb-NO"/>
              </w:rPr>
            </w:pPr>
            <w:r w:rsidRPr="00D66974">
              <w:rPr>
                <w:rFonts w:ascii="GHEA Grapalat" w:hAnsi="GHEA Grapalat"/>
                <w:b/>
                <w:sz w:val="20"/>
                <w:lang w:val="nb-NO"/>
              </w:rPr>
              <w:t>Կ Ա Տ Ա Ր Ո Ղ</w:t>
            </w:r>
          </w:p>
          <w:p w14:paraId="72D408C6" w14:textId="77777777" w:rsidR="00E842E4" w:rsidRPr="00D66974" w:rsidRDefault="00E842E4" w:rsidP="00B609A3">
            <w:pPr>
              <w:jc w:val="center"/>
              <w:rPr>
                <w:rFonts w:ascii="GHEA Grapalat" w:hAnsi="GHEA Grapalat"/>
                <w:b/>
                <w:sz w:val="20"/>
                <w:lang w:val="nb-NO"/>
              </w:rPr>
            </w:pPr>
          </w:p>
          <w:p w14:paraId="4B6197BA" w14:textId="77777777" w:rsidR="00E842E4" w:rsidRPr="00D66974" w:rsidRDefault="00E842E4" w:rsidP="00B609A3">
            <w:pPr>
              <w:rPr>
                <w:rFonts w:ascii="GHEA Grapalat" w:hAnsi="GHEA Grapalat"/>
                <w:sz w:val="20"/>
                <w:lang w:val="pt-BR"/>
              </w:rPr>
            </w:pPr>
            <w:r w:rsidRPr="00D66974">
              <w:rPr>
                <w:rFonts w:ascii="GHEA Grapalat" w:hAnsi="GHEA Grapalat"/>
                <w:sz w:val="20"/>
                <w:lang w:val="pt-BR"/>
              </w:rPr>
              <w:t xml:space="preserve">       </w:t>
            </w:r>
          </w:p>
          <w:p w14:paraId="7A06A7E3" w14:textId="77777777" w:rsidR="00E842E4" w:rsidRPr="00D66974" w:rsidRDefault="00E842E4" w:rsidP="00B609A3">
            <w:pPr>
              <w:rPr>
                <w:rFonts w:ascii="GHEA Grapalat" w:hAnsi="GHEA Grapalat"/>
                <w:sz w:val="20"/>
                <w:lang w:val="pt-BR"/>
              </w:rPr>
            </w:pPr>
            <w:r w:rsidRPr="00D66974">
              <w:rPr>
                <w:rFonts w:ascii="GHEA Grapalat" w:hAnsi="GHEA Grapalat"/>
                <w:sz w:val="20"/>
                <w:lang w:val="pt-BR"/>
              </w:rPr>
              <w:t xml:space="preserve">         --------------------------------------------</w:t>
            </w:r>
          </w:p>
          <w:p w14:paraId="6C63B030" w14:textId="77777777" w:rsidR="00E842E4" w:rsidRPr="00D66974" w:rsidRDefault="00E842E4" w:rsidP="00B609A3">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476B240A" w14:textId="77777777" w:rsidR="00E842E4" w:rsidRPr="00D66974" w:rsidRDefault="00E842E4" w:rsidP="00B609A3">
            <w:pPr>
              <w:rPr>
                <w:rFonts w:ascii="GHEA Grapalat" w:hAnsi="GHEA Grapalat"/>
                <w:sz w:val="16"/>
                <w:szCs w:val="16"/>
                <w:lang w:val="pt-BR"/>
              </w:rPr>
            </w:pPr>
            <w:r w:rsidRPr="00D66974">
              <w:rPr>
                <w:rFonts w:ascii="GHEA Grapalat" w:hAnsi="GHEA Grapalat"/>
                <w:sz w:val="16"/>
                <w:szCs w:val="16"/>
                <w:lang w:val="pt-BR"/>
              </w:rPr>
              <w:t xml:space="preserve">                                  </w:t>
            </w:r>
          </w:p>
          <w:p w14:paraId="74525E2F" w14:textId="77777777" w:rsidR="00E842E4" w:rsidRPr="00D66974" w:rsidRDefault="00E842E4" w:rsidP="00B609A3">
            <w:pPr>
              <w:rPr>
                <w:rFonts w:ascii="GHEA Grapalat" w:hAnsi="GHEA Grapalat"/>
                <w:sz w:val="16"/>
                <w:szCs w:val="16"/>
                <w:lang w:val="pt-BR"/>
              </w:rPr>
            </w:pPr>
            <w:r w:rsidRPr="00D66974">
              <w:rPr>
                <w:rFonts w:ascii="GHEA Grapalat" w:hAnsi="GHEA Grapalat"/>
                <w:sz w:val="16"/>
                <w:szCs w:val="16"/>
                <w:lang w:val="pt-BR"/>
              </w:rPr>
              <w:t xml:space="preserve">                                        Կ.Տ.</w:t>
            </w:r>
          </w:p>
          <w:p w14:paraId="16F42704" w14:textId="77777777" w:rsidR="00E842E4" w:rsidRPr="00D66974" w:rsidRDefault="00E842E4" w:rsidP="00B609A3">
            <w:pPr>
              <w:rPr>
                <w:rFonts w:ascii="GHEA Grapalat" w:hAnsi="GHEA Grapalat"/>
                <w:sz w:val="20"/>
                <w:lang w:val="pt-BR"/>
              </w:rPr>
            </w:pPr>
          </w:p>
          <w:p w14:paraId="2F897455" w14:textId="77777777" w:rsidR="00E842E4" w:rsidRPr="00D66974" w:rsidRDefault="00E842E4" w:rsidP="00B609A3">
            <w:pPr>
              <w:jc w:val="center"/>
              <w:rPr>
                <w:rFonts w:ascii="GHEA Grapalat" w:hAnsi="GHEA Grapalat"/>
                <w:b/>
                <w:sz w:val="20"/>
                <w:lang w:val="nb-NO"/>
              </w:rPr>
            </w:pPr>
          </w:p>
        </w:tc>
      </w:tr>
    </w:tbl>
    <w:p w14:paraId="19AC91FE" w14:textId="77777777" w:rsidR="00E842E4" w:rsidRPr="00D66974" w:rsidRDefault="00E842E4" w:rsidP="00B609A3">
      <w:pPr>
        <w:ind w:firstLine="709"/>
        <w:jc w:val="center"/>
        <w:rPr>
          <w:rFonts w:ascii="GHEA Grapalat" w:hAnsi="GHEA Grapalat"/>
          <w:b/>
          <w:sz w:val="20"/>
          <w:lang w:val="nb-NO"/>
        </w:rPr>
      </w:pPr>
    </w:p>
    <w:p w14:paraId="0C697985" w14:textId="77777777" w:rsidR="00E842E4" w:rsidRPr="00D66974" w:rsidRDefault="00E842E4" w:rsidP="00B609A3">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4567984A" w14:textId="77777777" w:rsidR="00E842E4" w:rsidRPr="00D66974" w:rsidRDefault="00E842E4" w:rsidP="00B609A3">
      <w:pPr>
        <w:autoSpaceDE w:val="0"/>
        <w:autoSpaceDN w:val="0"/>
        <w:adjustRightInd w:val="0"/>
        <w:jc w:val="right"/>
        <w:rPr>
          <w:rFonts w:ascii="GHEA Grapalat" w:hAnsi="GHEA Grapalat" w:cs="TimesArmenianPSMT"/>
          <w:sz w:val="20"/>
          <w:szCs w:val="20"/>
          <w:lang w:val="nb-NO"/>
        </w:rPr>
      </w:pPr>
    </w:p>
    <w:p w14:paraId="324A38D5" w14:textId="77777777" w:rsidR="00E842E4" w:rsidRPr="00D66974" w:rsidRDefault="00E842E4" w:rsidP="00B609A3">
      <w:pPr>
        <w:rPr>
          <w:rFonts w:ascii="GHEA Grapalat" w:hAnsi="GHEA Grapalat"/>
          <w:sz w:val="20"/>
          <w:szCs w:val="20"/>
          <w:lang w:val="hy-AM"/>
        </w:rPr>
      </w:pPr>
    </w:p>
    <w:p w14:paraId="4A41E751" w14:textId="77777777" w:rsidR="00EC5DA5" w:rsidRDefault="00E842E4" w:rsidP="00B609A3">
      <w:pPr>
        <w:jc w:val="right"/>
        <w:rPr>
          <w:rFonts w:ascii="GHEA Grapalat" w:hAnsi="GHEA Grapalat"/>
          <w:i/>
          <w:sz w:val="18"/>
          <w:lang w:val="hy-AM"/>
        </w:rPr>
        <w:sectPr w:rsidR="00EC5DA5" w:rsidSect="00E842E4">
          <w:footnotePr>
            <w:pos w:val="beneathText"/>
          </w:footnotePr>
          <w:pgSz w:w="11906" w:h="16838" w:code="9"/>
          <w:pgMar w:top="533" w:right="849" w:bottom="720" w:left="663" w:header="561" w:footer="561" w:gutter="0"/>
          <w:cols w:space="720"/>
        </w:sectPr>
      </w:pPr>
      <w:r w:rsidRPr="00D66974">
        <w:rPr>
          <w:rFonts w:ascii="GHEA Grapalat" w:hAnsi="GHEA Grapalat"/>
          <w:i/>
          <w:sz w:val="18"/>
          <w:lang w:val="hy-AM"/>
        </w:rPr>
        <w:br w:type="page"/>
      </w:r>
    </w:p>
    <w:p w14:paraId="64731712" w14:textId="77777777" w:rsidR="00E842E4" w:rsidRPr="00F566BF" w:rsidRDefault="00E842E4" w:rsidP="00B609A3">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2E49099F" w14:textId="69E9F8BA" w:rsidR="00E842E4" w:rsidRPr="00F566BF" w:rsidRDefault="00E842E4" w:rsidP="00B609A3">
      <w:pPr>
        <w:jc w:val="right"/>
        <w:rPr>
          <w:rFonts w:ascii="GHEA Grapalat" w:hAnsi="GHEA Grapalat"/>
          <w:i/>
          <w:sz w:val="18"/>
          <w:lang w:val="hy-AM"/>
        </w:rPr>
      </w:pPr>
      <w:r w:rsidRPr="00F566BF">
        <w:rPr>
          <w:rFonts w:ascii="GHEA Grapalat" w:hAnsi="GHEA Grapalat"/>
          <w:i/>
          <w:sz w:val="18"/>
          <w:lang w:val="hy-AM"/>
        </w:rPr>
        <w:t>«         »              20</w:t>
      </w:r>
      <w:r w:rsidR="001D303D">
        <w:rPr>
          <w:rFonts w:ascii="GHEA Grapalat" w:hAnsi="GHEA Grapalat"/>
          <w:i/>
          <w:sz w:val="18"/>
          <w:lang w:val="hy-AM"/>
        </w:rPr>
        <w:t>25</w:t>
      </w:r>
      <w:r w:rsidRPr="00F566BF">
        <w:rPr>
          <w:rFonts w:ascii="GHEA Grapalat" w:hAnsi="GHEA Grapalat"/>
          <w:i/>
          <w:sz w:val="18"/>
          <w:lang w:val="hy-AM"/>
        </w:rPr>
        <w:t xml:space="preserve">  թ. կնքված </w:t>
      </w:r>
    </w:p>
    <w:p w14:paraId="4302EACF" w14:textId="4D8DA6D8" w:rsidR="00E842E4" w:rsidRPr="00F566BF" w:rsidRDefault="00E842E4" w:rsidP="00B609A3">
      <w:pPr>
        <w:jc w:val="right"/>
        <w:rPr>
          <w:rFonts w:ascii="GHEA Grapalat" w:hAnsi="GHEA Grapalat"/>
          <w:i/>
          <w:sz w:val="18"/>
          <w:lang w:val="hy-AM"/>
        </w:rPr>
      </w:pPr>
      <w:r w:rsidRPr="00F566BF">
        <w:rPr>
          <w:rFonts w:ascii="GHEA Grapalat" w:hAnsi="GHEA Grapalat"/>
          <w:i/>
          <w:sz w:val="18"/>
          <w:lang w:val="hy-AM"/>
        </w:rPr>
        <w:t xml:space="preserve">               </w:t>
      </w:r>
      <w:r w:rsidR="00A957A0">
        <w:rPr>
          <w:rFonts w:ascii="GHEA Grapalat" w:hAnsi="GHEA Grapalat"/>
          <w:i/>
          <w:sz w:val="18"/>
          <w:lang w:val="hy-AM"/>
        </w:rPr>
        <w:t>ԵՔ-ՀԲՄԾՁԲ-25/4</w:t>
      </w:r>
      <w:r w:rsidRPr="00F566BF">
        <w:rPr>
          <w:rFonts w:ascii="GHEA Grapalat" w:hAnsi="GHEA Grapalat"/>
          <w:i/>
          <w:sz w:val="18"/>
          <w:lang w:val="hy-AM"/>
        </w:rPr>
        <w:t xml:space="preserve">    ծածկագրով պայմանագրի</w:t>
      </w:r>
    </w:p>
    <w:p w14:paraId="61F6DD11" w14:textId="77777777" w:rsidR="00E842E4" w:rsidRPr="00F566BF" w:rsidRDefault="00E842E4" w:rsidP="00B609A3">
      <w:pPr>
        <w:jc w:val="center"/>
        <w:rPr>
          <w:rFonts w:ascii="GHEA Grapalat" w:hAnsi="GHEA Grapalat"/>
          <w:sz w:val="18"/>
          <w:lang w:val="hy-AM"/>
        </w:rPr>
      </w:pPr>
    </w:p>
    <w:p w14:paraId="568BB528" w14:textId="77777777" w:rsidR="00E842E4" w:rsidRPr="00F566BF" w:rsidRDefault="00E842E4" w:rsidP="00B609A3">
      <w:pPr>
        <w:jc w:val="center"/>
        <w:rPr>
          <w:rFonts w:ascii="GHEA Grapalat" w:hAnsi="GHEA Grapalat"/>
          <w:sz w:val="20"/>
          <w:lang w:val="hy-AM"/>
        </w:rPr>
      </w:pPr>
    </w:p>
    <w:p w14:paraId="48B1B385" w14:textId="77777777" w:rsidR="00E842E4" w:rsidRPr="001C0459" w:rsidRDefault="00E842E4" w:rsidP="00B609A3">
      <w:pPr>
        <w:jc w:val="center"/>
        <w:rPr>
          <w:rFonts w:ascii="GHEA Grapalat" w:hAnsi="GHEA Grapalat"/>
          <w:b/>
          <w:bCs/>
          <w:sz w:val="20"/>
          <w:lang w:val="hy-AM"/>
        </w:rPr>
      </w:pPr>
      <w:r w:rsidRPr="001C0459">
        <w:rPr>
          <w:rFonts w:ascii="GHEA Grapalat" w:hAnsi="GHEA Grapalat"/>
          <w:b/>
          <w:bCs/>
          <w:sz w:val="20"/>
          <w:lang w:val="hy-AM"/>
        </w:rPr>
        <w:t>ՏԵԽՆԻԿԱԿԱՆ ԲՆՈՒԹԱԳԻՐ - ԳՆՄԱՆ ԺԱՄԱՆԱԿԱՑՈՒՅՑ*</w:t>
      </w:r>
    </w:p>
    <w:p w14:paraId="6440D60C" w14:textId="77777777" w:rsidR="00E842E4" w:rsidRPr="00F566BF" w:rsidRDefault="00E842E4" w:rsidP="00B609A3">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p w14:paraId="4E6D0466" w14:textId="77777777" w:rsidR="00797BD5" w:rsidRDefault="00797BD5" w:rsidP="00B609A3">
      <w:pPr>
        <w:jc w:val="center"/>
        <w:rPr>
          <w:rFonts w:ascii="GHEA Grapalat" w:hAnsi="GHEA Grapalat"/>
          <w:sz w:val="20"/>
          <w:lang w:val="hy-AM"/>
        </w:rPr>
      </w:pPr>
    </w:p>
    <w:p w14:paraId="5BAA535E" w14:textId="77777777" w:rsidR="001C0459" w:rsidRDefault="001C0459" w:rsidP="00B609A3">
      <w:pPr>
        <w:jc w:val="center"/>
        <w:rPr>
          <w:rFonts w:ascii="GHEA Grapalat" w:hAnsi="GHEA Grapalat"/>
          <w:sz w:val="20"/>
          <w:lang w:val="hy-AM"/>
        </w:rPr>
      </w:pPr>
    </w:p>
    <w:tbl>
      <w:tblPr>
        <w:tblW w:w="158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0"/>
        <w:gridCol w:w="1541"/>
        <w:gridCol w:w="7909"/>
        <w:gridCol w:w="958"/>
        <w:gridCol w:w="1620"/>
        <w:gridCol w:w="990"/>
        <w:gridCol w:w="1382"/>
      </w:tblGrid>
      <w:tr w:rsidR="001C0459" w:rsidRPr="00DF158B" w14:paraId="62898F47" w14:textId="77777777" w:rsidTr="001C0459">
        <w:tc>
          <w:tcPr>
            <w:tcW w:w="15840" w:type="dxa"/>
            <w:gridSpan w:val="7"/>
          </w:tcPr>
          <w:p w14:paraId="51A5D92E" w14:textId="77777777" w:rsidR="001C0459" w:rsidRPr="00232B49" w:rsidRDefault="001C0459" w:rsidP="0061094E">
            <w:pPr>
              <w:jc w:val="center"/>
              <w:rPr>
                <w:rFonts w:ascii="GHEA Grapalat" w:hAnsi="GHEA Grapalat"/>
                <w:sz w:val="20"/>
                <w:szCs w:val="28"/>
                <w:lang w:val="hy-AM"/>
              </w:rPr>
            </w:pPr>
            <w:r>
              <w:rPr>
                <w:rFonts w:ascii="GHEA Grapalat" w:hAnsi="GHEA Grapalat"/>
                <w:sz w:val="20"/>
                <w:szCs w:val="28"/>
                <w:lang w:val="hy-AM"/>
              </w:rPr>
              <w:t>Ա</w:t>
            </w:r>
            <w:r w:rsidRPr="00232B49">
              <w:rPr>
                <w:rFonts w:ascii="GHEA Grapalat" w:hAnsi="GHEA Grapalat"/>
                <w:sz w:val="20"/>
                <w:szCs w:val="28"/>
                <w:lang w:val="hy-AM"/>
              </w:rPr>
              <w:t>ռողջության ապահովագրության ծառայությունների ձեռքբերման</w:t>
            </w:r>
          </w:p>
        </w:tc>
      </w:tr>
      <w:tr w:rsidR="001C0459" w:rsidRPr="00DF158B" w14:paraId="30BB96CE" w14:textId="77777777" w:rsidTr="001C0459">
        <w:trPr>
          <w:trHeight w:val="219"/>
        </w:trPr>
        <w:tc>
          <w:tcPr>
            <w:tcW w:w="1440" w:type="dxa"/>
            <w:vMerge w:val="restart"/>
            <w:vAlign w:val="center"/>
          </w:tcPr>
          <w:p w14:paraId="524A8144" w14:textId="77777777" w:rsidR="001C0459" w:rsidRPr="006A78B9" w:rsidRDefault="001C0459" w:rsidP="0061094E">
            <w:pPr>
              <w:jc w:val="center"/>
              <w:rPr>
                <w:rFonts w:ascii="GHEA Grapalat" w:hAnsi="GHEA Grapalat"/>
                <w:sz w:val="16"/>
                <w:szCs w:val="22"/>
              </w:rPr>
            </w:pPr>
            <w:r w:rsidRPr="006A78B9">
              <w:rPr>
                <w:rFonts w:ascii="GHEA Grapalat" w:hAnsi="GHEA Grapalat"/>
                <w:sz w:val="16"/>
                <w:szCs w:val="22"/>
              </w:rPr>
              <w:t>հրավերով նախատեսված չափաբաժնի համարը</w:t>
            </w:r>
          </w:p>
        </w:tc>
        <w:tc>
          <w:tcPr>
            <w:tcW w:w="1541" w:type="dxa"/>
            <w:vMerge w:val="restart"/>
            <w:vAlign w:val="center"/>
          </w:tcPr>
          <w:p w14:paraId="0F4DEBD1" w14:textId="77777777" w:rsidR="001C0459" w:rsidRPr="006A78B9" w:rsidRDefault="001C0459" w:rsidP="0061094E">
            <w:pPr>
              <w:jc w:val="center"/>
              <w:rPr>
                <w:rFonts w:ascii="GHEA Grapalat" w:hAnsi="GHEA Grapalat"/>
                <w:sz w:val="16"/>
                <w:szCs w:val="22"/>
              </w:rPr>
            </w:pPr>
            <w:r w:rsidRPr="006A78B9">
              <w:rPr>
                <w:rFonts w:ascii="GHEA Grapalat" w:hAnsi="GHEA Grapalat"/>
                <w:sz w:val="16"/>
                <w:szCs w:val="22"/>
              </w:rPr>
              <w:t>գնումների պլանով նախատեսված միջանցիկ ծածկագիրը` ըստ ԳՄԱ դասակարգման (CPV)</w:t>
            </w:r>
          </w:p>
        </w:tc>
        <w:tc>
          <w:tcPr>
            <w:tcW w:w="7909" w:type="dxa"/>
            <w:vMerge w:val="restart"/>
            <w:vAlign w:val="center"/>
          </w:tcPr>
          <w:p w14:paraId="3B5C69CC" w14:textId="77777777" w:rsidR="001C0459" w:rsidRPr="00DF158B" w:rsidRDefault="001C0459" w:rsidP="0061094E">
            <w:pPr>
              <w:jc w:val="center"/>
              <w:rPr>
                <w:rFonts w:ascii="GHEA Grapalat" w:hAnsi="GHEA Grapalat"/>
                <w:sz w:val="18"/>
              </w:rPr>
            </w:pPr>
            <w:r w:rsidRPr="00DF158B">
              <w:rPr>
                <w:rFonts w:ascii="GHEA Grapalat" w:hAnsi="GHEA Grapalat"/>
                <w:sz w:val="18"/>
              </w:rPr>
              <w:t>տեխնիկական բնութագիրը</w:t>
            </w:r>
          </w:p>
        </w:tc>
        <w:tc>
          <w:tcPr>
            <w:tcW w:w="958" w:type="dxa"/>
            <w:vMerge w:val="restart"/>
            <w:vAlign w:val="center"/>
          </w:tcPr>
          <w:p w14:paraId="63538BC7" w14:textId="77777777" w:rsidR="001C0459" w:rsidRPr="00DF158B" w:rsidRDefault="001C0459" w:rsidP="0061094E">
            <w:pPr>
              <w:jc w:val="center"/>
              <w:rPr>
                <w:rFonts w:ascii="GHEA Grapalat" w:hAnsi="GHEA Grapalat"/>
                <w:sz w:val="18"/>
              </w:rPr>
            </w:pPr>
            <w:r w:rsidRPr="00DF158B">
              <w:rPr>
                <w:rFonts w:ascii="GHEA Grapalat" w:hAnsi="GHEA Grapalat"/>
                <w:sz w:val="18"/>
              </w:rPr>
              <w:t>չափման միա</w:t>
            </w:r>
            <w:r w:rsidRPr="00DF158B">
              <w:rPr>
                <w:rFonts w:ascii="GHEA Grapalat" w:hAnsi="GHEA Grapalat"/>
                <w:sz w:val="18"/>
                <w:lang w:val="hy-AM"/>
              </w:rPr>
              <w:t>-</w:t>
            </w:r>
            <w:r w:rsidRPr="00DF158B">
              <w:rPr>
                <w:rFonts w:ascii="GHEA Grapalat" w:hAnsi="GHEA Grapalat"/>
                <w:sz w:val="18"/>
              </w:rPr>
              <w:t>վորը</w:t>
            </w:r>
          </w:p>
        </w:tc>
        <w:tc>
          <w:tcPr>
            <w:tcW w:w="1620" w:type="dxa"/>
            <w:vMerge w:val="restart"/>
            <w:vAlign w:val="center"/>
          </w:tcPr>
          <w:p w14:paraId="172634E0" w14:textId="77777777" w:rsidR="001C0459" w:rsidRPr="00DF158B" w:rsidRDefault="001C0459" w:rsidP="0061094E">
            <w:pPr>
              <w:jc w:val="center"/>
              <w:rPr>
                <w:rFonts w:ascii="GHEA Grapalat" w:hAnsi="GHEA Grapalat"/>
                <w:sz w:val="18"/>
                <w:lang w:val="hy-AM"/>
              </w:rPr>
            </w:pPr>
            <w:r w:rsidRPr="00DF158B">
              <w:rPr>
                <w:rFonts w:ascii="GHEA Grapalat" w:hAnsi="GHEA Grapalat"/>
                <w:sz w:val="18"/>
              </w:rPr>
              <w:t>ընդհանուր գինը</w:t>
            </w:r>
          </w:p>
          <w:p w14:paraId="2FC73836" w14:textId="77777777" w:rsidR="001C0459" w:rsidRPr="00DF158B" w:rsidRDefault="001C0459" w:rsidP="0061094E">
            <w:pPr>
              <w:jc w:val="center"/>
              <w:rPr>
                <w:rFonts w:ascii="GHEA Grapalat" w:hAnsi="GHEA Grapalat"/>
                <w:sz w:val="18"/>
                <w:lang w:val="hy-AM"/>
              </w:rPr>
            </w:pPr>
            <w:r w:rsidRPr="00DF158B">
              <w:rPr>
                <w:rFonts w:ascii="GHEA Grapalat" w:hAnsi="GHEA Grapalat"/>
                <w:sz w:val="18"/>
              </w:rPr>
              <w:t>/</w:t>
            </w:r>
            <w:r w:rsidRPr="00B15912">
              <w:rPr>
                <w:rFonts w:ascii="GHEA Grapalat" w:hAnsi="GHEA Grapalat"/>
                <w:color w:val="EE0000"/>
                <w:sz w:val="18"/>
                <w:lang w:val="hy-AM"/>
              </w:rPr>
              <w:t xml:space="preserve">մինչև </w:t>
            </w:r>
            <w:r w:rsidRPr="00DF158B">
              <w:rPr>
                <w:rFonts w:ascii="GHEA Grapalat" w:hAnsi="GHEA Grapalat"/>
                <w:sz w:val="18"/>
              </w:rPr>
              <w:t>ՀՀ դրամ</w:t>
            </w:r>
            <w:r w:rsidRPr="00DF158B">
              <w:rPr>
                <w:rFonts w:ascii="GHEA Grapalat" w:hAnsi="GHEA Grapalat"/>
                <w:sz w:val="18"/>
                <w:lang w:val="hy-AM"/>
              </w:rPr>
              <w:t>/</w:t>
            </w:r>
          </w:p>
          <w:p w14:paraId="08C44A5C" w14:textId="77777777" w:rsidR="001C0459" w:rsidRPr="00DF158B" w:rsidRDefault="001C0459" w:rsidP="0061094E">
            <w:pPr>
              <w:jc w:val="center"/>
              <w:rPr>
                <w:rFonts w:ascii="GHEA Grapalat" w:hAnsi="GHEA Grapalat"/>
                <w:sz w:val="18"/>
                <w:lang w:val="hy-AM"/>
              </w:rPr>
            </w:pPr>
          </w:p>
          <w:p w14:paraId="6D655D9F" w14:textId="77777777" w:rsidR="001C0459" w:rsidRPr="00DF158B" w:rsidRDefault="001C0459" w:rsidP="0061094E">
            <w:pPr>
              <w:jc w:val="center"/>
              <w:rPr>
                <w:rFonts w:ascii="GHEA Grapalat" w:hAnsi="GHEA Grapalat"/>
                <w:sz w:val="18"/>
                <w:lang w:val="hy-AM"/>
              </w:rPr>
            </w:pPr>
            <w:r w:rsidRPr="00DF158B">
              <w:rPr>
                <w:rFonts w:ascii="GHEA Grapalat" w:hAnsi="GHEA Grapalat"/>
                <w:sz w:val="18"/>
                <w:lang w:val="hy-AM"/>
              </w:rPr>
              <w:t>միավորի գինը</w:t>
            </w:r>
          </w:p>
          <w:p w14:paraId="64C5916C" w14:textId="77777777" w:rsidR="001C0459" w:rsidRPr="00DF158B" w:rsidRDefault="001C0459" w:rsidP="0061094E">
            <w:pPr>
              <w:jc w:val="center"/>
              <w:rPr>
                <w:rFonts w:ascii="GHEA Grapalat" w:hAnsi="GHEA Grapalat"/>
                <w:sz w:val="18"/>
                <w:lang w:val="hy-AM"/>
              </w:rPr>
            </w:pPr>
            <w:r w:rsidRPr="00DF158B">
              <w:rPr>
                <w:rFonts w:ascii="GHEA Grapalat" w:hAnsi="GHEA Grapalat"/>
                <w:sz w:val="18"/>
                <w:lang w:val="hy-AM"/>
              </w:rPr>
              <w:t>/</w:t>
            </w:r>
            <w:r w:rsidRPr="00B15912">
              <w:rPr>
                <w:rFonts w:ascii="GHEA Grapalat" w:hAnsi="GHEA Grapalat"/>
                <w:color w:val="EE0000"/>
                <w:sz w:val="18"/>
                <w:lang w:val="hy-AM"/>
              </w:rPr>
              <w:t>մինչև</w:t>
            </w:r>
            <w:r w:rsidRPr="00DF158B">
              <w:rPr>
                <w:rFonts w:ascii="GHEA Grapalat" w:hAnsi="GHEA Grapalat"/>
                <w:sz w:val="18"/>
                <w:lang w:val="hy-AM"/>
              </w:rPr>
              <w:t xml:space="preserve"> ՀՀ դրամ/</w:t>
            </w:r>
          </w:p>
        </w:tc>
        <w:tc>
          <w:tcPr>
            <w:tcW w:w="990" w:type="dxa"/>
            <w:vMerge w:val="restart"/>
            <w:vAlign w:val="center"/>
          </w:tcPr>
          <w:p w14:paraId="0A68D566" w14:textId="77777777" w:rsidR="001C0459" w:rsidRPr="00DF158B" w:rsidRDefault="001C0459" w:rsidP="0061094E">
            <w:pPr>
              <w:jc w:val="center"/>
              <w:rPr>
                <w:rFonts w:ascii="GHEA Grapalat" w:hAnsi="GHEA Grapalat"/>
                <w:sz w:val="18"/>
                <w:lang w:val="hy-AM"/>
              </w:rPr>
            </w:pPr>
            <w:r w:rsidRPr="00DF158B">
              <w:rPr>
                <w:rFonts w:ascii="GHEA Grapalat" w:hAnsi="GHEA Grapalat"/>
                <w:sz w:val="18"/>
                <w:lang w:val="hy-AM"/>
              </w:rPr>
              <w:t>ը</w:t>
            </w:r>
            <w:r w:rsidRPr="00DF158B">
              <w:rPr>
                <w:rFonts w:ascii="GHEA Grapalat" w:hAnsi="GHEA Grapalat"/>
                <w:sz w:val="18"/>
              </w:rPr>
              <w:t>նդ</w:t>
            </w:r>
            <w:r w:rsidRPr="00DF158B">
              <w:rPr>
                <w:rFonts w:ascii="GHEA Grapalat" w:hAnsi="GHEA Grapalat"/>
                <w:sz w:val="18"/>
                <w:lang w:val="hy-AM"/>
              </w:rPr>
              <w:t>-</w:t>
            </w:r>
          </w:p>
          <w:p w14:paraId="72CF5283" w14:textId="77777777" w:rsidR="001C0459" w:rsidRPr="00DF158B" w:rsidRDefault="001C0459" w:rsidP="0061094E">
            <w:pPr>
              <w:jc w:val="center"/>
              <w:rPr>
                <w:rFonts w:ascii="GHEA Grapalat" w:hAnsi="GHEA Grapalat"/>
                <w:sz w:val="18"/>
                <w:lang w:val="hy-AM"/>
              </w:rPr>
            </w:pPr>
            <w:r w:rsidRPr="00DF158B">
              <w:rPr>
                <w:rFonts w:ascii="GHEA Grapalat" w:hAnsi="GHEA Grapalat"/>
                <w:sz w:val="18"/>
              </w:rPr>
              <w:t>հանուր քանակը</w:t>
            </w:r>
            <w:r w:rsidRPr="00DF158B">
              <w:rPr>
                <w:rFonts w:ascii="GHEA Grapalat" w:hAnsi="GHEA Grapalat"/>
                <w:sz w:val="18"/>
                <w:lang w:val="hy-AM"/>
              </w:rPr>
              <w:t xml:space="preserve"> /մարդ/</w:t>
            </w:r>
          </w:p>
        </w:tc>
        <w:tc>
          <w:tcPr>
            <w:tcW w:w="1382" w:type="dxa"/>
            <w:vAlign w:val="center"/>
          </w:tcPr>
          <w:p w14:paraId="169D6F18" w14:textId="77777777" w:rsidR="001C0459" w:rsidRPr="00DF158B" w:rsidRDefault="001C0459" w:rsidP="0061094E">
            <w:pPr>
              <w:jc w:val="center"/>
              <w:rPr>
                <w:rFonts w:ascii="GHEA Grapalat" w:hAnsi="GHEA Grapalat"/>
                <w:sz w:val="18"/>
                <w:lang w:val="hy-AM"/>
              </w:rPr>
            </w:pPr>
            <w:r w:rsidRPr="00DF158B">
              <w:rPr>
                <w:rFonts w:ascii="GHEA Grapalat" w:hAnsi="GHEA Grapalat"/>
                <w:sz w:val="18"/>
                <w:lang w:val="hy-AM"/>
              </w:rPr>
              <w:t>ժամկետը</w:t>
            </w:r>
          </w:p>
        </w:tc>
      </w:tr>
      <w:tr w:rsidR="001C0459" w:rsidRPr="00DF158B" w14:paraId="71EAF624" w14:textId="77777777" w:rsidTr="001C0459">
        <w:trPr>
          <w:trHeight w:val="445"/>
        </w:trPr>
        <w:tc>
          <w:tcPr>
            <w:tcW w:w="1440" w:type="dxa"/>
            <w:vMerge/>
            <w:vAlign w:val="center"/>
          </w:tcPr>
          <w:p w14:paraId="27952152" w14:textId="77777777" w:rsidR="001C0459" w:rsidRPr="00DF158B" w:rsidRDefault="001C0459" w:rsidP="0061094E">
            <w:pPr>
              <w:jc w:val="center"/>
              <w:rPr>
                <w:rFonts w:ascii="GHEA Grapalat" w:hAnsi="GHEA Grapalat"/>
                <w:sz w:val="18"/>
              </w:rPr>
            </w:pPr>
          </w:p>
        </w:tc>
        <w:tc>
          <w:tcPr>
            <w:tcW w:w="1541" w:type="dxa"/>
            <w:vMerge/>
            <w:vAlign w:val="center"/>
          </w:tcPr>
          <w:p w14:paraId="1F2C2161" w14:textId="77777777" w:rsidR="001C0459" w:rsidRPr="00DF158B" w:rsidRDefault="001C0459" w:rsidP="0061094E">
            <w:pPr>
              <w:jc w:val="center"/>
              <w:rPr>
                <w:rFonts w:ascii="GHEA Grapalat" w:hAnsi="GHEA Grapalat"/>
                <w:sz w:val="18"/>
              </w:rPr>
            </w:pPr>
          </w:p>
        </w:tc>
        <w:tc>
          <w:tcPr>
            <w:tcW w:w="7909" w:type="dxa"/>
            <w:vMerge/>
            <w:vAlign w:val="center"/>
          </w:tcPr>
          <w:p w14:paraId="7B0950DD" w14:textId="77777777" w:rsidR="001C0459" w:rsidRPr="00DF158B" w:rsidRDefault="001C0459" w:rsidP="0061094E">
            <w:pPr>
              <w:jc w:val="center"/>
              <w:rPr>
                <w:rFonts w:ascii="GHEA Grapalat" w:hAnsi="GHEA Grapalat"/>
                <w:sz w:val="18"/>
              </w:rPr>
            </w:pPr>
          </w:p>
        </w:tc>
        <w:tc>
          <w:tcPr>
            <w:tcW w:w="958" w:type="dxa"/>
            <w:vMerge/>
            <w:vAlign w:val="center"/>
          </w:tcPr>
          <w:p w14:paraId="2F702B31" w14:textId="77777777" w:rsidR="001C0459" w:rsidRPr="00DF158B" w:rsidRDefault="001C0459" w:rsidP="0061094E">
            <w:pPr>
              <w:jc w:val="center"/>
              <w:rPr>
                <w:rFonts w:ascii="GHEA Grapalat" w:hAnsi="GHEA Grapalat"/>
                <w:sz w:val="18"/>
              </w:rPr>
            </w:pPr>
          </w:p>
        </w:tc>
        <w:tc>
          <w:tcPr>
            <w:tcW w:w="1620" w:type="dxa"/>
            <w:vMerge/>
            <w:vAlign w:val="center"/>
          </w:tcPr>
          <w:p w14:paraId="7D35C8D8" w14:textId="77777777" w:rsidR="001C0459" w:rsidRPr="00DF158B" w:rsidRDefault="001C0459" w:rsidP="0061094E">
            <w:pPr>
              <w:jc w:val="center"/>
              <w:rPr>
                <w:rFonts w:ascii="GHEA Grapalat" w:hAnsi="GHEA Grapalat"/>
                <w:sz w:val="18"/>
              </w:rPr>
            </w:pPr>
          </w:p>
        </w:tc>
        <w:tc>
          <w:tcPr>
            <w:tcW w:w="990" w:type="dxa"/>
            <w:vMerge/>
            <w:vAlign w:val="center"/>
          </w:tcPr>
          <w:p w14:paraId="136702B4" w14:textId="77777777" w:rsidR="001C0459" w:rsidRPr="00DF158B" w:rsidRDefault="001C0459" w:rsidP="0061094E">
            <w:pPr>
              <w:jc w:val="center"/>
              <w:rPr>
                <w:rFonts w:ascii="GHEA Grapalat" w:hAnsi="GHEA Grapalat"/>
                <w:sz w:val="18"/>
              </w:rPr>
            </w:pPr>
          </w:p>
        </w:tc>
        <w:tc>
          <w:tcPr>
            <w:tcW w:w="1382" w:type="dxa"/>
            <w:vAlign w:val="center"/>
          </w:tcPr>
          <w:p w14:paraId="71DF6D28" w14:textId="77777777" w:rsidR="001C0459" w:rsidRPr="00DF158B" w:rsidRDefault="001C0459" w:rsidP="0061094E">
            <w:pPr>
              <w:jc w:val="center"/>
              <w:rPr>
                <w:rFonts w:ascii="GHEA Grapalat" w:hAnsi="GHEA Grapalat"/>
                <w:sz w:val="18"/>
                <w:lang w:val="hy-AM"/>
              </w:rPr>
            </w:pPr>
            <w:r w:rsidRPr="00DF158B">
              <w:rPr>
                <w:rFonts w:ascii="GHEA Grapalat" w:hAnsi="GHEA Grapalat"/>
                <w:sz w:val="18"/>
                <w:lang w:val="hy-AM"/>
              </w:rPr>
              <w:t>1.ձեռք բերման</w:t>
            </w:r>
          </w:p>
          <w:p w14:paraId="236B9976" w14:textId="77777777" w:rsidR="001C0459" w:rsidRPr="00DF158B" w:rsidRDefault="001C0459" w:rsidP="0061094E">
            <w:pPr>
              <w:jc w:val="center"/>
              <w:rPr>
                <w:rFonts w:ascii="GHEA Grapalat" w:hAnsi="GHEA Grapalat"/>
                <w:sz w:val="18"/>
                <w:lang w:val="hy-AM"/>
              </w:rPr>
            </w:pPr>
            <w:r w:rsidRPr="00DF158B">
              <w:rPr>
                <w:rFonts w:ascii="GHEA Grapalat" w:hAnsi="GHEA Grapalat"/>
                <w:sz w:val="18"/>
                <w:lang w:val="hy-AM"/>
              </w:rPr>
              <w:t>2.մատուցման</w:t>
            </w:r>
          </w:p>
        </w:tc>
      </w:tr>
      <w:tr w:rsidR="001C0459" w:rsidRPr="00272B3E" w14:paraId="19F6FC55" w14:textId="77777777" w:rsidTr="001C0459">
        <w:trPr>
          <w:trHeight w:val="246"/>
        </w:trPr>
        <w:tc>
          <w:tcPr>
            <w:tcW w:w="1440" w:type="dxa"/>
            <w:vAlign w:val="center"/>
          </w:tcPr>
          <w:p w14:paraId="5DF1BEB5" w14:textId="77777777" w:rsidR="001C0459" w:rsidRPr="00DF158B" w:rsidRDefault="001C0459" w:rsidP="0061094E">
            <w:pPr>
              <w:jc w:val="center"/>
              <w:rPr>
                <w:rFonts w:ascii="GHEA Grapalat" w:hAnsi="GHEA Grapalat"/>
                <w:sz w:val="18"/>
                <w:szCs w:val="18"/>
              </w:rPr>
            </w:pPr>
            <w:r w:rsidRPr="00DF158B">
              <w:rPr>
                <w:rFonts w:ascii="GHEA Grapalat" w:hAnsi="GHEA Grapalat"/>
                <w:sz w:val="18"/>
                <w:szCs w:val="18"/>
              </w:rPr>
              <w:t>1</w:t>
            </w:r>
          </w:p>
        </w:tc>
        <w:tc>
          <w:tcPr>
            <w:tcW w:w="1541" w:type="dxa"/>
            <w:vAlign w:val="center"/>
          </w:tcPr>
          <w:p w14:paraId="28DDDA5C" w14:textId="77777777" w:rsidR="001C17B1" w:rsidRDefault="001C17B1" w:rsidP="001C17B1">
            <w:pPr>
              <w:jc w:val="center"/>
              <w:rPr>
                <w:rFonts w:ascii="GHEA Grapalat" w:hAnsi="GHEA Grapalat" w:cs="Sylfaen"/>
                <w:sz w:val="20"/>
                <w:szCs w:val="20"/>
                <w:lang w:val="hy-AM"/>
              </w:rPr>
            </w:pPr>
            <w:r>
              <w:rPr>
                <w:rFonts w:ascii="GHEA Grapalat" w:hAnsi="GHEA Grapalat" w:cs="Sylfaen"/>
                <w:sz w:val="20"/>
                <w:szCs w:val="20"/>
                <w:lang w:val="hy-AM"/>
              </w:rPr>
              <w:t>66511120/3</w:t>
            </w:r>
          </w:p>
          <w:p w14:paraId="69C98CD0" w14:textId="6A160B2E" w:rsidR="001C0459" w:rsidRPr="00857265" w:rsidRDefault="001C17B1" w:rsidP="001C17B1">
            <w:pPr>
              <w:jc w:val="center"/>
              <w:rPr>
                <w:rFonts w:ascii="GHEA Grapalat" w:hAnsi="GHEA Grapalat" w:cs="Sylfaen"/>
                <w:sz w:val="20"/>
                <w:szCs w:val="20"/>
                <w:lang w:val="hy-AM"/>
              </w:rPr>
            </w:pPr>
            <w:r>
              <w:rPr>
                <w:rFonts w:ascii="GHEA Grapalat" w:hAnsi="GHEA Grapalat" w:cs="Sylfaen"/>
                <w:sz w:val="20"/>
                <w:szCs w:val="20"/>
                <w:lang w:val="hy-AM"/>
              </w:rPr>
              <w:t>66511120/504</w:t>
            </w:r>
          </w:p>
        </w:tc>
        <w:tc>
          <w:tcPr>
            <w:tcW w:w="7909" w:type="dxa"/>
            <w:tcBorders>
              <w:top w:val="single" w:sz="4" w:space="0" w:color="auto"/>
              <w:left w:val="single" w:sz="4" w:space="0" w:color="auto"/>
              <w:bottom w:val="single" w:sz="4" w:space="0" w:color="auto"/>
              <w:right w:val="single" w:sz="4" w:space="0" w:color="auto"/>
            </w:tcBorders>
          </w:tcPr>
          <w:p w14:paraId="3A87C013" w14:textId="77777777" w:rsidR="001C17B1" w:rsidRPr="001C17B1" w:rsidRDefault="001C17B1" w:rsidP="001C17B1">
            <w:pPr>
              <w:tabs>
                <w:tab w:val="left" w:pos="421"/>
              </w:tabs>
              <w:ind w:left="61" w:right="90" w:hanging="29"/>
              <w:contextualSpacing/>
              <w:jc w:val="both"/>
              <w:rPr>
                <w:rFonts w:ascii="GHEA Grapalat" w:hAnsi="GHEA Grapalat" w:cs="Sylfaen"/>
                <w:b/>
                <w:sz w:val="20"/>
                <w:szCs w:val="20"/>
                <w:lang w:val="hy-AM" w:eastAsia="ru-RU"/>
              </w:rPr>
            </w:pPr>
            <w:r w:rsidRPr="001C17B1">
              <w:rPr>
                <w:rFonts w:ascii="GHEA Grapalat" w:hAnsi="GHEA Grapalat" w:cs="Sylfaen"/>
                <w:b/>
                <w:bCs/>
                <w:sz w:val="20"/>
                <w:szCs w:val="20"/>
                <w:lang w:val="hy-AM" w:eastAsia="ru-RU"/>
              </w:rPr>
              <w:t>I. ԸՆԴՀԱՆՈՒՐ ԴՐՈՒՅԹՆԵՐ</w:t>
            </w:r>
          </w:p>
          <w:p w14:paraId="04E07358" w14:textId="77777777" w:rsidR="001C17B1" w:rsidRPr="001C17B1" w:rsidRDefault="001C17B1" w:rsidP="001C17B1">
            <w:pPr>
              <w:tabs>
                <w:tab w:val="left" w:pos="421"/>
              </w:tabs>
              <w:ind w:left="61" w:right="90" w:hanging="29"/>
              <w:contextualSpacing/>
              <w:jc w:val="both"/>
              <w:rPr>
                <w:rFonts w:ascii="GHEA Grapalat" w:hAnsi="GHEA Grapalat" w:cs="Sylfaen"/>
                <w:sz w:val="20"/>
                <w:szCs w:val="20"/>
                <w:lang w:val="hy-AM" w:eastAsia="ru-RU"/>
              </w:rPr>
            </w:pPr>
            <w:r w:rsidRPr="001C17B1">
              <w:rPr>
                <w:rFonts w:ascii="GHEA Grapalat" w:hAnsi="GHEA Grapalat" w:cs="Sylfaen"/>
                <w:sz w:val="20"/>
                <w:szCs w:val="20"/>
                <w:lang w:val="hy-AM" w:eastAsia="ru-RU"/>
              </w:rPr>
              <w:t>Նախատեսված</w:t>
            </w:r>
            <w:r w:rsidRPr="001C17B1">
              <w:rPr>
                <w:rFonts w:ascii="GHEA Grapalat" w:hAnsi="GHEA Grapalat" w:cs="Sylfaen"/>
                <w:sz w:val="20"/>
                <w:szCs w:val="20"/>
                <w:lang w:val="af-ZA" w:eastAsia="ru-RU"/>
              </w:rPr>
              <w:t xml:space="preserve"> </w:t>
            </w:r>
            <w:r w:rsidRPr="001C17B1">
              <w:rPr>
                <w:rFonts w:ascii="GHEA Grapalat" w:hAnsi="GHEA Grapalat" w:cs="Sylfaen"/>
                <w:sz w:val="20"/>
                <w:szCs w:val="20"/>
                <w:lang w:val="hy-AM" w:eastAsia="ru-RU"/>
              </w:rPr>
              <w:t>բժշկական</w:t>
            </w:r>
            <w:r w:rsidRPr="001C17B1">
              <w:rPr>
                <w:rFonts w:ascii="GHEA Grapalat" w:hAnsi="GHEA Grapalat" w:cs="Sylfaen"/>
                <w:sz w:val="20"/>
                <w:szCs w:val="20"/>
                <w:lang w:val="af-ZA" w:eastAsia="ru-RU"/>
              </w:rPr>
              <w:t xml:space="preserve"> </w:t>
            </w:r>
            <w:r w:rsidRPr="001C17B1">
              <w:rPr>
                <w:rFonts w:ascii="GHEA Grapalat" w:hAnsi="GHEA Grapalat" w:cs="Sylfaen"/>
                <w:sz w:val="20"/>
                <w:szCs w:val="20"/>
                <w:lang w:val="hy-AM" w:eastAsia="ru-RU"/>
              </w:rPr>
              <w:t>ծախսերը</w:t>
            </w:r>
            <w:r w:rsidRPr="001C17B1">
              <w:rPr>
                <w:rFonts w:ascii="GHEA Grapalat" w:hAnsi="GHEA Grapalat" w:cs="Sylfaen"/>
                <w:sz w:val="20"/>
                <w:szCs w:val="20"/>
                <w:lang w:val="af-ZA" w:eastAsia="ru-RU"/>
              </w:rPr>
              <w:t xml:space="preserve"> </w:t>
            </w:r>
            <w:r w:rsidRPr="001C17B1">
              <w:rPr>
                <w:rFonts w:ascii="GHEA Grapalat" w:hAnsi="GHEA Grapalat" w:cs="Sylfaen"/>
                <w:sz w:val="20"/>
                <w:szCs w:val="20"/>
                <w:lang w:val="hy-AM" w:eastAsia="ru-RU"/>
              </w:rPr>
              <w:t>հատուցվում</w:t>
            </w:r>
            <w:r w:rsidRPr="001C17B1">
              <w:rPr>
                <w:rFonts w:ascii="GHEA Grapalat" w:hAnsi="GHEA Grapalat" w:cs="Sylfaen"/>
                <w:sz w:val="20"/>
                <w:szCs w:val="20"/>
                <w:lang w:val="af-ZA" w:eastAsia="ru-RU"/>
              </w:rPr>
              <w:t xml:space="preserve"> </w:t>
            </w:r>
            <w:r w:rsidRPr="001C17B1">
              <w:rPr>
                <w:rFonts w:ascii="GHEA Grapalat" w:hAnsi="GHEA Grapalat" w:cs="Sylfaen"/>
                <w:sz w:val="20"/>
                <w:szCs w:val="20"/>
                <w:lang w:val="hy-AM" w:eastAsia="ru-RU"/>
              </w:rPr>
              <w:t>են</w:t>
            </w:r>
            <w:r w:rsidRPr="001C17B1">
              <w:rPr>
                <w:rFonts w:ascii="GHEA Grapalat" w:hAnsi="GHEA Grapalat" w:cs="Sylfaen"/>
                <w:sz w:val="20"/>
                <w:szCs w:val="20"/>
                <w:lang w:val="af-ZA" w:eastAsia="ru-RU"/>
              </w:rPr>
              <w:t xml:space="preserve"> </w:t>
            </w:r>
            <w:r w:rsidRPr="001C17B1">
              <w:rPr>
                <w:rFonts w:ascii="GHEA Grapalat" w:hAnsi="GHEA Grapalat" w:cs="Sylfaen"/>
                <w:sz w:val="20"/>
                <w:szCs w:val="20"/>
                <w:lang w:val="hy-AM" w:eastAsia="ru-RU"/>
              </w:rPr>
              <w:t>ողջամիտ</w:t>
            </w:r>
            <w:r w:rsidRPr="001C17B1">
              <w:rPr>
                <w:rFonts w:ascii="GHEA Grapalat" w:hAnsi="GHEA Grapalat" w:cs="Sylfaen"/>
                <w:sz w:val="20"/>
                <w:szCs w:val="20"/>
                <w:lang w:val="af-ZA" w:eastAsia="ru-RU"/>
              </w:rPr>
              <w:t xml:space="preserve"> </w:t>
            </w:r>
            <w:r w:rsidRPr="001C17B1">
              <w:rPr>
                <w:rFonts w:ascii="GHEA Grapalat" w:hAnsi="GHEA Grapalat" w:cs="Sylfaen"/>
                <w:sz w:val="20"/>
                <w:szCs w:val="20"/>
                <w:lang w:val="hy-AM" w:eastAsia="ru-RU"/>
              </w:rPr>
              <w:t>չափով՝</w:t>
            </w:r>
            <w:r w:rsidRPr="001C17B1">
              <w:rPr>
                <w:rFonts w:ascii="GHEA Grapalat" w:hAnsi="GHEA Grapalat" w:cs="Sylfaen"/>
                <w:sz w:val="20"/>
                <w:szCs w:val="20"/>
                <w:lang w:val="af-ZA" w:eastAsia="ru-RU"/>
              </w:rPr>
              <w:t xml:space="preserve"> </w:t>
            </w:r>
            <w:r w:rsidRPr="001C17B1">
              <w:rPr>
                <w:rFonts w:ascii="GHEA Grapalat" w:hAnsi="GHEA Grapalat" w:cs="Sylfaen"/>
                <w:sz w:val="20"/>
                <w:szCs w:val="20"/>
                <w:lang w:val="hy-AM" w:eastAsia="ru-RU"/>
              </w:rPr>
              <w:t>պայմանով</w:t>
            </w:r>
            <w:r w:rsidRPr="001C17B1">
              <w:rPr>
                <w:rFonts w:ascii="GHEA Grapalat" w:hAnsi="GHEA Grapalat" w:cs="Sylfaen"/>
                <w:sz w:val="20"/>
                <w:szCs w:val="20"/>
                <w:lang w:val="af-ZA" w:eastAsia="ru-RU"/>
              </w:rPr>
              <w:t xml:space="preserve">, </w:t>
            </w:r>
            <w:r w:rsidRPr="001C17B1">
              <w:rPr>
                <w:rFonts w:ascii="GHEA Grapalat" w:hAnsi="GHEA Grapalat" w:cs="Sylfaen"/>
                <w:sz w:val="20"/>
                <w:szCs w:val="20"/>
                <w:lang w:val="hy-AM" w:eastAsia="ru-RU"/>
              </w:rPr>
              <w:t>որ</w:t>
            </w:r>
            <w:r w:rsidRPr="001C17B1">
              <w:rPr>
                <w:rFonts w:ascii="GHEA Grapalat" w:hAnsi="GHEA Grapalat" w:cs="Sylfaen"/>
                <w:sz w:val="20"/>
                <w:szCs w:val="20"/>
                <w:lang w:val="af-ZA" w:eastAsia="ru-RU"/>
              </w:rPr>
              <w:t xml:space="preserve"> </w:t>
            </w:r>
            <w:r w:rsidRPr="001C17B1">
              <w:rPr>
                <w:rFonts w:ascii="GHEA Grapalat" w:hAnsi="GHEA Grapalat" w:cs="Sylfaen"/>
                <w:sz w:val="20"/>
                <w:szCs w:val="20"/>
                <w:lang w:val="hy-AM" w:eastAsia="ru-RU"/>
              </w:rPr>
              <w:t>իրականացված</w:t>
            </w:r>
            <w:r w:rsidRPr="001C17B1">
              <w:rPr>
                <w:rFonts w:ascii="GHEA Grapalat" w:hAnsi="GHEA Grapalat" w:cs="Sylfaen"/>
                <w:sz w:val="20"/>
                <w:szCs w:val="20"/>
                <w:lang w:val="af-ZA" w:eastAsia="ru-RU"/>
              </w:rPr>
              <w:t xml:space="preserve"> </w:t>
            </w:r>
            <w:r w:rsidRPr="001C17B1">
              <w:rPr>
                <w:rFonts w:ascii="GHEA Grapalat" w:hAnsi="GHEA Grapalat" w:cs="Sylfaen"/>
                <w:sz w:val="20"/>
                <w:szCs w:val="20"/>
                <w:lang w:val="hy-AM" w:eastAsia="ru-RU"/>
              </w:rPr>
              <w:t>բուժումը</w:t>
            </w:r>
            <w:r w:rsidRPr="001C17B1">
              <w:rPr>
                <w:rFonts w:ascii="GHEA Grapalat" w:hAnsi="GHEA Grapalat" w:cs="Sylfaen"/>
                <w:sz w:val="20"/>
                <w:szCs w:val="20"/>
                <w:lang w:val="af-ZA" w:eastAsia="ru-RU"/>
              </w:rPr>
              <w:t xml:space="preserve"> </w:t>
            </w:r>
            <w:r w:rsidRPr="001C17B1">
              <w:rPr>
                <w:rFonts w:ascii="GHEA Grapalat" w:hAnsi="GHEA Grapalat" w:cs="Sylfaen"/>
                <w:sz w:val="20"/>
                <w:szCs w:val="20"/>
                <w:lang w:val="hy-AM" w:eastAsia="ru-RU"/>
              </w:rPr>
              <w:t>և</w:t>
            </w:r>
            <w:r w:rsidRPr="001C17B1">
              <w:rPr>
                <w:rFonts w:ascii="GHEA Grapalat" w:hAnsi="GHEA Grapalat" w:cs="Sylfaen"/>
                <w:sz w:val="20"/>
                <w:szCs w:val="20"/>
                <w:lang w:val="af-ZA" w:eastAsia="ru-RU"/>
              </w:rPr>
              <w:t xml:space="preserve"> /</w:t>
            </w:r>
            <w:r w:rsidRPr="001C17B1">
              <w:rPr>
                <w:rFonts w:ascii="GHEA Grapalat" w:hAnsi="GHEA Grapalat" w:cs="Sylfaen"/>
                <w:sz w:val="20"/>
                <w:szCs w:val="20"/>
                <w:lang w:val="hy-AM" w:eastAsia="ru-RU"/>
              </w:rPr>
              <w:t>կամ</w:t>
            </w:r>
            <w:r w:rsidRPr="001C17B1">
              <w:rPr>
                <w:rFonts w:ascii="GHEA Grapalat" w:hAnsi="GHEA Grapalat" w:cs="Sylfaen"/>
                <w:sz w:val="20"/>
                <w:szCs w:val="20"/>
                <w:lang w:val="af-ZA" w:eastAsia="ru-RU"/>
              </w:rPr>
              <w:t xml:space="preserve"> </w:t>
            </w:r>
            <w:r w:rsidRPr="001C17B1">
              <w:rPr>
                <w:rFonts w:ascii="GHEA Grapalat" w:hAnsi="GHEA Grapalat" w:cs="Sylfaen"/>
                <w:sz w:val="20"/>
                <w:szCs w:val="20"/>
                <w:lang w:val="hy-AM" w:eastAsia="ru-RU"/>
              </w:rPr>
              <w:t>բուժական</w:t>
            </w:r>
            <w:r w:rsidRPr="001C17B1">
              <w:rPr>
                <w:rFonts w:ascii="GHEA Grapalat" w:hAnsi="GHEA Grapalat" w:cs="Sylfaen"/>
                <w:sz w:val="20"/>
                <w:szCs w:val="20"/>
                <w:lang w:val="af-ZA" w:eastAsia="ru-RU"/>
              </w:rPr>
              <w:t xml:space="preserve"> </w:t>
            </w:r>
            <w:r w:rsidRPr="001C17B1">
              <w:rPr>
                <w:rFonts w:ascii="GHEA Grapalat" w:hAnsi="GHEA Grapalat" w:cs="Sylfaen"/>
                <w:sz w:val="20"/>
                <w:szCs w:val="20"/>
                <w:lang w:val="hy-AM" w:eastAsia="ru-RU"/>
              </w:rPr>
              <w:t>միջոցները</w:t>
            </w:r>
            <w:r w:rsidRPr="001C17B1">
              <w:rPr>
                <w:rFonts w:ascii="GHEA Grapalat" w:hAnsi="GHEA Grapalat" w:cs="Sylfaen"/>
                <w:sz w:val="20"/>
                <w:szCs w:val="20"/>
                <w:lang w:val="af-ZA" w:eastAsia="ru-RU"/>
              </w:rPr>
              <w:t xml:space="preserve"> </w:t>
            </w:r>
            <w:r w:rsidRPr="001C17B1">
              <w:rPr>
                <w:rFonts w:ascii="GHEA Grapalat" w:hAnsi="GHEA Grapalat" w:cs="Sylfaen"/>
                <w:sz w:val="20"/>
                <w:szCs w:val="20"/>
                <w:lang w:val="hy-AM" w:eastAsia="ru-RU"/>
              </w:rPr>
              <w:t>իրավասու</w:t>
            </w:r>
            <w:r w:rsidRPr="001C17B1">
              <w:rPr>
                <w:rFonts w:ascii="GHEA Grapalat" w:hAnsi="GHEA Grapalat" w:cs="Sylfaen"/>
                <w:sz w:val="20"/>
                <w:szCs w:val="20"/>
                <w:lang w:val="af-ZA" w:eastAsia="ru-RU"/>
              </w:rPr>
              <w:t xml:space="preserve"> </w:t>
            </w:r>
            <w:r w:rsidRPr="001C17B1">
              <w:rPr>
                <w:rFonts w:ascii="GHEA Grapalat" w:hAnsi="GHEA Grapalat" w:cs="Sylfaen"/>
                <w:sz w:val="20"/>
                <w:szCs w:val="20"/>
                <w:lang w:val="hy-AM" w:eastAsia="ru-RU"/>
              </w:rPr>
              <w:t>բժշկական</w:t>
            </w:r>
            <w:r w:rsidRPr="001C17B1">
              <w:rPr>
                <w:rFonts w:ascii="GHEA Grapalat" w:hAnsi="GHEA Grapalat" w:cs="Sylfaen"/>
                <w:sz w:val="20"/>
                <w:szCs w:val="20"/>
                <w:lang w:val="af-ZA" w:eastAsia="ru-RU"/>
              </w:rPr>
              <w:t xml:space="preserve"> </w:t>
            </w:r>
            <w:r w:rsidRPr="001C17B1">
              <w:rPr>
                <w:rFonts w:ascii="GHEA Grapalat" w:hAnsi="GHEA Grapalat" w:cs="Sylfaen"/>
                <w:sz w:val="20"/>
                <w:szCs w:val="20"/>
                <w:lang w:val="hy-AM" w:eastAsia="ru-RU"/>
              </w:rPr>
              <w:t>մարմինների</w:t>
            </w:r>
            <w:r w:rsidRPr="001C17B1">
              <w:rPr>
                <w:rFonts w:ascii="GHEA Grapalat" w:hAnsi="GHEA Grapalat" w:cs="Sylfaen"/>
                <w:sz w:val="20"/>
                <w:szCs w:val="20"/>
                <w:lang w:val="af-ZA" w:eastAsia="ru-RU"/>
              </w:rPr>
              <w:t xml:space="preserve"> </w:t>
            </w:r>
            <w:r w:rsidRPr="001C17B1">
              <w:rPr>
                <w:rFonts w:ascii="GHEA Grapalat" w:hAnsi="GHEA Grapalat" w:cs="Sylfaen"/>
                <w:sz w:val="20"/>
                <w:szCs w:val="20"/>
                <w:lang w:val="hy-AM" w:eastAsia="ru-RU"/>
              </w:rPr>
              <w:t>կողմից</w:t>
            </w:r>
            <w:r w:rsidRPr="001C17B1">
              <w:rPr>
                <w:rFonts w:ascii="GHEA Grapalat" w:hAnsi="GHEA Grapalat" w:cs="Sylfaen"/>
                <w:sz w:val="20"/>
                <w:szCs w:val="20"/>
                <w:lang w:val="af-ZA" w:eastAsia="ru-RU"/>
              </w:rPr>
              <w:t xml:space="preserve"> </w:t>
            </w:r>
            <w:r w:rsidRPr="001C17B1">
              <w:rPr>
                <w:rFonts w:ascii="GHEA Grapalat" w:hAnsi="GHEA Grapalat" w:cs="Sylfaen"/>
                <w:sz w:val="20"/>
                <w:szCs w:val="20"/>
                <w:lang w:val="hy-AM" w:eastAsia="ru-RU"/>
              </w:rPr>
              <w:t>ճանաչվում</w:t>
            </w:r>
            <w:r w:rsidRPr="001C17B1">
              <w:rPr>
                <w:rFonts w:ascii="GHEA Grapalat" w:hAnsi="GHEA Grapalat" w:cs="Sylfaen"/>
                <w:sz w:val="20"/>
                <w:szCs w:val="20"/>
                <w:lang w:val="af-ZA" w:eastAsia="ru-RU"/>
              </w:rPr>
              <w:t xml:space="preserve"> </w:t>
            </w:r>
            <w:r w:rsidRPr="001C17B1">
              <w:rPr>
                <w:rFonts w:ascii="GHEA Grapalat" w:hAnsi="GHEA Grapalat" w:cs="Sylfaen"/>
                <w:sz w:val="20"/>
                <w:szCs w:val="20"/>
                <w:lang w:val="hy-AM" w:eastAsia="ru-RU"/>
              </w:rPr>
              <w:t>են</w:t>
            </w:r>
            <w:r w:rsidRPr="001C17B1">
              <w:rPr>
                <w:rFonts w:ascii="GHEA Grapalat" w:hAnsi="GHEA Grapalat" w:cs="Sylfaen"/>
                <w:sz w:val="20"/>
                <w:szCs w:val="20"/>
                <w:lang w:val="af-ZA" w:eastAsia="ru-RU"/>
              </w:rPr>
              <w:t xml:space="preserve"> </w:t>
            </w:r>
            <w:r w:rsidRPr="001C17B1">
              <w:rPr>
                <w:rFonts w:ascii="GHEA Grapalat" w:hAnsi="GHEA Grapalat" w:cs="Sylfaen"/>
                <w:sz w:val="20"/>
                <w:szCs w:val="20"/>
                <w:lang w:val="hy-AM" w:eastAsia="ru-RU"/>
              </w:rPr>
              <w:t>որպես</w:t>
            </w:r>
            <w:r w:rsidRPr="001C17B1">
              <w:rPr>
                <w:rFonts w:ascii="GHEA Grapalat" w:hAnsi="GHEA Grapalat" w:cs="Sylfaen"/>
                <w:sz w:val="20"/>
                <w:szCs w:val="20"/>
                <w:lang w:val="af-ZA" w:eastAsia="ru-RU"/>
              </w:rPr>
              <w:t xml:space="preserve"> </w:t>
            </w:r>
            <w:r w:rsidRPr="001C17B1">
              <w:rPr>
                <w:rFonts w:ascii="GHEA Grapalat" w:hAnsi="GHEA Grapalat" w:cs="Sylfaen"/>
                <w:sz w:val="20"/>
                <w:szCs w:val="20"/>
                <w:lang w:val="hy-AM" w:eastAsia="ru-RU"/>
              </w:rPr>
              <w:t>անհրաժեշտ՝</w:t>
            </w:r>
            <w:r w:rsidRPr="001C17B1">
              <w:rPr>
                <w:rFonts w:ascii="GHEA Grapalat" w:hAnsi="GHEA Grapalat" w:cs="Sylfaen"/>
                <w:sz w:val="20"/>
                <w:szCs w:val="20"/>
                <w:lang w:val="af-ZA" w:eastAsia="ru-RU"/>
              </w:rPr>
              <w:t xml:space="preserve"> </w:t>
            </w:r>
            <w:r w:rsidRPr="001C17B1">
              <w:rPr>
                <w:rFonts w:ascii="GHEA Grapalat" w:hAnsi="GHEA Grapalat" w:cs="Sylfaen"/>
                <w:sz w:val="20"/>
                <w:szCs w:val="20"/>
                <w:lang w:val="hy-AM" w:eastAsia="ru-RU"/>
              </w:rPr>
              <w:t>տվյալ</w:t>
            </w:r>
            <w:r w:rsidRPr="001C17B1">
              <w:rPr>
                <w:rFonts w:ascii="GHEA Grapalat" w:hAnsi="GHEA Grapalat" w:cs="Sylfaen"/>
                <w:sz w:val="20"/>
                <w:szCs w:val="20"/>
                <w:lang w:val="af-ZA" w:eastAsia="ru-RU"/>
              </w:rPr>
              <w:t xml:space="preserve"> </w:t>
            </w:r>
            <w:r w:rsidRPr="001C17B1">
              <w:rPr>
                <w:rFonts w:ascii="GHEA Grapalat" w:hAnsi="GHEA Grapalat" w:cs="Sylfaen"/>
                <w:sz w:val="20"/>
                <w:szCs w:val="20"/>
                <w:lang w:val="hy-AM" w:eastAsia="ru-RU"/>
              </w:rPr>
              <w:t>հիվանդության</w:t>
            </w:r>
            <w:r w:rsidRPr="001C17B1">
              <w:rPr>
                <w:rFonts w:ascii="GHEA Grapalat" w:hAnsi="GHEA Grapalat" w:cs="Sylfaen"/>
                <w:sz w:val="20"/>
                <w:szCs w:val="20"/>
                <w:lang w:val="af-ZA" w:eastAsia="ru-RU"/>
              </w:rPr>
              <w:t xml:space="preserve">, </w:t>
            </w:r>
            <w:r w:rsidRPr="001C17B1">
              <w:rPr>
                <w:rFonts w:ascii="GHEA Grapalat" w:hAnsi="GHEA Grapalat" w:cs="Sylfaen"/>
                <w:sz w:val="20"/>
                <w:szCs w:val="20"/>
                <w:lang w:val="hy-AM" w:eastAsia="ru-RU"/>
              </w:rPr>
              <w:t>վնասվածքի</w:t>
            </w:r>
            <w:r w:rsidRPr="001C17B1">
              <w:rPr>
                <w:rFonts w:ascii="GHEA Grapalat" w:hAnsi="GHEA Grapalat" w:cs="Sylfaen"/>
                <w:sz w:val="20"/>
                <w:szCs w:val="20"/>
                <w:lang w:val="af-ZA" w:eastAsia="ru-RU"/>
              </w:rPr>
              <w:t xml:space="preserve"> </w:t>
            </w:r>
            <w:r w:rsidRPr="001C17B1">
              <w:rPr>
                <w:rFonts w:ascii="GHEA Grapalat" w:hAnsi="GHEA Grapalat" w:cs="Sylfaen"/>
                <w:sz w:val="20"/>
                <w:szCs w:val="20"/>
                <w:lang w:val="hy-AM" w:eastAsia="ru-RU"/>
              </w:rPr>
              <w:t>կամ</w:t>
            </w:r>
            <w:r w:rsidRPr="001C17B1">
              <w:rPr>
                <w:rFonts w:ascii="GHEA Grapalat" w:hAnsi="GHEA Grapalat" w:cs="Sylfaen"/>
                <w:sz w:val="20"/>
                <w:szCs w:val="20"/>
                <w:lang w:val="af-ZA" w:eastAsia="ru-RU"/>
              </w:rPr>
              <w:t xml:space="preserve"> </w:t>
            </w:r>
            <w:r w:rsidRPr="001C17B1">
              <w:rPr>
                <w:rFonts w:ascii="GHEA Grapalat" w:hAnsi="GHEA Grapalat" w:cs="Sylfaen"/>
                <w:sz w:val="20"/>
                <w:szCs w:val="20"/>
                <w:lang w:val="hy-AM" w:eastAsia="ru-RU"/>
              </w:rPr>
              <w:t>բժշկական</w:t>
            </w:r>
            <w:r w:rsidRPr="001C17B1">
              <w:rPr>
                <w:rFonts w:ascii="GHEA Grapalat" w:hAnsi="GHEA Grapalat" w:cs="Sylfaen"/>
                <w:sz w:val="20"/>
                <w:szCs w:val="20"/>
                <w:lang w:val="af-ZA" w:eastAsia="ru-RU"/>
              </w:rPr>
              <w:t xml:space="preserve"> </w:t>
            </w:r>
            <w:r w:rsidRPr="001C17B1">
              <w:rPr>
                <w:rFonts w:ascii="GHEA Grapalat" w:hAnsi="GHEA Grapalat" w:cs="Sylfaen"/>
                <w:sz w:val="20"/>
                <w:szCs w:val="20"/>
                <w:lang w:val="hy-AM" w:eastAsia="ru-RU"/>
              </w:rPr>
              <w:t>վիճակի</w:t>
            </w:r>
            <w:r w:rsidRPr="001C17B1">
              <w:rPr>
                <w:rFonts w:ascii="GHEA Grapalat" w:hAnsi="GHEA Grapalat" w:cs="Sylfaen"/>
                <w:sz w:val="20"/>
                <w:szCs w:val="20"/>
                <w:lang w:val="af-ZA" w:eastAsia="ru-RU"/>
              </w:rPr>
              <w:t xml:space="preserve"> </w:t>
            </w:r>
            <w:r w:rsidRPr="001C17B1">
              <w:rPr>
                <w:rFonts w:ascii="GHEA Grapalat" w:hAnsi="GHEA Grapalat" w:cs="Sylfaen"/>
                <w:sz w:val="20"/>
                <w:szCs w:val="20"/>
                <w:lang w:val="hy-AM" w:eastAsia="ru-RU"/>
              </w:rPr>
              <w:t>համար</w:t>
            </w:r>
            <w:r w:rsidRPr="001C17B1">
              <w:rPr>
                <w:rFonts w:ascii="GHEA Grapalat" w:hAnsi="GHEA Grapalat" w:cs="Sylfaen"/>
                <w:sz w:val="20"/>
                <w:szCs w:val="20"/>
                <w:lang w:val="af-ZA" w:eastAsia="ru-RU"/>
              </w:rPr>
              <w:t>:</w:t>
            </w:r>
          </w:p>
          <w:p w14:paraId="31B5B3A9" w14:textId="77777777" w:rsidR="001C17B1" w:rsidRPr="001C17B1" w:rsidRDefault="001C17B1" w:rsidP="001C17B1">
            <w:pPr>
              <w:tabs>
                <w:tab w:val="left" w:pos="421"/>
              </w:tabs>
              <w:ind w:left="61" w:right="90" w:hanging="29"/>
              <w:contextualSpacing/>
              <w:jc w:val="both"/>
              <w:rPr>
                <w:rFonts w:ascii="GHEA Grapalat" w:hAnsi="GHEA Grapalat" w:cs="Sylfaen"/>
                <w:sz w:val="20"/>
                <w:szCs w:val="20"/>
                <w:lang w:val="af-ZA" w:eastAsia="ru-RU"/>
              </w:rPr>
            </w:pPr>
            <w:r w:rsidRPr="001C17B1">
              <w:rPr>
                <w:rFonts w:ascii="GHEA Grapalat" w:hAnsi="GHEA Grapalat" w:cs="Sylfaen"/>
                <w:sz w:val="20"/>
                <w:szCs w:val="20"/>
                <w:lang w:val="hy-AM" w:eastAsia="ru-RU"/>
              </w:rPr>
              <w:t>Ապահովագրության</w:t>
            </w:r>
            <w:r w:rsidRPr="001C17B1">
              <w:rPr>
                <w:rFonts w:ascii="GHEA Grapalat" w:hAnsi="GHEA Grapalat" w:cs="Sylfaen"/>
                <w:sz w:val="20"/>
                <w:szCs w:val="20"/>
                <w:lang w:val="af-ZA" w:eastAsia="ru-RU"/>
              </w:rPr>
              <w:t xml:space="preserve"> </w:t>
            </w:r>
            <w:r w:rsidRPr="001C17B1">
              <w:rPr>
                <w:rFonts w:ascii="GHEA Grapalat" w:hAnsi="GHEA Grapalat" w:cs="Sylfaen"/>
                <w:sz w:val="20"/>
                <w:szCs w:val="20"/>
                <w:lang w:val="hy-AM" w:eastAsia="ru-RU"/>
              </w:rPr>
              <w:t>տարածք՝</w:t>
            </w:r>
            <w:r w:rsidRPr="001C17B1">
              <w:rPr>
                <w:rFonts w:ascii="GHEA Grapalat" w:hAnsi="GHEA Grapalat" w:cs="Sylfaen"/>
                <w:sz w:val="20"/>
                <w:szCs w:val="20"/>
                <w:lang w:val="af-ZA" w:eastAsia="ru-RU"/>
              </w:rPr>
              <w:t xml:space="preserve"> </w:t>
            </w:r>
            <w:r w:rsidRPr="001C17B1">
              <w:rPr>
                <w:rFonts w:ascii="GHEA Grapalat" w:hAnsi="GHEA Grapalat" w:cs="Sylfaen"/>
                <w:sz w:val="20"/>
                <w:szCs w:val="20"/>
                <w:lang w:val="hy-AM" w:eastAsia="ru-RU"/>
              </w:rPr>
              <w:t>ՀՀ</w:t>
            </w:r>
            <w:r w:rsidRPr="001C17B1">
              <w:rPr>
                <w:rFonts w:ascii="GHEA Grapalat" w:hAnsi="GHEA Grapalat" w:cs="Sylfaen"/>
                <w:sz w:val="20"/>
                <w:szCs w:val="20"/>
                <w:lang w:val="af-ZA" w:eastAsia="ru-RU"/>
              </w:rPr>
              <w:t xml:space="preserve">: </w:t>
            </w:r>
          </w:p>
          <w:p w14:paraId="22BA392E" w14:textId="77777777" w:rsidR="001C17B1" w:rsidRPr="001C17B1" w:rsidRDefault="001C17B1" w:rsidP="001C17B1">
            <w:pPr>
              <w:tabs>
                <w:tab w:val="left" w:pos="421"/>
              </w:tabs>
              <w:ind w:left="61" w:right="90" w:hanging="29"/>
              <w:contextualSpacing/>
              <w:jc w:val="both"/>
              <w:rPr>
                <w:rFonts w:ascii="GHEA Grapalat" w:hAnsi="GHEA Grapalat" w:cs="Sylfaen"/>
                <w:b/>
                <w:bCs/>
                <w:sz w:val="20"/>
                <w:szCs w:val="20"/>
                <w:lang w:val="hy-AM" w:eastAsia="ru-RU"/>
              </w:rPr>
            </w:pPr>
            <w:r w:rsidRPr="001C17B1">
              <w:rPr>
                <w:rFonts w:ascii="GHEA Grapalat" w:hAnsi="GHEA Grapalat" w:cs="Sylfaen"/>
                <w:b/>
                <w:bCs/>
                <w:sz w:val="20"/>
                <w:szCs w:val="20"/>
                <w:lang w:val="hy-AM" w:eastAsia="ru-RU"/>
              </w:rPr>
              <w:t>ՏՐԱՄԱԴՐՎՈՂ</w:t>
            </w:r>
            <w:r w:rsidRPr="001C17B1">
              <w:rPr>
                <w:rFonts w:ascii="GHEA Grapalat" w:hAnsi="GHEA Grapalat" w:cs="Sylfaen"/>
                <w:b/>
                <w:bCs/>
                <w:sz w:val="20"/>
                <w:szCs w:val="20"/>
                <w:lang w:val="af-ZA" w:eastAsia="ru-RU"/>
              </w:rPr>
              <w:t xml:space="preserve"> </w:t>
            </w:r>
            <w:r w:rsidRPr="001C17B1">
              <w:rPr>
                <w:rFonts w:ascii="GHEA Grapalat" w:hAnsi="GHEA Grapalat" w:cs="Sylfaen"/>
                <w:b/>
                <w:bCs/>
                <w:sz w:val="20"/>
                <w:szCs w:val="20"/>
                <w:lang w:val="hy-AM" w:eastAsia="ru-RU"/>
              </w:rPr>
              <w:t>ԲԺՇԿԱԿԱՆ</w:t>
            </w:r>
            <w:r w:rsidRPr="001C17B1">
              <w:rPr>
                <w:rFonts w:ascii="GHEA Grapalat" w:hAnsi="GHEA Grapalat" w:cs="Sylfaen"/>
                <w:b/>
                <w:bCs/>
                <w:sz w:val="20"/>
                <w:szCs w:val="20"/>
                <w:lang w:val="af-ZA" w:eastAsia="ru-RU"/>
              </w:rPr>
              <w:t xml:space="preserve"> </w:t>
            </w:r>
            <w:r w:rsidRPr="001C17B1">
              <w:rPr>
                <w:rFonts w:ascii="GHEA Grapalat" w:hAnsi="GHEA Grapalat" w:cs="Sylfaen"/>
                <w:b/>
                <w:bCs/>
                <w:sz w:val="20"/>
                <w:szCs w:val="20"/>
                <w:lang w:val="hy-AM" w:eastAsia="ru-RU"/>
              </w:rPr>
              <w:t>ԾԱՌԱՅՈՒԹՅՈՒՆՆԵՐԻ</w:t>
            </w:r>
            <w:r w:rsidRPr="001C17B1">
              <w:rPr>
                <w:rFonts w:ascii="GHEA Grapalat" w:hAnsi="GHEA Grapalat" w:cs="Sylfaen"/>
                <w:b/>
                <w:bCs/>
                <w:sz w:val="20"/>
                <w:szCs w:val="20"/>
                <w:lang w:val="af-ZA" w:eastAsia="ru-RU"/>
              </w:rPr>
              <w:t xml:space="preserve"> </w:t>
            </w:r>
            <w:r w:rsidRPr="001C17B1">
              <w:rPr>
                <w:rFonts w:ascii="GHEA Grapalat" w:hAnsi="GHEA Grapalat" w:cs="Sylfaen"/>
                <w:b/>
                <w:bCs/>
                <w:sz w:val="20"/>
                <w:szCs w:val="20"/>
                <w:lang w:val="hy-AM" w:eastAsia="ru-RU"/>
              </w:rPr>
              <w:t>ՑԱՆԿ.</w:t>
            </w:r>
          </w:p>
          <w:p w14:paraId="5D306AEF" w14:textId="77777777" w:rsidR="001C17B1" w:rsidRPr="001C17B1" w:rsidRDefault="001C17B1" w:rsidP="001C17B1">
            <w:pPr>
              <w:numPr>
                <w:ilvl w:val="0"/>
                <w:numId w:val="15"/>
              </w:numPr>
              <w:tabs>
                <w:tab w:val="left" w:pos="421"/>
              </w:tabs>
              <w:ind w:right="90"/>
              <w:contextualSpacing/>
              <w:jc w:val="both"/>
              <w:rPr>
                <w:rFonts w:ascii="GHEA Grapalat" w:hAnsi="GHEA Grapalat" w:cs="Sylfaen"/>
                <w:sz w:val="20"/>
                <w:szCs w:val="20"/>
                <w:lang w:val="ru-RU" w:eastAsia="ru-RU"/>
              </w:rPr>
            </w:pPr>
            <w:r w:rsidRPr="001C17B1">
              <w:rPr>
                <w:rFonts w:ascii="GHEA Grapalat" w:hAnsi="GHEA Grapalat" w:cs="Sylfaen"/>
                <w:b/>
                <w:sz w:val="20"/>
                <w:szCs w:val="20"/>
                <w:lang w:val="hy-AM" w:eastAsia="ru-RU"/>
              </w:rPr>
              <w:t xml:space="preserve">ՏԱՐԵԿԱՆ ԿԱՆԽԱՐԳԵԼԻՉ ՀԵՏԱԶՈՏՈՒԹՅՈՒՆ </w:t>
            </w:r>
          </w:p>
          <w:p w14:paraId="258328C5" w14:textId="77777777" w:rsidR="001C17B1" w:rsidRPr="001C17B1" w:rsidRDefault="001C17B1" w:rsidP="001C17B1">
            <w:pPr>
              <w:tabs>
                <w:tab w:val="left" w:pos="421"/>
              </w:tabs>
              <w:ind w:left="61" w:right="90" w:hanging="29"/>
              <w:contextualSpacing/>
              <w:jc w:val="both"/>
              <w:rPr>
                <w:rFonts w:ascii="GHEA Grapalat" w:hAnsi="GHEA Grapalat" w:cs="Sylfaen"/>
                <w:sz w:val="20"/>
                <w:szCs w:val="20"/>
                <w:lang w:val="hy-AM" w:eastAsia="ru-RU"/>
              </w:rPr>
            </w:pPr>
            <w:r w:rsidRPr="001C17B1">
              <w:rPr>
                <w:rFonts w:ascii="GHEA Grapalat" w:hAnsi="GHEA Grapalat" w:cs="Sylfaen"/>
                <w:sz w:val="20"/>
                <w:szCs w:val="20"/>
                <w:lang w:val="hy-AM" w:eastAsia="ru-RU"/>
              </w:rPr>
              <w:t>Իրականացվում է Պայմանագրի գործողության ընթացքում տարեկան մեկ անգամ</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val="hy-AM" w:eastAsia="ru-RU"/>
              </w:rPr>
              <w:t>Ապահովագրողի կողմից ընտրված Բժշկական հաստատություններում.</w:t>
            </w:r>
          </w:p>
          <w:p w14:paraId="33BFCE28" w14:textId="77777777" w:rsidR="001C17B1" w:rsidRPr="001C17B1" w:rsidRDefault="001C17B1" w:rsidP="001C17B1">
            <w:pPr>
              <w:numPr>
                <w:ilvl w:val="0"/>
                <w:numId w:val="19"/>
              </w:numPr>
              <w:tabs>
                <w:tab w:val="left" w:pos="421"/>
              </w:tabs>
              <w:ind w:right="90"/>
              <w:contextualSpacing/>
              <w:jc w:val="both"/>
              <w:rPr>
                <w:rFonts w:ascii="GHEA Grapalat" w:hAnsi="GHEA Grapalat" w:cs="Sylfaen"/>
                <w:sz w:val="20"/>
                <w:szCs w:val="20"/>
                <w:lang w:val="hy-AM" w:eastAsia="ru-RU"/>
              </w:rPr>
            </w:pPr>
            <w:r w:rsidRPr="001C17B1">
              <w:rPr>
                <w:rFonts w:ascii="GHEA Grapalat" w:hAnsi="GHEA Grapalat" w:cs="Sylfaen"/>
                <w:sz w:val="20"/>
                <w:szCs w:val="20"/>
                <w:lang w:val="hy-AM" w:eastAsia="ru-RU"/>
              </w:rPr>
              <w:t>Արյան ընդհանուր հետազոտություն լեյկոֆորմուլայով,</w:t>
            </w:r>
          </w:p>
          <w:p w14:paraId="60549E09" w14:textId="77777777" w:rsidR="001C17B1" w:rsidRPr="001C17B1" w:rsidRDefault="001C17B1" w:rsidP="001C17B1">
            <w:pPr>
              <w:numPr>
                <w:ilvl w:val="0"/>
                <w:numId w:val="19"/>
              </w:numPr>
              <w:tabs>
                <w:tab w:val="left" w:pos="421"/>
              </w:tabs>
              <w:ind w:right="90"/>
              <w:contextualSpacing/>
              <w:jc w:val="both"/>
              <w:rPr>
                <w:rFonts w:ascii="GHEA Grapalat" w:hAnsi="GHEA Grapalat" w:cs="Sylfaen"/>
                <w:sz w:val="20"/>
                <w:szCs w:val="20"/>
                <w:lang w:val="hy-AM" w:eastAsia="ru-RU"/>
              </w:rPr>
            </w:pPr>
            <w:r w:rsidRPr="001C17B1">
              <w:rPr>
                <w:rFonts w:ascii="GHEA Grapalat" w:hAnsi="GHEA Grapalat" w:cs="Sylfaen"/>
                <w:sz w:val="20"/>
                <w:szCs w:val="20"/>
                <w:lang w:val="hy-AM" w:eastAsia="ru-RU"/>
              </w:rPr>
              <w:t>Արյան բիոքիմիական հետազոտություն /գլյուկոզա, պրոթրոմբինային ինդեքս, խոլեստերին/,</w:t>
            </w:r>
          </w:p>
          <w:p w14:paraId="293FA061" w14:textId="77777777" w:rsidR="001C17B1" w:rsidRPr="001C17B1" w:rsidRDefault="001C17B1" w:rsidP="001C17B1">
            <w:pPr>
              <w:numPr>
                <w:ilvl w:val="0"/>
                <w:numId w:val="19"/>
              </w:numPr>
              <w:tabs>
                <w:tab w:val="left" w:pos="421"/>
              </w:tabs>
              <w:ind w:right="90"/>
              <w:contextualSpacing/>
              <w:jc w:val="both"/>
              <w:rPr>
                <w:rFonts w:ascii="GHEA Grapalat" w:hAnsi="GHEA Grapalat" w:cs="Sylfaen"/>
                <w:sz w:val="20"/>
                <w:szCs w:val="20"/>
                <w:lang w:val="hy-AM" w:eastAsia="ru-RU"/>
              </w:rPr>
            </w:pPr>
            <w:r w:rsidRPr="001C17B1">
              <w:rPr>
                <w:rFonts w:ascii="GHEA Grapalat" w:hAnsi="GHEA Grapalat" w:cs="Sylfaen"/>
                <w:sz w:val="20"/>
                <w:szCs w:val="20"/>
                <w:lang w:val="hy-AM" w:eastAsia="ru-RU"/>
              </w:rPr>
              <w:t>Մեզի ընդհանուր հետազոտություն,</w:t>
            </w:r>
          </w:p>
          <w:p w14:paraId="08F86C4E" w14:textId="77777777" w:rsidR="001C17B1" w:rsidRPr="001C17B1" w:rsidRDefault="001C17B1" w:rsidP="001C17B1">
            <w:pPr>
              <w:numPr>
                <w:ilvl w:val="0"/>
                <w:numId w:val="19"/>
              </w:numPr>
              <w:tabs>
                <w:tab w:val="left" w:pos="421"/>
              </w:tabs>
              <w:ind w:right="90"/>
              <w:contextualSpacing/>
              <w:jc w:val="both"/>
              <w:rPr>
                <w:rFonts w:ascii="GHEA Grapalat" w:hAnsi="GHEA Grapalat" w:cs="Sylfaen"/>
                <w:sz w:val="20"/>
                <w:szCs w:val="20"/>
                <w:lang w:val="hy-AM" w:eastAsia="ru-RU"/>
              </w:rPr>
            </w:pPr>
            <w:r w:rsidRPr="001C17B1">
              <w:rPr>
                <w:rFonts w:ascii="GHEA Grapalat" w:hAnsi="GHEA Grapalat" w:cs="Sylfaen"/>
                <w:sz w:val="20"/>
                <w:szCs w:val="20"/>
                <w:lang w:val="hy-AM" w:eastAsia="ru-RU"/>
              </w:rPr>
              <w:t xml:space="preserve">Գործիքային քննություն (ԷՍԳ), </w:t>
            </w:r>
          </w:p>
          <w:p w14:paraId="3D5F8F41" w14:textId="77777777" w:rsidR="001C17B1" w:rsidRPr="001C17B1" w:rsidRDefault="001C17B1" w:rsidP="001C17B1">
            <w:pPr>
              <w:numPr>
                <w:ilvl w:val="0"/>
                <w:numId w:val="19"/>
              </w:numPr>
              <w:tabs>
                <w:tab w:val="left" w:pos="421"/>
              </w:tabs>
              <w:ind w:right="90"/>
              <w:contextualSpacing/>
              <w:jc w:val="both"/>
              <w:rPr>
                <w:rFonts w:ascii="GHEA Grapalat" w:hAnsi="GHEA Grapalat" w:cs="Sylfaen"/>
                <w:sz w:val="20"/>
                <w:szCs w:val="20"/>
                <w:lang w:val="hy-AM" w:eastAsia="ru-RU"/>
              </w:rPr>
            </w:pPr>
            <w:r w:rsidRPr="001C17B1">
              <w:rPr>
                <w:rFonts w:ascii="GHEA Grapalat" w:hAnsi="GHEA Grapalat" w:cs="Sylfaen"/>
                <w:sz w:val="20"/>
                <w:szCs w:val="20"/>
                <w:lang w:val="hy-AM" w:eastAsia="ru-RU"/>
              </w:rPr>
              <w:t>Որովայնի և փոքր կոնքի ուլտրաձայնային հետազոտություններ,</w:t>
            </w:r>
          </w:p>
          <w:p w14:paraId="16077CD1" w14:textId="77777777" w:rsidR="001C17B1" w:rsidRPr="001C17B1" w:rsidRDefault="001C17B1" w:rsidP="001C17B1">
            <w:pPr>
              <w:numPr>
                <w:ilvl w:val="0"/>
                <w:numId w:val="19"/>
              </w:numPr>
              <w:tabs>
                <w:tab w:val="left" w:pos="421"/>
              </w:tabs>
              <w:ind w:right="90"/>
              <w:contextualSpacing/>
              <w:jc w:val="both"/>
              <w:rPr>
                <w:rFonts w:ascii="GHEA Grapalat" w:hAnsi="GHEA Grapalat" w:cs="Sylfaen"/>
                <w:sz w:val="20"/>
                <w:szCs w:val="20"/>
                <w:lang w:val="hy-AM" w:eastAsia="ru-RU"/>
              </w:rPr>
            </w:pPr>
            <w:r w:rsidRPr="001C17B1">
              <w:rPr>
                <w:rFonts w:ascii="GHEA Grapalat" w:hAnsi="GHEA Grapalat" w:cs="Sylfaen"/>
                <w:sz w:val="20"/>
                <w:szCs w:val="20"/>
                <w:lang w:val="hy-AM" w:eastAsia="ru-RU"/>
              </w:rPr>
              <w:t>Ակնաբույժի խորհրդատվություն, տեսողության ստուգում, անհրաժեշտության դեպքում՝ ակնոցի դուրս գրում,</w:t>
            </w:r>
          </w:p>
          <w:p w14:paraId="384C2D5A" w14:textId="77777777" w:rsidR="001C17B1" w:rsidRPr="001C17B1" w:rsidRDefault="001C17B1" w:rsidP="001C17B1">
            <w:pPr>
              <w:numPr>
                <w:ilvl w:val="0"/>
                <w:numId w:val="19"/>
              </w:numPr>
              <w:tabs>
                <w:tab w:val="left" w:pos="421"/>
              </w:tabs>
              <w:ind w:right="90"/>
              <w:contextualSpacing/>
              <w:jc w:val="both"/>
              <w:rPr>
                <w:rFonts w:ascii="GHEA Grapalat" w:hAnsi="GHEA Grapalat" w:cs="Sylfaen"/>
                <w:sz w:val="20"/>
                <w:szCs w:val="20"/>
                <w:lang w:val="hy-AM" w:eastAsia="ru-RU"/>
              </w:rPr>
            </w:pPr>
            <w:r w:rsidRPr="001C17B1">
              <w:rPr>
                <w:rFonts w:ascii="GHEA Grapalat" w:hAnsi="GHEA Grapalat" w:cs="Sylfaen"/>
                <w:sz w:val="20"/>
                <w:szCs w:val="20"/>
                <w:lang w:val="hy-AM" w:eastAsia="ru-RU"/>
              </w:rPr>
              <w:t xml:space="preserve">Թերապևտի խորհրդատվություն, անհրաժեշտության դեպքում թերապևտի ուղեգրմամբ նեղ մասնագետների խորհրդատվություններ, </w:t>
            </w:r>
          </w:p>
          <w:p w14:paraId="5D749DDA" w14:textId="77777777" w:rsidR="001C17B1" w:rsidRPr="001C17B1" w:rsidRDefault="001C17B1" w:rsidP="001C17B1">
            <w:pPr>
              <w:numPr>
                <w:ilvl w:val="0"/>
                <w:numId w:val="19"/>
              </w:numPr>
              <w:tabs>
                <w:tab w:val="left" w:pos="421"/>
              </w:tabs>
              <w:ind w:right="90"/>
              <w:contextualSpacing/>
              <w:jc w:val="both"/>
              <w:rPr>
                <w:rFonts w:ascii="GHEA Grapalat" w:hAnsi="GHEA Grapalat" w:cs="Sylfaen"/>
                <w:sz w:val="20"/>
                <w:szCs w:val="20"/>
                <w:lang w:val="hy-AM" w:eastAsia="ru-RU"/>
              </w:rPr>
            </w:pPr>
            <w:r w:rsidRPr="001C17B1">
              <w:rPr>
                <w:rFonts w:ascii="GHEA Grapalat" w:hAnsi="GHEA Grapalat" w:cs="Sylfaen"/>
                <w:sz w:val="20"/>
                <w:szCs w:val="20"/>
                <w:lang w:val="hy-AM" w:eastAsia="ru-RU"/>
              </w:rPr>
              <w:t>Վահանաձև գեղձի ուլտրաձայնային հետազոտություն,</w:t>
            </w:r>
          </w:p>
          <w:p w14:paraId="5DD88AF6" w14:textId="77777777" w:rsidR="001C17B1" w:rsidRPr="001C17B1" w:rsidRDefault="001C17B1" w:rsidP="001C17B1">
            <w:pPr>
              <w:numPr>
                <w:ilvl w:val="0"/>
                <w:numId w:val="19"/>
              </w:numPr>
              <w:tabs>
                <w:tab w:val="left" w:pos="421"/>
              </w:tabs>
              <w:ind w:right="90"/>
              <w:contextualSpacing/>
              <w:jc w:val="both"/>
              <w:rPr>
                <w:rFonts w:ascii="GHEA Grapalat" w:hAnsi="GHEA Grapalat" w:cs="Sylfaen"/>
                <w:sz w:val="20"/>
                <w:szCs w:val="20"/>
                <w:lang w:val="hy-AM" w:eastAsia="ru-RU"/>
              </w:rPr>
            </w:pPr>
            <w:r w:rsidRPr="001C17B1">
              <w:rPr>
                <w:rFonts w:ascii="GHEA Grapalat" w:hAnsi="GHEA Grapalat" w:cs="Sylfaen"/>
                <w:sz w:val="20"/>
                <w:szCs w:val="20"/>
                <w:lang w:val="hy-AM" w:eastAsia="ru-RU"/>
              </w:rPr>
              <w:lastRenderedPageBreak/>
              <w:t>Կրծքագեղձի ուլտրաձայնային հետազոտություն, մինչև 35 տարեկան կանաց բժշկի ցուցմամբ, իսկ 35 և ավել տարիքի կանաց՝ առանց ցուցման /պարտադիր/, բժշկի նշանակման դեպքում` մամոգրաֆիական հետազոտություն</w:t>
            </w:r>
          </w:p>
          <w:p w14:paraId="5757E63E" w14:textId="77777777" w:rsidR="001C17B1" w:rsidRPr="001C17B1" w:rsidRDefault="001C17B1" w:rsidP="001C17B1">
            <w:pPr>
              <w:numPr>
                <w:ilvl w:val="0"/>
                <w:numId w:val="19"/>
              </w:numPr>
              <w:tabs>
                <w:tab w:val="left" w:pos="421"/>
              </w:tabs>
              <w:ind w:right="90"/>
              <w:contextualSpacing/>
              <w:jc w:val="both"/>
              <w:rPr>
                <w:rFonts w:ascii="GHEA Grapalat" w:hAnsi="GHEA Grapalat" w:cs="Sylfaen"/>
                <w:sz w:val="20"/>
                <w:szCs w:val="20"/>
                <w:lang w:val="hy-AM" w:eastAsia="ru-RU"/>
              </w:rPr>
            </w:pPr>
            <w:r w:rsidRPr="001C17B1">
              <w:rPr>
                <w:rFonts w:ascii="GHEA Grapalat" w:hAnsi="GHEA Grapalat" w:cs="Sylfaen"/>
                <w:sz w:val="20"/>
                <w:szCs w:val="20"/>
                <w:lang w:val="hy-AM" w:eastAsia="ru-RU"/>
              </w:rPr>
              <w:t>Պրոստատ-սպեցիֆիկ անտիգենը (prostate specific antigene, PSA) արյան հետազոտություն՝ 40 տարեկան և ավել տղամարդկանց համար</w:t>
            </w:r>
          </w:p>
          <w:p w14:paraId="6228C16C" w14:textId="77777777" w:rsidR="001C17B1" w:rsidRPr="001C17B1" w:rsidRDefault="001C17B1" w:rsidP="001C17B1">
            <w:pPr>
              <w:numPr>
                <w:ilvl w:val="0"/>
                <w:numId w:val="19"/>
              </w:numPr>
              <w:tabs>
                <w:tab w:val="left" w:pos="421"/>
              </w:tabs>
              <w:ind w:right="90"/>
              <w:contextualSpacing/>
              <w:jc w:val="both"/>
              <w:rPr>
                <w:rFonts w:ascii="GHEA Grapalat" w:hAnsi="GHEA Grapalat" w:cs="Sylfaen"/>
                <w:sz w:val="20"/>
                <w:szCs w:val="20"/>
                <w:lang w:val="hy-AM" w:eastAsia="ru-RU"/>
              </w:rPr>
            </w:pPr>
            <w:r w:rsidRPr="001C17B1">
              <w:rPr>
                <w:rFonts w:ascii="GHEA Grapalat" w:hAnsi="GHEA Grapalat" w:cs="Sylfaen"/>
                <w:sz w:val="20"/>
                <w:szCs w:val="20"/>
                <w:lang w:val="hy-AM" w:eastAsia="ru-RU"/>
              </w:rPr>
              <w:t xml:space="preserve"> PAP-թեստ 35 տարեկան և ավել կանանց համար:</w:t>
            </w:r>
          </w:p>
          <w:p w14:paraId="50913176" w14:textId="77777777" w:rsidR="001C17B1" w:rsidRPr="001C17B1" w:rsidRDefault="001C17B1" w:rsidP="001C17B1">
            <w:pPr>
              <w:tabs>
                <w:tab w:val="left" w:pos="421"/>
              </w:tabs>
              <w:ind w:left="61" w:right="90" w:hanging="29"/>
              <w:contextualSpacing/>
              <w:jc w:val="both"/>
              <w:rPr>
                <w:rFonts w:ascii="GHEA Grapalat" w:hAnsi="GHEA Grapalat" w:cs="Sylfaen"/>
                <w:b/>
                <w:bCs/>
                <w:sz w:val="20"/>
                <w:szCs w:val="20"/>
                <w:u w:val="single"/>
                <w:lang w:val="hy-AM" w:eastAsia="ru-RU"/>
              </w:rPr>
            </w:pPr>
            <w:r w:rsidRPr="001C17B1">
              <w:rPr>
                <w:rFonts w:ascii="GHEA Grapalat" w:hAnsi="GHEA Grapalat" w:cs="Sylfaen"/>
                <w:b/>
                <w:bCs/>
                <w:sz w:val="20"/>
                <w:szCs w:val="20"/>
                <w:u w:val="single"/>
                <w:lang w:val="hy-AM" w:eastAsia="ru-RU"/>
              </w:rPr>
              <w:t xml:space="preserve">Կանխարգելիչ հետազոտություն կարող է անցկացվել միայն այն առողջության առաջնային պահպանման օղակում, որտեղ հաշվառված է շահառուն: Ապահովագրական ընկերությունը իրավունք չունի ապահովադիրներին (ապահովագրված անձանց)` պարտադրելու օգտվել ապահովագրական ընկերության կողմից նախընտրելի հիվանդանոցային կամ արտահիվանդանոցային բժշկական օգնություն և սպասարկում իրականացնող կազմակերպությունից: </w:t>
            </w:r>
          </w:p>
          <w:p w14:paraId="6D2364EA" w14:textId="77777777" w:rsidR="001C17B1" w:rsidRPr="001C17B1" w:rsidRDefault="001C17B1" w:rsidP="001C17B1">
            <w:pPr>
              <w:numPr>
                <w:ilvl w:val="0"/>
                <w:numId w:val="15"/>
              </w:numPr>
              <w:tabs>
                <w:tab w:val="left" w:pos="421"/>
              </w:tabs>
              <w:ind w:right="90"/>
              <w:contextualSpacing/>
              <w:jc w:val="both"/>
              <w:rPr>
                <w:rFonts w:ascii="GHEA Grapalat" w:hAnsi="GHEA Grapalat" w:cs="Sylfaen"/>
                <w:sz w:val="20"/>
                <w:szCs w:val="20"/>
                <w:lang w:val="ru-RU" w:eastAsia="ru-RU"/>
              </w:rPr>
            </w:pPr>
            <w:r w:rsidRPr="001C17B1">
              <w:rPr>
                <w:rFonts w:ascii="GHEA Grapalat" w:hAnsi="GHEA Grapalat" w:cs="Sylfaen"/>
                <w:b/>
                <w:sz w:val="20"/>
                <w:szCs w:val="20"/>
                <w:lang w:val="ru-RU" w:eastAsia="ru-RU"/>
              </w:rPr>
              <w:t>ՇՏԱՊ Ե</w:t>
            </w:r>
            <w:r w:rsidRPr="001C17B1">
              <w:rPr>
                <w:rFonts w:ascii="GHEA Grapalat" w:hAnsi="GHEA Grapalat" w:cs="Sylfaen"/>
                <w:b/>
                <w:sz w:val="20"/>
                <w:szCs w:val="20"/>
                <w:lang w:val="hy-AM" w:eastAsia="ru-RU"/>
              </w:rPr>
              <w:t xml:space="preserve">Վ </w:t>
            </w:r>
            <w:r w:rsidRPr="001C17B1">
              <w:rPr>
                <w:rFonts w:ascii="GHEA Grapalat" w:hAnsi="GHEA Grapalat" w:cs="Sylfaen"/>
                <w:b/>
                <w:sz w:val="20"/>
                <w:szCs w:val="20"/>
                <w:lang w:val="ru-RU" w:eastAsia="ru-RU"/>
              </w:rPr>
              <w:t>ԱՆՀԵՏԱՁԳԵԼԻ ԲՈՒԺՕԳՆՈՒԹՅՈՒՆ</w:t>
            </w:r>
          </w:p>
          <w:p w14:paraId="01E3582D" w14:textId="77777777" w:rsidR="001C17B1" w:rsidRPr="001C17B1" w:rsidRDefault="001C17B1" w:rsidP="001C17B1">
            <w:pPr>
              <w:numPr>
                <w:ilvl w:val="0"/>
                <w:numId w:val="20"/>
              </w:numPr>
              <w:tabs>
                <w:tab w:val="left" w:pos="421"/>
              </w:tabs>
              <w:ind w:right="90"/>
              <w:contextualSpacing/>
              <w:jc w:val="both"/>
              <w:rPr>
                <w:rFonts w:ascii="GHEA Grapalat" w:hAnsi="GHEA Grapalat" w:cs="Sylfaen"/>
                <w:sz w:val="20"/>
                <w:szCs w:val="20"/>
                <w:lang w:val="ru-RU" w:eastAsia="ru-RU"/>
              </w:rPr>
            </w:pPr>
            <w:r w:rsidRPr="001C17B1">
              <w:rPr>
                <w:rFonts w:ascii="GHEA Grapalat" w:hAnsi="GHEA Grapalat" w:cs="Sylfaen"/>
                <w:sz w:val="20"/>
                <w:szCs w:val="20"/>
                <w:lang w:eastAsia="ru-RU"/>
              </w:rPr>
              <w:t>Շտապօգնության</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խմբի</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այց</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այդ</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թվում՝</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մասնագիտացված</w:t>
            </w:r>
            <w:r w:rsidRPr="001C17B1">
              <w:rPr>
                <w:rFonts w:ascii="GHEA Grapalat" w:hAnsi="GHEA Grapalat" w:cs="Sylfaen"/>
                <w:sz w:val="20"/>
                <w:szCs w:val="20"/>
                <w:lang w:val="ru-RU" w:eastAsia="ru-RU"/>
              </w:rPr>
              <w:t>,</w:t>
            </w:r>
          </w:p>
          <w:p w14:paraId="09BA70DF" w14:textId="77777777" w:rsidR="001C17B1" w:rsidRPr="001C17B1" w:rsidRDefault="001C17B1" w:rsidP="001C17B1">
            <w:pPr>
              <w:numPr>
                <w:ilvl w:val="0"/>
                <w:numId w:val="20"/>
              </w:numPr>
              <w:tabs>
                <w:tab w:val="left" w:pos="421"/>
              </w:tabs>
              <w:ind w:right="90"/>
              <w:contextualSpacing/>
              <w:jc w:val="both"/>
              <w:rPr>
                <w:rFonts w:ascii="GHEA Grapalat" w:hAnsi="GHEA Grapalat" w:cs="Sylfaen"/>
                <w:sz w:val="20"/>
                <w:szCs w:val="20"/>
                <w:lang w:eastAsia="ru-RU"/>
              </w:rPr>
            </w:pPr>
            <w:r w:rsidRPr="001C17B1">
              <w:rPr>
                <w:rFonts w:ascii="GHEA Grapalat" w:hAnsi="GHEA Grapalat" w:cs="Sylfaen"/>
                <w:sz w:val="20"/>
                <w:szCs w:val="20"/>
                <w:lang w:eastAsia="ru-RU"/>
              </w:rPr>
              <w:t>Անհետաձգելի ախտորոշիչ-բուժական միջոցառումների իրականացում</w:t>
            </w:r>
          </w:p>
          <w:p w14:paraId="5088C92B" w14:textId="77777777" w:rsidR="001C17B1" w:rsidRPr="001C17B1" w:rsidRDefault="001C17B1" w:rsidP="001C17B1">
            <w:pPr>
              <w:numPr>
                <w:ilvl w:val="0"/>
                <w:numId w:val="20"/>
              </w:numPr>
              <w:tabs>
                <w:tab w:val="left" w:pos="421"/>
              </w:tabs>
              <w:ind w:right="90"/>
              <w:contextualSpacing/>
              <w:jc w:val="both"/>
              <w:rPr>
                <w:rFonts w:ascii="GHEA Grapalat" w:hAnsi="GHEA Grapalat" w:cs="Sylfaen"/>
                <w:sz w:val="20"/>
                <w:szCs w:val="20"/>
                <w:lang w:eastAsia="ru-RU"/>
              </w:rPr>
            </w:pPr>
            <w:r w:rsidRPr="001C17B1">
              <w:rPr>
                <w:rFonts w:ascii="GHEA Grapalat" w:hAnsi="GHEA Grapalat" w:cs="Sylfaen"/>
                <w:sz w:val="20"/>
                <w:szCs w:val="20"/>
                <w:lang w:eastAsia="ru-RU"/>
              </w:rPr>
              <w:t>Անհետաձգելի բուժման դեղորայքի ապահովում</w:t>
            </w:r>
          </w:p>
          <w:p w14:paraId="2A9A6342" w14:textId="77777777" w:rsidR="001C17B1" w:rsidRPr="001C17B1" w:rsidRDefault="001C17B1" w:rsidP="001C17B1">
            <w:pPr>
              <w:numPr>
                <w:ilvl w:val="0"/>
                <w:numId w:val="15"/>
              </w:numPr>
              <w:tabs>
                <w:tab w:val="left" w:pos="421"/>
              </w:tabs>
              <w:ind w:right="90"/>
              <w:contextualSpacing/>
              <w:jc w:val="both"/>
              <w:rPr>
                <w:rFonts w:ascii="GHEA Grapalat" w:hAnsi="GHEA Grapalat" w:cs="Sylfaen"/>
                <w:sz w:val="20"/>
                <w:szCs w:val="20"/>
                <w:lang w:val="ru-RU" w:eastAsia="ru-RU"/>
              </w:rPr>
            </w:pPr>
            <w:r w:rsidRPr="001C17B1">
              <w:rPr>
                <w:rFonts w:ascii="GHEA Grapalat" w:hAnsi="GHEA Grapalat" w:cs="Sylfaen"/>
                <w:b/>
                <w:sz w:val="20"/>
                <w:szCs w:val="20"/>
                <w:lang w:val="ru-RU" w:eastAsia="ru-RU"/>
              </w:rPr>
              <w:t>ՍՏԱՑԻՈՆԱՐ ԲԺՇԿԱԿԱՆ ՕԳՆՈՒԹՅՈՒՆ</w:t>
            </w:r>
          </w:p>
          <w:p w14:paraId="7FDEB410" w14:textId="77777777" w:rsidR="001C17B1" w:rsidRPr="001C17B1" w:rsidRDefault="001C17B1" w:rsidP="001C17B1">
            <w:pPr>
              <w:numPr>
                <w:ilvl w:val="0"/>
                <w:numId w:val="21"/>
              </w:numPr>
              <w:tabs>
                <w:tab w:val="left" w:pos="421"/>
              </w:tabs>
              <w:ind w:right="90"/>
              <w:contextualSpacing/>
              <w:jc w:val="both"/>
              <w:rPr>
                <w:rFonts w:ascii="GHEA Grapalat" w:hAnsi="GHEA Grapalat" w:cs="Sylfaen"/>
                <w:sz w:val="20"/>
                <w:szCs w:val="20"/>
                <w:lang w:val="ru-RU" w:eastAsia="ru-RU"/>
              </w:rPr>
            </w:pPr>
            <w:r w:rsidRPr="001C17B1">
              <w:rPr>
                <w:rFonts w:ascii="GHEA Grapalat" w:hAnsi="GHEA Grapalat" w:cs="Sylfaen"/>
                <w:sz w:val="20"/>
                <w:szCs w:val="20"/>
                <w:lang w:eastAsia="ru-RU"/>
              </w:rPr>
              <w:t>Դժբախտ</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պատահարների</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հետևանքով</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հոսպիտալացում</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և</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բուժում</w:t>
            </w:r>
          </w:p>
          <w:p w14:paraId="1DAEC8E5" w14:textId="77777777" w:rsidR="001C17B1" w:rsidRPr="001C17B1" w:rsidRDefault="001C17B1" w:rsidP="001C17B1">
            <w:pPr>
              <w:numPr>
                <w:ilvl w:val="0"/>
                <w:numId w:val="21"/>
              </w:numPr>
              <w:tabs>
                <w:tab w:val="left" w:pos="421"/>
              </w:tabs>
              <w:ind w:right="90"/>
              <w:contextualSpacing/>
              <w:jc w:val="both"/>
              <w:rPr>
                <w:rFonts w:ascii="GHEA Grapalat" w:hAnsi="GHEA Grapalat" w:cs="Sylfaen"/>
                <w:sz w:val="20"/>
                <w:szCs w:val="20"/>
                <w:lang w:val="ru-RU" w:eastAsia="ru-RU"/>
              </w:rPr>
            </w:pPr>
            <w:r w:rsidRPr="001C17B1">
              <w:rPr>
                <w:rFonts w:ascii="GHEA Grapalat" w:hAnsi="GHEA Grapalat" w:cs="Sylfaen"/>
                <w:sz w:val="20"/>
                <w:szCs w:val="20"/>
                <w:lang w:eastAsia="ru-RU"/>
              </w:rPr>
              <w:t>Թերապևտիկ</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և</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վիրաբուժական</w:t>
            </w:r>
            <w:r w:rsidRPr="001C17B1">
              <w:rPr>
                <w:rFonts w:ascii="GHEA Grapalat" w:hAnsi="GHEA Grapalat" w:cs="Sylfaen"/>
                <w:sz w:val="20"/>
                <w:szCs w:val="20"/>
                <w:lang w:val="hy-AM" w:eastAsia="ru-RU"/>
              </w:rPr>
              <w:t xml:space="preserve"> </w:t>
            </w:r>
            <w:r w:rsidRPr="001C17B1">
              <w:rPr>
                <w:rFonts w:ascii="GHEA Grapalat" w:hAnsi="GHEA Grapalat" w:cs="Sylfaen"/>
                <w:sz w:val="20"/>
                <w:szCs w:val="20"/>
                <w:lang w:val="ru-RU" w:eastAsia="ru-RU"/>
              </w:rPr>
              <w:t>(</w:t>
            </w:r>
            <w:r w:rsidRPr="001C17B1">
              <w:rPr>
                <w:rFonts w:ascii="GHEA Grapalat" w:hAnsi="GHEA Grapalat" w:cs="Sylfaen"/>
                <w:sz w:val="20"/>
                <w:szCs w:val="20"/>
                <w:lang w:val="hy-AM" w:eastAsia="ru-RU"/>
              </w:rPr>
              <w:t>այդ թվում լապարասկոպիկ և էնդոսկոպիկ</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հիվանդությունների</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բուժում</w:t>
            </w:r>
          </w:p>
          <w:p w14:paraId="555DAF10" w14:textId="77777777" w:rsidR="001C17B1" w:rsidRPr="001C17B1" w:rsidRDefault="001C17B1" w:rsidP="001C17B1">
            <w:pPr>
              <w:numPr>
                <w:ilvl w:val="0"/>
                <w:numId w:val="21"/>
              </w:numPr>
              <w:tabs>
                <w:tab w:val="left" w:pos="421"/>
              </w:tabs>
              <w:ind w:right="90"/>
              <w:contextualSpacing/>
              <w:jc w:val="both"/>
              <w:rPr>
                <w:rFonts w:ascii="GHEA Grapalat" w:hAnsi="GHEA Grapalat" w:cs="Sylfaen"/>
                <w:sz w:val="20"/>
                <w:szCs w:val="20"/>
                <w:lang w:val="ru-RU" w:eastAsia="ru-RU"/>
              </w:rPr>
            </w:pPr>
            <w:r w:rsidRPr="001C17B1">
              <w:rPr>
                <w:rFonts w:ascii="GHEA Grapalat" w:hAnsi="GHEA Grapalat" w:cs="Sylfaen"/>
                <w:sz w:val="20"/>
                <w:szCs w:val="20"/>
                <w:lang w:eastAsia="ru-RU"/>
              </w:rPr>
              <w:t>Ստացիոնար</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պայմաններում</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բուժում</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պահանջող</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հիվանդությունների</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բուժում</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այրվածք</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վնասվածք</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թունավորում</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և</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այլն</w:t>
            </w:r>
            <w:r w:rsidRPr="001C17B1">
              <w:rPr>
                <w:rFonts w:ascii="GHEA Grapalat" w:hAnsi="GHEA Grapalat" w:cs="Sylfaen"/>
                <w:sz w:val="20"/>
                <w:szCs w:val="20"/>
                <w:lang w:val="ru-RU" w:eastAsia="ru-RU"/>
              </w:rPr>
              <w:t>)</w:t>
            </w:r>
          </w:p>
          <w:p w14:paraId="0611E9A9" w14:textId="77777777" w:rsidR="001C17B1" w:rsidRPr="001C17B1" w:rsidRDefault="001C17B1" w:rsidP="001C17B1">
            <w:pPr>
              <w:numPr>
                <w:ilvl w:val="0"/>
                <w:numId w:val="21"/>
              </w:numPr>
              <w:tabs>
                <w:tab w:val="left" w:pos="421"/>
              </w:tabs>
              <w:ind w:right="90"/>
              <w:contextualSpacing/>
              <w:jc w:val="both"/>
              <w:rPr>
                <w:rFonts w:ascii="GHEA Grapalat" w:hAnsi="GHEA Grapalat" w:cs="Sylfaen"/>
                <w:sz w:val="20"/>
                <w:szCs w:val="20"/>
                <w:lang w:val="ru-RU" w:eastAsia="ru-RU"/>
              </w:rPr>
            </w:pPr>
            <w:r w:rsidRPr="001C17B1">
              <w:rPr>
                <w:rFonts w:ascii="GHEA Grapalat" w:hAnsi="GHEA Grapalat" w:cs="Sylfaen"/>
                <w:sz w:val="20"/>
                <w:szCs w:val="20"/>
                <w:lang w:eastAsia="ru-RU"/>
              </w:rPr>
              <w:t>Ինտենսիվ</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թերապիա</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և</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ռեանիմացիոն</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միջոցառումներ</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պահանջող</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անհետաձգելի</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վիճակների</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բուժում</w:t>
            </w:r>
          </w:p>
          <w:p w14:paraId="783D9AA2" w14:textId="77777777" w:rsidR="001C17B1" w:rsidRPr="001C17B1" w:rsidRDefault="001C17B1" w:rsidP="001C17B1">
            <w:pPr>
              <w:numPr>
                <w:ilvl w:val="0"/>
                <w:numId w:val="21"/>
              </w:numPr>
              <w:tabs>
                <w:tab w:val="left" w:pos="421"/>
              </w:tabs>
              <w:ind w:right="90"/>
              <w:contextualSpacing/>
              <w:jc w:val="both"/>
              <w:rPr>
                <w:rFonts w:ascii="GHEA Grapalat" w:hAnsi="GHEA Grapalat" w:cs="Sylfaen"/>
                <w:sz w:val="20"/>
                <w:szCs w:val="20"/>
                <w:lang w:val="ru-RU" w:eastAsia="ru-RU"/>
              </w:rPr>
            </w:pPr>
            <w:r w:rsidRPr="001C17B1">
              <w:rPr>
                <w:rFonts w:ascii="GHEA Grapalat" w:hAnsi="GHEA Grapalat" w:cs="Sylfaen"/>
                <w:sz w:val="20"/>
                <w:szCs w:val="20"/>
                <w:lang w:eastAsia="ru-RU"/>
              </w:rPr>
              <w:t>Լաբորատոր</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և</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գործիքային</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ախտորոշիչ</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հետազոտությունների</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իրականացում</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Անգիոգրաֆիկ</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հետազոտությունները</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այդ</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թվում</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val="hy-AM" w:eastAsia="ru-RU"/>
              </w:rPr>
              <w:t xml:space="preserve"> պլանային </w:t>
            </w:r>
            <w:r w:rsidRPr="001C17B1">
              <w:rPr>
                <w:rFonts w:ascii="GHEA Grapalat" w:hAnsi="GHEA Grapalat" w:cs="Sylfaen"/>
                <w:sz w:val="20"/>
                <w:szCs w:val="20"/>
                <w:lang w:eastAsia="ru-RU"/>
              </w:rPr>
              <w:t>կորոնարոգրաֆիկ</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հետազոտության</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հատուցում</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նույնիսկ</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այն</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դեպքում</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երբ</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այդ</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հետազոտությանը</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չի</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հաջորդում</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ծրագրով</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նախատեսված</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վիրահատական</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միջամտություն</w:t>
            </w:r>
            <w:r w:rsidRPr="001C17B1">
              <w:rPr>
                <w:rFonts w:ascii="GHEA Grapalat" w:hAnsi="GHEA Grapalat" w:cs="Sylfaen"/>
                <w:sz w:val="20"/>
                <w:szCs w:val="20"/>
                <w:lang w:val="ru-RU" w:eastAsia="ru-RU"/>
              </w:rPr>
              <w:t xml:space="preserve">  </w:t>
            </w:r>
          </w:p>
          <w:p w14:paraId="6E62396D" w14:textId="77777777" w:rsidR="001C17B1" w:rsidRPr="001C17B1" w:rsidRDefault="001C17B1" w:rsidP="001C17B1">
            <w:pPr>
              <w:numPr>
                <w:ilvl w:val="0"/>
                <w:numId w:val="21"/>
              </w:numPr>
              <w:tabs>
                <w:tab w:val="left" w:pos="421"/>
              </w:tabs>
              <w:ind w:right="90"/>
              <w:contextualSpacing/>
              <w:jc w:val="both"/>
              <w:rPr>
                <w:rFonts w:ascii="GHEA Grapalat" w:hAnsi="GHEA Grapalat" w:cs="Sylfaen"/>
                <w:sz w:val="20"/>
                <w:szCs w:val="20"/>
                <w:lang w:val="ru-RU" w:eastAsia="ru-RU"/>
              </w:rPr>
            </w:pPr>
            <w:r w:rsidRPr="001C17B1">
              <w:rPr>
                <w:rFonts w:ascii="GHEA Grapalat" w:hAnsi="GHEA Grapalat" w:cs="Sylfaen"/>
                <w:sz w:val="20"/>
                <w:szCs w:val="20"/>
                <w:lang w:eastAsia="ru-RU"/>
              </w:rPr>
              <w:t>Մետաղական</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կոնստրուկցիաներ</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և</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էնդոպրոթեզներ</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որոնք</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կիրառվում</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են</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վնասվածքաբանական</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վիրարահատությունների</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ժամանակ</w:t>
            </w:r>
            <w:r w:rsidRPr="001C17B1">
              <w:rPr>
                <w:rFonts w:ascii="GHEA Grapalat" w:hAnsi="GHEA Grapalat" w:cs="Sylfaen"/>
                <w:sz w:val="20"/>
                <w:szCs w:val="20"/>
                <w:lang w:val="ru-RU" w:eastAsia="ru-RU"/>
              </w:rPr>
              <w:t xml:space="preserve"> </w:t>
            </w:r>
          </w:p>
          <w:p w14:paraId="4941FF1C" w14:textId="77777777" w:rsidR="001C17B1" w:rsidRPr="001C17B1" w:rsidRDefault="001C17B1" w:rsidP="001C17B1">
            <w:pPr>
              <w:numPr>
                <w:ilvl w:val="0"/>
                <w:numId w:val="21"/>
              </w:numPr>
              <w:tabs>
                <w:tab w:val="left" w:pos="421"/>
              </w:tabs>
              <w:ind w:right="90"/>
              <w:contextualSpacing/>
              <w:jc w:val="both"/>
              <w:rPr>
                <w:rFonts w:ascii="GHEA Grapalat" w:hAnsi="GHEA Grapalat" w:cs="Sylfaen"/>
                <w:sz w:val="20"/>
                <w:szCs w:val="20"/>
                <w:lang w:val="ru-RU" w:eastAsia="ru-RU"/>
              </w:rPr>
            </w:pPr>
            <w:r w:rsidRPr="001C17B1">
              <w:rPr>
                <w:rFonts w:ascii="GHEA Grapalat" w:hAnsi="GHEA Grapalat" w:cs="Sylfaen"/>
                <w:sz w:val="20"/>
                <w:szCs w:val="20"/>
                <w:lang w:val="ru-RU" w:eastAsia="ru-RU"/>
              </w:rPr>
              <w:t>Սրտանոթային վիրահատություններ և միջամտություններ.</w:t>
            </w:r>
          </w:p>
          <w:p w14:paraId="03E4C066" w14:textId="77777777" w:rsidR="001C17B1" w:rsidRPr="001C17B1" w:rsidRDefault="001C17B1" w:rsidP="001C17B1">
            <w:pPr>
              <w:numPr>
                <w:ilvl w:val="0"/>
                <w:numId w:val="22"/>
              </w:numPr>
              <w:tabs>
                <w:tab w:val="left" w:pos="421"/>
              </w:tabs>
              <w:ind w:right="90"/>
              <w:contextualSpacing/>
              <w:jc w:val="both"/>
              <w:rPr>
                <w:rFonts w:ascii="GHEA Grapalat" w:hAnsi="GHEA Grapalat" w:cs="Sylfaen"/>
                <w:sz w:val="20"/>
                <w:szCs w:val="20"/>
                <w:lang w:val="ru-RU" w:eastAsia="ru-RU"/>
              </w:rPr>
            </w:pPr>
            <w:r w:rsidRPr="001C17B1">
              <w:rPr>
                <w:rFonts w:ascii="GHEA Grapalat" w:hAnsi="GHEA Grapalat" w:cs="Sylfaen"/>
                <w:sz w:val="20"/>
                <w:szCs w:val="20"/>
                <w:lang w:eastAsia="ru-RU"/>
              </w:rPr>
              <w:t>Կորոնար</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զարկերակների</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ստենտավորում</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դեղապատ</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և</w:t>
            </w:r>
            <w:r w:rsidRPr="001C17B1">
              <w:rPr>
                <w:rFonts w:ascii="GHEA Grapalat" w:hAnsi="GHEA Grapalat" w:cs="Sylfaen"/>
                <w:sz w:val="20"/>
                <w:szCs w:val="20"/>
                <w:lang w:val="ru-RU" w:eastAsia="ru-RU"/>
              </w:rPr>
              <w:t>/</w:t>
            </w:r>
            <w:r w:rsidRPr="001C17B1">
              <w:rPr>
                <w:rFonts w:ascii="GHEA Grapalat" w:hAnsi="GHEA Grapalat" w:cs="Sylfaen"/>
                <w:sz w:val="20"/>
                <w:szCs w:val="20"/>
                <w:lang w:eastAsia="ru-RU"/>
              </w:rPr>
              <w:t>կամ</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ոչ</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դեղապատ</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ստենտով</w:t>
            </w:r>
            <w:r w:rsidRPr="001C17B1">
              <w:rPr>
                <w:rFonts w:ascii="GHEA Grapalat" w:hAnsi="GHEA Grapalat" w:cs="Sylfaen"/>
                <w:sz w:val="20"/>
                <w:szCs w:val="20"/>
                <w:lang w:val="ru-RU" w:eastAsia="ru-RU"/>
              </w:rPr>
              <w:t>)</w:t>
            </w:r>
          </w:p>
          <w:p w14:paraId="79B5B9C1" w14:textId="77777777" w:rsidR="001C17B1" w:rsidRPr="001C17B1" w:rsidRDefault="001C17B1" w:rsidP="001C17B1">
            <w:pPr>
              <w:numPr>
                <w:ilvl w:val="0"/>
                <w:numId w:val="22"/>
              </w:numPr>
              <w:tabs>
                <w:tab w:val="left" w:pos="421"/>
              </w:tabs>
              <w:ind w:right="90"/>
              <w:contextualSpacing/>
              <w:jc w:val="both"/>
              <w:rPr>
                <w:rFonts w:ascii="GHEA Grapalat" w:hAnsi="GHEA Grapalat" w:cs="Sylfaen"/>
                <w:sz w:val="20"/>
                <w:szCs w:val="20"/>
                <w:lang w:eastAsia="ru-RU"/>
              </w:rPr>
            </w:pPr>
            <w:r w:rsidRPr="001C17B1">
              <w:rPr>
                <w:rFonts w:ascii="GHEA Grapalat" w:hAnsi="GHEA Grapalat" w:cs="Sylfaen"/>
                <w:sz w:val="20"/>
                <w:szCs w:val="20"/>
                <w:lang w:eastAsia="ru-RU"/>
              </w:rPr>
              <w:t>Անգիոպլաստիկա դեղապատ բալոնով</w:t>
            </w:r>
          </w:p>
          <w:p w14:paraId="4BA423DD" w14:textId="77777777" w:rsidR="001C17B1" w:rsidRPr="001C17B1" w:rsidRDefault="001C17B1" w:rsidP="001C17B1">
            <w:pPr>
              <w:numPr>
                <w:ilvl w:val="0"/>
                <w:numId w:val="22"/>
              </w:numPr>
              <w:tabs>
                <w:tab w:val="left" w:pos="421"/>
              </w:tabs>
              <w:ind w:right="90"/>
              <w:contextualSpacing/>
              <w:jc w:val="both"/>
              <w:rPr>
                <w:rFonts w:ascii="GHEA Grapalat" w:hAnsi="GHEA Grapalat" w:cs="Sylfaen"/>
                <w:sz w:val="20"/>
                <w:szCs w:val="20"/>
                <w:lang w:eastAsia="ru-RU"/>
              </w:rPr>
            </w:pPr>
            <w:r w:rsidRPr="001C17B1">
              <w:rPr>
                <w:rFonts w:ascii="GHEA Grapalat" w:hAnsi="GHEA Grapalat" w:cs="Sylfaen"/>
                <w:sz w:val="20"/>
                <w:szCs w:val="20"/>
                <w:lang w:eastAsia="ru-RU"/>
              </w:rPr>
              <w:t>Աորտակորոնար շունտավորում</w:t>
            </w:r>
          </w:p>
          <w:p w14:paraId="7300ADC6" w14:textId="77777777" w:rsidR="001C17B1" w:rsidRPr="001C17B1" w:rsidRDefault="001C17B1" w:rsidP="001C17B1">
            <w:pPr>
              <w:numPr>
                <w:ilvl w:val="0"/>
                <w:numId w:val="22"/>
              </w:numPr>
              <w:tabs>
                <w:tab w:val="left" w:pos="421"/>
              </w:tabs>
              <w:ind w:right="90"/>
              <w:contextualSpacing/>
              <w:jc w:val="both"/>
              <w:rPr>
                <w:rFonts w:ascii="GHEA Grapalat" w:hAnsi="GHEA Grapalat" w:cs="Sylfaen"/>
                <w:sz w:val="20"/>
                <w:szCs w:val="20"/>
                <w:lang w:eastAsia="ru-RU"/>
              </w:rPr>
            </w:pPr>
            <w:r w:rsidRPr="001C17B1">
              <w:rPr>
                <w:rFonts w:ascii="GHEA Grapalat" w:hAnsi="GHEA Grapalat" w:cs="Sylfaen"/>
                <w:sz w:val="20"/>
                <w:szCs w:val="20"/>
                <w:lang w:eastAsia="ru-RU"/>
              </w:rPr>
              <w:lastRenderedPageBreak/>
              <w:t>Աորտայի պրոթեզավորում (անհետաձգելի դեպքերում՝ աորտայի անևրիզմայի շերտազատում)</w:t>
            </w:r>
          </w:p>
          <w:p w14:paraId="7C17729F" w14:textId="77777777" w:rsidR="001C17B1" w:rsidRPr="001C17B1" w:rsidRDefault="001C17B1" w:rsidP="001C17B1">
            <w:pPr>
              <w:numPr>
                <w:ilvl w:val="0"/>
                <w:numId w:val="22"/>
              </w:numPr>
              <w:tabs>
                <w:tab w:val="left" w:pos="421"/>
              </w:tabs>
              <w:ind w:right="90"/>
              <w:contextualSpacing/>
              <w:jc w:val="both"/>
              <w:rPr>
                <w:rFonts w:ascii="GHEA Grapalat" w:hAnsi="GHEA Grapalat" w:cs="Sylfaen"/>
                <w:sz w:val="20"/>
                <w:szCs w:val="20"/>
                <w:lang w:eastAsia="ru-RU"/>
              </w:rPr>
            </w:pPr>
            <w:r w:rsidRPr="001C17B1">
              <w:rPr>
                <w:rFonts w:ascii="GHEA Grapalat" w:hAnsi="GHEA Grapalat" w:cs="Sylfaen"/>
                <w:sz w:val="20"/>
                <w:szCs w:val="20"/>
                <w:lang w:eastAsia="ru-RU"/>
              </w:rPr>
              <w:t>Բարձր հաճախականության էլեկտրոաբլացիա</w:t>
            </w:r>
          </w:p>
          <w:p w14:paraId="2A953AF8" w14:textId="77777777" w:rsidR="001C17B1" w:rsidRPr="001C17B1" w:rsidRDefault="001C17B1" w:rsidP="001C17B1">
            <w:pPr>
              <w:numPr>
                <w:ilvl w:val="0"/>
                <w:numId w:val="22"/>
              </w:numPr>
              <w:tabs>
                <w:tab w:val="left" w:pos="421"/>
              </w:tabs>
              <w:ind w:right="90"/>
              <w:contextualSpacing/>
              <w:jc w:val="both"/>
              <w:rPr>
                <w:rFonts w:ascii="GHEA Grapalat" w:hAnsi="GHEA Grapalat" w:cs="Sylfaen"/>
                <w:sz w:val="20"/>
                <w:szCs w:val="20"/>
                <w:lang w:eastAsia="ru-RU"/>
              </w:rPr>
            </w:pPr>
            <w:r w:rsidRPr="001C17B1">
              <w:rPr>
                <w:rFonts w:ascii="GHEA Grapalat" w:hAnsi="GHEA Grapalat" w:cs="Sylfaen"/>
                <w:sz w:val="20"/>
                <w:szCs w:val="20"/>
                <w:lang w:eastAsia="ru-RU"/>
              </w:rPr>
              <w:t>Աորտայի պրոթեզավորում (քրոնիկ պլանային դեպքերում` աորտայի անևրիզմա)</w:t>
            </w:r>
          </w:p>
          <w:p w14:paraId="3A0403A7" w14:textId="77777777" w:rsidR="001C17B1" w:rsidRPr="001C17B1" w:rsidRDefault="001C17B1" w:rsidP="001C17B1">
            <w:pPr>
              <w:numPr>
                <w:ilvl w:val="0"/>
                <w:numId w:val="22"/>
              </w:numPr>
              <w:tabs>
                <w:tab w:val="left" w:pos="421"/>
              </w:tabs>
              <w:ind w:right="90"/>
              <w:contextualSpacing/>
              <w:jc w:val="both"/>
              <w:rPr>
                <w:rFonts w:ascii="GHEA Grapalat" w:hAnsi="GHEA Grapalat" w:cs="Sylfaen"/>
                <w:sz w:val="20"/>
                <w:szCs w:val="20"/>
                <w:lang w:eastAsia="ru-RU"/>
              </w:rPr>
            </w:pPr>
            <w:r w:rsidRPr="001C17B1">
              <w:rPr>
                <w:rFonts w:ascii="GHEA Grapalat" w:hAnsi="GHEA Grapalat" w:cs="Sylfaen"/>
                <w:sz w:val="20"/>
                <w:szCs w:val="20"/>
                <w:lang w:eastAsia="ru-RU"/>
              </w:rPr>
              <w:t>Սրտի փականների պրոթեզավորում</w:t>
            </w:r>
          </w:p>
          <w:p w14:paraId="470CE30D" w14:textId="77777777" w:rsidR="001C17B1" w:rsidRPr="001C17B1" w:rsidRDefault="001C17B1" w:rsidP="001C17B1">
            <w:pPr>
              <w:numPr>
                <w:ilvl w:val="0"/>
                <w:numId w:val="22"/>
              </w:numPr>
              <w:tabs>
                <w:tab w:val="left" w:pos="421"/>
              </w:tabs>
              <w:ind w:right="90"/>
              <w:contextualSpacing/>
              <w:jc w:val="both"/>
              <w:rPr>
                <w:rFonts w:ascii="GHEA Grapalat" w:hAnsi="GHEA Grapalat" w:cs="Sylfaen"/>
                <w:sz w:val="20"/>
                <w:szCs w:val="20"/>
                <w:lang w:eastAsia="ru-RU"/>
              </w:rPr>
            </w:pPr>
            <w:r w:rsidRPr="001C17B1">
              <w:rPr>
                <w:rFonts w:ascii="GHEA Grapalat" w:hAnsi="GHEA Grapalat" w:cs="Sylfaen"/>
                <w:sz w:val="20"/>
                <w:szCs w:val="20"/>
                <w:lang w:eastAsia="ru-RU"/>
              </w:rPr>
              <w:t>Սրտի ռիթմը վարող սարքերի իմպլանտացիա</w:t>
            </w:r>
          </w:p>
          <w:p w14:paraId="546F4B34" w14:textId="77777777" w:rsidR="001C17B1" w:rsidRPr="001C17B1" w:rsidRDefault="001C17B1" w:rsidP="001C17B1">
            <w:pPr>
              <w:numPr>
                <w:ilvl w:val="0"/>
                <w:numId w:val="23"/>
              </w:numPr>
              <w:tabs>
                <w:tab w:val="left" w:pos="421"/>
              </w:tabs>
              <w:ind w:right="90"/>
              <w:contextualSpacing/>
              <w:jc w:val="both"/>
              <w:rPr>
                <w:rFonts w:ascii="GHEA Grapalat" w:hAnsi="GHEA Grapalat" w:cs="Sylfaen"/>
                <w:sz w:val="20"/>
                <w:szCs w:val="20"/>
                <w:lang w:val="hy-AM" w:eastAsia="ru-RU"/>
              </w:rPr>
            </w:pPr>
            <w:r w:rsidRPr="001C17B1">
              <w:rPr>
                <w:rFonts w:ascii="GHEA Grapalat" w:hAnsi="GHEA Grapalat" w:cs="Sylfaen"/>
                <w:sz w:val="20"/>
                <w:szCs w:val="20"/>
                <w:lang w:val="hy-AM" w:eastAsia="ru-RU"/>
              </w:rPr>
              <w:t>Անոթային և նյարդավիրաբուժական վիրահատություններ և միջամտություններ</w:t>
            </w:r>
          </w:p>
          <w:p w14:paraId="4CA4EFCB" w14:textId="77777777" w:rsidR="001C17B1" w:rsidRPr="001C17B1" w:rsidRDefault="001C17B1" w:rsidP="001C17B1">
            <w:pPr>
              <w:numPr>
                <w:ilvl w:val="0"/>
                <w:numId w:val="23"/>
              </w:numPr>
              <w:tabs>
                <w:tab w:val="left" w:pos="421"/>
              </w:tabs>
              <w:ind w:right="90"/>
              <w:contextualSpacing/>
              <w:jc w:val="both"/>
              <w:rPr>
                <w:rFonts w:ascii="GHEA Grapalat" w:hAnsi="GHEA Grapalat" w:cs="Sylfaen"/>
                <w:sz w:val="20"/>
                <w:szCs w:val="20"/>
                <w:lang w:eastAsia="ru-RU"/>
              </w:rPr>
            </w:pPr>
            <w:r w:rsidRPr="001C17B1">
              <w:rPr>
                <w:rFonts w:ascii="GHEA Grapalat" w:hAnsi="GHEA Grapalat" w:cs="Sylfaen"/>
                <w:sz w:val="20"/>
                <w:szCs w:val="20"/>
                <w:lang w:eastAsia="ru-RU"/>
              </w:rPr>
              <w:t>Չարորակ ուռուցքային հիվանդությունների վիրահատական բուժում</w:t>
            </w:r>
          </w:p>
          <w:p w14:paraId="6E9019C8" w14:textId="77777777" w:rsidR="001C17B1" w:rsidRPr="001C17B1" w:rsidRDefault="001C17B1" w:rsidP="001C17B1">
            <w:pPr>
              <w:numPr>
                <w:ilvl w:val="0"/>
                <w:numId w:val="23"/>
              </w:numPr>
              <w:tabs>
                <w:tab w:val="left" w:pos="421"/>
              </w:tabs>
              <w:ind w:right="90"/>
              <w:contextualSpacing/>
              <w:jc w:val="both"/>
              <w:rPr>
                <w:rFonts w:ascii="GHEA Grapalat" w:hAnsi="GHEA Grapalat" w:cs="Sylfaen"/>
                <w:sz w:val="20"/>
                <w:szCs w:val="20"/>
                <w:lang w:eastAsia="ru-RU"/>
              </w:rPr>
            </w:pPr>
            <w:r w:rsidRPr="001C17B1">
              <w:rPr>
                <w:rFonts w:ascii="GHEA Grapalat" w:hAnsi="GHEA Grapalat" w:cs="Sylfaen"/>
                <w:sz w:val="20"/>
                <w:szCs w:val="20"/>
                <w:lang w:val="ru-RU" w:eastAsia="ru-RU"/>
              </w:rPr>
              <w:t>Անհատական</w:t>
            </w:r>
            <w:r w:rsidRPr="001C17B1">
              <w:rPr>
                <w:rFonts w:ascii="GHEA Grapalat" w:hAnsi="GHEA Grapalat" w:cs="Sylfaen"/>
                <w:sz w:val="20"/>
                <w:szCs w:val="20"/>
                <w:lang w:eastAsia="ru-RU"/>
              </w:rPr>
              <w:t xml:space="preserve"> </w:t>
            </w:r>
            <w:r w:rsidRPr="001C17B1">
              <w:rPr>
                <w:rFonts w:ascii="GHEA Grapalat" w:hAnsi="GHEA Grapalat" w:cs="Sylfaen"/>
                <w:sz w:val="20"/>
                <w:szCs w:val="20"/>
                <w:lang w:val="ru-RU" w:eastAsia="ru-RU"/>
              </w:rPr>
              <w:t>հիվանդասենյակի</w:t>
            </w:r>
            <w:r w:rsidRPr="001C17B1">
              <w:rPr>
                <w:rFonts w:ascii="GHEA Grapalat" w:hAnsi="GHEA Grapalat" w:cs="Sylfaen"/>
                <w:sz w:val="20"/>
                <w:szCs w:val="20"/>
                <w:lang w:eastAsia="ru-RU"/>
              </w:rPr>
              <w:t xml:space="preserve"> </w:t>
            </w:r>
            <w:r w:rsidRPr="001C17B1">
              <w:rPr>
                <w:rFonts w:ascii="GHEA Grapalat" w:hAnsi="GHEA Grapalat" w:cs="Sylfaen"/>
                <w:sz w:val="20"/>
                <w:szCs w:val="20"/>
                <w:lang w:val="ru-RU" w:eastAsia="ru-RU"/>
              </w:rPr>
              <w:t>արժեքի</w:t>
            </w:r>
            <w:r w:rsidRPr="001C17B1">
              <w:rPr>
                <w:rFonts w:ascii="GHEA Grapalat" w:hAnsi="GHEA Grapalat" w:cs="Sylfaen"/>
                <w:sz w:val="20"/>
                <w:szCs w:val="20"/>
                <w:lang w:eastAsia="ru-RU"/>
              </w:rPr>
              <w:t xml:space="preserve"> </w:t>
            </w:r>
            <w:r w:rsidRPr="001C17B1">
              <w:rPr>
                <w:rFonts w:ascii="GHEA Grapalat" w:hAnsi="GHEA Grapalat" w:cs="Sylfaen"/>
                <w:sz w:val="20"/>
                <w:szCs w:val="20"/>
                <w:lang w:val="ru-RU" w:eastAsia="ru-RU"/>
              </w:rPr>
              <w:t>հատուցում</w:t>
            </w:r>
            <w:r w:rsidRPr="001C17B1">
              <w:rPr>
                <w:rFonts w:ascii="GHEA Grapalat" w:hAnsi="GHEA Grapalat" w:cs="Sylfaen"/>
                <w:sz w:val="20"/>
                <w:szCs w:val="20"/>
                <w:lang w:eastAsia="ru-RU"/>
              </w:rPr>
              <w:t xml:space="preserve"> </w:t>
            </w:r>
            <w:r w:rsidRPr="001C17B1">
              <w:rPr>
                <w:rFonts w:ascii="GHEA Grapalat" w:hAnsi="GHEA Grapalat" w:cs="Sylfaen"/>
                <w:sz w:val="20"/>
                <w:szCs w:val="20"/>
                <w:lang w:val="ru-RU" w:eastAsia="ru-RU"/>
              </w:rPr>
              <w:t>օրական</w:t>
            </w:r>
            <w:r w:rsidRPr="001C17B1">
              <w:rPr>
                <w:rFonts w:ascii="GHEA Grapalat" w:hAnsi="GHEA Grapalat" w:cs="Sylfaen"/>
                <w:sz w:val="20"/>
                <w:szCs w:val="20"/>
                <w:lang w:eastAsia="ru-RU"/>
              </w:rPr>
              <w:t xml:space="preserve"> 10000 (</w:t>
            </w:r>
            <w:r w:rsidRPr="001C17B1">
              <w:rPr>
                <w:rFonts w:ascii="GHEA Grapalat" w:hAnsi="GHEA Grapalat" w:cs="Sylfaen"/>
                <w:sz w:val="20"/>
                <w:szCs w:val="20"/>
                <w:lang w:val="ru-RU" w:eastAsia="ru-RU"/>
              </w:rPr>
              <w:t>տասը</w:t>
            </w:r>
            <w:r w:rsidRPr="001C17B1">
              <w:rPr>
                <w:rFonts w:ascii="GHEA Grapalat" w:hAnsi="GHEA Grapalat" w:cs="Sylfaen"/>
                <w:sz w:val="20"/>
                <w:szCs w:val="20"/>
                <w:lang w:eastAsia="ru-RU"/>
              </w:rPr>
              <w:t xml:space="preserve"> </w:t>
            </w:r>
            <w:r w:rsidRPr="001C17B1">
              <w:rPr>
                <w:rFonts w:ascii="GHEA Grapalat" w:hAnsi="GHEA Grapalat" w:cs="Sylfaen"/>
                <w:sz w:val="20"/>
                <w:szCs w:val="20"/>
                <w:lang w:val="ru-RU" w:eastAsia="ru-RU"/>
              </w:rPr>
              <w:t>հազար</w:t>
            </w:r>
            <w:r w:rsidRPr="001C17B1">
              <w:rPr>
                <w:rFonts w:ascii="GHEA Grapalat" w:hAnsi="GHEA Grapalat" w:cs="Sylfaen"/>
                <w:sz w:val="20"/>
                <w:szCs w:val="20"/>
                <w:lang w:eastAsia="ru-RU"/>
              </w:rPr>
              <w:t xml:space="preserve">) </w:t>
            </w:r>
            <w:r w:rsidRPr="001C17B1">
              <w:rPr>
                <w:rFonts w:ascii="GHEA Grapalat" w:hAnsi="GHEA Grapalat" w:cs="Sylfaen"/>
                <w:sz w:val="20"/>
                <w:szCs w:val="20"/>
                <w:lang w:val="ru-RU" w:eastAsia="ru-RU"/>
              </w:rPr>
              <w:t>ՀՀ</w:t>
            </w:r>
            <w:r w:rsidRPr="001C17B1">
              <w:rPr>
                <w:rFonts w:ascii="GHEA Grapalat" w:hAnsi="GHEA Grapalat" w:cs="Sylfaen"/>
                <w:sz w:val="20"/>
                <w:szCs w:val="20"/>
                <w:lang w:eastAsia="ru-RU"/>
              </w:rPr>
              <w:t xml:space="preserve"> </w:t>
            </w:r>
            <w:r w:rsidRPr="001C17B1">
              <w:rPr>
                <w:rFonts w:ascii="GHEA Grapalat" w:hAnsi="GHEA Grapalat" w:cs="Sylfaen"/>
                <w:sz w:val="20"/>
                <w:szCs w:val="20"/>
                <w:lang w:val="ru-RU" w:eastAsia="ru-RU"/>
              </w:rPr>
              <w:t>դրամ՝</w:t>
            </w:r>
            <w:r w:rsidRPr="001C17B1">
              <w:rPr>
                <w:rFonts w:ascii="GHEA Grapalat" w:hAnsi="GHEA Grapalat" w:cs="Sylfaen"/>
                <w:sz w:val="20"/>
                <w:szCs w:val="20"/>
                <w:lang w:eastAsia="ru-RU"/>
              </w:rPr>
              <w:t xml:space="preserve"> </w:t>
            </w:r>
            <w:r w:rsidRPr="001C17B1">
              <w:rPr>
                <w:rFonts w:ascii="GHEA Grapalat" w:hAnsi="GHEA Grapalat" w:cs="Sylfaen"/>
                <w:sz w:val="20"/>
                <w:szCs w:val="20"/>
                <w:lang w:val="ru-RU" w:eastAsia="ru-RU"/>
              </w:rPr>
              <w:t>անկախ</w:t>
            </w:r>
            <w:r w:rsidRPr="001C17B1">
              <w:rPr>
                <w:rFonts w:ascii="GHEA Grapalat" w:hAnsi="GHEA Grapalat" w:cs="Sylfaen"/>
                <w:sz w:val="20"/>
                <w:szCs w:val="20"/>
                <w:lang w:eastAsia="ru-RU"/>
              </w:rPr>
              <w:t xml:space="preserve"> </w:t>
            </w:r>
            <w:r w:rsidRPr="001C17B1">
              <w:rPr>
                <w:rFonts w:ascii="GHEA Grapalat" w:hAnsi="GHEA Grapalat" w:cs="Sylfaen"/>
                <w:sz w:val="20"/>
                <w:szCs w:val="20"/>
                <w:lang w:val="ru-RU" w:eastAsia="ru-RU"/>
              </w:rPr>
              <w:t>օրերի</w:t>
            </w:r>
            <w:r w:rsidRPr="001C17B1">
              <w:rPr>
                <w:rFonts w:ascii="GHEA Grapalat" w:hAnsi="GHEA Grapalat" w:cs="Sylfaen"/>
                <w:sz w:val="20"/>
                <w:szCs w:val="20"/>
                <w:lang w:eastAsia="ru-RU"/>
              </w:rPr>
              <w:t xml:space="preserve"> </w:t>
            </w:r>
            <w:r w:rsidRPr="001C17B1">
              <w:rPr>
                <w:rFonts w:ascii="GHEA Grapalat" w:hAnsi="GHEA Grapalat" w:cs="Sylfaen"/>
                <w:sz w:val="20"/>
                <w:szCs w:val="20"/>
                <w:lang w:val="ru-RU" w:eastAsia="ru-RU"/>
              </w:rPr>
              <w:t>քանակից</w:t>
            </w:r>
            <w:r w:rsidRPr="001C17B1">
              <w:rPr>
                <w:rFonts w:ascii="GHEA Grapalat" w:hAnsi="GHEA Grapalat" w:cs="Sylfaen"/>
                <w:sz w:val="20"/>
                <w:szCs w:val="20"/>
                <w:lang w:eastAsia="ru-RU"/>
              </w:rPr>
              <w:t xml:space="preserve">, </w:t>
            </w:r>
            <w:r w:rsidRPr="001C17B1">
              <w:rPr>
                <w:rFonts w:ascii="GHEA Grapalat" w:hAnsi="GHEA Grapalat" w:cs="Sylfaen"/>
                <w:sz w:val="20"/>
                <w:szCs w:val="20"/>
                <w:lang w:val="hy-AM" w:eastAsia="ru-RU"/>
              </w:rPr>
              <w:t>հետծննդյան անհատական հիվանդասենյակի արժեքի հատուցում 3 օր՝ օրական 20000 ՀՀ դրամ</w:t>
            </w:r>
          </w:p>
          <w:p w14:paraId="293A0219" w14:textId="77777777" w:rsidR="001C17B1" w:rsidRPr="001C17B1" w:rsidRDefault="001C17B1" w:rsidP="001C17B1">
            <w:pPr>
              <w:numPr>
                <w:ilvl w:val="0"/>
                <w:numId w:val="15"/>
              </w:numPr>
              <w:tabs>
                <w:tab w:val="left" w:pos="421"/>
              </w:tabs>
              <w:ind w:right="90"/>
              <w:contextualSpacing/>
              <w:jc w:val="both"/>
              <w:rPr>
                <w:rFonts w:ascii="GHEA Grapalat" w:hAnsi="GHEA Grapalat" w:cs="Sylfaen"/>
                <w:sz w:val="20"/>
                <w:szCs w:val="20"/>
                <w:lang w:val="ru-RU" w:eastAsia="ru-RU"/>
              </w:rPr>
            </w:pPr>
            <w:r w:rsidRPr="001C17B1">
              <w:rPr>
                <w:rFonts w:ascii="GHEA Grapalat" w:hAnsi="GHEA Grapalat" w:cs="Sylfaen"/>
                <w:b/>
                <w:sz w:val="20"/>
                <w:szCs w:val="20"/>
                <w:lang w:val="ru-RU" w:eastAsia="ru-RU"/>
              </w:rPr>
              <w:t>ՔՐՈՆԻԿ</w:t>
            </w:r>
            <w:r w:rsidRPr="001C17B1">
              <w:rPr>
                <w:rFonts w:ascii="GHEA Grapalat" w:hAnsi="GHEA Grapalat" w:cs="Sylfaen"/>
                <w:b/>
                <w:sz w:val="20"/>
                <w:szCs w:val="20"/>
                <w:lang w:val="hy-AM" w:eastAsia="ru-RU"/>
              </w:rPr>
              <w:t xml:space="preserve"> ՀԻՎԱՆԴՈՒԹՅՈՒՆՆԵՐԻ ԲՈՒԺՈՒՄ</w:t>
            </w:r>
          </w:p>
          <w:p w14:paraId="316F370D" w14:textId="77777777" w:rsidR="001C17B1" w:rsidRPr="001C17B1" w:rsidRDefault="001C17B1" w:rsidP="001C17B1">
            <w:pPr>
              <w:numPr>
                <w:ilvl w:val="0"/>
                <w:numId w:val="24"/>
              </w:numPr>
              <w:tabs>
                <w:tab w:val="left" w:pos="421"/>
              </w:tabs>
              <w:ind w:right="90"/>
              <w:contextualSpacing/>
              <w:jc w:val="both"/>
              <w:rPr>
                <w:rFonts w:ascii="GHEA Grapalat" w:hAnsi="GHEA Grapalat" w:cs="Sylfaen"/>
                <w:sz w:val="20"/>
                <w:szCs w:val="20"/>
                <w:lang w:val="ru-RU" w:eastAsia="ru-RU"/>
              </w:rPr>
            </w:pPr>
            <w:r w:rsidRPr="001C17B1">
              <w:rPr>
                <w:rFonts w:ascii="GHEA Grapalat" w:hAnsi="GHEA Grapalat" w:cs="Sylfaen"/>
                <w:sz w:val="20"/>
                <w:szCs w:val="20"/>
                <w:lang w:val="hy-AM" w:eastAsia="ru-RU"/>
              </w:rPr>
              <w:t xml:space="preserve">Ամբուլատոր բուժում պահանջող յուրաքանչյուր քրոնիկ հիվանդության </w:t>
            </w:r>
            <w:r w:rsidRPr="001C17B1">
              <w:rPr>
                <w:rFonts w:ascii="GHEA Grapalat" w:hAnsi="GHEA Grapalat" w:cs="Sylfaen"/>
                <w:sz w:val="20"/>
                <w:szCs w:val="20"/>
                <w:lang w:eastAsia="ru-RU"/>
              </w:rPr>
              <w:t>սրացման</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անսահմանափակ</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քանակի</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բուժում</w:t>
            </w:r>
          </w:p>
          <w:p w14:paraId="129FA985" w14:textId="77777777" w:rsidR="001C17B1" w:rsidRPr="001C17B1" w:rsidRDefault="001C17B1" w:rsidP="001C17B1">
            <w:pPr>
              <w:numPr>
                <w:ilvl w:val="0"/>
                <w:numId w:val="24"/>
              </w:numPr>
              <w:tabs>
                <w:tab w:val="left" w:pos="421"/>
              </w:tabs>
              <w:ind w:right="90"/>
              <w:contextualSpacing/>
              <w:jc w:val="both"/>
              <w:rPr>
                <w:rFonts w:ascii="GHEA Grapalat" w:hAnsi="GHEA Grapalat" w:cs="Sylfaen"/>
                <w:sz w:val="20"/>
                <w:szCs w:val="20"/>
                <w:lang w:val="ru-RU" w:eastAsia="ru-RU"/>
              </w:rPr>
            </w:pPr>
            <w:r w:rsidRPr="001C17B1">
              <w:rPr>
                <w:rFonts w:ascii="GHEA Grapalat" w:hAnsi="GHEA Grapalat" w:cs="Sylfaen"/>
                <w:sz w:val="20"/>
                <w:szCs w:val="20"/>
                <w:lang w:val="hy-AM" w:eastAsia="ru-RU"/>
              </w:rPr>
              <w:t xml:space="preserve">Ստացիոնար բուժում պահանջող յուրաքանչյուր քրոնիկ հիվանդության սրացման անսահմանակ բուժում </w:t>
            </w:r>
          </w:p>
          <w:p w14:paraId="123704D9" w14:textId="77777777" w:rsidR="001C17B1" w:rsidRPr="001C17B1" w:rsidRDefault="001C17B1" w:rsidP="001C17B1">
            <w:pPr>
              <w:numPr>
                <w:ilvl w:val="0"/>
                <w:numId w:val="24"/>
              </w:numPr>
              <w:tabs>
                <w:tab w:val="left" w:pos="421"/>
              </w:tabs>
              <w:ind w:right="90"/>
              <w:contextualSpacing/>
              <w:jc w:val="both"/>
              <w:rPr>
                <w:rFonts w:ascii="GHEA Grapalat" w:hAnsi="GHEA Grapalat" w:cs="Sylfaen"/>
                <w:sz w:val="20"/>
                <w:szCs w:val="20"/>
                <w:lang w:val="hy-AM" w:eastAsia="ru-RU"/>
              </w:rPr>
            </w:pPr>
            <w:r w:rsidRPr="001C17B1">
              <w:rPr>
                <w:rFonts w:ascii="GHEA Grapalat" w:hAnsi="GHEA Grapalat" w:cs="Sylfaen"/>
                <w:sz w:val="20"/>
                <w:szCs w:val="20"/>
                <w:lang w:val="hy-AM" w:eastAsia="ru-RU"/>
              </w:rPr>
              <w:t>Պլանային բուժում պահանջող հիվանդությունների վիրաբուժություն և/կամ միջամտություն (այդ թվում լապարասկոպիկ և էնդոսկոպիկ)</w:t>
            </w:r>
          </w:p>
          <w:p w14:paraId="63C1AEC7" w14:textId="77777777" w:rsidR="001C17B1" w:rsidRPr="001C17B1" w:rsidRDefault="001C17B1" w:rsidP="001C17B1">
            <w:pPr>
              <w:numPr>
                <w:ilvl w:val="0"/>
                <w:numId w:val="24"/>
              </w:numPr>
              <w:tabs>
                <w:tab w:val="left" w:pos="421"/>
              </w:tabs>
              <w:ind w:right="90"/>
              <w:contextualSpacing/>
              <w:jc w:val="both"/>
              <w:rPr>
                <w:rFonts w:ascii="GHEA Grapalat" w:hAnsi="GHEA Grapalat" w:cs="Sylfaen"/>
                <w:sz w:val="20"/>
                <w:szCs w:val="20"/>
                <w:lang w:val="hy-AM" w:eastAsia="ru-RU"/>
              </w:rPr>
            </w:pPr>
            <w:r w:rsidRPr="001C17B1">
              <w:rPr>
                <w:rFonts w:ascii="GHEA Grapalat" w:hAnsi="GHEA Grapalat" w:cs="Sylfaen"/>
                <w:sz w:val="20"/>
                <w:szCs w:val="20"/>
                <w:lang w:val="hy-AM" w:eastAsia="ru-RU"/>
              </w:rPr>
              <w:t>Պլանային կարգով կատարվող կոնք-ազդրային, ծնկան և այլն հոդերի էնդոպրոթեզվորում և էնդոպրոթեզ հատուցվում է՝ տարեկան առավելագույնը 1500000 ՀՀ դրամ (պայմանագրի գործողության ընթացքում տեղի ունեցած վնասվածքների դեպքում հատուցվում է 100%-ով)</w:t>
            </w:r>
          </w:p>
          <w:p w14:paraId="185B001B" w14:textId="77777777" w:rsidR="001C17B1" w:rsidRPr="001C17B1" w:rsidRDefault="001C17B1" w:rsidP="001C17B1">
            <w:pPr>
              <w:numPr>
                <w:ilvl w:val="0"/>
                <w:numId w:val="15"/>
              </w:numPr>
              <w:tabs>
                <w:tab w:val="left" w:pos="421"/>
              </w:tabs>
              <w:ind w:right="90"/>
              <w:contextualSpacing/>
              <w:jc w:val="both"/>
              <w:rPr>
                <w:rFonts w:ascii="GHEA Grapalat" w:hAnsi="GHEA Grapalat" w:cs="Sylfaen"/>
                <w:sz w:val="20"/>
                <w:szCs w:val="20"/>
                <w:lang w:val="ru-RU" w:eastAsia="ru-RU"/>
              </w:rPr>
            </w:pPr>
            <w:r w:rsidRPr="001C17B1">
              <w:rPr>
                <w:rFonts w:ascii="GHEA Grapalat" w:hAnsi="GHEA Grapalat" w:cs="Sylfaen"/>
                <w:b/>
                <w:sz w:val="20"/>
                <w:szCs w:val="20"/>
                <w:lang w:val="ru-RU" w:eastAsia="ru-RU"/>
              </w:rPr>
              <w:t>ԴԵՂՈՐԱՅՔ</w:t>
            </w:r>
          </w:p>
          <w:p w14:paraId="761FD04A" w14:textId="77777777" w:rsidR="001C17B1" w:rsidRPr="001C17B1" w:rsidRDefault="001C17B1" w:rsidP="001C17B1">
            <w:pPr>
              <w:numPr>
                <w:ilvl w:val="0"/>
                <w:numId w:val="25"/>
              </w:numPr>
              <w:tabs>
                <w:tab w:val="left" w:pos="421"/>
              </w:tabs>
              <w:ind w:right="90"/>
              <w:contextualSpacing/>
              <w:jc w:val="both"/>
              <w:rPr>
                <w:rFonts w:ascii="GHEA Grapalat" w:hAnsi="GHEA Grapalat" w:cs="Sylfaen"/>
                <w:sz w:val="20"/>
                <w:szCs w:val="20"/>
                <w:lang w:eastAsia="ru-RU"/>
              </w:rPr>
            </w:pPr>
            <w:r w:rsidRPr="001C17B1">
              <w:rPr>
                <w:rFonts w:ascii="GHEA Grapalat" w:hAnsi="GHEA Grapalat" w:cs="Sylfaen"/>
                <w:sz w:val="20"/>
                <w:szCs w:val="20"/>
                <w:lang w:eastAsia="ru-RU"/>
              </w:rPr>
              <w:t>Նշանակված ղեղորայքի ձեռքբերման ծախսերի հատուցում</w:t>
            </w:r>
          </w:p>
          <w:p w14:paraId="3D86A7D6" w14:textId="77777777" w:rsidR="001C17B1" w:rsidRPr="001C17B1" w:rsidRDefault="001C17B1" w:rsidP="001C17B1">
            <w:pPr>
              <w:numPr>
                <w:ilvl w:val="0"/>
                <w:numId w:val="25"/>
              </w:numPr>
              <w:tabs>
                <w:tab w:val="left" w:pos="421"/>
              </w:tabs>
              <w:ind w:right="90"/>
              <w:contextualSpacing/>
              <w:jc w:val="both"/>
              <w:rPr>
                <w:rFonts w:ascii="GHEA Grapalat" w:hAnsi="GHEA Grapalat" w:cs="Sylfaen"/>
                <w:sz w:val="20"/>
                <w:szCs w:val="20"/>
                <w:lang w:eastAsia="ru-RU"/>
              </w:rPr>
            </w:pPr>
            <w:r w:rsidRPr="001C17B1">
              <w:rPr>
                <w:rFonts w:ascii="GHEA Grapalat" w:hAnsi="GHEA Grapalat" w:cs="Sylfaen"/>
                <w:sz w:val="20"/>
                <w:szCs w:val="20"/>
                <w:lang w:eastAsia="ru-RU"/>
              </w:rPr>
              <w:t>Համագործակցող դեղատներից նշանակված դեղորայքը անվճար/</w:t>
            </w:r>
            <w:r w:rsidRPr="001C17B1">
              <w:rPr>
                <w:rFonts w:ascii="GHEA Grapalat" w:hAnsi="GHEA Grapalat" w:cs="Sylfaen"/>
                <w:sz w:val="20"/>
                <w:szCs w:val="20"/>
                <w:lang w:val="hy-AM" w:eastAsia="ru-RU"/>
              </w:rPr>
              <w:t>ուղեգրով ձեռք բերելու հնարավորություն</w:t>
            </w:r>
          </w:p>
          <w:p w14:paraId="71E18771" w14:textId="03486B87" w:rsidR="001C17B1" w:rsidRPr="001C17B1" w:rsidRDefault="001C17B1" w:rsidP="001C17B1">
            <w:pPr>
              <w:numPr>
                <w:ilvl w:val="0"/>
                <w:numId w:val="15"/>
              </w:numPr>
              <w:tabs>
                <w:tab w:val="left" w:pos="421"/>
              </w:tabs>
              <w:ind w:right="90"/>
              <w:contextualSpacing/>
              <w:jc w:val="both"/>
              <w:rPr>
                <w:rFonts w:ascii="GHEA Grapalat" w:hAnsi="GHEA Grapalat" w:cs="Sylfaen"/>
                <w:sz w:val="20"/>
                <w:szCs w:val="20"/>
                <w:lang w:val="ru-RU" w:eastAsia="ru-RU"/>
              </w:rPr>
            </w:pPr>
            <w:r w:rsidRPr="001C17B1">
              <w:rPr>
                <w:rFonts w:ascii="GHEA Grapalat" w:hAnsi="GHEA Grapalat" w:cs="Sylfaen"/>
                <w:b/>
                <w:sz w:val="20"/>
                <w:szCs w:val="20"/>
                <w:lang w:val="hy-AM" w:eastAsia="ru-RU"/>
              </w:rPr>
              <w:t>ԼՐԱՑՈՒՑԻ</w:t>
            </w:r>
            <w:r w:rsidR="002139FC">
              <w:rPr>
                <w:rFonts w:ascii="GHEA Grapalat" w:hAnsi="GHEA Grapalat" w:cs="Sylfaen"/>
                <w:b/>
                <w:sz w:val="20"/>
                <w:szCs w:val="20"/>
                <w:lang w:val="hy-AM" w:eastAsia="ru-RU"/>
              </w:rPr>
              <w:t>Չ</w:t>
            </w:r>
            <w:r w:rsidRPr="001C17B1">
              <w:rPr>
                <w:rFonts w:ascii="GHEA Grapalat" w:hAnsi="GHEA Grapalat" w:cs="Sylfaen"/>
                <w:b/>
                <w:sz w:val="20"/>
                <w:szCs w:val="20"/>
                <w:lang w:val="hy-AM" w:eastAsia="ru-RU"/>
              </w:rPr>
              <w:t xml:space="preserve"> ԾԱՌԱՅՈՒԹՅՈՒՆՆԵՐ</w:t>
            </w:r>
          </w:p>
          <w:p w14:paraId="7415FDEC" w14:textId="77777777" w:rsidR="001C17B1" w:rsidRPr="001C17B1" w:rsidRDefault="001C17B1" w:rsidP="001C17B1">
            <w:pPr>
              <w:numPr>
                <w:ilvl w:val="0"/>
                <w:numId w:val="26"/>
              </w:numPr>
              <w:tabs>
                <w:tab w:val="left" w:pos="421"/>
              </w:tabs>
              <w:ind w:right="90"/>
              <w:contextualSpacing/>
              <w:jc w:val="both"/>
              <w:rPr>
                <w:rFonts w:ascii="GHEA Grapalat" w:hAnsi="GHEA Grapalat" w:cs="Sylfaen"/>
                <w:bCs/>
                <w:sz w:val="20"/>
                <w:szCs w:val="20"/>
                <w:lang w:val="pt-BR" w:eastAsia="ru-RU"/>
              </w:rPr>
            </w:pPr>
            <w:r w:rsidRPr="001C17B1">
              <w:rPr>
                <w:rFonts w:ascii="GHEA Grapalat" w:hAnsi="GHEA Grapalat" w:cs="Sylfaen"/>
                <w:bCs/>
                <w:sz w:val="20"/>
                <w:szCs w:val="20"/>
                <w:lang w:val="pt-BR" w:eastAsia="ru-RU"/>
              </w:rPr>
              <w:t>Միջողային սկավառակների ճողվածքների վիրահատություն</w:t>
            </w:r>
            <w:r w:rsidRPr="001C17B1">
              <w:rPr>
                <w:rFonts w:ascii="GHEA Grapalat" w:hAnsi="GHEA Grapalat" w:cs="Sylfaen"/>
                <w:bCs/>
                <w:sz w:val="20"/>
                <w:szCs w:val="20"/>
                <w:lang w:val="hy-AM" w:eastAsia="ru-RU"/>
              </w:rPr>
              <w:t>՝</w:t>
            </w:r>
            <w:r w:rsidRPr="001C17B1">
              <w:rPr>
                <w:rFonts w:ascii="GHEA Grapalat" w:hAnsi="GHEA Grapalat" w:cs="Sylfaen"/>
                <w:sz w:val="20"/>
                <w:szCs w:val="20"/>
                <w:lang w:val="pt-BR" w:eastAsia="ru-RU"/>
              </w:rPr>
              <w:t xml:space="preserve"> </w:t>
            </w:r>
            <w:r w:rsidRPr="001C17B1">
              <w:rPr>
                <w:rFonts w:ascii="GHEA Grapalat" w:hAnsi="GHEA Grapalat" w:cs="Sylfaen"/>
                <w:bCs/>
                <w:sz w:val="20"/>
                <w:szCs w:val="20"/>
                <w:lang w:val="pt-BR" w:eastAsia="ru-RU"/>
              </w:rPr>
              <w:t>հատուցում</w:t>
            </w:r>
            <w:r w:rsidRPr="001C17B1">
              <w:rPr>
                <w:rFonts w:ascii="GHEA Grapalat" w:hAnsi="GHEA Grapalat" w:cs="Sylfaen"/>
                <w:sz w:val="20"/>
                <w:szCs w:val="20"/>
                <w:lang w:val="hy-AM" w:eastAsia="ru-RU"/>
              </w:rPr>
              <w:t xml:space="preserve"> </w:t>
            </w:r>
            <w:r w:rsidRPr="001C17B1">
              <w:rPr>
                <w:rFonts w:ascii="GHEA Grapalat" w:hAnsi="GHEA Grapalat" w:cs="Sylfaen"/>
                <w:bCs/>
                <w:sz w:val="20"/>
                <w:szCs w:val="20"/>
                <w:lang w:val="pt-BR" w:eastAsia="ru-RU"/>
              </w:rPr>
              <w:t>տարեկան մինչև 600000 ՀՀ դրամի սահմաններում</w:t>
            </w:r>
            <w:r w:rsidRPr="001C17B1">
              <w:rPr>
                <w:rFonts w:ascii="GHEA Grapalat" w:hAnsi="GHEA Grapalat" w:cs="Sylfaen"/>
                <w:bCs/>
                <w:sz w:val="20"/>
                <w:szCs w:val="20"/>
                <w:lang w:val="hy-AM" w:eastAsia="ru-RU"/>
              </w:rPr>
              <w:t xml:space="preserve"> (արժեքի մեջ ներառվում են նաև նախավիրահատական լաբարատոր և գործիքային հետազոտությունները),</w:t>
            </w:r>
          </w:p>
          <w:p w14:paraId="0ABB3AF4" w14:textId="77777777" w:rsidR="001C17B1" w:rsidRPr="001C17B1" w:rsidRDefault="001C17B1" w:rsidP="001C17B1">
            <w:pPr>
              <w:numPr>
                <w:ilvl w:val="0"/>
                <w:numId w:val="26"/>
              </w:numPr>
              <w:tabs>
                <w:tab w:val="left" w:pos="421"/>
              </w:tabs>
              <w:ind w:right="90"/>
              <w:contextualSpacing/>
              <w:jc w:val="both"/>
              <w:rPr>
                <w:rFonts w:ascii="GHEA Grapalat" w:hAnsi="GHEA Grapalat" w:cs="Sylfaen"/>
                <w:bCs/>
                <w:sz w:val="20"/>
                <w:szCs w:val="20"/>
                <w:lang w:val="pt-BR" w:eastAsia="ru-RU"/>
              </w:rPr>
            </w:pPr>
            <w:r w:rsidRPr="001C17B1">
              <w:rPr>
                <w:rFonts w:ascii="GHEA Grapalat" w:hAnsi="GHEA Grapalat" w:cs="Sylfaen"/>
                <w:bCs/>
                <w:sz w:val="20"/>
                <w:szCs w:val="20"/>
                <w:lang w:val="hy-AM" w:eastAsia="ru-RU"/>
              </w:rPr>
              <w:t xml:space="preserve">Միջողային սկավառակների դեգեներատիվ ախտահարումների հայտնաբերմանն ուղղված հետազոտություններ </w:t>
            </w:r>
            <w:r w:rsidRPr="001C17B1">
              <w:rPr>
                <w:rFonts w:ascii="GHEA Grapalat" w:hAnsi="GHEA Grapalat" w:cs="Sylfaen"/>
                <w:b/>
                <w:bCs/>
                <w:sz w:val="20"/>
                <w:szCs w:val="20"/>
                <w:lang w:val="hy-AM" w:eastAsia="ru-RU"/>
              </w:rPr>
              <w:t>(ներառյալ ողնաշարի ՀՏ և ՄՌՏ),</w:t>
            </w:r>
          </w:p>
          <w:p w14:paraId="4BD14BA0" w14:textId="77777777" w:rsidR="001C17B1" w:rsidRPr="001C17B1" w:rsidRDefault="001C17B1" w:rsidP="001C17B1">
            <w:pPr>
              <w:numPr>
                <w:ilvl w:val="0"/>
                <w:numId w:val="26"/>
              </w:numPr>
              <w:tabs>
                <w:tab w:val="left" w:pos="421"/>
              </w:tabs>
              <w:ind w:right="90"/>
              <w:contextualSpacing/>
              <w:jc w:val="both"/>
              <w:rPr>
                <w:rFonts w:ascii="GHEA Grapalat" w:hAnsi="GHEA Grapalat" w:cs="Sylfaen"/>
                <w:bCs/>
                <w:sz w:val="20"/>
                <w:szCs w:val="20"/>
                <w:lang w:val="pt-BR" w:eastAsia="ru-RU"/>
              </w:rPr>
            </w:pPr>
            <w:r w:rsidRPr="001C17B1">
              <w:rPr>
                <w:rFonts w:ascii="GHEA Grapalat" w:hAnsi="GHEA Grapalat" w:cs="Sylfaen"/>
                <w:bCs/>
                <w:sz w:val="20"/>
                <w:szCs w:val="20"/>
                <w:lang w:val="hy-AM" w:eastAsia="ru-RU"/>
              </w:rPr>
              <w:lastRenderedPageBreak/>
              <w:t xml:space="preserve">Միջողային սկավառակների դեգեներատիվ ախտահարումների սրացումների </w:t>
            </w:r>
            <w:r w:rsidRPr="001C17B1">
              <w:rPr>
                <w:rFonts w:ascii="GHEA Grapalat" w:hAnsi="GHEA Grapalat" w:cs="Sylfaen"/>
                <w:b/>
                <w:bCs/>
                <w:sz w:val="20"/>
                <w:szCs w:val="20"/>
                <w:lang w:val="hy-AM" w:eastAsia="ru-RU"/>
              </w:rPr>
              <w:t xml:space="preserve">(օստեոխոնդրոզ և այլն) </w:t>
            </w:r>
            <w:r w:rsidRPr="001C17B1">
              <w:rPr>
                <w:rFonts w:ascii="GHEA Grapalat" w:hAnsi="GHEA Grapalat" w:cs="Sylfaen"/>
                <w:bCs/>
                <w:sz w:val="20"/>
                <w:szCs w:val="20"/>
                <w:lang w:val="hy-AM" w:eastAsia="ru-RU"/>
              </w:rPr>
              <w:t xml:space="preserve">դեղորայքային բուժում՝ </w:t>
            </w:r>
            <w:r w:rsidRPr="001C17B1">
              <w:rPr>
                <w:rFonts w:ascii="GHEA Grapalat" w:hAnsi="GHEA Grapalat" w:cs="Sylfaen"/>
                <w:bCs/>
                <w:sz w:val="20"/>
                <w:szCs w:val="20"/>
                <w:lang w:val="pt-BR" w:eastAsia="ru-RU"/>
              </w:rPr>
              <w:t>հատուցում</w:t>
            </w:r>
            <w:r w:rsidRPr="001C17B1">
              <w:rPr>
                <w:rFonts w:ascii="GHEA Grapalat" w:hAnsi="GHEA Grapalat" w:cs="Sylfaen"/>
                <w:sz w:val="20"/>
                <w:szCs w:val="20"/>
                <w:lang w:val="hy-AM" w:eastAsia="ru-RU"/>
              </w:rPr>
              <w:t xml:space="preserve"> </w:t>
            </w:r>
            <w:r w:rsidRPr="001C17B1">
              <w:rPr>
                <w:rFonts w:ascii="GHEA Grapalat" w:hAnsi="GHEA Grapalat" w:cs="Sylfaen"/>
                <w:bCs/>
                <w:sz w:val="20"/>
                <w:szCs w:val="20"/>
                <w:lang w:val="pt-BR" w:eastAsia="ru-RU"/>
              </w:rPr>
              <w:t>տարեկան մինչև 40000 ՀՀ դրամի սահմաններում</w:t>
            </w:r>
          </w:p>
          <w:p w14:paraId="374F20AD" w14:textId="77777777" w:rsidR="001C17B1" w:rsidRPr="001C17B1" w:rsidRDefault="001C17B1" w:rsidP="001C17B1">
            <w:pPr>
              <w:numPr>
                <w:ilvl w:val="0"/>
                <w:numId w:val="26"/>
              </w:numPr>
              <w:tabs>
                <w:tab w:val="left" w:pos="421"/>
              </w:tabs>
              <w:ind w:right="90"/>
              <w:contextualSpacing/>
              <w:jc w:val="both"/>
              <w:rPr>
                <w:rFonts w:ascii="GHEA Grapalat" w:hAnsi="GHEA Grapalat" w:cs="Sylfaen"/>
                <w:bCs/>
                <w:sz w:val="20"/>
                <w:szCs w:val="20"/>
                <w:lang w:val="pt-BR" w:eastAsia="ru-RU"/>
              </w:rPr>
            </w:pPr>
            <w:r w:rsidRPr="001C17B1">
              <w:rPr>
                <w:rFonts w:ascii="GHEA Grapalat" w:hAnsi="GHEA Grapalat" w:cs="Sylfaen"/>
                <w:bCs/>
                <w:sz w:val="20"/>
                <w:szCs w:val="20"/>
                <w:lang w:val="pt-BR" w:eastAsia="ru-RU"/>
              </w:rPr>
              <w:t xml:space="preserve">Քթի միջնապատի դեֆորմացիայի, </w:t>
            </w:r>
            <w:r w:rsidRPr="001C17B1">
              <w:rPr>
                <w:rFonts w:ascii="GHEA Grapalat" w:hAnsi="GHEA Grapalat" w:cs="Sylfaen"/>
                <w:bCs/>
                <w:sz w:val="20"/>
                <w:szCs w:val="20"/>
                <w:lang w:val="hy-AM" w:eastAsia="ru-RU"/>
              </w:rPr>
              <w:t xml:space="preserve">քթային անցուղիների, հարքթային խոռոչների վիրահատական բուժման հատուցում տարեկան մինչև 200000 ՀՀ դրամի սահմաններում </w:t>
            </w:r>
            <w:r w:rsidRPr="001C17B1">
              <w:rPr>
                <w:rFonts w:ascii="GHEA Grapalat" w:hAnsi="GHEA Grapalat" w:cs="Sylfaen"/>
                <w:bCs/>
                <w:sz w:val="20"/>
                <w:szCs w:val="20"/>
                <w:lang w:val="pt-BR" w:eastAsia="ru-RU"/>
              </w:rPr>
              <w:t>(</w:t>
            </w:r>
            <w:r w:rsidRPr="001C17B1">
              <w:rPr>
                <w:rFonts w:ascii="GHEA Grapalat" w:hAnsi="GHEA Grapalat" w:cs="Sylfaen"/>
                <w:bCs/>
                <w:sz w:val="20"/>
                <w:szCs w:val="20"/>
                <w:lang w:val="hy-AM" w:eastAsia="ru-RU"/>
              </w:rPr>
              <w:t>արժեքի մեջ ներառվում են նաև նախավիրահատական լաբարատոր և գործիքային հետազոտությունները</w:t>
            </w:r>
            <w:r w:rsidRPr="001C17B1">
              <w:rPr>
                <w:rFonts w:ascii="GHEA Grapalat" w:hAnsi="GHEA Grapalat" w:cs="Sylfaen"/>
                <w:bCs/>
                <w:sz w:val="20"/>
                <w:szCs w:val="20"/>
                <w:lang w:val="pt-BR" w:eastAsia="ru-RU"/>
              </w:rPr>
              <w:t>)</w:t>
            </w:r>
            <w:r w:rsidRPr="001C17B1">
              <w:rPr>
                <w:rFonts w:ascii="GHEA Grapalat" w:hAnsi="GHEA Grapalat" w:cs="Sylfaen"/>
                <w:bCs/>
                <w:sz w:val="20"/>
                <w:szCs w:val="20"/>
                <w:lang w:val="hy-AM" w:eastAsia="ru-RU"/>
              </w:rPr>
              <w:t>,</w:t>
            </w:r>
          </w:p>
          <w:p w14:paraId="71A567BC" w14:textId="77777777" w:rsidR="001C17B1" w:rsidRPr="001C17B1" w:rsidRDefault="001C17B1" w:rsidP="001C17B1">
            <w:pPr>
              <w:numPr>
                <w:ilvl w:val="0"/>
                <w:numId w:val="26"/>
              </w:numPr>
              <w:tabs>
                <w:tab w:val="left" w:pos="421"/>
              </w:tabs>
              <w:ind w:right="90"/>
              <w:contextualSpacing/>
              <w:jc w:val="both"/>
              <w:rPr>
                <w:rFonts w:ascii="GHEA Grapalat" w:hAnsi="GHEA Grapalat" w:cs="Sylfaen"/>
                <w:bCs/>
                <w:sz w:val="20"/>
                <w:szCs w:val="20"/>
                <w:lang w:val="pt-BR" w:eastAsia="ru-RU"/>
              </w:rPr>
            </w:pPr>
            <w:r w:rsidRPr="001C17B1">
              <w:rPr>
                <w:rFonts w:ascii="GHEA Grapalat" w:hAnsi="GHEA Grapalat" w:cs="Sylfaen"/>
                <w:bCs/>
                <w:sz w:val="20"/>
                <w:szCs w:val="20"/>
                <w:lang w:val="hy-AM" w:eastAsia="ru-RU"/>
              </w:rPr>
              <w:t>Բժշկական պարագաներ՝ անշարժացնող միջոցներ, կորսետ, էլաստիկ գուլպաներ, երակային կաթիլային համակարգ, ճողվածքի պլաստիկայի ցանց՝</w:t>
            </w:r>
            <w:r w:rsidRPr="001C17B1">
              <w:rPr>
                <w:rFonts w:ascii="GHEA Grapalat" w:hAnsi="GHEA Grapalat" w:cs="Sylfaen"/>
                <w:sz w:val="20"/>
                <w:szCs w:val="20"/>
                <w:lang w:val="pt-BR" w:eastAsia="ru-RU"/>
              </w:rPr>
              <w:t xml:space="preserve"> </w:t>
            </w:r>
            <w:r w:rsidRPr="001C17B1">
              <w:rPr>
                <w:rFonts w:ascii="GHEA Grapalat" w:hAnsi="GHEA Grapalat" w:cs="Sylfaen"/>
                <w:bCs/>
                <w:sz w:val="20"/>
                <w:szCs w:val="20"/>
                <w:lang w:val="hy-AM" w:eastAsia="ru-RU"/>
              </w:rPr>
              <w:t>հատուցում է տարեկան մինչև 100000 ՀՀ դրամի սահմաններում,</w:t>
            </w:r>
          </w:p>
          <w:p w14:paraId="71897DCC" w14:textId="77777777" w:rsidR="001C17B1" w:rsidRPr="001C17B1" w:rsidRDefault="001C17B1" w:rsidP="001C17B1">
            <w:pPr>
              <w:numPr>
                <w:ilvl w:val="0"/>
                <w:numId w:val="26"/>
              </w:numPr>
              <w:tabs>
                <w:tab w:val="left" w:pos="421"/>
              </w:tabs>
              <w:ind w:right="90"/>
              <w:contextualSpacing/>
              <w:jc w:val="both"/>
              <w:rPr>
                <w:rFonts w:ascii="GHEA Grapalat" w:hAnsi="GHEA Grapalat" w:cs="Sylfaen"/>
                <w:bCs/>
                <w:sz w:val="20"/>
                <w:szCs w:val="20"/>
                <w:lang w:val="pt-BR" w:eastAsia="ru-RU"/>
              </w:rPr>
            </w:pPr>
            <w:r w:rsidRPr="001C17B1">
              <w:rPr>
                <w:rFonts w:ascii="GHEA Grapalat" w:hAnsi="GHEA Grapalat" w:cs="Sylfaen"/>
                <w:bCs/>
                <w:sz w:val="20"/>
                <w:szCs w:val="20"/>
                <w:lang w:val="pt-BR" w:eastAsia="ru-RU"/>
              </w:rPr>
              <w:t>Կորոնավիրուսային հիվանդության ամբուլատոր պայմաններում ախտորոշում և բուժում (ներառյալ ՊՇՌ մեթոդով թեստավորում)</w:t>
            </w:r>
            <w:r w:rsidRPr="001C17B1">
              <w:rPr>
                <w:rFonts w:ascii="GHEA Grapalat" w:hAnsi="GHEA Grapalat" w:cs="Sylfaen"/>
                <w:bCs/>
                <w:sz w:val="20"/>
                <w:szCs w:val="20"/>
                <w:lang w:val="hy-AM" w:eastAsia="ru-RU"/>
              </w:rPr>
              <w:t xml:space="preserve"> տարեկան մինչև 30000 ՀՀ դրամի սահմաններում,</w:t>
            </w:r>
          </w:p>
          <w:p w14:paraId="42ABE788" w14:textId="77777777" w:rsidR="001C17B1" w:rsidRPr="001C17B1" w:rsidRDefault="001C17B1" w:rsidP="001C17B1">
            <w:pPr>
              <w:numPr>
                <w:ilvl w:val="0"/>
                <w:numId w:val="26"/>
              </w:numPr>
              <w:tabs>
                <w:tab w:val="left" w:pos="421"/>
              </w:tabs>
              <w:ind w:right="90"/>
              <w:contextualSpacing/>
              <w:jc w:val="both"/>
              <w:rPr>
                <w:rFonts w:ascii="GHEA Grapalat" w:hAnsi="GHEA Grapalat" w:cs="Sylfaen"/>
                <w:bCs/>
                <w:sz w:val="20"/>
                <w:szCs w:val="20"/>
                <w:lang w:val="pt-BR" w:eastAsia="ru-RU"/>
              </w:rPr>
            </w:pPr>
            <w:r w:rsidRPr="001C17B1">
              <w:rPr>
                <w:rFonts w:ascii="GHEA Grapalat" w:hAnsi="GHEA Grapalat" w:cs="Sylfaen"/>
                <w:bCs/>
                <w:sz w:val="20"/>
                <w:szCs w:val="20"/>
                <w:lang w:val="hy-AM" w:eastAsia="ru-RU"/>
              </w:rPr>
              <w:t>Չարորակ ուռուցքային հիվանդությունների ոչ վիրահատական բուժում՝ հատուցվում է տարեկան մինչև 500000 ՀՀ դրամի սահմաններում (ճառագայթային թերապիա, քիմիոթերապիա և այլն)</w:t>
            </w:r>
          </w:p>
          <w:p w14:paraId="57DE1FF3" w14:textId="77777777" w:rsidR="001C17B1" w:rsidRPr="001C17B1" w:rsidRDefault="001C17B1" w:rsidP="001C17B1">
            <w:pPr>
              <w:numPr>
                <w:ilvl w:val="0"/>
                <w:numId w:val="26"/>
              </w:numPr>
              <w:tabs>
                <w:tab w:val="left" w:pos="421"/>
              </w:tabs>
              <w:ind w:right="90"/>
              <w:contextualSpacing/>
              <w:jc w:val="both"/>
              <w:rPr>
                <w:rFonts w:ascii="GHEA Grapalat" w:hAnsi="GHEA Grapalat" w:cs="Sylfaen"/>
                <w:bCs/>
                <w:sz w:val="20"/>
                <w:szCs w:val="20"/>
                <w:lang w:val="pt-BR" w:eastAsia="ru-RU"/>
              </w:rPr>
            </w:pPr>
            <w:r w:rsidRPr="001C17B1">
              <w:rPr>
                <w:rFonts w:ascii="GHEA Grapalat" w:hAnsi="GHEA Grapalat" w:cs="Sylfaen"/>
                <w:bCs/>
                <w:sz w:val="20"/>
                <w:szCs w:val="20"/>
                <w:lang w:val="hy-AM" w:eastAsia="ru-RU"/>
              </w:rPr>
              <w:t>Ֆիզիոթերապիա (էլեկտրոֆորեզ, ֆոնոֆորեզ, կրիթորապիա, գերբարձր հաճախականության թերապիա, էլեկտրոստիմուլյացիա), լազերաթերապիա, կինեզոթերապիա՝ հատուցվում է տարեկան մինչև 80000 ՀՀ դրամի սահմաններում: Սույն կետը տարածվում է նաև ողոնաշարաբանության վրա։</w:t>
            </w:r>
          </w:p>
          <w:p w14:paraId="7F7C9B6B" w14:textId="77777777" w:rsidR="001C17B1" w:rsidRPr="001C17B1" w:rsidRDefault="001C17B1" w:rsidP="001C17B1">
            <w:pPr>
              <w:numPr>
                <w:ilvl w:val="0"/>
                <w:numId w:val="15"/>
              </w:numPr>
              <w:tabs>
                <w:tab w:val="left" w:pos="421"/>
              </w:tabs>
              <w:ind w:right="90"/>
              <w:contextualSpacing/>
              <w:jc w:val="both"/>
              <w:rPr>
                <w:rFonts w:ascii="GHEA Grapalat" w:hAnsi="GHEA Grapalat" w:cs="Sylfaen"/>
                <w:b/>
                <w:sz w:val="20"/>
                <w:szCs w:val="20"/>
                <w:lang w:val="pt-BR" w:eastAsia="ru-RU"/>
              </w:rPr>
            </w:pPr>
            <w:r w:rsidRPr="001C17B1">
              <w:rPr>
                <w:rFonts w:ascii="GHEA Grapalat" w:hAnsi="GHEA Grapalat" w:cs="Sylfaen"/>
                <w:b/>
                <w:sz w:val="20"/>
                <w:szCs w:val="20"/>
                <w:lang w:val="ru-RU" w:eastAsia="ru-RU"/>
              </w:rPr>
              <w:t>ՀԱՎԵԼՅԱԼ</w:t>
            </w:r>
            <w:r w:rsidRPr="001C17B1">
              <w:rPr>
                <w:rFonts w:ascii="GHEA Grapalat" w:hAnsi="GHEA Grapalat" w:cs="Sylfaen"/>
                <w:b/>
                <w:sz w:val="20"/>
                <w:szCs w:val="20"/>
                <w:lang w:val="pt-BR" w:eastAsia="ru-RU"/>
              </w:rPr>
              <w:t xml:space="preserve"> </w:t>
            </w:r>
            <w:r w:rsidRPr="001C17B1">
              <w:rPr>
                <w:rFonts w:ascii="GHEA Grapalat" w:hAnsi="GHEA Grapalat" w:cs="Sylfaen"/>
                <w:b/>
                <w:sz w:val="20"/>
                <w:szCs w:val="20"/>
                <w:lang w:val="ru-RU" w:eastAsia="ru-RU"/>
              </w:rPr>
              <w:t>ԾԱԾԿՈՒՅԹ</w:t>
            </w:r>
          </w:p>
          <w:p w14:paraId="6A635885" w14:textId="77777777" w:rsidR="001C17B1" w:rsidRPr="001C17B1" w:rsidRDefault="001C17B1" w:rsidP="001C17B1">
            <w:pPr>
              <w:numPr>
                <w:ilvl w:val="0"/>
                <w:numId w:val="27"/>
              </w:numPr>
              <w:tabs>
                <w:tab w:val="left" w:pos="421"/>
              </w:tabs>
              <w:ind w:right="90"/>
              <w:contextualSpacing/>
              <w:jc w:val="both"/>
              <w:rPr>
                <w:rFonts w:ascii="GHEA Grapalat" w:hAnsi="GHEA Grapalat" w:cs="Sylfaen"/>
                <w:sz w:val="20"/>
                <w:szCs w:val="20"/>
                <w:lang w:val="pt-BR" w:eastAsia="ru-RU"/>
              </w:rPr>
            </w:pPr>
            <w:r w:rsidRPr="001C17B1">
              <w:rPr>
                <w:rFonts w:ascii="GHEA Grapalat" w:hAnsi="GHEA Grapalat" w:cs="Sylfaen"/>
                <w:sz w:val="20"/>
                <w:szCs w:val="20"/>
                <w:lang w:val="ru-RU" w:eastAsia="ru-RU"/>
              </w:rPr>
              <w:t>Բարդ</w:t>
            </w:r>
            <w:r w:rsidRPr="001C17B1">
              <w:rPr>
                <w:rFonts w:ascii="GHEA Grapalat" w:hAnsi="GHEA Grapalat" w:cs="Sylfaen"/>
                <w:sz w:val="20"/>
                <w:szCs w:val="20"/>
                <w:lang w:val="pt-BR" w:eastAsia="ru-RU"/>
              </w:rPr>
              <w:t xml:space="preserve"> </w:t>
            </w:r>
            <w:r w:rsidRPr="001C17B1">
              <w:rPr>
                <w:rFonts w:ascii="GHEA Grapalat" w:hAnsi="GHEA Grapalat" w:cs="Sylfaen"/>
                <w:sz w:val="20"/>
                <w:szCs w:val="20"/>
                <w:lang w:val="ru-RU" w:eastAsia="ru-RU"/>
              </w:rPr>
              <w:t>դեպքերում՝</w:t>
            </w:r>
            <w:r w:rsidRPr="001C17B1">
              <w:rPr>
                <w:rFonts w:ascii="GHEA Grapalat" w:hAnsi="GHEA Grapalat" w:cs="Sylfaen"/>
                <w:sz w:val="20"/>
                <w:szCs w:val="20"/>
                <w:lang w:val="pt-BR" w:eastAsia="ru-RU"/>
              </w:rPr>
              <w:t xml:space="preserve"> </w:t>
            </w:r>
            <w:r w:rsidRPr="001C17B1">
              <w:rPr>
                <w:rFonts w:ascii="GHEA Grapalat" w:hAnsi="GHEA Grapalat" w:cs="Sylfaen"/>
                <w:sz w:val="20"/>
                <w:szCs w:val="20"/>
                <w:lang w:val="ru-RU" w:eastAsia="ru-RU"/>
              </w:rPr>
              <w:t>երկրորդ</w:t>
            </w:r>
            <w:r w:rsidRPr="001C17B1">
              <w:rPr>
                <w:rFonts w:ascii="GHEA Grapalat" w:hAnsi="GHEA Grapalat" w:cs="Sylfaen"/>
                <w:sz w:val="20"/>
                <w:szCs w:val="20"/>
                <w:lang w:val="pt-BR" w:eastAsia="ru-RU"/>
              </w:rPr>
              <w:t xml:space="preserve"> </w:t>
            </w:r>
            <w:r w:rsidRPr="001C17B1">
              <w:rPr>
                <w:rFonts w:ascii="GHEA Grapalat" w:hAnsi="GHEA Grapalat" w:cs="Sylfaen"/>
                <w:sz w:val="20"/>
                <w:szCs w:val="20"/>
                <w:lang w:val="ru-RU" w:eastAsia="ru-RU"/>
              </w:rPr>
              <w:t>կարծիք</w:t>
            </w:r>
            <w:r w:rsidRPr="001C17B1">
              <w:rPr>
                <w:rFonts w:ascii="GHEA Grapalat" w:hAnsi="GHEA Grapalat" w:cs="Sylfaen"/>
                <w:sz w:val="20"/>
                <w:szCs w:val="20"/>
                <w:lang w:val="pt-BR" w:eastAsia="ru-RU"/>
              </w:rPr>
              <w:t xml:space="preserve"> </w:t>
            </w:r>
            <w:r w:rsidRPr="001C17B1">
              <w:rPr>
                <w:rFonts w:ascii="GHEA Grapalat" w:hAnsi="GHEA Grapalat" w:cs="Sylfaen"/>
                <w:sz w:val="20"/>
                <w:szCs w:val="20"/>
                <w:lang w:val="ru-RU" w:eastAsia="ru-RU"/>
              </w:rPr>
              <w:t>ոլորտի</w:t>
            </w:r>
            <w:r w:rsidRPr="001C17B1">
              <w:rPr>
                <w:rFonts w:ascii="GHEA Grapalat" w:hAnsi="GHEA Grapalat" w:cs="Sylfaen"/>
                <w:sz w:val="20"/>
                <w:szCs w:val="20"/>
                <w:lang w:val="pt-BR" w:eastAsia="ru-RU"/>
              </w:rPr>
              <w:t xml:space="preserve"> </w:t>
            </w:r>
            <w:r w:rsidRPr="001C17B1">
              <w:rPr>
                <w:rFonts w:ascii="GHEA Grapalat" w:hAnsi="GHEA Grapalat" w:cs="Sylfaen"/>
                <w:sz w:val="20"/>
                <w:szCs w:val="20"/>
                <w:lang w:val="ru-RU" w:eastAsia="ru-RU"/>
              </w:rPr>
              <w:t>առաջատար</w:t>
            </w:r>
            <w:r w:rsidRPr="001C17B1">
              <w:rPr>
                <w:rFonts w:ascii="GHEA Grapalat" w:hAnsi="GHEA Grapalat" w:cs="Sylfaen"/>
                <w:sz w:val="20"/>
                <w:szCs w:val="20"/>
                <w:lang w:val="pt-BR" w:eastAsia="ru-RU"/>
              </w:rPr>
              <w:t xml:space="preserve"> </w:t>
            </w:r>
            <w:r w:rsidRPr="001C17B1">
              <w:rPr>
                <w:rFonts w:ascii="GHEA Grapalat" w:hAnsi="GHEA Grapalat" w:cs="Sylfaen"/>
                <w:sz w:val="20"/>
                <w:szCs w:val="20"/>
                <w:lang w:val="ru-RU" w:eastAsia="ru-RU"/>
              </w:rPr>
              <w:t>մասնագետների</w:t>
            </w:r>
            <w:r w:rsidRPr="001C17B1">
              <w:rPr>
                <w:rFonts w:ascii="GHEA Grapalat" w:hAnsi="GHEA Grapalat" w:cs="Sylfaen"/>
                <w:sz w:val="20"/>
                <w:szCs w:val="20"/>
                <w:lang w:val="pt-BR" w:eastAsia="ru-RU"/>
              </w:rPr>
              <w:t xml:space="preserve"> </w:t>
            </w:r>
            <w:r w:rsidRPr="001C17B1">
              <w:rPr>
                <w:rFonts w:ascii="GHEA Grapalat" w:hAnsi="GHEA Grapalat" w:cs="Sylfaen"/>
                <w:sz w:val="20"/>
                <w:szCs w:val="20"/>
                <w:lang w:val="ru-RU" w:eastAsia="ru-RU"/>
              </w:rPr>
              <w:t>խորհրդատվությամբ</w:t>
            </w:r>
            <w:r w:rsidRPr="001C17B1">
              <w:rPr>
                <w:rFonts w:ascii="GHEA Grapalat" w:hAnsi="GHEA Grapalat" w:cs="Sylfaen"/>
                <w:sz w:val="20"/>
                <w:szCs w:val="20"/>
                <w:lang w:val="pt-BR" w:eastAsia="ru-RU"/>
              </w:rPr>
              <w:t xml:space="preserve">. </w:t>
            </w:r>
            <w:r w:rsidRPr="001C17B1">
              <w:rPr>
                <w:rFonts w:ascii="GHEA Grapalat" w:hAnsi="GHEA Grapalat" w:cs="Sylfaen"/>
                <w:sz w:val="20"/>
                <w:szCs w:val="20"/>
                <w:lang w:val="ru-RU" w:eastAsia="ru-RU"/>
              </w:rPr>
              <w:t>եթե</w:t>
            </w:r>
            <w:r w:rsidRPr="001C17B1">
              <w:rPr>
                <w:rFonts w:ascii="GHEA Grapalat" w:hAnsi="GHEA Grapalat" w:cs="Sylfaen"/>
                <w:sz w:val="20"/>
                <w:szCs w:val="20"/>
                <w:lang w:val="pt-BR" w:eastAsia="ru-RU"/>
              </w:rPr>
              <w:t xml:space="preserve"> </w:t>
            </w:r>
            <w:r w:rsidRPr="001C17B1">
              <w:rPr>
                <w:rFonts w:ascii="GHEA Grapalat" w:hAnsi="GHEA Grapalat" w:cs="Sylfaen"/>
                <w:sz w:val="20"/>
                <w:szCs w:val="20"/>
                <w:lang w:val="ru-RU" w:eastAsia="ru-RU"/>
              </w:rPr>
              <w:t>Ապահովագրված</w:t>
            </w:r>
            <w:r w:rsidRPr="001C17B1">
              <w:rPr>
                <w:rFonts w:ascii="GHEA Grapalat" w:hAnsi="GHEA Grapalat" w:cs="Sylfaen"/>
                <w:sz w:val="20"/>
                <w:szCs w:val="20"/>
                <w:lang w:val="pt-BR" w:eastAsia="ru-RU"/>
              </w:rPr>
              <w:t xml:space="preserve"> </w:t>
            </w:r>
            <w:r w:rsidRPr="001C17B1">
              <w:rPr>
                <w:rFonts w:ascii="GHEA Grapalat" w:hAnsi="GHEA Grapalat" w:cs="Sylfaen"/>
                <w:sz w:val="20"/>
                <w:szCs w:val="20"/>
                <w:lang w:val="ru-RU" w:eastAsia="ru-RU"/>
              </w:rPr>
              <w:t>անձը</w:t>
            </w:r>
            <w:r w:rsidRPr="001C17B1">
              <w:rPr>
                <w:rFonts w:ascii="GHEA Grapalat" w:hAnsi="GHEA Grapalat" w:cs="Sylfaen"/>
                <w:sz w:val="20"/>
                <w:szCs w:val="20"/>
                <w:lang w:val="pt-BR" w:eastAsia="ru-RU"/>
              </w:rPr>
              <w:t xml:space="preserve"> </w:t>
            </w:r>
            <w:r w:rsidRPr="001C17B1">
              <w:rPr>
                <w:rFonts w:ascii="GHEA Grapalat" w:hAnsi="GHEA Grapalat" w:cs="Sylfaen"/>
                <w:sz w:val="20"/>
                <w:szCs w:val="20"/>
                <w:lang w:val="ru-RU" w:eastAsia="ru-RU"/>
              </w:rPr>
              <w:t>համաձայն</w:t>
            </w:r>
            <w:r w:rsidRPr="001C17B1">
              <w:rPr>
                <w:rFonts w:ascii="GHEA Grapalat" w:hAnsi="GHEA Grapalat" w:cs="Sylfaen"/>
                <w:sz w:val="20"/>
                <w:szCs w:val="20"/>
                <w:lang w:val="pt-BR" w:eastAsia="ru-RU"/>
              </w:rPr>
              <w:t xml:space="preserve"> </w:t>
            </w:r>
            <w:r w:rsidRPr="001C17B1">
              <w:rPr>
                <w:rFonts w:ascii="GHEA Grapalat" w:hAnsi="GHEA Grapalat" w:cs="Sylfaen"/>
                <w:sz w:val="20"/>
                <w:szCs w:val="20"/>
                <w:lang w:val="ru-RU" w:eastAsia="ru-RU"/>
              </w:rPr>
              <w:t>չէ</w:t>
            </w:r>
            <w:r w:rsidRPr="001C17B1">
              <w:rPr>
                <w:rFonts w:ascii="GHEA Grapalat" w:hAnsi="GHEA Grapalat" w:cs="Sylfaen"/>
                <w:sz w:val="20"/>
                <w:szCs w:val="20"/>
                <w:lang w:val="pt-BR" w:eastAsia="ru-RU"/>
              </w:rPr>
              <w:t xml:space="preserve"> </w:t>
            </w:r>
            <w:r w:rsidRPr="001C17B1">
              <w:rPr>
                <w:rFonts w:ascii="GHEA Grapalat" w:hAnsi="GHEA Grapalat" w:cs="Sylfaen"/>
                <w:sz w:val="20"/>
                <w:szCs w:val="20"/>
                <w:lang w:val="ru-RU" w:eastAsia="ru-RU"/>
              </w:rPr>
              <w:t>բժշկի</w:t>
            </w:r>
            <w:r w:rsidRPr="001C17B1">
              <w:rPr>
                <w:rFonts w:ascii="GHEA Grapalat" w:hAnsi="GHEA Grapalat" w:cs="Sylfaen"/>
                <w:sz w:val="20"/>
                <w:szCs w:val="20"/>
                <w:lang w:val="pt-BR" w:eastAsia="ru-RU"/>
              </w:rPr>
              <w:t xml:space="preserve"> </w:t>
            </w:r>
            <w:r w:rsidRPr="001C17B1">
              <w:rPr>
                <w:rFonts w:ascii="GHEA Grapalat" w:hAnsi="GHEA Grapalat" w:cs="Sylfaen"/>
                <w:sz w:val="20"/>
                <w:szCs w:val="20"/>
                <w:lang w:val="ru-RU" w:eastAsia="ru-RU"/>
              </w:rPr>
              <w:t>եզրակացության</w:t>
            </w:r>
            <w:r w:rsidRPr="001C17B1">
              <w:rPr>
                <w:rFonts w:ascii="GHEA Grapalat" w:hAnsi="GHEA Grapalat" w:cs="Sylfaen"/>
                <w:sz w:val="20"/>
                <w:szCs w:val="20"/>
                <w:lang w:val="pt-BR" w:eastAsia="ru-RU"/>
              </w:rPr>
              <w:t xml:space="preserve"> </w:t>
            </w:r>
            <w:r w:rsidRPr="001C17B1">
              <w:rPr>
                <w:rFonts w:ascii="GHEA Grapalat" w:hAnsi="GHEA Grapalat" w:cs="Sylfaen"/>
                <w:sz w:val="20"/>
                <w:szCs w:val="20"/>
                <w:lang w:val="ru-RU" w:eastAsia="ru-RU"/>
              </w:rPr>
              <w:t>հետ</w:t>
            </w:r>
            <w:r w:rsidRPr="001C17B1">
              <w:rPr>
                <w:rFonts w:ascii="GHEA Grapalat" w:hAnsi="GHEA Grapalat" w:cs="Sylfaen"/>
                <w:sz w:val="20"/>
                <w:szCs w:val="20"/>
                <w:lang w:val="pt-BR" w:eastAsia="ru-RU"/>
              </w:rPr>
              <w:t xml:space="preserve">, </w:t>
            </w:r>
            <w:r w:rsidRPr="001C17B1">
              <w:rPr>
                <w:rFonts w:ascii="GHEA Grapalat" w:hAnsi="GHEA Grapalat" w:cs="Sylfaen"/>
                <w:sz w:val="20"/>
                <w:szCs w:val="20"/>
                <w:lang w:val="ru-RU" w:eastAsia="ru-RU"/>
              </w:rPr>
              <w:t>նա</w:t>
            </w:r>
            <w:r w:rsidRPr="001C17B1">
              <w:rPr>
                <w:rFonts w:ascii="GHEA Grapalat" w:hAnsi="GHEA Grapalat" w:cs="Sylfaen"/>
                <w:sz w:val="20"/>
                <w:szCs w:val="20"/>
                <w:lang w:val="pt-BR" w:eastAsia="ru-RU"/>
              </w:rPr>
              <w:t xml:space="preserve"> </w:t>
            </w:r>
            <w:r w:rsidRPr="001C17B1">
              <w:rPr>
                <w:rFonts w:ascii="GHEA Grapalat" w:hAnsi="GHEA Grapalat" w:cs="Sylfaen"/>
                <w:sz w:val="20"/>
                <w:szCs w:val="20"/>
                <w:lang w:val="ru-RU" w:eastAsia="ru-RU"/>
              </w:rPr>
              <w:t>կարող</w:t>
            </w:r>
            <w:r w:rsidRPr="001C17B1">
              <w:rPr>
                <w:rFonts w:ascii="GHEA Grapalat" w:hAnsi="GHEA Grapalat" w:cs="Sylfaen"/>
                <w:sz w:val="20"/>
                <w:szCs w:val="20"/>
                <w:lang w:val="pt-BR" w:eastAsia="ru-RU"/>
              </w:rPr>
              <w:t xml:space="preserve"> </w:t>
            </w:r>
            <w:r w:rsidRPr="001C17B1">
              <w:rPr>
                <w:rFonts w:ascii="GHEA Grapalat" w:hAnsi="GHEA Grapalat" w:cs="Sylfaen"/>
                <w:sz w:val="20"/>
                <w:szCs w:val="20"/>
                <w:lang w:val="ru-RU" w:eastAsia="ru-RU"/>
              </w:rPr>
              <w:t>է</w:t>
            </w:r>
            <w:r w:rsidRPr="001C17B1">
              <w:rPr>
                <w:rFonts w:ascii="GHEA Grapalat" w:hAnsi="GHEA Grapalat" w:cs="Sylfaen"/>
                <w:sz w:val="20"/>
                <w:szCs w:val="20"/>
                <w:lang w:val="pt-BR" w:eastAsia="ru-RU"/>
              </w:rPr>
              <w:t xml:space="preserve"> </w:t>
            </w:r>
            <w:r w:rsidRPr="001C17B1">
              <w:rPr>
                <w:rFonts w:ascii="GHEA Grapalat" w:hAnsi="GHEA Grapalat" w:cs="Sylfaen"/>
                <w:sz w:val="20"/>
                <w:szCs w:val="20"/>
                <w:lang w:val="ru-RU" w:eastAsia="ru-RU"/>
              </w:rPr>
              <w:t>իր</w:t>
            </w:r>
            <w:r w:rsidRPr="001C17B1">
              <w:rPr>
                <w:rFonts w:ascii="GHEA Grapalat" w:hAnsi="GHEA Grapalat" w:cs="Sylfaen"/>
                <w:sz w:val="20"/>
                <w:szCs w:val="20"/>
                <w:lang w:val="pt-BR" w:eastAsia="ru-RU"/>
              </w:rPr>
              <w:t xml:space="preserve"> </w:t>
            </w:r>
            <w:r w:rsidRPr="001C17B1">
              <w:rPr>
                <w:rFonts w:ascii="GHEA Grapalat" w:hAnsi="GHEA Grapalat" w:cs="Sylfaen"/>
                <w:sz w:val="20"/>
                <w:szCs w:val="20"/>
                <w:lang w:val="ru-RU" w:eastAsia="ru-RU"/>
              </w:rPr>
              <w:t>հաշվին</w:t>
            </w:r>
            <w:r w:rsidRPr="001C17B1">
              <w:rPr>
                <w:rFonts w:ascii="GHEA Grapalat" w:hAnsi="GHEA Grapalat" w:cs="Sylfaen"/>
                <w:sz w:val="20"/>
                <w:szCs w:val="20"/>
                <w:lang w:val="pt-BR" w:eastAsia="ru-RU"/>
              </w:rPr>
              <w:t xml:space="preserve"> </w:t>
            </w:r>
            <w:r w:rsidRPr="001C17B1">
              <w:rPr>
                <w:rFonts w:ascii="GHEA Grapalat" w:hAnsi="GHEA Grapalat" w:cs="Sylfaen"/>
                <w:sz w:val="20"/>
                <w:szCs w:val="20"/>
                <w:lang w:val="ru-RU" w:eastAsia="ru-RU"/>
              </w:rPr>
              <w:t>անցնել</w:t>
            </w:r>
            <w:r w:rsidRPr="001C17B1">
              <w:rPr>
                <w:rFonts w:ascii="GHEA Grapalat" w:hAnsi="GHEA Grapalat" w:cs="Sylfaen"/>
                <w:sz w:val="20"/>
                <w:szCs w:val="20"/>
                <w:lang w:val="pt-BR" w:eastAsia="ru-RU"/>
              </w:rPr>
              <w:t xml:space="preserve"> 2-</w:t>
            </w:r>
            <w:r w:rsidRPr="001C17B1">
              <w:rPr>
                <w:rFonts w:ascii="GHEA Grapalat" w:hAnsi="GHEA Grapalat" w:cs="Sylfaen"/>
                <w:sz w:val="20"/>
                <w:szCs w:val="20"/>
                <w:lang w:val="ru-RU" w:eastAsia="ru-RU"/>
              </w:rPr>
              <w:t>րդ</w:t>
            </w:r>
            <w:r w:rsidRPr="001C17B1">
              <w:rPr>
                <w:rFonts w:ascii="GHEA Grapalat" w:hAnsi="GHEA Grapalat" w:cs="Sylfaen"/>
                <w:sz w:val="20"/>
                <w:szCs w:val="20"/>
                <w:lang w:val="pt-BR" w:eastAsia="ru-RU"/>
              </w:rPr>
              <w:t xml:space="preserve"> </w:t>
            </w:r>
            <w:r w:rsidRPr="001C17B1">
              <w:rPr>
                <w:rFonts w:ascii="GHEA Grapalat" w:hAnsi="GHEA Grapalat" w:cs="Sylfaen"/>
                <w:sz w:val="20"/>
                <w:szCs w:val="20"/>
                <w:lang w:val="ru-RU" w:eastAsia="ru-RU"/>
              </w:rPr>
              <w:t>հետազոտությունը</w:t>
            </w:r>
            <w:r w:rsidRPr="001C17B1">
              <w:rPr>
                <w:rFonts w:ascii="GHEA Grapalat" w:hAnsi="GHEA Grapalat" w:cs="Sylfaen"/>
                <w:sz w:val="20"/>
                <w:szCs w:val="20"/>
                <w:lang w:val="pt-BR" w:eastAsia="ru-RU"/>
              </w:rPr>
              <w:t xml:space="preserve">: </w:t>
            </w:r>
            <w:r w:rsidRPr="001C17B1">
              <w:rPr>
                <w:rFonts w:ascii="GHEA Grapalat" w:hAnsi="GHEA Grapalat" w:cs="Sylfaen"/>
                <w:sz w:val="20"/>
                <w:szCs w:val="20"/>
                <w:lang w:val="ru-RU" w:eastAsia="ru-RU"/>
              </w:rPr>
              <w:t>Եթե</w:t>
            </w:r>
            <w:r w:rsidRPr="001C17B1">
              <w:rPr>
                <w:rFonts w:ascii="GHEA Grapalat" w:hAnsi="GHEA Grapalat" w:cs="Sylfaen"/>
                <w:sz w:val="20"/>
                <w:szCs w:val="20"/>
                <w:lang w:val="pt-BR" w:eastAsia="ru-RU"/>
              </w:rPr>
              <w:t xml:space="preserve">, </w:t>
            </w:r>
            <w:r w:rsidRPr="001C17B1">
              <w:rPr>
                <w:rFonts w:ascii="GHEA Grapalat" w:hAnsi="GHEA Grapalat" w:cs="Sylfaen"/>
                <w:sz w:val="20"/>
                <w:szCs w:val="20"/>
                <w:lang w:val="ru-RU" w:eastAsia="ru-RU"/>
              </w:rPr>
              <w:t>արդյունքում</w:t>
            </w:r>
            <w:r w:rsidRPr="001C17B1">
              <w:rPr>
                <w:rFonts w:ascii="GHEA Grapalat" w:hAnsi="GHEA Grapalat" w:cs="Sylfaen"/>
                <w:sz w:val="20"/>
                <w:szCs w:val="20"/>
                <w:lang w:val="pt-BR" w:eastAsia="ru-RU"/>
              </w:rPr>
              <w:t xml:space="preserve">, </w:t>
            </w:r>
            <w:r w:rsidRPr="001C17B1">
              <w:rPr>
                <w:rFonts w:ascii="GHEA Grapalat" w:hAnsi="GHEA Grapalat" w:cs="Sylfaen"/>
                <w:sz w:val="20"/>
                <w:szCs w:val="20"/>
                <w:lang w:val="ru-RU" w:eastAsia="ru-RU"/>
              </w:rPr>
              <w:t>եզրակացությունները</w:t>
            </w:r>
            <w:r w:rsidRPr="001C17B1">
              <w:rPr>
                <w:rFonts w:ascii="GHEA Grapalat" w:hAnsi="GHEA Grapalat" w:cs="Sylfaen"/>
                <w:sz w:val="20"/>
                <w:szCs w:val="20"/>
                <w:lang w:val="pt-BR" w:eastAsia="ru-RU"/>
              </w:rPr>
              <w:t xml:space="preserve"> </w:t>
            </w:r>
            <w:r w:rsidRPr="001C17B1">
              <w:rPr>
                <w:rFonts w:ascii="GHEA Grapalat" w:hAnsi="GHEA Grapalat" w:cs="Sylfaen"/>
                <w:sz w:val="20"/>
                <w:szCs w:val="20"/>
                <w:lang w:val="ru-RU" w:eastAsia="ru-RU"/>
              </w:rPr>
              <w:t>էապես</w:t>
            </w:r>
            <w:r w:rsidRPr="001C17B1">
              <w:rPr>
                <w:rFonts w:ascii="GHEA Grapalat" w:hAnsi="GHEA Grapalat" w:cs="Sylfaen"/>
                <w:sz w:val="20"/>
                <w:szCs w:val="20"/>
                <w:lang w:val="pt-BR" w:eastAsia="ru-RU"/>
              </w:rPr>
              <w:t xml:space="preserve"> </w:t>
            </w:r>
            <w:r w:rsidRPr="001C17B1">
              <w:rPr>
                <w:rFonts w:ascii="GHEA Grapalat" w:hAnsi="GHEA Grapalat" w:cs="Sylfaen"/>
                <w:sz w:val="20"/>
                <w:szCs w:val="20"/>
                <w:lang w:val="ru-RU" w:eastAsia="ru-RU"/>
              </w:rPr>
              <w:t>տարբերվում</w:t>
            </w:r>
            <w:r w:rsidRPr="001C17B1">
              <w:rPr>
                <w:rFonts w:ascii="GHEA Grapalat" w:hAnsi="GHEA Grapalat" w:cs="Sylfaen"/>
                <w:sz w:val="20"/>
                <w:szCs w:val="20"/>
                <w:lang w:val="pt-BR" w:eastAsia="ru-RU"/>
              </w:rPr>
              <w:t xml:space="preserve"> </w:t>
            </w:r>
            <w:r w:rsidRPr="001C17B1">
              <w:rPr>
                <w:rFonts w:ascii="GHEA Grapalat" w:hAnsi="GHEA Grapalat" w:cs="Sylfaen"/>
                <w:sz w:val="20"/>
                <w:szCs w:val="20"/>
                <w:lang w:val="ru-RU" w:eastAsia="ru-RU"/>
              </w:rPr>
              <w:t>են</w:t>
            </w:r>
            <w:r w:rsidRPr="001C17B1">
              <w:rPr>
                <w:rFonts w:ascii="GHEA Grapalat" w:hAnsi="GHEA Grapalat" w:cs="Sylfaen"/>
                <w:sz w:val="20"/>
                <w:szCs w:val="20"/>
                <w:lang w:val="pt-BR" w:eastAsia="ru-RU"/>
              </w:rPr>
              <w:t xml:space="preserve">, </w:t>
            </w:r>
            <w:r w:rsidRPr="001C17B1">
              <w:rPr>
                <w:rFonts w:ascii="GHEA Grapalat" w:hAnsi="GHEA Grapalat" w:cs="Sylfaen"/>
                <w:sz w:val="20"/>
                <w:szCs w:val="20"/>
                <w:lang w:val="ru-RU" w:eastAsia="ru-RU"/>
              </w:rPr>
              <w:t>Ապահովագրողն</w:t>
            </w:r>
            <w:r w:rsidRPr="001C17B1">
              <w:rPr>
                <w:rFonts w:ascii="GHEA Grapalat" w:hAnsi="GHEA Grapalat" w:cs="Sylfaen"/>
                <w:sz w:val="20"/>
                <w:szCs w:val="20"/>
                <w:lang w:val="pt-BR" w:eastAsia="ru-RU"/>
              </w:rPr>
              <w:t xml:space="preserve"> </w:t>
            </w:r>
            <w:r w:rsidRPr="001C17B1">
              <w:rPr>
                <w:rFonts w:ascii="GHEA Grapalat" w:hAnsi="GHEA Grapalat" w:cs="Sylfaen"/>
                <w:sz w:val="20"/>
                <w:szCs w:val="20"/>
                <w:lang w:val="ru-RU" w:eastAsia="ru-RU"/>
              </w:rPr>
              <w:t>իրավունք</w:t>
            </w:r>
            <w:r w:rsidRPr="001C17B1">
              <w:rPr>
                <w:rFonts w:ascii="GHEA Grapalat" w:hAnsi="GHEA Grapalat" w:cs="Sylfaen"/>
                <w:sz w:val="20"/>
                <w:szCs w:val="20"/>
                <w:lang w:val="pt-BR" w:eastAsia="ru-RU"/>
              </w:rPr>
              <w:t xml:space="preserve"> </w:t>
            </w:r>
            <w:r w:rsidRPr="001C17B1">
              <w:rPr>
                <w:rFonts w:ascii="GHEA Grapalat" w:hAnsi="GHEA Grapalat" w:cs="Sylfaen"/>
                <w:sz w:val="20"/>
                <w:szCs w:val="20"/>
                <w:lang w:val="ru-RU" w:eastAsia="ru-RU"/>
              </w:rPr>
              <w:t>ունի</w:t>
            </w:r>
            <w:r w:rsidRPr="001C17B1">
              <w:rPr>
                <w:rFonts w:ascii="GHEA Grapalat" w:hAnsi="GHEA Grapalat" w:cs="Sylfaen"/>
                <w:sz w:val="20"/>
                <w:szCs w:val="20"/>
                <w:lang w:val="pt-BR" w:eastAsia="ru-RU"/>
              </w:rPr>
              <w:t xml:space="preserve"> </w:t>
            </w:r>
            <w:r w:rsidRPr="001C17B1">
              <w:rPr>
                <w:rFonts w:ascii="GHEA Grapalat" w:hAnsi="GHEA Grapalat" w:cs="Sylfaen"/>
                <w:sz w:val="20"/>
                <w:szCs w:val="20"/>
                <w:lang w:val="ru-RU" w:eastAsia="ru-RU"/>
              </w:rPr>
              <w:t>պահանջելու</w:t>
            </w:r>
            <w:r w:rsidRPr="001C17B1">
              <w:rPr>
                <w:rFonts w:ascii="GHEA Grapalat" w:hAnsi="GHEA Grapalat" w:cs="Sylfaen"/>
                <w:sz w:val="20"/>
                <w:szCs w:val="20"/>
                <w:lang w:val="pt-BR" w:eastAsia="ru-RU"/>
              </w:rPr>
              <w:t xml:space="preserve"> </w:t>
            </w:r>
            <w:r w:rsidRPr="001C17B1">
              <w:rPr>
                <w:rFonts w:ascii="GHEA Grapalat" w:hAnsi="GHEA Grapalat" w:cs="Sylfaen"/>
                <w:sz w:val="20"/>
                <w:szCs w:val="20"/>
                <w:lang w:val="ru-RU" w:eastAsia="ru-RU"/>
              </w:rPr>
              <w:t>անցնել</w:t>
            </w:r>
            <w:r w:rsidRPr="001C17B1">
              <w:rPr>
                <w:rFonts w:ascii="GHEA Grapalat" w:hAnsi="GHEA Grapalat" w:cs="Sylfaen"/>
                <w:sz w:val="20"/>
                <w:szCs w:val="20"/>
                <w:lang w:val="pt-BR" w:eastAsia="ru-RU"/>
              </w:rPr>
              <w:t xml:space="preserve"> 3-</w:t>
            </w:r>
            <w:r w:rsidRPr="001C17B1">
              <w:rPr>
                <w:rFonts w:ascii="GHEA Grapalat" w:hAnsi="GHEA Grapalat" w:cs="Sylfaen"/>
                <w:sz w:val="20"/>
                <w:szCs w:val="20"/>
                <w:lang w:val="ru-RU" w:eastAsia="ru-RU"/>
              </w:rPr>
              <w:t>րդ</w:t>
            </w:r>
            <w:r w:rsidRPr="001C17B1">
              <w:rPr>
                <w:rFonts w:ascii="GHEA Grapalat" w:hAnsi="GHEA Grapalat" w:cs="Sylfaen"/>
                <w:sz w:val="20"/>
                <w:szCs w:val="20"/>
                <w:lang w:val="pt-BR" w:eastAsia="ru-RU"/>
              </w:rPr>
              <w:t xml:space="preserve"> </w:t>
            </w:r>
            <w:r w:rsidRPr="001C17B1">
              <w:rPr>
                <w:rFonts w:ascii="GHEA Grapalat" w:hAnsi="GHEA Grapalat" w:cs="Sylfaen"/>
                <w:sz w:val="20"/>
                <w:szCs w:val="20"/>
                <w:lang w:val="ru-RU" w:eastAsia="ru-RU"/>
              </w:rPr>
              <w:t>հետազոտությունը</w:t>
            </w:r>
            <w:r w:rsidRPr="001C17B1">
              <w:rPr>
                <w:rFonts w:ascii="GHEA Grapalat" w:hAnsi="GHEA Grapalat" w:cs="Sylfaen"/>
                <w:sz w:val="20"/>
                <w:szCs w:val="20"/>
                <w:lang w:val="pt-BR" w:eastAsia="ru-RU"/>
              </w:rPr>
              <w:t xml:space="preserve"> (</w:t>
            </w:r>
            <w:r w:rsidRPr="001C17B1">
              <w:rPr>
                <w:rFonts w:ascii="GHEA Grapalat" w:hAnsi="GHEA Grapalat" w:cs="Sylfaen"/>
                <w:sz w:val="20"/>
                <w:szCs w:val="20"/>
                <w:lang w:val="ru-RU" w:eastAsia="ru-RU"/>
              </w:rPr>
              <w:t>տվյալ</w:t>
            </w:r>
            <w:r w:rsidRPr="001C17B1">
              <w:rPr>
                <w:rFonts w:ascii="GHEA Grapalat" w:hAnsi="GHEA Grapalat" w:cs="Sylfaen"/>
                <w:sz w:val="20"/>
                <w:szCs w:val="20"/>
                <w:lang w:val="pt-BR" w:eastAsia="ru-RU"/>
              </w:rPr>
              <w:t xml:space="preserve"> </w:t>
            </w:r>
            <w:r w:rsidRPr="001C17B1">
              <w:rPr>
                <w:rFonts w:ascii="GHEA Grapalat" w:hAnsi="GHEA Grapalat" w:cs="Sylfaen"/>
                <w:sz w:val="20"/>
                <w:szCs w:val="20"/>
                <w:lang w:val="ru-RU" w:eastAsia="ru-RU"/>
              </w:rPr>
              <w:t>ոլորտում</w:t>
            </w:r>
            <w:r w:rsidRPr="001C17B1">
              <w:rPr>
                <w:rFonts w:ascii="GHEA Grapalat" w:hAnsi="GHEA Grapalat" w:cs="Sylfaen"/>
                <w:sz w:val="20"/>
                <w:szCs w:val="20"/>
                <w:lang w:val="pt-BR" w:eastAsia="ru-RU"/>
              </w:rPr>
              <w:t xml:space="preserve"> </w:t>
            </w:r>
            <w:r w:rsidRPr="001C17B1">
              <w:rPr>
                <w:rFonts w:ascii="GHEA Grapalat" w:hAnsi="GHEA Grapalat" w:cs="Sylfaen"/>
                <w:sz w:val="20"/>
                <w:szCs w:val="20"/>
                <w:lang w:val="ru-RU" w:eastAsia="ru-RU"/>
              </w:rPr>
              <w:t>առաջատար</w:t>
            </w:r>
            <w:r w:rsidRPr="001C17B1">
              <w:rPr>
                <w:rFonts w:ascii="GHEA Grapalat" w:hAnsi="GHEA Grapalat" w:cs="Sylfaen"/>
                <w:sz w:val="20"/>
                <w:szCs w:val="20"/>
                <w:lang w:val="pt-BR" w:eastAsia="ru-RU"/>
              </w:rPr>
              <w:t xml:space="preserve"> </w:t>
            </w:r>
            <w:r w:rsidRPr="001C17B1">
              <w:rPr>
                <w:rFonts w:ascii="GHEA Grapalat" w:hAnsi="GHEA Grapalat" w:cs="Sylfaen"/>
                <w:sz w:val="20"/>
                <w:szCs w:val="20"/>
                <w:lang w:val="ru-RU" w:eastAsia="ru-RU"/>
              </w:rPr>
              <w:t>մասնագետի</w:t>
            </w:r>
            <w:r w:rsidRPr="001C17B1">
              <w:rPr>
                <w:rFonts w:ascii="GHEA Grapalat" w:hAnsi="GHEA Grapalat" w:cs="Sylfaen"/>
                <w:sz w:val="20"/>
                <w:szCs w:val="20"/>
                <w:lang w:val="pt-BR" w:eastAsia="ru-RU"/>
              </w:rPr>
              <w:t xml:space="preserve"> </w:t>
            </w:r>
            <w:r w:rsidRPr="001C17B1">
              <w:rPr>
                <w:rFonts w:ascii="GHEA Grapalat" w:hAnsi="GHEA Grapalat" w:cs="Sylfaen"/>
                <w:sz w:val="20"/>
                <w:szCs w:val="20"/>
                <w:lang w:val="ru-RU" w:eastAsia="ru-RU"/>
              </w:rPr>
              <w:t>մոտ</w:t>
            </w:r>
            <w:r w:rsidRPr="001C17B1">
              <w:rPr>
                <w:rFonts w:ascii="GHEA Grapalat" w:hAnsi="GHEA Grapalat" w:cs="Sylfaen"/>
                <w:sz w:val="20"/>
                <w:szCs w:val="20"/>
                <w:lang w:val="pt-BR" w:eastAsia="ru-RU"/>
              </w:rPr>
              <w:t xml:space="preserve">), </w:t>
            </w:r>
            <w:r w:rsidRPr="001C17B1">
              <w:rPr>
                <w:rFonts w:ascii="GHEA Grapalat" w:hAnsi="GHEA Grapalat" w:cs="Sylfaen"/>
                <w:sz w:val="20"/>
                <w:szCs w:val="20"/>
                <w:lang w:val="ru-RU" w:eastAsia="ru-RU"/>
              </w:rPr>
              <w:t>որն</w:t>
            </w:r>
            <w:r w:rsidRPr="001C17B1">
              <w:rPr>
                <w:rFonts w:ascii="GHEA Grapalat" w:hAnsi="GHEA Grapalat" w:cs="Sylfaen"/>
                <w:sz w:val="20"/>
                <w:szCs w:val="20"/>
                <w:lang w:val="pt-BR" w:eastAsia="ru-RU"/>
              </w:rPr>
              <w:t xml:space="preserve"> </w:t>
            </w:r>
            <w:r w:rsidRPr="001C17B1">
              <w:rPr>
                <w:rFonts w:ascii="GHEA Grapalat" w:hAnsi="GHEA Grapalat" w:cs="Sylfaen"/>
                <w:sz w:val="20"/>
                <w:szCs w:val="20"/>
                <w:lang w:val="ru-RU" w:eastAsia="ru-RU"/>
              </w:rPr>
              <w:t>իրականացվում</w:t>
            </w:r>
            <w:r w:rsidRPr="001C17B1">
              <w:rPr>
                <w:rFonts w:ascii="GHEA Grapalat" w:hAnsi="GHEA Grapalat" w:cs="Sylfaen"/>
                <w:sz w:val="20"/>
                <w:szCs w:val="20"/>
                <w:lang w:val="pt-BR" w:eastAsia="ru-RU"/>
              </w:rPr>
              <w:t xml:space="preserve"> </w:t>
            </w:r>
            <w:r w:rsidRPr="001C17B1">
              <w:rPr>
                <w:rFonts w:ascii="GHEA Grapalat" w:hAnsi="GHEA Grapalat" w:cs="Sylfaen"/>
                <w:sz w:val="20"/>
                <w:szCs w:val="20"/>
                <w:lang w:val="ru-RU" w:eastAsia="ru-RU"/>
              </w:rPr>
              <w:t>է</w:t>
            </w:r>
            <w:r w:rsidRPr="001C17B1">
              <w:rPr>
                <w:rFonts w:ascii="GHEA Grapalat" w:hAnsi="GHEA Grapalat" w:cs="Sylfaen"/>
                <w:sz w:val="20"/>
                <w:szCs w:val="20"/>
                <w:lang w:val="pt-BR" w:eastAsia="ru-RU"/>
              </w:rPr>
              <w:t xml:space="preserve"> </w:t>
            </w:r>
            <w:r w:rsidRPr="001C17B1">
              <w:rPr>
                <w:rFonts w:ascii="GHEA Grapalat" w:hAnsi="GHEA Grapalat" w:cs="Sylfaen"/>
                <w:sz w:val="20"/>
                <w:szCs w:val="20"/>
                <w:lang w:val="ru-RU" w:eastAsia="ru-RU"/>
              </w:rPr>
              <w:t>Ապահովագրողի</w:t>
            </w:r>
            <w:r w:rsidRPr="001C17B1">
              <w:rPr>
                <w:rFonts w:ascii="GHEA Grapalat" w:hAnsi="GHEA Grapalat" w:cs="Sylfaen"/>
                <w:sz w:val="20"/>
                <w:szCs w:val="20"/>
                <w:lang w:val="pt-BR" w:eastAsia="ru-RU"/>
              </w:rPr>
              <w:t xml:space="preserve"> </w:t>
            </w:r>
            <w:r w:rsidRPr="001C17B1">
              <w:rPr>
                <w:rFonts w:ascii="GHEA Grapalat" w:hAnsi="GHEA Grapalat" w:cs="Sylfaen"/>
                <w:sz w:val="20"/>
                <w:szCs w:val="20"/>
                <w:lang w:val="ru-RU" w:eastAsia="ru-RU"/>
              </w:rPr>
              <w:t>հաշվին</w:t>
            </w:r>
            <w:r w:rsidRPr="001C17B1">
              <w:rPr>
                <w:rFonts w:ascii="GHEA Grapalat" w:hAnsi="GHEA Grapalat" w:cs="Sylfaen"/>
                <w:sz w:val="20"/>
                <w:szCs w:val="20"/>
                <w:lang w:val="pt-BR" w:eastAsia="ru-RU"/>
              </w:rPr>
              <w:t xml:space="preserve">: </w:t>
            </w:r>
            <w:r w:rsidRPr="001C17B1">
              <w:rPr>
                <w:rFonts w:ascii="GHEA Grapalat" w:hAnsi="GHEA Grapalat" w:cs="Sylfaen"/>
                <w:sz w:val="20"/>
                <w:szCs w:val="20"/>
                <w:lang w:val="ru-RU" w:eastAsia="ru-RU"/>
              </w:rPr>
              <w:t>Եթե</w:t>
            </w:r>
            <w:r w:rsidRPr="001C17B1">
              <w:rPr>
                <w:rFonts w:ascii="GHEA Grapalat" w:hAnsi="GHEA Grapalat" w:cs="Sylfaen"/>
                <w:sz w:val="20"/>
                <w:szCs w:val="20"/>
                <w:lang w:val="pt-BR" w:eastAsia="ru-RU"/>
              </w:rPr>
              <w:t xml:space="preserve">  3-</w:t>
            </w:r>
            <w:r w:rsidRPr="001C17B1">
              <w:rPr>
                <w:rFonts w:ascii="GHEA Grapalat" w:hAnsi="GHEA Grapalat" w:cs="Sylfaen"/>
                <w:sz w:val="20"/>
                <w:szCs w:val="20"/>
                <w:lang w:val="ru-RU" w:eastAsia="ru-RU"/>
              </w:rPr>
              <w:t>րդ</w:t>
            </w:r>
            <w:r w:rsidRPr="001C17B1">
              <w:rPr>
                <w:rFonts w:ascii="GHEA Grapalat" w:hAnsi="GHEA Grapalat" w:cs="Sylfaen"/>
                <w:sz w:val="20"/>
                <w:szCs w:val="20"/>
                <w:lang w:val="pt-BR" w:eastAsia="ru-RU"/>
              </w:rPr>
              <w:t xml:space="preserve"> </w:t>
            </w:r>
            <w:r w:rsidRPr="001C17B1">
              <w:rPr>
                <w:rFonts w:ascii="GHEA Grapalat" w:hAnsi="GHEA Grapalat" w:cs="Sylfaen"/>
                <w:sz w:val="20"/>
                <w:szCs w:val="20"/>
                <w:lang w:val="ru-RU" w:eastAsia="ru-RU"/>
              </w:rPr>
              <w:t>կարծիքն</w:t>
            </w:r>
            <w:r w:rsidRPr="001C17B1">
              <w:rPr>
                <w:rFonts w:ascii="GHEA Grapalat" w:hAnsi="GHEA Grapalat" w:cs="Sylfaen"/>
                <w:sz w:val="20"/>
                <w:szCs w:val="20"/>
                <w:lang w:val="pt-BR" w:eastAsia="ru-RU"/>
              </w:rPr>
              <w:t xml:space="preserve"> </w:t>
            </w:r>
            <w:r w:rsidRPr="001C17B1">
              <w:rPr>
                <w:rFonts w:ascii="GHEA Grapalat" w:hAnsi="GHEA Grapalat" w:cs="Sylfaen"/>
                <w:sz w:val="20"/>
                <w:szCs w:val="20"/>
                <w:lang w:val="ru-RU" w:eastAsia="ru-RU"/>
              </w:rPr>
              <w:t>էապես</w:t>
            </w:r>
            <w:r w:rsidRPr="001C17B1">
              <w:rPr>
                <w:rFonts w:ascii="GHEA Grapalat" w:hAnsi="GHEA Grapalat" w:cs="Sylfaen"/>
                <w:sz w:val="20"/>
                <w:szCs w:val="20"/>
                <w:lang w:val="pt-BR" w:eastAsia="ru-RU"/>
              </w:rPr>
              <w:t xml:space="preserve"> </w:t>
            </w:r>
            <w:r w:rsidRPr="001C17B1">
              <w:rPr>
                <w:rFonts w:ascii="GHEA Grapalat" w:hAnsi="GHEA Grapalat" w:cs="Sylfaen"/>
                <w:sz w:val="20"/>
                <w:szCs w:val="20"/>
                <w:lang w:val="ru-RU" w:eastAsia="ru-RU"/>
              </w:rPr>
              <w:t>տարբերվում</w:t>
            </w:r>
            <w:r w:rsidRPr="001C17B1">
              <w:rPr>
                <w:rFonts w:ascii="GHEA Grapalat" w:hAnsi="GHEA Grapalat" w:cs="Sylfaen"/>
                <w:sz w:val="20"/>
                <w:szCs w:val="20"/>
                <w:lang w:val="pt-BR" w:eastAsia="ru-RU"/>
              </w:rPr>
              <w:t xml:space="preserve"> </w:t>
            </w:r>
            <w:r w:rsidRPr="001C17B1">
              <w:rPr>
                <w:rFonts w:ascii="GHEA Grapalat" w:hAnsi="GHEA Grapalat" w:cs="Sylfaen"/>
                <w:sz w:val="20"/>
                <w:szCs w:val="20"/>
                <w:lang w:val="ru-RU" w:eastAsia="ru-RU"/>
              </w:rPr>
              <w:t>է</w:t>
            </w:r>
            <w:r w:rsidRPr="001C17B1">
              <w:rPr>
                <w:rFonts w:ascii="GHEA Grapalat" w:hAnsi="GHEA Grapalat" w:cs="Sylfaen"/>
                <w:sz w:val="20"/>
                <w:szCs w:val="20"/>
                <w:lang w:val="pt-BR" w:eastAsia="ru-RU"/>
              </w:rPr>
              <w:t xml:space="preserve"> 1-</w:t>
            </w:r>
            <w:r w:rsidRPr="001C17B1">
              <w:rPr>
                <w:rFonts w:ascii="GHEA Grapalat" w:hAnsi="GHEA Grapalat" w:cs="Sylfaen"/>
                <w:sz w:val="20"/>
                <w:szCs w:val="20"/>
                <w:lang w:val="ru-RU" w:eastAsia="ru-RU"/>
              </w:rPr>
              <w:t>ին</w:t>
            </w:r>
            <w:r w:rsidRPr="001C17B1">
              <w:rPr>
                <w:rFonts w:ascii="GHEA Grapalat" w:hAnsi="GHEA Grapalat" w:cs="Sylfaen"/>
                <w:sz w:val="20"/>
                <w:szCs w:val="20"/>
                <w:lang w:val="pt-BR" w:eastAsia="ru-RU"/>
              </w:rPr>
              <w:t xml:space="preserve"> </w:t>
            </w:r>
            <w:r w:rsidRPr="001C17B1">
              <w:rPr>
                <w:rFonts w:ascii="GHEA Grapalat" w:hAnsi="GHEA Grapalat" w:cs="Sylfaen"/>
                <w:sz w:val="20"/>
                <w:szCs w:val="20"/>
                <w:lang w:val="ru-RU" w:eastAsia="ru-RU"/>
              </w:rPr>
              <w:t>մասնագետի</w:t>
            </w:r>
            <w:r w:rsidRPr="001C17B1">
              <w:rPr>
                <w:rFonts w:ascii="GHEA Grapalat" w:hAnsi="GHEA Grapalat" w:cs="Sylfaen"/>
                <w:sz w:val="20"/>
                <w:szCs w:val="20"/>
                <w:lang w:val="pt-BR" w:eastAsia="ru-RU"/>
              </w:rPr>
              <w:t xml:space="preserve"> </w:t>
            </w:r>
            <w:r w:rsidRPr="001C17B1">
              <w:rPr>
                <w:rFonts w:ascii="GHEA Grapalat" w:hAnsi="GHEA Grapalat" w:cs="Sylfaen"/>
                <w:sz w:val="20"/>
                <w:szCs w:val="20"/>
                <w:lang w:val="ru-RU" w:eastAsia="ru-RU"/>
              </w:rPr>
              <w:t>տրամադրած</w:t>
            </w:r>
            <w:r w:rsidRPr="001C17B1">
              <w:rPr>
                <w:rFonts w:ascii="GHEA Grapalat" w:hAnsi="GHEA Grapalat" w:cs="Sylfaen"/>
                <w:sz w:val="20"/>
                <w:szCs w:val="20"/>
                <w:lang w:val="pt-BR" w:eastAsia="ru-RU"/>
              </w:rPr>
              <w:t xml:space="preserve"> </w:t>
            </w:r>
            <w:r w:rsidRPr="001C17B1">
              <w:rPr>
                <w:rFonts w:ascii="GHEA Grapalat" w:hAnsi="GHEA Grapalat" w:cs="Sylfaen"/>
                <w:sz w:val="20"/>
                <w:szCs w:val="20"/>
                <w:lang w:val="ru-RU" w:eastAsia="ru-RU"/>
              </w:rPr>
              <w:t>եզրակացությունից</w:t>
            </w:r>
            <w:r w:rsidRPr="001C17B1">
              <w:rPr>
                <w:rFonts w:ascii="GHEA Grapalat" w:hAnsi="GHEA Grapalat" w:cs="Sylfaen"/>
                <w:sz w:val="20"/>
                <w:szCs w:val="20"/>
                <w:lang w:val="pt-BR" w:eastAsia="ru-RU"/>
              </w:rPr>
              <w:t xml:space="preserve"> </w:t>
            </w:r>
            <w:r w:rsidRPr="001C17B1">
              <w:rPr>
                <w:rFonts w:ascii="GHEA Grapalat" w:hAnsi="GHEA Grapalat" w:cs="Sylfaen"/>
                <w:sz w:val="20"/>
                <w:szCs w:val="20"/>
                <w:lang w:val="ru-RU" w:eastAsia="ru-RU"/>
              </w:rPr>
              <w:t>Ապահովագրողը</w:t>
            </w:r>
            <w:r w:rsidRPr="001C17B1">
              <w:rPr>
                <w:rFonts w:ascii="GHEA Grapalat" w:hAnsi="GHEA Grapalat" w:cs="Sylfaen"/>
                <w:sz w:val="20"/>
                <w:szCs w:val="20"/>
                <w:lang w:val="pt-BR" w:eastAsia="ru-RU"/>
              </w:rPr>
              <w:t xml:space="preserve"> </w:t>
            </w:r>
            <w:r w:rsidRPr="001C17B1">
              <w:rPr>
                <w:rFonts w:ascii="GHEA Grapalat" w:hAnsi="GHEA Grapalat" w:cs="Sylfaen"/>
                <w:sz w:val="20"/>
                <w:szCs w:val="20"/>
                <w:lang w:val="ru-RU" w:eastAsia="ru-RU"/>
              </w:rPr>
              <w:t>հատուցում</w:t>
            </w:r>
            <w:r w:rsidRPr="001C17B1">
              <w:rPr>
                <w:rFonts w:ascii="GHEA Grapalat" w:hAnsi="GHEA Grapalat" w:cs="Sylfaen"/>
                <w:sz w:val="20"/>
                <w:szCs w:val="20"/>
                <w:lang w:val="pt-BR" w:eastAsia="ru-RU"/>
              </w:rPr>
              <w:t xml:space="preserve"> </w:t>
            </w:r>
            <w:r w:rsidRPr="001C17B1">
              <w:rPr>
                <w:rFonts w:ascii="GHEA Grapalat" w:hAnsi="GHEA Grapalat" w:cs="Sylfaen"/>
                <w:sz w:val="20"/>
                <w:szCs w:val="20"/>
                <w:lang w:val="ru-RU" w:eastAsia="ru-RU"/>
              </w:rPr>
              <w:t>է</w:t>
            </w:r>
            <w:r w:rsidRPr="001C17B1">
              <w:rPr>
                <w:rFonts w:ascii="GHEA Grapalat" w:hAnsi="GHEA Grapalat" w:cs="Sylfaen"/>
                <w:sz w:val="20"/>
                <w:szCs w:val="20"/>
                <w:lang w:val="pt-BR" w:eastAsia="ru-RU"/>
              </w:rPr>
              <w:t xml:space="preserve"> 2-</w:t>
            </w:r>
            <w:r w:rsidRPr="001C17B1">
              <w:rPr>
                <w:rFonts w:ascii="GHEA Grapalat" w:hAnsi="GHEA Grapalat" w:cs="Sylfaen"/>
                <w:sz w:val="20"/>
                <w:szCs w:val="20"/>
                <w:lang w:val="ru-RU" w:eastAsia="ru-RU"/>
              </w:rPr>
              <w:t>րդ</w:t>
            </w:r>
            <w:r w:rsidRPr="001C17B1">
              <w:rPr>
                <w:rFonts w:ascii="GHEA Grapalat" w:hAnsi="GHEA Grapalat" w:cs="Sylfaen"/>
                <w:sz w:val="20"/>
                <w:szCs w:val="20"/>
                <w:lang w:val="pt-BR" w:eastAsia="ru-RU"/>
              </w:rPr>
              <w:t xml:space="preserve"> </w:t>
            </w:r>
            <w:r w:rsidRPr="001C17B1">
              <w:rPr>
                <w:rFonts w:ascii="GHEA Grapalat" w:hAnsi="GHEA Grapalat" w:cs="Sylfaen"/>
                <w:sz w:val="20"/>
                <w:szCs w:val="20"/>
                <w:lang w:val="ru-RU" w:eastAsia="ru-RU"/>
              </w:rPr>
              <w:t>կարծիքի</w:t>
            </w:r>
            <w:r w:rsidRPr="001C17B1">
              <w:rPr>
                <w:rFonts w:ascii="GHEA Grapalat" w:hAnsi="GHEA Grapalat" w:cs="Sylfaen"/>
                <w:sz w:val="20"/>
                <w:szCs w:val="20"/>
                <w:lang w:val="pt-BR" w:eastAsia="ru-RU"/>
              </w:rPr>
              <w:t xml:space="preserve"> </w:t>
            </w:r>
            <w:r w:rsidRPr="001C17B1">
              <w:rPr>
                <w:rFonts w:ascii="GHEA Grapalat" w:hAnsi="GHEA Grapalat" w:cs="Sylfaen"/>
                <w:sz w:val="20"/>
                <w:szCs w:val="20"/>
                <w:lang w:val="ru-RU" w:eastAsia="ru-RU"/>
              </w:rPr>
              <w:t>հետ</w:t>
            </w:r>
            <w:r w:rsidRPr="001C17B1">
              <w:rPr>
                <w:rFonts w:ascii="GHEA Grapalat" w:hAnsi="GHEA Grapalat" w:cs="Sylfaen"/>
                <w:sz w:val="20"/>
                <w:szCs w:val="20"/>
                <w:lang w:val="pt-BR" w:eastAsia="ru-RU"/>
              </w:rPr>
              <w:t xml:space="preserve"> </w:t>
            </w:r>
            <w:r w:rsidRPr="001C17B1">
              <w:rPr>
                <w:rFonts w:ascii="GHEA Grapalat" w:hAnsi="GHEA Grapalat" w:cs="Sylfaen"/>
                <w:sz w:val="20"/>
                <w:szCs w:val="20"/>
                <w:lang w:val="ru-RU" w:eastAsia="ru-RU"/>
              </w:rPr>
              <w:t>կապված</w:t>
            </w:r>
            <w:r w:rsidRPr="001C17B1">
              <w:rPr>
                <w:rFonts w:ascii="GHEA Grapalat" w:hAnsi="GHEA Grapalat" w:cs="Sylfaen"/>
                <w:sz w:val="20"/>
                <w:szCs w:val="20"/>
                <w:lang w:val="pt-BR" w:eastAsia="ru-RU"/>
              </w:rPr>
              <w:t xml:space="preserve"> </w:t>
            </w:r>
            <w:r w:rsidRPr="001C17B1">
              <w:rPr>
                <w:rFonts w:ascii="GHEA Grapalat" w:hAnsi="GHEA Grapalat" w:cs="Sylfaen"/>
                <w:sz w:val="20"/>
                <w:szCs w:val="20"/>
                <w:lang w:val="ru-RU" w:eastAsia="ru-RU"/>
              </w:rPr>
              <w:t>ծախսերը</w:t>
            </w:r>
            <w:r w:rsidRPr="001C17B1">
              <w:rPr>
                <w:rFonts w:ascii="GHEA Grapalat" w:hAnsi="GHEA Grapalat" w:cs="Sylfaen"/>
                <w:sz w:val="20"/>
                <w:szCs w:val="20"/>
                <w:lang w:val="pt-BR" w:eastAsia="ru-RU"/>
              </w:rPr>
              <w:t xml:space="preserve">, </w:t>
            </w:r>
            <w:r w:rsidRPr="001C17B1">
              <w:rPr>
                <w:rFonts w:ascii="GHEA Grapalat" w:hAnsi="GHEA Grapalat" w:cs="Sylfaen"/>
                <w:sz w:val="20"/>
                <w:szCs w:val="20"/>
                <w:lang w:val="ru-RU" w:eastAsia="ru-RU"/>
              </w:rPr>
              <w:t>հակառակ</w:t>
            </w:r>
            <w:r w:rsidRPr="001C17B1">
              <w:rPr>
                <w:rFonts w:ascii="GHEA Grapalat" w:hAnsi="GHEA Grapalat" w:cs="Sylfaen"/>
                <w:sz w:val="20"/>
                <w:szCs w:val="20"/>
                <w:lang w:val="pt-BR" w:eastAsia="ru-RU"/>
              </w:rPr>
              <w:t xml:space="preserve"> </w:t>
            </w:r>
            <w:r w:rsidRPr="001C17B1">
              <w:rPr>
                <w:rFonts w:ascii="GHEA Grapalat" w:hAnsi="GHEA Grapalat" w:cs="Sylfaen"/>
                <w:sz w:val="20"/>
                <w:szCs w:val="20"/>
                <w:lang w:val="ru-RU" w:eastAsia="ru-RU"/>
              </w:rPr>
              <w:t>դեպքում</w:t>
            </w:r>
            <w:r w:rsidRPr="001C17B1">
              <w:rPr>
                <w:rFonts w:ascii="GHEA Grapalat" w:hAnsi="GHEA Grapalat" w:cs="Sylfaen"/>
                <w:sz w:val="20"/>
                <w:szCs w:val="20"/>
                <w:lang w:val="pt-BR" w:eastAsia="ru-RU"/>
              </w:rPr>
              <w:t xml:space="preserve"> </w:t>
            </w:r>
            <w:r w:rsidRPr="001C17B1">
              <w:rPr>
                <w:rFonts w:ascii="GHEA Grapalat" w:hAnsi="GHEA Grapalat" w:cs="Sylfaen"/>
                <w:sz w:val="20"/>
                <w:szCs w:val="20"/>
                <w:lang w:val="ru-RU" w:eastAsia="ru-RU"/>
              </w:rPr>
              <w:t>այն</w:t>
            </w:r>
            <w:r w:rsidRPr="001C17B1">
              <w:rPr>
                <w:rFonts w:ascii="GHEA Grapalat" w:hAnsi="GHEA Grapalat" w:cs="Sylfaen"/>
                <w:sz w:val="20"/>
                <w:szCs w:val="20"/>
                <w:lang w:val="pt-BR" w:eastAsia="ru-RU"/>
              </w:rPr>
              <w:t xml:space="preserve"> </w:t>
            </w:r>
            <w:r w:rsidRPr="001C17B1">
              <w:rPr>
                <w:rFonts w:ascii="GHEA Grapalat" w:hAnsi="GHEA Grapalat" w:cs="Sylfaen"/>
                <w:sz w:val="20"/>
                <w:szCs w:val="20"/>
                <w:lang w:val="ru-RU" w:eastAsia="ru-RU"/>
              </w:rPr>
              <w:t>հատուցման</w:t>
            </w:r>
            <w:r w:rsidRPr="001C17B1">
              <w:rPr>
                <w:rFonts w:ascii="GHEA Grapalat" w:hAnsi="GHEA Grapalat" w:cs="Sylfaen"/>
                <w:sz w:val="20"/>
                <w:szCs w:val="20"/>
                <w:lang w:val="pt-BR" w:eastAsia="ru-RU"/>
              </w:rPr>
              <w:t xml:space="preserve"> </w:t>
            </w:r>
            <w:r w:rsidRPr="001C17B1">
              <w:rPr>
                <w:rFonts w:ascii="GHEA Grapalat" w:hAnsi="GHEA Grapalat" w:cs="Sylfaen"/>
                <w:sz w:val="20"/>
                <w:szCs w:val="20"/>
                <w:lang w:val="ru-RU" w:eastAsia="ru-RU"/>
              </w:rPr>
              <w:t>ենթակա</w:t>
            </w:r>
            <w:r w:rsidRPr="001C17B1">
              <w:rPr>
                <w:rFonts w:ascii="GHEA Grapalat" w:hAnsi="GHEA Grapalat" w:cs="Sylfaen"/>
                <w:sz w:val="20"/>
                <w:szCs w:val="20"/>
                <w:lang w:val="pt-BR" w:eastAsia="ru-RU"/>
              </w:rPr>
              <w:t xml:space="preserve"> </w:t>
            </w:r>
            <w:r w:rsidRPr="001C17B1">
              <w:rPr>
                <w:rFonts w:ascii="GHEA Grapalat" w:hAnsi="GHEA Grapalat" w:cs="Sylfaen"/>
                <w:sz w:val="20"/>
                <w:szCs w:val="20"/>
                <w:lang w:val="ru-RU" w:eastAsia="ru-RU"/>
              </w:rPr>
              <w:t>չէ</w:t>
            </w:r>
            <w:r w:rsidRPr="001C17B1">
              <w:rPr>
                <w:rFonts w:ascii="GHEA Grapalat" w:hAnsi="GHEA Grapalat" w:cs="Sylfaen"/>
                <w:sz w:val="20"/>
                <w:szCs w:val="20"/>
                <w:lang w:val="pt-BR" w:eastAsia="ru-RU"/>
              </w:rPr>
              <w:t xml:space="preserve">: </w:t>
            </w:r>
          </w:p>
          <w:p w14:paraId="0047E1E1" w14:textId="77777777" w:rsidR="001C17B1" w:rsidRPr="001C17B1" w:rsidRDefault="001C17B1" w:rsidP="001C17B1">
            <w:pPr>
              <w:tabs>
                <w:tab w:val="left" w:pos="421"/>
              </w:tabs>
              <w:ind w:left="61" w:right="90" w:hanging="29"/>
              <w:contextualSpacing/>
              <w:jc w:val="both"/>
              <w:rPr>
                <w:rFonts w:ascii="GHEA Grapalat" w:hAnsi="GHEA Grapalat" w:cs="Sylfaen"/>
                <w:sz w:val="20"/>
                <w:szCs w:val="20"/>
                <w:lang w:val="pt-BR" w:eastAsia="ru-RU"/>
              </w:rPr>
            </w:pPr>
            <w:r w:rsidRPr="001C17B1">
              <w:rPr>
                <w:rFonts w:ascii="GHEA Grapalat" w:hAnsi="GHEA Grapalat" w:cs="Sylfaen"/>
                <w:sz w:val="20"/>
                <w:szCs w:val="20"/>
                <w:lang w:val="ru-RU" w:eastAsia="ru-RU"/>
              </w:rPr>
              <w:t>Ծրագրում</w:t>
            </w:r>
            <w:r w:rsidRPr="001C17B1">
              <w:rPr>
                <w:rFonts w:ascii="GHEA Grapalat" w:hAnsi="GHEA Grapalat" w:cs="Sylfaen"/>
                <w:sz w:val="20"/>
                <w:szCs w:val="20"/>
                <w:lang w:val="pt-BR" w:eastAsia="ru-RU"/>
              </w:rPr>
              <w:t xml:space="preserve"> </w:t>
            </w:r>
            <w:r w:rsidRPr="001C17B1">
              <w:rPr>
                <w:rFonts w:ascii="GHEA Grapalat" w:hAnsi="GHEA Grapalat" w:cs="Sylfaen"/>
                <w:sz w:val="20"/>
                <w:szCs w:val="20"/>
                <w:lang w:val="ru-RU" w:eastAsia="ru-RU"/>
              </w:rPr>
              <w:t>չընդգրկված</w:t>
            </w:r>
            <w:r w:rsidRPr="001C17B1">
              <w:rPr>
                <w:rFonts w:ascii="GHEA Grapalat" w:hAnsi="GHEA Grapalat" w:cs="Sylfaen"/>
                <w:sz w:val="20"/>
                <w:szCs w:val="20"/>
                <w:lang w:val="pt-BR" w:eastAsia="ru-RU"/>
              </w:rPr>
              <w:t xml:space="preserve"> </w:t>
            </w:r>
            <w:r w:rsidRPr="001C17B1">
              <w:rPr>
                <w:rFonts w:ascii="GHEA Grapalat" w:hAnsi="GHEA Grapalat" w:cs="Sylfaen"/>
                <w:sz w:val="20"/>
                <w:szCs w:val="20"/>
                <w:lang w:val="ru-RU" w:eastAsia="ru-RU"/>
              </w:rPr>
              <w:t>ցանկացած</w:t>
            </w:r>
            <w:r w:rsidRPr="001C17B1">
              <w:rPr>
                <w:rFonts w:ascii="GHEA Grapalat" w:hAnsi="GHEA Grapalat" w:cs="Sylfaen"/>
                <w:sz w:val="20"/>
                <w:szCs w:val="20"/>
                <w:lang w:val="pt-BR" w:eastAsia="ru-RU"/>
              </w:rPr>
              <w:t xml:space="preserve"> </w:t>
            </w:r>
            <w:r w:rsidRPr="001C17B1">
              <w:rPr>
                <w:rFonts w:ascii="GHEA Grapalat" w:hAnsi="GHEA Grapalat" w:cs="Sylfaen"/>
                <w:sz w:val="20"/>
                <w:szCs w:val="20"/>
                <w:lang w:val="ru-RU" w:eastAsia="ru-RU"/>
              </w:rPr>
              <w:t>բժշկական</w:t>
            </w:r>
            <w:r w:rsidRPr="001C17B1">
              <w:rPr>
                <w:rFonts w:ascii="GHEA Grapalat" w:hAnsi="GHEA Grapalat" w:cs="Sylfaen"/>
                <w:sz w:val="20"/>
                <w:szCs w:val="20"/>
                <w:lang w:val="pt-BR" w:eastAsia="ru-RU"/>
              </w:rPr>
              <w:t xml:space="preserve"> </w:t>
            </w:r>
            <w:r w:rsidRPr="001C17B1">
              <w:rPr>
                <w:rFonts w:ascii="GHEA Grapalat" w:hAnsi="GHEA Grapalat" w:cs="Sylfaen"/>
                <w:sz w:val="20"/>
                <w:szCs w:val="20"/>
                <w:lang w:val="ru-RU" w:eastAsia="ru-RU"/>
              </w:rPr>
              <w:t>ծառայություն</w:t>
            </w:r>
            <w:r w:rsidRPr="001C17B1">
              <w:rPr>
                <w:rFonts w:ascii="GHEA Grapalat" w:hAnsi="GHEA Grapalat" w:cs="Sylfaen"/>
                <w:sz w:val="20"/>
                <w:szCs w:val="20"/>
                <w:lang w:val="pt-BR" w:eastAsia="ru-RU"/>
              </w:rPr>
              <w:t xml:space="preserve"> </w:t>
            </w:r>
            <w:r w:rsidRPr="001C17B1">
              <w:rPr>
                <w:rFonts w:ascii="GHEA Grapalat" w:hAnsi="GHEA Grapalat" w:cs="Sylfaen"/>
                <w:sz w:val="20"/>
                <w:szCs w:val="20"/>
                <w:lang w:val="ru-RU" w:eastAsia="ru-RU"/>
              </w:rPr>
              <w:t>և</w:t>
            </w:r>
            <w:r w:rsidRPr="001C17B1">
              <w:rPr>
                <w:rFonts w:ascii="GHEA Grapalat" w:hAnsi="GHEA Grapalat" w:cs="Sylfaen"/>
                <w:sz w:val="20"/>
                <w:szCs w:val="20"/>
                <w:lang w:val="pt-BR" w:eastAsia="ru-RU"/>
              </w:rPr>
              <w:t xml:space="preserve"> </w:t>
            </w:r>
            <w:r w:rsidRPr="001C17B1">
              <w:rPr>
                <w:rFonts w:ascii="GHEA Grapalat" w:hAnsi="GHEA Grapalat" w:cs="Sylfaen"/>
                <w:sz w:val="20"/>
                <w:szCs w:val="20"/>
                <w:lang w:val="ru-RU" w:eastAsia="ru-RU"/>
              </w:rPr>
              <w:t>բժշկական</w:t>
            </w:r>
            <w:r w:rsidRPr="001C17B1">
              <w:rPr>
                <w:rFonts w:ascii="GHEA Grapalat" w:hAnsi="GHEA Grapalat" w:cs="Sylfaen"/>
                <w:sz w:val="20"/>
                <w:szCs w:val="20"/>
                <w:lang w:val="pt-BR" w:eastAsia="ru-RU"/>
              </w:rPr>
              <w:t xml:space="preserve"> </w:t>
            </w:r>
            <w:r w:rsidRPr="001C17B1">
              <w:rPr>
                <w:rFonts w:ascii="GHEA Grapalat" w:hAnsi="GHEA Grapalat" w:cs="Sylfaen"/>
                <w:sz w:val="20"/>
                <w:szCs w:val="20"/>
                <w:lang w:val="ru-RU" w:eastAsia="ru-RU"/>
              </w:rPr>
              <w:t>նշանակության</w:t>
            </w:r>
            <w:r w:rsidRPr="001C17B1">
              <w:rPr>
                <w:rFonts w:ascii="GHEA Grapalat" w:hAnsi="GHEA Grapalat" w:cs="Sylfaen"/>
                <w:sz w:val="20"/>
                <w:szCs w:val="20"/>
                <w:lang w:val="pt-BR" w:eastAsia="ru-RU"/>
              </w:rPr>
              <w:t xml:space="preserve"> </w:t>
            </w:r>
            <w:r w:rsidRPr="001C17B1">
              <w:rPr>
                <w:rFonts w:ascii="GHEA Grapalat" w:hAnsi="GHEA Grapalat" w:cs="Sylfaen"/>
                <w:sz w:val="20"/>
                <w:szCs w:val="20"/>
                <w:lang w:val="ru-RU" w:eastAsia="ru-RU"/>
              </w:rPr>
              <w:t>ապրանք</w:t>
            </w:r>
            <w:r w:rsidRPr="001C17B1">
              <w:rPr>
                <w:rFonts w:ascii="GHEA Grapalat" w:hAnsi="GHEA Grapalat" w:cs="Sylfaen"/>
                <w:sz w:val="20"/>
                <w:szCs w:val="20"/>
                <w:lang w:val="pt-BR" w:eastAsia="ru-RU"/>
              </w:rPr>
              <w:t>:</w:t>
            </w:r>
          </w:p>
          <w:p w14:paraId="60B11601" w14:textId="77777777" w:rsidR="001C17B1" w:rsidRPr="001C17B1" w:rsidRDefault="001C17B1" w:rsidP="001C17B1">
            <w:pPr>
              <w:numPr>
                <w:ilvl w:val="0"/>
                <w:numId w:val="27"/>
              </w:numPr>
              <w:tabs>
                <w:tab w:val="left" w:pos="421"/>
              </w:tabs>
              <w:ind w:right="90"/>
              <w:contextualSpacing/>
              <w:jc w:val="both"/>
              <w:rPr>
                <w:rFonts w:ascii="GHEA Grapalat" w:hAnsi="GHEA Grapalat" w:cs="Sylfaen"/>
                <w:sz w:val="20"/>
                <w:szCs w:val="20"/>
                <w:lang w:val="pt-BR" w:eastAsia="ru-RU"/>
              </w:rPr>
            </w:pPr>
            <w:r w:rsidRPr="001C17B1">
              <w:rPr>
                <w:rFonts w:ascii="GHEA Grapalat" w:hAnsi="GHEA Grapalat" w:cs="Sylfaen"/>
                <w:sz w:val="20"/>
                <w:szCs w:val="20"/>
                <w:lang w:val="ru-RU" w:eastAsia="ru-RU"/>
              </w:rPr>
              <w:t>Ծածկույթային</w:t>
            </w:r>
            <w:r w:rsidRPr="001C17B1">
              <w:rPr>
                <w:rFonts w:ascii="GHEA Grapalat" w:hAnsi="GHEA Grapalat" w:cs="Sylfaen"/>
                <w:sz w:val="20"/>
                <w:szCs w:val="20"/>
                <w:lang w:val="pt-BR" w:eastAsia="ru-RU"/>
              </w:rPr>
              <w:t xml:space="preserve"> </w:t>
            </w:r>
            <w:r w:rsidRPr="001C17B1">
              <w:rPr>
                <w:rFonts w:ascii="GHEA Grapalat" w:hAnsi="GHEA Grapalat" w:cs="Sylfaen"/>
                <w:sz w:val="20"/>
                <w:szCs w:val="20"/>
                <w:lang w:val="ru-RU" w:eastAsia="ru-RU"/>
              </w:rPr>
              <w:t>ծրագրի</w:t>
            </w:r>
            <w:r w:rsidRPr="001C17B1">
              <w:rPr>
                <w:rFonts w:ascii="GHEA Grapalat" w:hAnsi="GHEA Grapalat" w:cs="Sylfaen"/>
                <w:sz w:val="20"/>
                <w:szCs w:val="20"/>
                <w:lang w:val="pt-BR" w:eastAsia="ru-RU"/>
              </w:rPr>
              <w:t xml:space="preserve"> </w:t>
            </w:r>
            <w:r w:rsidRPr="001C17B1">
              <w:rPr>
                <w:rFonts w:ascii="GHEA Grapalat" w:hAnsi="GHEA Grapalat" w:cs="Sylfaen"/>
                <w:sz w:val="20"/>
                <w:szCs w:val="20"/>
                <w:lang w:val="ru-RU" w:eastAsia="ru-RU"/>
              </w:rPr>
              <w:t>ներքո</w:t>
            </w:r>
            <w:r w:rsidRPr="001C17B1">
              <w:rPr>
                <w:rFonts w:ascii="GHEA Grapalat" w:hAnsi="GHEA Grapalat" w:cs="Sylfaen"/>
                <w:sz w:val="20"/>
                <w:szCs w:val="20"/>
                <w:lang w:val="pt-BR" w:eastAsia="ru-RU"/>
              </w:rPr>
              <w:t xml:space="preserve"> </w:t>
            </w:r>
            <w:r w:rsidRPr="001C17B1">
              <w:rPr>
                <w:rFonts w:ascii="GHEA Grapalat" w:hAnsi="GHEA Grapalat" w:cs="Sylfaen"/>
                <w:sz w:val="20"/>
                <w:szCs w:val="20"/>
                <w:lang w:val="ru-RU" w:eastAsia="ru-RU"/>
              </w:rPr>
              <w:t>կարող</w:t>
            </w:r>
            <w:r w:rsidRPr="001C17B1">
              <w:rPr>
                <w:rFonts w:ascii="GHEA Grapalat" w:hAnsi="GHEA Grapalat" w:cs="Sylfaen"/>
                <w:sz w:val="20"/>
                <w:szCs w:val="20"/>
                <w:lang w:val="pt-BR" w:eastAsia="ru-RU"/>
              </w:rPr>
              <w:t xml:space="preserve"> </w:t>
            </w:r>
            <w:r w:rsidRPr="001C17B1">
              <w:rPr>
                <w:rFonts w:ascii="GHEA Grapalat" w:hAnsi="GHEA Grapalat" w:cs="Sylfaen"/>
                <w:sz w:val="20"/>
                <w:szCs w:val="20"/>
                <w:lang w:val="ru-RU" w:eastAsia="ru-RU"/>
              </w:rPr>
              <w:t>են</w:t>
            </w:r>
            <w:r w:rsidRPr="001C17B1">
              <w:rPr>
                <w:rFonts w:ascii="GHEA Grapalat" w:hAnsi="GHEA Grapalat" w:cs="Sylfaen"/>
                <w:sz w:val="20"/>
                <w:szCs w:val="20"/>
                <w:lang w:val="pt-BR" w:eastAsia="ru-RU"/>
              </w:rPr>
              <w:t xml:space="preserve"> </w:t>
            </w:r>
            <w:r w:rsidRPr="001C17B1">
              <w:rPr>
                <w:rFonts w:ascii="GHEA Grapalat" w:hAnsi="GHEA Grapalat" w:cs="Sylfaen"/>
                <w:sz w:val="20"/>
                <w:szCs w:val="20"/>
                <w:lang w:val="ru-RU" w:eastAsia="ru-RU"/>
              </w:rPr>
              <w:t>ապահովագրվել</w:t>
            </w:r>
          </w:p>
          <w:p w14:paraId="04A61715" w14:textId="77777777" w:rsidR="001C17B1" w:rsidRPr="001C17B1" w:rsidRDefault="001C17B1" w:rsidP="001C17B1">
            <w:pPr>
              <w:numPr>
                <w:ilvl w:val="0"/>
                <w:numId w:val="16"/>
              </w:numPr>
              <w:tabs>
                <w:tab w:val="left" w:pos="421"/>
              </w:tabs>
              <w:ind w:right="90"/>
              <w:contextualSpacing/>
              <w:jc w:val="both"/>
              <w:rPr>
                <w:rFonts w:ascii="GHEA Grapalat" w:hAnsi="GHEA Grapalat" w:cs="Sylfaen"/>
                <w:sz w:val="20"/>
                <w:szCs w:val="20"/>
                <w:lang w:val="pt-BR" w:eastAsia="ru-RU"/>
              </w:rPr>
            </w:pPr>
            <w:r w:rsidRPr="001C17B1">
              <w:rPr>
                <w:rFonts w:ascii="GHEA Grapalat" w:hAnsi="GHEA Grapalat" w:cs="Sylfaen"/>
                <w:sz w:val="20"/>
                <w:szCs w:val="20"/>
                <w:lang w:val="ru-RU" w:eastAsia="ru-RU"/>
              </w:rPr>
              <w:t>Ապահովադրի</w:t>
            </w:r>
            <w:r w:rsidRPr="001C17B1">
              <w:rPr>
                <w:rFonts w:ascii="GHEA Grapalat" w:hAnsi="GHEA Grapalat" w:cs="Sylfaen"/>
                <w:sz w:val="20"/>
                <w:szCs w:val="20"/>
                <w:lang w:val="pt-BR" w:eastAsia="ru-RU"/>
              </w:rPr>
              <w:t xml:space="preserve"> </w:t>
            </w:r>
            <w:r w:rsidRPr="001C17B1">
              <w:rPr>
                <w:rFonts w:ascii="GHEA Grapalat" w:hAnsi="GHEA Grapalat" w:cs="Sylfaen"/>
                <w:sz w:val="20"/>
                <w:szCs w:val="20"/>
                <w:lang w:val="ru-RU" w:eastAsia="ru-RU"/>
              </w:rPr>
              <w:t>ապահովագրված</w:t>
            </w:r>
            <w:r w:rsidRPr="001C17B1">
              <w:rPr>
                <w:rFonts w:ascii="GHEA Grapalat" w:hAnsi="GHEA Grapalat" w:cs="Sylfaen"/>
                <w:sz w:val="20"/>
                <w:szCs w:val="20"/>
                <w:lang w:val="pt-BR" w:eastAsia="ru-RU"/>
              </w:rPr>
              <w:t xml:space="preserve"> </w:t>
            </w:r>
            <w:r w:rsidRPr="001C17B1">
              <w:rPr>
                <w:rFonts w:ascii="GHEA Grapalat" w:hAnsi="GHEA Grapalat" w:cs="Sylfaen"/>
                <w:sz w:val="20"/>
                <w:szCs w:val="20"/>
                <w:lang w:val="ru-RU" w:eastAsia="ru-RU"/>
              </w:rPr>
              <w:t>աշխատողների</w:t>
            </w:r>
            <w:r w:rsidRPr="001C17B1">
              <w:rPr>
                <w:rFonts w:ascii="GHEA Grapalat" w:hAnsi="GHEA Grapalat" w:cs="Sylfaen"/>
                <w:sz w:val="20"/>
                <w:szCs w:val="20"/>
                <w:lang w:val="pt-BR" w:eastAsia="ru-RU"/>
              </w:rPr>
              <w:t xml:space="preserve"> </w:t>
            </w:r>
            <w:r w:rsidRPr="001C17B1">
              <w:rPr>
                <w:rFonts w:ascii="GHEA Grapalat" w:hAnsi="GHEA Grapalat" w:cs="Sylfaen"/>
                <w:sz w:val="20"/>
                <w:szCs w:val="20"/>
                <w:lang w:val="ru-RU" w:eastAsia="ru-RU"/>
              </w:rPr>
              <w:t>ընտանիքի</w:t>
            </w:r>
            <w:r w:rsidRPr="001C17B1">
              <w:rPr>
                <w:rFonts w:ascii="GHEA Grapalat" w:hAnsi="GHEA Grapalat" w:cs="Sylfaen"/>
                <w:sz w:val="20"/>
                <w:szCs w:val="20"/>
                <w:lang w:val="pt-BR" w:eastAsia="ru-RU"/>
              </w:rPr>
              <w:t xml:space="preserve"> </w:t>
            </w:r>
            <w:r w:rsidRPr="001C17B1">
              <w:rPr>
                <w:rFonts w:ascii="GHEA Grapalat" w:hAnsi="GHEA Grapalat" w:cs="Sylfaen"/>
                <w:sz w:val="20"/>
                <w:szCs w:val="20"/>
                <w:lang w:val="ru-RU" w:eastAsia="ru-RU"/>
              </w:rPr>
              <w:t>անմիջական</w:t>
            </w:r>
            <w:r w:rsidRPr="001C17B1">
              <w:rPr>
                <w:rFonts w:ascii="GHEA Grapalat" w:hAnsi="GHEA Grapalat" w:cs="Sylfaen"/>
                <w:sz w:val="20"/>
                <w:szCs w:val="20"/>
                <w:lang w:val="pt-BR" w:eastAsia="ru-RU"/>
              </w:rPr>
              <w:t xml:space="preserve"> </w:t>
            </w:r>
            <w:r w:rsidRPr="001C17B1">
              <w:rPr>
                <w:rFonts w:ascii="GHEA Grapalat" w:hAnsi="GHEA Grapalat" w:cs="Sylfaen"/>
                <w:sz w:val="20"/>
                <w:szCs w:val="20"/>
                <w:lang w:val="ru-RU" w:eastAsia="ru-RU"/>
              </w:rPr>
              <w:t>անդամները</w:t>
            </w:r>
            <w:r w:rsidRPr="001C17B1">
              <w:rPr>
                <w:rFonts w:ascii="GHEA Grapalat" w:hAnsi="GHEA Grapalat" w:cs="Sylfaen"/>
                <w:sz w:val="20"/>
                <w:szCs w:val="20"/>
                <w:lang w:val="pt-BR" w:eastAsia="ru-RU"/>
              </w:rPr>
              <w:t xml:space="preserve">` </w:t>
            </w:r>
            <w:r w:rsidRPr="001C17B1">
              <w:rPr>
                <w:rFonts w:ascii="GHEA Grapalat" w:hAnsi="GHEA Grapalat" w:cs="Sylfaen"/>
                <w:sz w:val="20"/>
                <w:szCs w:val="20"/>
                <w:lang w:val="ru-RU" w:eastAsia="ru-RU"/>
              </w:rPr>
              <w:t>մինչև</w:t>
            </w:r>
            <w:r w:rsidRPr="001C17B1">
              <w:rPr>
                <w:rFonts w:ascii="GHEA Grapalat" w:hAnsi="GHEA Grapalat" w:cs="Sylfaen"/>
                <w:sz w:val="20"/>
                <w:szCs w:val="20"/>
                <w:lang w:val="pt-BR" w:eastAsia="ru-RU"/>
              </w:rPr>
              <w:t xml:space="preserve"> 21 </w:t>
            </w:r>
            <w:r w:rsidRPr="001C17B1">
              <w:rPr>
                <w:rFonts w:ascii="GHEA Grapalat" w:hAnsi="GHEA Grapalat" w:cs="Sylfaen"/>
                <w:sz w:val="20"/>
                <w:szCs w:val="20"/>
                <w:lang w:val="ru-RU" w:eastAsia="ru-RU"/>
              </w:rPr>
              <w:t>տարեկան</w:t>
            </w:r>
            <w:r w:rsidRPr="001C17B1">
              <w:rPr>
                <w:rFonts w:ascii="GHEA Grapalat" w:hAnsi="GHEA Grapalat" w:cs="Sylfaen"/>
                <w:sz w:val="20"/>
                <w:szCs w:val="20"/>
                <w:lang w:val="pt-BR" w:eastAsia="ru-RU"/>
              </w:rPr>
              <w:t xml:space="preserve"> </w:t>
            </w:r>
            <w:r w:rsidRPr="001C17B1">
              <w:rPr>
                <w:rFonts w:ascii="GHEA Grapalat" w:hAnsi="GHEA Grapalat" w:cs="Sylfaen"/>
                <w:sz w:val="20"/>
                <w:szCs w:val="20"/>
                <w:lang w:val="ru-RU" w:eastAsia="ru-RU"/>
              </w:rPr>
              <w:t>զավակ</w:t>
            </w:r>
            <w:r w:rsidRPr="001C17B1">
              <w:rPr>
                <w:rFonts w:ascii="GHEA Grapalat" w:hAnsi="GHEA Grapalat" w:cs="Sylfaen"/>
                <w:sz w:val="20"/>
                <w:szCs w:val="20"/>
                <w:lang w:val="pt-BR" w:eastAsia="ru-RU"/>
              </w:rPr>
              <w:t>(</w:t>
            </w:r>
            <w:r w:rsidRPr="001C17B1">
              <w:rPr>
                <w:rFonts w:ascii="GHEA Grapalat" w:hAnsi="GHEA Grapalat" w:cs="Sylfaen"/>
                <w:sz w:val="20"/>
                <w:szCs w:val="20"/>
                <w:lang w:val="ru-RU" w:eastAsia="ru-RU"/>
              </w:rPr>
              <w:t>ներ</w:t>
            </w:r>
            <w:r w:rsidRPr="001C17B1">
              <w:rPr>
                <w:rFonts w:ascii="GHEA Grapalat" w:hAnsi="GHEA Grapalat" w:cs="Sylfaen"/>
                <w:sz w:val="20"/>
                <w:szCs w:val="20"/>
                <w:lang w:val="pt-BR" w:eastAsia="ru-RU"/>
              </w:rPr>
              <w:t xml:space="preserve">), </w:t>
            </w:r>
            <w:r w:rsidRPr="001C17B1">
              <w:rPr>
                <w:rFonts w:ascii="GHEA Grapalat" w:hAnsi="GHEA Grapalat" w:cs="Sylfaen"/>
                <w:sz w:val="20"/>
                <w:szCs w:val="20"/>
                <w:lang w:val="ru-RU" w:eastAsia="ru-RU"/>
              </w:rPr>
              <w:t>մինչև</w:t>
            </w:r>
            <w:r w:rsidRPr="001C17B1">
              <w:rPr>
                <w:rFonts w:ascii="GHEA Grapalat" w:hAnsi="GHEA Grapalat" w:cs="Sylfaen"/>
                <w:sz w:val="20"/>
                <w:szCs w:val="20"/>
                <w:lang w:val="pt-BR" w:eastAsia="ru-RU"/>
              </w:rPr>
              <w:t xml:space="preserve"> </w:t>
            </w:r>
            <w:r w:rsidRPr="001C17B1">
              <w:rPr>
                <w:rFonts w:ascii="GHEA Grapalat" w:hAnsi="GHEA Grapalat" w:cs="Sylfaen"/>
                <w:sz w:val="20"/>
                <w:szCs w:val="20"/>
                <w:lang w:val="hy-AM" w:eastAsia="ru-RU"/>
              </w:rPr>
              <w:t>70</w:t>
            </w:r>
            <w:r w:rsidRPr="001C17B1">
              <w:rPr>
                <w:rFonts w:ascii="GHEA Grapalat" w:hAnsi="GHEA Grapalat" w:cs="Sylfaen"/>
                <w:sz w:val="20"/>
                <w:szCs w:val="20"/>
                <w:lang w:val="pt-BR" w:eastAsia="ru-RU"/>
              </w:rPr>
              <w:t xml:space="preserve"> </w:t>
            </w:r>
            <w:r w:rsidRPr="001C17B1">
              <w:rPr>
                <w:rFonts w:ascii="GHEA Grapalat" w:hAnsi="GHEA Grapalat" w:cs="Sylfaen"/>
                <w:sz w:val="20"/>
                <w:szCs w:val="20"/>
                <w:lang w:val="ru-RU" w:eastAsia="ru-RU"/>
              </w:rPr>
              <w:t>տարեկան</w:t>
            </w:r>
            <w:r w:rsidRPr="001C17B1">
              <w:rPr>
                <w:rFonts w:ascii="GHEA Grapalat" w:hAnsi="GHEA Grapalat" w:cs="Sylfaen"/>
                <w:sz w:val="20"/>
                <w:szCs w:val="20"/>
                <w:lang w:val="pt-BR" w:eastAsia="ru-RU"/>
              </w:rPr>
              <w:t xml:space="preserve"> </w:t>
            </w:r>
            <w:r w:rsidRPr="001C17B1">
              <w:rPr>
                <w:rFonts w:ascii="GHEA Grapalat" w:hAnsi="GHEA Grapalat" w:cs="Sylfaen"/>
                <w:sz w:val="20"/>
                <w:szCs w:val="20"/>
                <w:lang w:val="ru-RU" w:eastAsia="ru-RU"/>
              </w:rPr>
              <w:t>ամուսին</w:t>
            </w:r>
            <w:r w:rsidRPr="001C17B1">
              <w:rPr>
                <w:rFonts w:ascii="GHEA Grapalat" w:hAnsi="GHEA Grapalat" w:cs="Sylfaen"/>
                <w:sz w:val="20"/>
                <w:szCs w:val="20"/>
                <w:lang w:val="pt-BR" w:eastAsia="ru-RU"/>
              </w:rPr>
              <w:t>/</w:t>
            </w:r>
            <w:r w:rsidRPr="001C17B1">
              <w:rPr>
                <w:rFonts w:ascii="GHEA Grapalat" w:hAnsi="GHEA Grapalat" w:cs="Sylfaen"/>
                <w:sz w:val="20"/>
                <w:szCs w:val="20"/>
                <w:lang w:val="ru-RU" w:eastAsia="ru-RU"/>
              </w:rPr>
              <w:t>կին</w:t>
            </w:r>
            <w:r w:rsidRPr="001C17B1">
              <w:rPr>
                <w:rFonts w:ascii="GHEA Grapalat" w:hAnsi="GHEA Grapalat" w:cs="Sylfaen"/>
                <w:sz w:val="20"/>
                <w:szCs w:val="20"/>
                <w:lang w:val="pt-BR" w:eastAsia="ru-RU"/>
              </w:rPr>
              <w:t xml:space="preserve">, </w:t>
            </w:r>
            <w:r w:rsidRPr="001C17B1">
              <w:rPr>
                <w:rFonts w:ascii="GHEA Grapalat" w:hAnsi="GHEA Grapalat" w:cs="Sylfaen"/>
                <w:sz w:val="20"/>
                <w:szCs w:val="20"/>
                <w:lang w:val="ru-RU" w:eastAsia="ru-RU"/>
              </w:rPr>
              <w:t>ծնող</w:t>
            </w:r>
            <w:r w:rsidRPr="001C17B1">
              <w:rPr>
                <w:rFonts w:ascii="GHEA Grapalat" w:hAnsi="GHEA Grapalat" w:cs="Sylfaen"/>
                <w:sz w:val="20"/>
                <w:szCs w:val="20"/>
                <w:lang w:val="pt-BR" w:eastAsia="ru-RU"/>
              </w:rPr>
              <w:t>(</w:t>
            </w:r>
            <w:r w:rsidRPr="001C17B1">
              <w:rPr>
                <w:rFonts w:ascii="GHEA Grapalat" w:hAnsi="GHEA Grapalat" w:cs="Sylfaen"/>
                <w:sz w:val="20"/>
                <w:szCs w:val="20"/>
                <w:lang w:val="ru-RU" w:eastAsia="ru-RU"/>
              </w:rPr>
              <w:t>ներ</w:t>
            </w:r>
            <w:r w:rsidRPr="001C17B1">
              <w:rPr>
                <w:rFonts w:ascii="GHEA Grapalat" w:hAnsi="GHEA Grapalat" w:cs="Sylfaen"/>
                <w:sz w:val="20"/>
                <w:szCs w:val="20"/>
                <w:lang w:val="pt-BR" w:eastAsia="ru-RU"/>
              </w:rPr>
              <w:t xml:space="preserve">): </w:t>
            </w:r>
            <w:r w:rsidRPr="001C17B1">
              <w:rPr>
                <w:rFonts w:ascii="GHEA Grapalat" w:hAnsi="GHEA Grapalat" w:cs="Sylfaen"/>
                <w:sz w:val="20"/>
                <w:szCs w:val="20"/>
                <w:lang w:val="ru-RU" w:eastAsia="ru-RU"/>
              </w:rPr>
              <w:t>Աշխատողի</w:t>
            </w:r>
            <w:r w:rsidRPr="001C17B1">
              <w:rPr>
                <w:rFonts w:ascii="GHEA Grapalat" w:hAnsi="GHEA Grapalat" w:cs="Sylfaen"/>
                <w:sz w:val="20"/>
                <w:szCs w:val="20"/>
                <w:lang w:val="pt-BR" w:eastAsia="ru-RU"/>
              </w:rPr>
              <w:t xml:space="preserve"> </w:t>
            </w:r>
            <w:r w:rsidRPr="001C17B1">
              <w:rPr>
                <w:rFonts w:ascii="GHEA Grapalat" w:hAnsi="GHEA Grapalat" w:cs="Sylfaen"/>
                <w:sz w:val="20"/>
                <w:szCs w:val="20"/>
                <w:lang w:val="ru-RU" w:eastAsia="ru-RU"/>
              </w:rPr>
              <w:t>ընտանիքի</w:t>
            </w:r>
            <w:r w:rsidRPr="001C17B1">
              <w:rPr>
                <w:rFonts w:ascii="GHEA Grapalat" w:hAnsi="GHEA Grapalat" w:cs="Sylfaen"/>
                <w:sz w:val="20"/>
                <w:szCs w:val="20"/>
                <w:lang w:val="pt-BR" w:eastAsia="ru-RU"/>
              </w:rPr>
              <w:t xml:space="preserve"> </w:t>
            </w:r>
            <w:r w:rsidRPr="001C17B1">
              <w:rPr>
                <w:rFonts w:ascii="GHEA Grapalat" w:hAnsi="GHEA Grapalat" w:cs="Sylfaen"/>
                <w:sz w:val="20"/>
                <w:szCs w:val="20"/>
                <w:lang w:val="ru-RU" w:eastAsia="ru-RU"/>
              </w:rPr>
              <w:lastRenderedPageBreak/>
              <w:t>անմիջական</w:t>
            </w:r>
            <w:r w:rsidRPr="001C17B1">
              <w:rPr>
                <w:rFonts w:ascii="GHEA Grapalat" w:hAnsi="GHEA Grapalat" w:cs="Sylfaen"/>
                <w:sz w:val="20"/>
                <w:szCs w:val="20"/>
                <w:lang w:val="pt-BR" w:eastAsia="ru-RU"/>
              </w:rPr>
              <w:t xml:space="preserve"> </w:t>
            </w:r>
            <w:r w:rsidRPr="001C17B1">
              <w:rPr>
                <w:rFonts w:ascii="GHEA Grapalat" w:hAnsi="GHEA Grapalat" w:cs="Sylfaen"/>
                <w:sz w:val="20"/>
                <w:szCs w:val="20"/>
                <w:lang w:val="ru-RU" w:eastAsia="ru-RU"/>
              </w:rPr>
              <w:t>անդամները</w:t>
            </w:r>
            <w:r w:rsidRPr="001C17B1">
              <w:rPr>
                <w:rFonts w:ascii="GHEA Grapalat" w:hAnsi="GHEA Grapalat" w:cs="Sylfaen"/>
                <w:sz w:val="20"/>
                <w:szCs w:val="20"/>
                <w:lang w:val="pt-BR" w:eastAsia="ru-RU"/>
              </w:rPr>
              <w:t xml:space="preserve"> </w:t>
            </w:r>
            <w:r w:rsidRPr="001C17B1">
              <w:rPr>
                <w:rFonts w:ascii="GHEA Grapalat" w:hAnsi="GHEA Grapalat" w:cs="Sylfaen"/>
                <w:sz w:val="20"/>
                <w:szCs w:val="20"/>
                <w:lang w:val="ru-RU" w:eastAsia="ru-RU"/>
              </w:rPr>
              <w:t>կարող</w:t>
            </w:r>
            <w:r w:rsidRPr="001C17B1">
              <w:rPr>
                <w:rFonts w:ascii="GHEA Grapalat" w:hAnsi="GHEA Grapalat" w:cs="Sylfaen"/>
                <w:sz w:val="20"/>
                <w:szCs w:val="20"/>
                <w:lang w:val="pt-BR" w:eastAsia="ru-RU"/>
              </w:rPr>
              <w:t xml:space="preserve"> </w:t>
            </w:r>
            <w:r w:rsidRPr="001C17B1">
              <w:rPr>
                <w:rFonts w:ascii="GHEA Grapalat" w:hAnsi="GHEA Grapalat" w:cs="Sylfaen"/>
                <w:sz w:val="20"/>
                <w:szCs w:val="20"/>
                <w:lang w:val="ru-RU" w:eastAsia="ru-RU"/>
              </w:rPr>
              <w:t>են</w:t>
            </w:r>
            <w:r w:rsidRPr="001C17B1">
              <w:rPr>
                <w:rFonts w:ascii="GHEA Grapalat" w:hAnsi="GHEA Grapalat" w:cs="Sylfaen"/>
                <w:sz w:val="20"/>
                <w:szCs w:val="20"/>
                <w:lang w:val="pt-BR" w:eastAsia="ru-RU"/>
              </w:rPr>
              <w:t xml:space="preserve"> </w:t>
            </w:r>
            <w:r w:rsidRPr="001C17B1">
              <w:rPr>
                <w:rFonts w:ascii="GHEA Grapalat" w:hAnsi="GHEA Grapalat" w:cs="Sylfaen"/>
                <w:sz w:val="20"/>
                <w:szCs w:val="20"/>
                <w:lang w:val="ru-RU" w:eastAsia="ru-RU"/>
              </w:rPr>
              <w:t>ապահովագրվել</w:t>
            </w:r>
            <w:r w:rsidRPr="001C17B1">
              <w:rPr>
                <w:rFonts w:ascii="GHEA Grapalat" w:hAnsi="GHEA Grapalat" w:cs="Sylfaen"/>
                <w:sz w:val="20"/>
                <w:szCs w:val="20"/>
                <w:lang w:val="pt-BR" w:eastAsia="ru-RU"/>
              </w:rPr>
              <w:t xml:space="preserve"> </w:t>
            </w:r>
            <w:r w:rsidRPr="001C17B1">
              <w:rPr>
                <w:rFonts w:ascii="GHEA Grapalat" w:hAnsi="GHEA Grapalat" w:cs="Sylfaen"/>
                <w:sz w:val="20"/>
                <w:szCs w:val="20"/>
                <w:lang w:val="ru-RU" w:eastAsia="ru-RU"/>
              </w:rPr>
              <w:t>Ծածկույթային</w:t>
            </w:r>
            <w:r w:rsidRPr="001C17B1">
              <w:rPr>
                <w:rFonts w:ascii="GHEA Grapalat" w:hAnsi="GHEA Grapalat" w:cs="Sylfaen"/>
                <w:sz w:val="20"/>
                <w:szCs w:val="20"/>
                <w:lang w:val="pt-BR" w:eastAsia="ru-RU"/>
              </w:rPr>
              <w:t xml:space="preserve"> </w:t>
            </w:r>
            <w:r w:rsidRPr="001C17B1">
              <w:rPr>
                <w:rFonts w:ascii="GHEA Grapalat" w:hAnsi="GHEA Grapalat" w:cs="Sylfaen"/>
                <w:sz w:val="20"/>
                <w:szCs w:val="20"/>
                <w:lang w:val="ru-RU" w:eastAsia="ru-RU"/>
              </w:rPr>
              <w:t>ծրագրով</w:t>
            </w:r>
            <w:r w:rsidRPr="001C17B1">
              <w:rPr>
                <w:rFonts w:ascii="GHEA Grapalat" w:hAnsi="GHEA Grapalat" w:cs="Sylfaen"/>
                <w:sz w:val="20"/>
                <w:szCs w:val="20"/>
                <w:lang w:val="pt-BR" w:eastAsia="ru-RU"/>
              </w:rPr>
              <w:t xml:space="preserve"> </w:t>
            </w:r>
            <w:r w:rsidRPr="001C17B1">
              <w:rPr>
                <w:rFonts w:ascii="GHEA Grapalat" w:hAnsi="GHEA Grapalat" w:cs="Sylfaen"/>
                <w:sz w:val="20"/>
                <w:szCs w:val="20"/>
                <w:lang w:val="ru-RU" w:eastAsia="ru-RU"/>
              </w:rPr>
              <w:t>նախատեսված</w:t>
            </w:r>
            <w:r w:rsidRPr="001C17B1">
              <w:rPr>
                <w:rFonts w:ascii="GHEA Grapalat" w:hAnsi="GHEA Grapalat" w:cs="Sylfaen"/>
                <w:sz w:val="20"/>
                <w:szCs w:val="20"/>
                <w:lang w:val="pt-BR" w:eastAsia="ru-RU"/>
              </w:rPr>
              <w:t xml:space="preserve"> </w:t>
            </w:r>
            <w:r w:rsidRPr="001C17B1">
              <w:rPr>
                <w:rFonts w:ascii="GHEA Grapalat" w:hAnsi="GHEA Grapalat" w:cs="Sylfaen"/>
                <w:sz w:val="20"/>
                <w:szCs w:val="20"/>
                <w:lang w:val="ru-RU" w:eastAsia="ru-RU"/>
              </w:rPr>
              <w:t>նույն</w:t>
            </w:r>
            <w:r w:rsidRPr="001C17B1">
              <w:rPr>
                <w:rFonts w:ascii="GHEA Grapalat" w:hAnsi="GHEA Grapalat" w:cs="Sylfaen"/>
                <w:sz w:val="20"/>
                <w:szCs w:val="20"/>
                <w:lang w:val="pt-BR" w:eastAsia="ru-RU"/>
              </w:rPr>
              <w:t xml:space="preserve"> </w:t>
            </w:r>
            <w:r w:rsidRPr="001C17B1">
              <w:rPr>
                <w:rFonts w:ascii="GHEA Grapalat" w:hAnsi="GHEA Grapalat" w:cs="Sylfaen"/>
                <w:sz w:val="20"/>
                <w:szCs w:val="20"/>
                <w:lang w:val="ru-RU" w:eastAsia="ru-RU"/>
              </w:rPr>
              <w:t>պայմաններով</w:t>
            </w:r>
            <w:r w:rsidRPr="001C17B1">
              <w:rPr>
                <w:rFonts w:ascii="GHEA Grapalat" w:hAnsi="GHEA Grapalat" w:cs="Sylfaen"/>
                <w:sz w:val="20"/>
                <w:szCs w:val="20"/>
                <w:lang w:val="pt-BR" w:eastAsia="ru-RU"/>
              </w:rPr>
              <w:t xml:space="preserve"> </w:t>
            </w:r>
            <w:r w:rsidRPr="001C17B1">
              <w:rPr>
                <w:rFonts w:ascii="GHEA Grapalat" w:hAnsi="GHEA Grapalat" w:cs="Sylfaen"/>
                <w:sz w:val="20"/>
                <w:szCs w:val="20"/>
                <w:lang w:val="ru-RU" w:eastAsia="ru-RU"/>
              </w:rPr>
              <w:t>հետևյալ</w:t>
            </w:r>
            <w:r w:rsidRPr="001C17B1">
              <w:rPr>
                <w:rFonts w:ascii="GHEA Grapalat" w:hAnsi="GHEA Grapalat" w:cs="Sylfaen"/>
                <w:sz w:val="20"/>
                <w:szCs w:val="20"/>
                <w:lang w:val="pt-BR" w:eastAsia="ru-RU"/>
              </w:rPr>
              <w:t xml:space="preserve"> </w:t>
            </w:r>
            <w:r w:rsidRPr="001C17B1">
              <w:rPr>
                <w:rFonts w:ascii="GHEA Grapalat" w:hAnsi="GHEA Grapalat" w:cs="Sylfaen"/>
                <w:sz w:val="20"/>
                <w:szCs w:val="20"/>
                <w:lang w:val="ru-RU" w:eastAsia="ru-RU"/>
              </w:rPr>
              <w:t>կարգով</w:t>
            </w:r>
            <w:r w:rsidRPr="001C17B1">
              <w:rPr>
                <w:rFonts w:ascii="GHEA Grapalat" w:hAnsi="GHEA Grapalat" w:cs="Sylfaen"/>
                <w:sz w:val="20"/>
                <w:szCs w:val="20"/>
                <w:lang w:val="pt-BR" w:eastAsia="ru-RU"/>
              </w:rPr>
              <w:t xml:space="preserve">` </w:t>
            </w:r>
          </w:p>
          <w:p w14:paraId="72D04602" w14:textId="77777777" w:rsidR="001C17B1" w:rsidRPr="001C17B1" w:rsidRDefault="001C17B1" w:rsidP="001C17B1">
            <w:pPr>
              <w:tabs>
                <w:tab w:val="left" w:pos="421"/>
              </w:tabs>
              <w:ind w:left="61" w:right="90" w:hanging="29"/>
              <w:contextualSpacing/>
              <w:jc w:val="both"/>
              <w:rPr>
                <w:rFonts w:ascii="GHEA Grapalat" w:hAnsi="GHEA Grapalat" w:cs="Sylfaen"/>
                <w:sz w:val="20"/>
                <w:szCs w:val="20"/>
                <w:lang w:val="x-none" w:eastAsia="ru-RU"/>
              </w:rPr>
            </w:pPr>
            <w:r w:rsidRPr="001C17B1">
              <w:rPr>
                <w:rFonts w:ascii="GHEA Grapalat" w:hAnsi="GHEA Grapalat" w:cs="Sylfaen"/>
                <w:sz w:val="20"/>
                <w:szCs w:val="20"/>
                <w:lang w:val="x-none" w:eastAsia="ru-RU"/>
              </w:rPr>
              <w:t xml:space="preserve">- Տվյալ աշխատողի ապահովագրության գործողության սկզբից հետո մեկ ամսվա ընթացքում: </w:t>
            </w:r>
          </w:p>
          <w:p w14:paraId="3B1AC292" w14:textId="77777777" w:rsidR="001C17B1" w:rsidRPr="001C17B1" w:rsidRDefault="001C17B1" w:rsidP="001C17B1">
            <w:pPr>
              <w:tabs>
                <w:tab w:val="left" w:pos="421"/>
              </w:tabs>
              <w:ind w:left="61" w:right="90" w:hanging="29"/>
              <w:contextualSpacing/>
              <w:jc w:val="both"/>
              <w:rPr>
                <w:rFonts w:ascii="GHEA Grapalat" w:hAnsi="GHEA Grapalat" w:cs="Sylfaen"/>
                <w:sz w:val="20"/>
                <w:szCs w:val="20"/>
                <w:lang w:val="x-none" w:eastAsia="ru-RU"/>
              </w:rPr>
            </w:pPr>
            <w:r w:rsidRPr="001C17B1">
              <w:rPr>
                <w:rFonts w:ascii="GHEA Grapalat" w:hAnsi="GHEA Grapalat" w:cs="Sylfaen"/>
                <w:sz w:val="20"/>
                <w:szCs w:val="20"/>
                <w:lang w:val="x-none" w:eastAsia="ru-RU"/>
              </w:rPr>
              <w:t xml:space="preserve">- Ծածկույթային ծրագրի ներքո ապահովագրված անձ-աշխատողի ամուսնության դեպքում ամուսինը կարող է ապահովագրվել ամուսնության օրվանից մեկ ամսվա ընթացքում: </w:t>
            </w:r>
          </w:p>
          <w:p w14:paraId="0CA74105" w14:textId="77777777" w:rsidR="001C17B1" w:rsidRPr="001C17B1" w:rsidRDefault="001C17B1" w:rsidP="001C17B1">
            <w:pPr>
              <w:tabs>
                <w:tab w:val="left" w:pos="421"/>
              </w:tabs>
              <w:ind w:left="61" w:right="90" w:hanging="29"/>
              <w:contextualSpacing/>
              <w:jc w:val="both"/>
              <w:rPr>
                <w:rFonts w:ascii="GHEA Grapalat" w:hAnsi="GHEA Grapalat" w:cs="Sylfaen"/>
                <w:sz w:val="20"/>
                <w:szCs w:val="20"/>
                <w:lang w:val="x-none" w:eastAsia="ru-RU"/>
              </w:rPr>
            </w:pPr>
            <w:r w:rsidRPr="001C17B1">
              <w:rPr>
                <w:rFonts w:ascii="GHEA Grapalat" w:hAnsi="GHEA Grapalat" w:cs="Sylfaen"/>
                <w:sz w:val="20"/>
                <w:szCs w:val="20"/>
                <w:lang w:val="x-none" w:eastAsia="ru-RU"/>
              </w:rPr>
              <w:t xml:space="preserve">- Ծածկույթային ծրագրի ներքո ապահովագրված անձ-աշխատողի զավակ(ներ)ի ծննդյան դեպքում զավակ(ներ)ը կարող են ապահովագրվել ծննդյան օրվանից մեկ ամսվա ընթացքում: </w:t>
            </w:r>
          </w:p>
          <w:p w14:paraId="07761877" w14:textId="77777777" w:rsidR="001C17B1" w:rsidRPr="001C17B1" w:rsidRDefault="001C17B1" w:rsidP="001C17B1">
            <w:pPr>
              <w:tabs>
                <w:tab w:val="left" w:pos="421"/>
              </w:tabs>
              <w:ind w:left="61" w:right="90" w:hanging="29"/>
              <w:contextualSpacing/>
              <w:jc w:val="both"/>
              <w:rPr>
                <w:rFonts w:ascii="GHEA Grapalat" w:hAnsi="GHEA Grapalat" w:cs="Sylfaen"/>
                <w:sz w:val="20"/>
                <w:szCs w:val="20"/>
                <w:lang w:val="pt-BR" w:eastAsia="ru-RU"/>
              </w:rPr>
            </w:pPr>
          </w:p>
          <w:p w14:paraId="589530D2" w14:textId="77777777" w:rsidR="001C17B1" w:rsidRPr="001C17B1" w:rsidRDefault="001C17B1" w:rsidP="001C17B1">
            <w:pPr>
              <w:tabs>
                <w:tab w:val="left" w:pos="421"/>
              </w:tabs>
              <w:ind w:left="61" w:right="90" w:hanging="29"/>
              <w:contextualSpacing/>
              <w:jc w:val="both"/>
              <w:rPr>
                <w:rFonts w:ascii="GHEA Grapalat" w:hAnsi="GHEA Grapalat" w:cs="Sylfaen"/>
                <w:sz w:val="20"/>
                <w:szCs w:val="20"/>
                <w:lang w:val="x-none" w:eastAsia="ru-RU"/>
              </w:rPr>
            </w:pPr>
            <w:r w:rsidRPr="001C17B1">
              <w:rPr>
                <w:rFonts w:ascii="GHEA Grapalat" w:hAnsi="GHEA Grapalat" w:cs="Sylfaen"/>
                <w:sz w:val="20"/>
                <w:szCs w:val="20"/>
                <w:lang w:val="x-none" w:eastAsia="ru-RU"/>
              </w:rPr>
              <w:t xml:space="preserve">Ընդ որում Ապահովագրված անձ-աշխատողի ընտանիքի անդամի ապահովագրության դեպքում Ապահովագրողն իրավունք ունի պահանջելու ներկայացնել ընտանեկան կապը հաստատող փաստաթուղթ: </w:t>
            </w:r>
          </w:p>
          <w:p w14:paraId="6E7ECCD7" w14:textId="77777777" w:rsidR="001C17B1" w:rsidRPr="001C17B1" w:rsidRDefault="001C17B1" w:rsidP="001C17B1">
            <w:pPr>
              <w:tabs>
                <w:tab w:val="left" w:pos="421"/>
              </w:tabs>
              <w:ind w:left="61" w:right="90" w:hanging="29"/>
              <w:contextualSpacing/>
              <w:jc w:val="both"/>
              <w:rPr>
                <w:rFonts w:ascii="GHEA Grapalat" w:hAnsi="GHEA Grapalat" w:cs="Sylfaen"/>
                <w:sz w:val="20"/>
                <w:szCs w:val="20"/>
                <w:lang w:val="pt-BR" w:eastAsia="ru-RU"/>
              </w:rPr>
            </w:pPr>
          </w:p>
          <w:p w14:paraId="11854B2B" w14:textId="77777777" w:rsidR="001C17B1" w:rsidRPr="001C17B1" w:rsidRDefault="001C17B1" w:rsidP="001C17B1">
            <w:pPr>
              <w:tabs>
                <w:tab w:val="left" w:pos="421"/>
              </w:tabs>
              <w:ind w:left="61" w:right="90" w:hanging="29"/>
              <w:contextualSpacing/>
              <w:jc w:val="both"/>
              <w:rPr>
                <w:rFonts w:ascii="GHEA Grapalat" w:hAnsi="GHEA Grapalat" w:cs="Sylfaen"/>
                <w:sz w:val="20"/>
                <w:szCs w:val="20"/>
                <w:lang w:val="pt-BR" w:eastAsia="ru-RU"/>
              </w:rPr>
            </w:pPr>
            <w:r w:rsidRPr="001C17B1">
              <w:rPr>
                <w:rFonts w:ascii="GHEA Grapalat" w:hAnsi="GHEA Grapalat" w:cs="Sylfaen"/>
                <w:sz w:val="20"/>
                <w:szCs w:val="20"/>
                <w:lang w:eastAsia="ru-RU"/>
              </w:rPr>
              <w:t>Ընտանիքի</w:t>
            </w:r>
            <w:r w:rsidRPr="001C17B1">
              <w:rPr>
                <w:rFonts w:ascii="GHEA Grapalat" w:hAnsi="GHEA Grapalat" w:cs="Sylfaen"/>
                <w:sz w:val="20"/>
                <w:szCs w:val="20"/>
                <w:lang w:val="pt-BR" w:eastAsia="ru-RU"/>
              </w:rPr>
              <w:t xml:space="preserve"> </w:t>
            </w:r>
            <w:r w:rsidRPr="001C17B1">
              <w:rPr>
                <w:rFonts w:ascii="GHEA Grapalat" w:hAnsi="GHEA Grapalat" w:cs="Sylfaen"/>
                <w:sz w:val="20"/>
                <w:szCs w:val="20"/>
                <w:lang w:eastAsia="ru-RU"/>
              </w:rPr>
              <w:t>անդամների</w:t>
            </w:r>
            <w:r w:rsidRPr="001C17B1">
              <w:rPr>
                <w:rFonts w:ascii="GHEA Grapalat" w:hAnsi="GHEA Grapalat" w:cs="Sylfaen"/>
                <w:sz w:val="20"/>
                <w:szCs w:val="20"/>
                <w:lang w:val="pt-BR" w:eastAsia="ru-RU"/>
              </w:rPr>
              <w:t xml:space="preserve"> </w:t>
            </w:r>
            <w:r w:rsidRPr="001C17B1">
              <w:rPr>
                <w:rFonts w:ascii="GHEA Grapalat" w:hAnsi="GHEA Grapalat" w:cs="Sylfaen"/>
                <w:sz w:val="20"/>
                <w:szCs w:val="20"/>
                <w:lang w:eastAsia="ru-RU"/>
              </w:rPr>
              <w:t>համար</w:t>
            </w:r>
            <w:r w:rsidRPr="001C17B1">
              <w:rPr>
                <w:rFonts w:ascii="GHEA Grapalat" w:hAnsi="GHEA Grapalat" w:cs="Sylfaen"/>
                <w:sz w:val="20"/>
                <w:szCs w:val="20"/>
                <w:lang w:val="pt-BR" w:eastAsia="ru-RU"/>
              </w:rPr>
              <w:t xml:space="preserve"> </w:t>
            </w:r>
            <w:r w:rsidRPr="001C17B1">
              <w:rPr>
                <w:rFonts w:ascii="GHEA Grapalat" w:hAnsi="GHEA Grapalat" w:cs="Sylfaen"/>
                <w:sz w:val="20"/>
                <w:szCs w:val="20"/>
                <w:lang w:eastAsia="ru-RU"/>
              </w:rPr>
              <w:t>գործում</w:t>
            </w:r>
            <w:r w:rsidRPr="001C17B1">
              <w:rPr>
                <w:rFonts w:ascii="GHEA Grapalat" w:hAnsi="GHEA Grapalat" w:cs="Sylfaen"/>
                <w:sz w:val="20"/>
                <w:szCs w:val="20"/>
                <w:lang w:val="pt-BR" w:eastAsia="ru-RU"/>
              </w:rPr>
              <w:t xml:space="preserve"> </w:t>
            </w:r>
            <w:r w:rsidRPr="001C17B1">
              <w:rPr>
                <w:rFonts w:ascii="GHEA Grapalat" w:hAnsi="GHEA Grapalat" w:cs="Sylfaen"/>
                <w:sz w:val="20"/>
                <w:szCs w:val="20"/>
                <w:lang w:eastAsia="ru-RU"/>
              </w:rPr>
              <w:t>են</w:t>
            </w:r>
            <w:r w:rsidRPr="001C17B1">
              <w:rPr>
                <w:rFonts w:ascii="GHEA Grapalat" w:hAnsi="GHEA Grapalat" w:cs="Sylfaen"/>
                <w:sz w:val="20"/>
                <w:szCs w:val="20"/>
                <w:lang w:val="pt-BR" w:eastAsia="ru-RU"/>
              </w:rPr>
              <w:t xml:space="preserve"> </w:t>
            </w:r>
            <w:r w:rsidRPr="001C17B1">
              <w:rPr>
                <w:rFonts w:ascii="GHEA Grapalat" w:hAnsi="GHEA Grapalat" w:cs="Sylfaen"/>
                <w:sz w:val="20"/>
                <w:szCs w:val="20"/>
                <w:lang w:eastAsia="ru-RU"/>
              </w:rPr>
              <w:t>հետևյալ</w:t>
            </w:r>
            <w:r w:rsidRPr="001C17B1">
              <w:rPr>
                <w:rFonts w:ascii="GHEA Grapalat" w:hAnsi="GHEA Grapalat" w:cs="Sylfaen"/>
                <w:sz w:val="20"/>
                <w:szCs w:val="20"/>
                <w:lang w:val="pt-BR" w:eastAsia="ru-RU"/>
              </w:rPr>
              <w:t xml:space="preserve"> </w:t>
            </w:r>
            <w:r w:rsidRPr="001C17B1">
              <w:rPr>
                <w:rFonts w:ascii="GHEA Grapalat" w:hAnsi="GHEA Grapalat" w:cs="Sylfaen"/>
                <w:sz w:val="20"/>
                <w:szCs w:val="20"/>
                <w:lang w:eastAsia="ru-RU"/>
              </w:rPr>
              <w:t>ապահովագրավճարները</w:t>
            </w:r>
          </w:p>
          <w:p w14:paraId="41A17C39" w14:textId="77777777" w:rsidR="001C17B1" w:rsidRPr="001C17B1" w:rsidRDefault="001C17B1" w:rsidP="001C17B1">
            <w:pPr>
              <w:tabs>
                <w:tab w:val="left" w:pos="421"/>
              </w:tabs>
              <w:ind w:left="61" w:right="90" w:hanging="29"/>
              <w:contextualSpacing/>
              <w:jc w:val="both"/>
              <w:rPr>
                <w:rFonts w:ascii="GHEA Grapalat" w:hAnsi="GHEA Grapalat" w:cs="Sylfaen"/>
                <w:sz w:val="20"/>
                <w:szCs w:val="20"/>
                <w:lang w:val="pt-BR" w:eastAsia="ru-RU"/>
              </w:rPr>
            </w:pPr>
          </w:p>
          <w:p w14:paraId="6B277B1C" w14:textId="77777777" w:rsidR="001C17B1" w:rsidRPr="001C17B1" w:rsidRDefault="001C17B1" w:rsidP="001C17B1">
            <w:pPr>
              <w:tabs>
                <w:tab w:val="left" w:pos="421"/>
              </w:tabs>
              <w:ind w:left="61" w:right="90" w:hanging="29"/>
              <w:contextualSpacing/>
              <w:jc w:val="both"/>
              <w:rPr>
                <w:rFonts w:ascii="GHEA Grapalat" w:hAnsi="GHEA Grapalat" w:cs="Sylfaen"/>
                <w:sz w:val="20"/>
                <w:szCs w:val="20"/>
                <w:lang w:val="pt-BR" w:eastAsia="ru-RU"/>
              </w:rPr>
            </w:pPr>
            <w:r w:rsidRPr="001C17B1">
              <w:rPr>
                <w:rFonts w:ascii="GHEA Grapalat" w:hAnsi="GHEA Grapalat" w:cs="Sylfaen"/>
                <w:sz w:val="20"/>
                <w:szCs w:val="20"/>
                <w:lang w:eastAsia="ru-RU"/>
              </w:rPr>
              <w:t>ՏԱՐԻՔԱՅԻՆ</w:t>
            </w:r>
            <w:r w:rsidRPr="001C17B1">
              <w:rPr>
                <w:rFonts w:ascii="GHEA Grapalat" w:hAnsi="GHEA Grapalat" w:cs="Sylfaen"/>
                <w:sz w:val="20"/>
                <w:szCs w:val="20"/>
                <w:lang w:val="pt-BR" w:eastAsia="ru-RU"/>
              </w:rPr>
              <w:t xml:space="preserve"> </w:t>
            </w:r>
            <w:r w:rsidRPr="001C17B1">
              <w:rPr>
                <w:rFonts w:ascii="GHEA Grapalat" w:hAnsi="GHEA Grapalat" w:cs="Sylfaen"/>
                <w:sz w:val="20"/>
                <w:szCs w:val="20"/>
                <w:lang w:eastAsia="ru-RU"/>
              </w:rPr>
              <w:t>ԽՈՒՄԲ</w:t>
            </w:r>
            <w:r w:rsidRPr="001C17B1">
              <w:rPr>
                <w:rFonts w:ascii="GHEA Grapalat" w:hAnsi="GHEA Grapalat" w:cs="Sylfaen"/>
                <w:sz w:val="20"/>
                <w:szCs w:val="20"/>
                <w:lang w:val="pt-BR" w:eastAsia="ru-RU"/>
              </w:rPr>
              <w:t xml:space="preserve"> </w:t>
            </w:r>
            <w:r w:rsidRPr="001C17B1">
              <w:rPr>
                <w:rFonts w:ascii="GHEA Grapalat" w:hAnsi="GHEA Grapalat" w:cs="Sylfaen"/>
                <w:sz w:val="20"/>
                <w:szCs w:val="20"/>
                <w:lang w:eastAsia="ru-RU"/>
              </w:rPr>
              <w:t>ԱՊԱՀՈՎԱԳՐԱՎՃԱՐ</w:t>
            </w:r>
            <w:r w:rsidRPr="001C17B1">
              <w:rPr>
                <w:rFonts w:ascii="GHEA Grapalat" w:hAnsi="GHEA Grapalat" w:cs="Sylfaen"/>
                <w:sz w:val="20"/>
                <w:szCs w:val="20"/>
                <w:lang w:val="hy-AM" w:eastAsia="ru-RU"/>
              </w:rPr>
              <w:t>Ի ՀԱՇՎԱՐԿԻ ԳՈՐԾԱԿԻՑ</w:t>
            </w:r>
          </w:p>
          <w:tbl>
            <w:tblPr>
              <w:tblStyle w:val="TableGrid"/>
              <w:tblW w:w="5670" w:type="dxa"/>
              <w:tblInd w:w="1004" w:type="dxa"/>
              <w:tblLayout w:type="fixed"/>
              <w:tblLook w:val="04A0" w:firstRow="1" w:lastRow="0" w:firstColumn="1" w:lastColumn="0" w:noHBand="0" w:noVBand="1"/>
            </w:tblPr>
            <w:tblGrid>
              <w:gridCol w:w="2520"/>
              <w:gridCol w:w="3150"/>
            </w:tblGrid>
            <w:tr w:rsidR="001C17B1" w:rsidRPr="001C17B1" w14:paraId="624EDACB" w14:textId="77777777">
              <w:tc>
                <w:tcPr>
                  <w:tcW w:w="2520" w:type="dxa"/>
                  <w:tcBorders>
                    <w:top w:val="single" w:sz="4" w:space="0" w:color="auto"/>
                    <w:left w:val="single" w:sz="4" w:space="0" w:color="auto"/>
                    <w:bottom w:val="single" w:sz="4" w:space="0" w:color="auto"/>
                    <w:right w:val="single" w:sz="4" w:space="0" w:color="auto"/>
                  </w:tcBorders>
                  <w:vAlign w:val="center"/>
                  <w:hideMark/>
                </w:tcPr>
                <w:p w14:paraId="64AACA4B" w14:textId="77777777" w:rsidR="001C17B1" w:rsidRPr="001C17B1" w:rsidRDefault="001C17B1" w:rsidP="001C17B1">
                  <w:pPr>
                    <w:tabs>
                      <w:tab w:val="left" w:pos="421"/>
                    </w:tabs>
                    <w:ind w:left="61" w:right="90" w:hanging="29"/>
                    <w:contextualSpacing/>
                    <w:jc w:val="both"/>
                    <w:rPr>
                      <w:rFonts w:ascii="GHEA Grapalat" w:hAnsi="GHEA Grapalat" w:cs="Sylfaen"/>
                      <w:lang w:val="hy-AM" w:eastAsia="ru-RU"/>
                    </w:rPr>
                  </w:pPr>
                  <w:r w:rsidRPr="001C17B1">
                    <w:rPr>
                      <w:rFonts w:ascii="GHEA Grapalat" w:hAnsi="GHEA Grapalat" w:cs="Sylfaen"/>
                      <w:lang w:val="hy-AM" w:eastAsia="ru-RU"/>
                    </w:rPr>
                    <w:t>0-17 տարեկան</w:t>
                  </w:r>
                </w:p>
              </w:tc>
              <w:tc>
                <w:tcPr>
                  <w:tcW w:w="3150" w:type="dxa"/>
                  <w:tcBorders>
                    <w:top w:val="single" w:sz="4" w:space="0" w:color="auto"/>
                    <w:left w:val="single" w:sz="4" w:space="0" w:color="auto"/>
                    <w:bottom w:val="single" w:sz="4" w:space="0" w:color="auto"/>
                    <w:right w:val="single" w:sz="4" w:space="0" w:color="auto"/>
                  </w:tcBorders>
                  <w:vAlign w:val="center"/>
                  <w:hideMark/>
                </w:tcPr>
                <w:p w14:paraId="071F9975" w14:textId="77777777" w:rsidR="001C17B1" w:rsidRPr="001C17B1" w:rsidRDefault="001C17B1" w:rsidP="001C17B1">
                  <w:pPr>
                    <w:tabs>
                      <w:tab w:val="left" w:pos="421"/>
                    </w:tabs>
                    <w:ind w:left="61" w:right="90" w:hanging="29"/>
                    <w:contextualSpacing/>
                    <w:jc w:val="both"/>
                    <w:rPr>
                      <w:rFonts w:ascii="GHEA Grapalat" w:hAnsi="GHEA Grapalat" w:cs="Sylfaen"/>
                      <w:lang w:val="hy-AM" w:eastAsia="ru-RU"/>
                    </w:rPr>
                  </w:pPr>
                  <w:r w:rsidRPr="001C17B1">
                    <w:rPr>
                      <w:rFonts w:ascii="GHEA Grapalat" w:hAnsi="GHEA Grapalat" w:cs="Sylfaen"/>
                      <w:lang w:val="hy-AM" w:eastAsia="ru-RU"/>
                    </w:rPr>
                    <w:t>0,8</w:t>
                  </w:r>
                </w:p>
              </w:tc>
            </w:tr>
            <w:tr w:rsidR="001C17B1" w:rsidRPr="001C17B1" w14:paraId="07E97312" w14:textId="77777777">
              <w:tc>
                <w:tcPr>
                  <w:tcW w:w="2520" w:type="dxa"/>
                  <w:tcBorders>
                    <w:top w:val="single" w:sz="4" w:space="0" w:color="auto"/>
                    <w:left w:val="single" w:sz="4" w:space="0" w:color="auto"/>
                    <w:bottom w:val="single" w:sz="4" w:space="0" w:color="auto"/>
                    <w:right w:val="single" w:sz="4" w:space="0" w:color="auto"/>
                  </w:tcBorders>
                  <w:vAlign w:val="center"/>
                  <w:hideMark/>
                </w:tcPr>
                <w:p w14:paraId="062C8DEB" w14:textId="77777777" w:rsidR="001C17B1" w:rsidRPr="001C17B1" w:rsidRDefault="001C17B1" w:rsidP="001C17B1">
                  <w:pPr>
                    <w:tabs>
                      <w:tab w:val="left" w:pos="421"/>
                    </w:tabs>
                    <w:ind w:left="61" w:right="90" w:hanging="29"/>
                    <w:contextualSpacing/>
                    <w:jc w:val="both"/>
                    <w:rPr>
                      <w:rFonts w:ascii="GHEA Grapalat" w:hAnsi="GHEA Grapalat" w:cs="Sylfaen"/>
                      <w:lang w:val="hy-AM" w:eastAsia="ru-RU"/>
                    </w:rPr>
                  </w:pPr>
                  <w:r w:rsidRPr="001C17B1">
                    <w:rPr>
                      <w:rFonts w:ascii="GHEA Grapalat" w:hAnsi="GHEA Grapalat" w:cs="Sylfaen"/>
                      <w:lang w:val="hy-AM" w:eastAsia="ru-RU"/>
                    </w:rPr>
                    <w:t>18-45 տարեկան</w:t>
                  </w:r>
                </w:p>
              </w:tc>
              <w:tc>
                <w:tcPr>
                  <w:tcW w:w="3150" w:type="dxa"/>
                  <w:tcBorders>
                    <w:top w:val="single" w:sz="4" w:space="0" w:color="auto"/>
                    <w:left w:val="single" w:sz="4" w:space="0" w:color="auto"/>
                    <w:bottom w:val="single" w:sz="4" w:space="0" w:color="auto"/>
                    <w:right w:val="single" w:sz="4" w:space="0" w:color="auto"/>
                  </w:tcBorders>
                  <w:vAlign w:val="center"/>
                  <w:hideMark/>
                </w:tcPr>
                <w:p w14:paraId="764D209F" w14:textId="77777777" w:rsidR="001C17B1" w:rsidRPr="001C17B1" w:rsidRDefault="001C17B1" w:rsidP="001C17B1">
                  <w:pPr>
                    <w:tabs>
                      <w:tab w:val="left" w:pos="421"/>
                    </w:tabs>
                    <w:ind w:left="61" w:right="90" w:hanging="29"/>
                    <w:contextualSpacing/>
                    <w:jc w:val="both"/>
                    <w:rPr>
                      <w:rFonts w:ascii="GHEA Grapalat" w:hAnsi="GHEA Grapalat" w:cs="Sylfaen"/>
                      <w:lang w:val="hy-AM" w:eastAsia="ru-RU"/>
                    </w:rPr>
                  </w:pPr>
                  <w:r w:rsidRPr="001C17B1">
                    <w:rPr>
                      <w:rFonts w:ascii="GHEA Grapalat" w:hAnsi="GHEA Grapalat" w:cs="Sylfaen"/>
                      <w:lang w:val="hy-AM" w:eastAsia="ru-RU"/>
                    </w:rPr>
                    <w:t>1</w:t>
                  </w:r>
                </w:p>
              </w:tc>
            </w:tr>
            <w:tr w:rsidR="001C17B1" w:rsidRPr="001C17B1" w14:paraId="4F9D1EE2" w14:textId="77777777">
              <w:tc>
                <w:tcPr>
                  <w:tcW w:w="2520" w:type="dxa"/>
                  <w:tcBorders>
                    <w:top w:val="single" w:sz="4" w:space="0" w:color="auto"/>
                    <w:left w:val="single" w:sz="4" w:space="0" w:color="auto"/>
                    <w:bottom w:val="single" w:sz="4" w:space="0" w:color="auto"/>
                    <w:right w:val="single" w:sz="4" w:space="0" w:color="auto"/>
                  </w:tcBorders>
                  <w:vAlign w:val="center"/>
                  <w:hideMark/>
                </w:tcPr>
                <w:p w14:paraId="21F01E08" w14:textId="77777777" w:rsidR="001C17B1" w:rsidRPr="001C17B1" w:rsidRDefault="001C17B1" w:rsidP="001C17B1">
                  <w:pPr>
                    <w:tabs>
                      <w:tab w:val="left" w:pos="421"/>
                    </w:tabs>
                    <w:ind w:left="61" w:right="90" w:hanging="29"/>
                    <w:contextualSpacing/>
                    <w:jc w:val="both"/>
                    <w:rPr>
                      <w:rFonts w:ascii="GHEA Grapalat" w:hAnsi="GHEA Grapalat" w:cs="Sylfaen"/>
                      <w:lang w:val="hy-AM" w:eastAsia="ru-RU"/>
                    </w:rPr>
                  </w:pPr>
                  <w:r w:rsidRPr="001C17B1">
                    <w:rPr>
                      <w:rFonts w:ascii="GHEA Grapalat" w:hAnsi="GHEA Grapalat" w:cs="Sylfaen"/>
                      <w:lang w:val="hy-AM" w:eastAsia="ru-RU"/>
                    </w:rPr>
                    <w:t xml:space="preserve">46-70 տարեկան </w:t>
                  </w:r>
                </w:p>
              </w:tc>
              <w:tc>
                <w:tcPr>
                  <w:tcW w:w="3150" w:type="dxa"/>
                  <w:tcBorders>
                    <w:top w:val="single" w:sz="4" w:space="0" w:color="auto"/>
                    <w:left w:val="single" w:sz="4" w:space="0" w:color="auto"/>
                    <w:bottom w:val="single" w:sz="4" w:space="0" w:color="auto"/>
                    <w:right w:val="single" w:sz="4" w:space="0" w:color="auto"/>
                  </w:tcBorders>
                  <w:vAlign w:val="center"/>
                  <w:hideMark/>
                </w:tcPr>
                <w:p w14:paraId="13BCDDFE" w14:textId="77777777" w:rsidR="001C17B1" w:rsidRPr="001C17B1" w:rsidRDefault="001C17B1" w:rsidP="001C17B1">
                  <w:pPr>
                    <w:tabs>
                      <w:tab w:val="left" w:pos="421"/>
                    </w:tabs>
                    <w:ind w:left="61" w:right="90" w:hanging="29"/>
                    <w:contextualSpacing/>
                    <w:jc w:val="both"/>
                    <w:rPr>
                      <w:rFonts w:ascii="GHEA Grapalat" w:hAnsi="GHEA Grapalat" w:cs="Sylfaen"/>
                      <w:lang w:val="hy-AM" w:eastAsia="ru-RU"/>
                    </w:rPr>
                  </w:pPr>
                  <w:r w:rsidRPr="001C17B1">
                    <w:rPr>
                      <w:rFonts w:ascii="GHEA Grapalat" w:hAnsi="GHEA Grapalat" w:cs="Sylfaen"/>
                      <w:lang w:val="hy-AM" w:eastAsia="ru-RU"/>
                    </w:rPr>
                    <w:t>1,3</w:t>
                  </w:r>
                </w:p>
              </w:tc>
            </w:tr>
          </w:tbl>
          <w:p w14:paraId="59B69420" w14:textId="77777777" w:rsidR="001C17B1" w:rsidRPr="001C17B1" w:rsidRDefault="001C17B1" w:rsidP="001C17B1">
            <w:pPr>
              <w:tabs>
                <w:tab w:val="left" w:pos="421"/>
              </w:tabs>
              <w:ind w:left="61" w:right="90" w:hanging="29"/>
              <w:contextualSpacing/>
              <w:jc w:val="both"/>
              <w:rPr>
                <w:rFonts w:ascii="GHEA Grapalat" w:hAnsi="GHEA Grapalat" w:cs="Sylfaen"/>
                <w:sz w:val="20"/>
                <w:szCs w:val="20"/>
                <w:lang w:val="pt-BR" w:eastAsia="ru-RU"/>
              </w:rPr>
            </w:pPr>
          </w:p>
          <w:p w14:paraId="4C5D692A" w14:textId="77777777" w:rsidR="001C17B1" w:rsidRPr="001C17B1" w:rsidRDefault="001C17B1" w:rsidP="001C17B1">
            <w:pPr>
              <w:numPr>
                <w:ilvl w:val="0"/>
                <w:numId w:val="15"/>
              </w:numPr>
              <w:tabs>
                <w:tab w:val="left" w:pos="421"/>
              </w:tabs>
              <w:ind w:right="90"/>
              <w:contextualSpacing/>
              <w:jc w:val="both"/>
              <w:rPr>
                <w:rFonts w:ascii="GHEA Grapalat" w:hAnsi="GHEA Grapalat" w:cs="Sylfaen"/>
                <w:sz w:val="20"/>
                <w:szCs w:val="20"/>
                <w:lang w:val="pt-BR" w:eastAsia="ru-RU"/>
              </w:rPr>
            </w:pPr>
            <w:r w:rsidRPr="001C17B1">
              <w:rPr>
                <w:rFonts w:ascii="GHEA Grapalat" w:hAnsi="GHEA Grapalat" w:cs="Sylfaen"/>
                <w:b/>
                <w:sz w:val="20"/>
                <w:szCs w:val="20"/>
                <w:lang w:val="ru-RU" w:eastAsia="ru-RU"/>
              </w:rPr>
              <w:t>ԼՐԱՑՈՒՑԻՉ</w:t>
            </w:r>
            <w:r w:rsidRPr="001C17B1">
              <w:rPr>
                <w:rFonts w:ascii="GHEA Grapalat" w:hAnsi="GHEA Grapalat" w:cs="Sylfaen"/>
                <w:b/>
                <w:sz w:val="20"/>
                <w:szCs w:val="20"/>
                <w:lang w:val="pt-BR" w:eastAsia="ru-RU"/>
              </w:rPr>
              <w:t xml:space="preserve"> </w:t>
            </w:r>
            <w:r w:rsidRPr="001C17B1">
              <w:rPr>
                <w:rFonts w:ascii="GHEA Grapalat" w:hAnsi="GHEA Grapalat" w:cs="Sylfaen"/>
                <w:b/>
                <w:sz w:val="20"/>
                <w:szCs w:val="20"/>
                <w:lang w:val="ru-RU" w:eastAsia="ru-RU"/>
              </w:rPr>
              <w:t>ՀԱՏՈՒՑՈՒՄՆԵՐ</w:t>
            </w:r>
            <w:r w:rsidRPr="001C17B1">
              <w:rPr>
                <w:rFonts w:ascii="GHEA Grapalat" w:hAnsi="GHEA Grapalat" w:cs="Sylfaen"/>
                <w:b/>
                <w:sz w:val="20"/>
                <w:szCs w:val="20"/>
                <w:lang w:val="pt-BR" w:eastAsia="ru-RU"/>
              </w:rPr>
              <w:t xml:space="preserve"> </w:t>
            </w:r>
            <w:r w:rsidRPr="001C17B1">
              <w:rPr>
                <w:rFonts w:ascii="GHEA Grapalat" w:hAnsi="GHEA Grapalat" w:cs="Sylfaen"/>
                <w:b/>
                <w:sz w:val="20"/>
                <w:szCs w:val="20"/>
                <w:lang w:val="ru-RU" w:eastAsia="ru-RU"/>
              </w:rPr>
              <w:t>ԵՎ</w:t>
            </w:r>
            <w:r w:rsidRPr="001C17B1">
              <w:rPr>
                <w:rFonts w:ascii="GHEA Grapalat" w:hAnsi="GHEA Grapalat" w:cs="Sylfaen"/>
                <w:b/>
                <w:sz w:val="20"/>
                <w:szCs w:val="20"/>
                <w:lang w:val="pt-BR" w:eastAsia="ru-RU"/>
              </w:rPr>
              <w:t xml:space="preserve"> </w:t>
            </w:r>
            <w:r w:rsidRPr="001C17B1">
              <w:rPr>
                <w:rFonts w:ascii="GHEA Grapalat" w:hAnsi="GHEA Grapalat" w:cs="Sylfaen"/>
                <w:b/>
                <w:sz w:val="20"/>
                <w:szCs w:val="20"/>
                <w:lang w:val="ru-RU" w:eastAsia="ru-RU"/>
              </w:rPr>
              <w:t>ԵՐԱՇԽԻՔՆԵՐ</w:t>
            </w:r>
          </w:p>
          <w:p w14:paraId="36984C6C" w14:textId="77777777" w:rsidR="001C17B1" w:rsidRPr="001C17B1" w:rsidRDefault="001C17B1" w:rsidP="001C17B1">
            <w:pPr>
              <w:tabs>
                <w:tab w:val="left" w:pos="421"/>
              </w:tabs>
              <w:ind w:left="61" w:right="90" w:hanging="29"/>
              <w:contextualSpacing/>
              <w:jc w:val="both"/>
              <w:rPr>
                <w:rFonts w:ascii="GHEA Grapalat" w:hAnsi="GHEA Grapalat" w:cs="Sylfaen"/>
                <w:sz w:val="20"/>
                <w:szCs w:val="20"/>
                <w:lang w:val="pt-BR" w:eastAsia="ru-RU"/>
              </w:rPr>
            </w:pPr>
            <w:r w:rsidRPr="001C17B1">
              <w:rPr>
                <w:rFonts w:ascii="GHEA Grapalat" w:hAnsi="GHEA Grapalat" w:cs="Sylfaen"/>
                <w:sz w:val="20"/>
                <w:szCs w:val="20"/>
                <w:lang w:val="pt-BR" w:eastAsia="ru-RU"/>
              </w:rPr>
              <w:t xml:space="preserve">      </w:t>
            </w:r>
            <w:r w:rsidRPr="001C17B1">
              <w:rPr>
                <w:rFonts w:ascii="GHEA Grapalat" w:hAnsi="GHEA Grapalat" w:cs="Sylfaen"/>
                <w:sz w:val="20"/>
                <w:szCs w:val="20"/>
                <w:lang w:eastAsia="ru-RU"/>
              </w:rPr>
              <w:t>Որի</w:t>
            </w:r>
            <w:r w:rsidRPr="001C17B1">
              <w:rPr>
                <w:rFonts w:ascii="GHEA Grapalat" w:hAnsi="GHEA Grapalat" w:cs="Sylfaen"/>
                <w:sz w:val="20"/>
                <w:szCs w:val="20"/>
                <w:lang w:val="pt-BR" w:eastAsia="ru-RU"/>
              </w:rPr>
              <w:t xml:space="preserve"> </w:t>
            </w:r>
            <w:r w:rsidRPr="001C17B1">
              <w:rPr>
                <w:rFonts w:ascii="GHEA Grapalat" w:hAnsi="GHEA Grapalat" w:cs="Sylfaen"/>
                <w:sz w:val="20"/>
                <w:szCs w:val="20"/>
                <w:lang w:eastAsia="ru-RU"/>
              </w:rPr>
              <w:t>շրջանակներում</w:t>
            </w:r>
          </w:p>
          <w:p w14:paraId="0BB88EC0" w14:textId="77777777" w:rsidR="001C17B1" w:rsidRPr="001C17B1" w:rsidRDefault="001C17B1" w:rsidP="001C17B1">
            <w:pPr>
              <w:numPr>
                <w:ilvl w:val="0"/>
                <w:numId w:val="28"/>
              </w:numPr>
              <w:tabs>
                <w:tab w:val="left" w:pos="421"/>
              </w:tabs>
              <w:ind w:right="90"/>
              <w:contextualSpacing/>
              <w:jc w:val="both"/>
              <w:rPr>
                <w:rFonts w:ascii="GHEA Grapalat" w:hAnsi="GHEA Grapalat" w:cs="Sylfaen"/>
                <w:sz w:val="20"/>
                <w:szCs w:val="20"/>
                <w:lang w:val="ru-RU" w:eastAsia="ru-RU"/>
              </w:rPr>
            </w:pPr>
            <w:r w:rsidRPr="001C17B1">
              <w:rPr>
                <w:rFonts w:ascii="GHEA Grapalat" w:hAnsi="GHEA Grapalat" w:cs="Sylfaen"/>
                <w:sz w:val="20"/>
                <w:szCs w:val="20"/>
                <w:lang w:eastAsia="ru-RU"/>
              </w:rPr>
              <w:t>Քսանչորսժամյա</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բժշկական</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խորհրդատվություն</w:t>
            </w:r>
            <w:r w:rsidRPr="001C17B1">
              <w:rPr>
                <w:rFonts w:ascii="GHEA Grapalat" w:hAnsi="GHEA Grapalat" w:cs="Sylfaen"/>
                <w:sz w:val="20"/>
                <w:szCs w:val="20"/>
                <w:lang w:val="ru-RU" w:eastAsia="ru-RU"/>
              </w:rPr>
              <w:t xml:space="preserve">, </w:t>
            </w:r>
          </w:p>
          <w:p w14:paraId="4249021D" w14:textId="77777777" w:rsidR="001C17B1" w:rsidRPr="001C17B1" w:rsidRDefault="001C17B1" w:rsidP="001C17B1">
            <w:pPr>
              <w:numPr>
                <w:ilvl w:val="0"/>
                <w:numId w:val="28"/>
              </w:numPr>
              <w:tabs>
                <w:tab w:val="left" w:pos="421"/>
              </w:tabs>
              <w:ind w:right="90"/>
              <w:contextualSpacing/>
              <w:jc w:val="both"/>
              <w:rPr>
                <w:rFonts w:ascii="GHEA Grapalat" w:hAnsi="GHEA Grapalat" w:cs="Sylfaen"/>
                <w:sz w:val="20"/>
                <w:szCs w:val="20"/>
                <w:lang w:val="ru-RU" w:eastAsia="ru-RU"/>
              </w:rPr>
            </w:pPr>
            <w:r w:rsidRPr="001C17B1">
              <w:rPr>
                <w:rFonts w:ascii="GHEA Grapalat" w:hAnsi="GHEA Grapalat" w:cs="Sylfaen"/>
                <w:sz w:val="20"/>
                <w:szCs w:val="20"/>
                <w:lang w:eastAsia="ru-RU"/>
              </w:rPr>
              <w:t>Անհրաժեշտ</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բժշկական</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ծառայությունների</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մատուցման</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կազմակերպում</w:t>
            </w:r>
            <w:r w:rsidRPr="001C17B1">
              <w:rPr>
                <w:rFonts w:ascii="GHEA Grapalat" w:hAnsi="GHEA Grapalat" w:cs="Sylfaen"/>
                <w:sz w:val="20"/>
                <w:szCs w:val="20"/>
                <w:lang w:val="ru-RU" w:eastAsia="ru-RU"/>
              </w:rPr>
              <w:t>,</w:t>
            </w:r>
          </w:p>
          <w:p w14:paraId="05E2EC61" w14:textId="77777777" w:rsidR="001C17B1" w:rsidRPr="001C17B1" w:rsidRDefault="001C17B1" w:rsidP="001C17B1">
            <w:pPr>
              <w:numPr>
                <w:ilvl w:val="0"/>
                <w:numId w:val="28"/>
              </w:numPr>
              <w:tabs>
                <w:tab w:val="left" w:pos="421"/>
              </w:tabs>
              <w:ind w:right="90"/>
              <w:contextualSpacing/>
              <w:jc w:val="both"/>
              <w:rPr>
                <w:rFonts w:ascii="GHEA Grapalat" w:hAnsi="GHEA Grapalat" w:cs="Sylfaen"/>
                <w:sz w:val="20"/>
                <w:szCs w:val="20"/>
                <w:lang w:val="ru-RU" w:eastAsia="ru-RU"/>
              </w:rPr>
            </w:pPr>
            <w:r w:rsidRPr="001C17B1">
              <w:rPr>
                <w:rFonts w:ascii="GHEA Grapalat" w:hAnsi="GHEA Grapalat" w:cs="Sylfaen"/>
                <w:sz w:val="20"/>
                <w:szCs w:val="20"/>
                <w:lang w:eastAsia="ru-RU"/>
              </w:rPr>
              <w:t>Ախտորոշիչ</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հետազոտությունների</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և</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բուժման</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լավագույն</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տարբերակների</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մշակում</w:t>
            </w:r>
            <w:r w:rsidRPr="001C17B1">
              <w:rPr>
                <w:rFonts w:ascii="GHEA Grapalat" w:hAnsi="GHEA Grapalat" w:cs="Sylfaen"/>
                <w:sz w:val="20"/>
                <w:szCs w:val="20"/>
                <w:lang w:val="ru-RU" w:eastAsia="ru-RU"/>
              </w:rPr>
              <w:t>,</w:t>
            </w:r>
          </w:p>
          <w:p w14:paraId="6D92F08B" w14:textId="77777777" w:rsidR="001C17B1" w:rsidRPr="001C17B1" w:rsidRDefault="001C17B1" w:rsidP="001C17B1">
            <w:pPr>
              <w:numPr>
                <w:ilvl w:val="0"/>
                <w:numId w:val="28"/>
              </w:numPr>
              <w:tabs>
                <w:tab w:val="left" w:pos="421"/>
              </w:tabs>
              <w:ind w:right="90"/>
              <w:contextualSpacing/>
              <w:jc w:val="both"/>
              <w:rPr>
                <w:rFonts w:ascii="GHEA Grapalat" w:hAnsi="GHEA Grapalat" w:cs="Sylfaen"/>
                <w:sz w:val="20"/>
                <w:szCs w:val="20"/>
                <w:lang w:val="ru-RU" w:eastAsia="ru-RU"/>
              </w:rPr>
            </w:pPr>
            <w:r w:rsidRPr="001C17B1">
              <w:rPr>
                <w:rFonts w:ascii="GHEA Grapalat" w:hAnsi="GHEA Grapalat" w:cs="Sylfaen"/>
                <w:sz w:val="20"/>
                <w:szCs w:val="20"/>
                <w:lang w:val="hy-AM" w:eastAsia="ru-RU"/>
              </w:rPr>
              <w:t>Խ</w:t>
            </w:r>
            <w:r w:rsidRPr="001C17B1">
              <w:rPr>
                <w:rFonts w:ascii="GHEA Grapalat" w:hAnsi="GHEA Grapalat" w:cs="Sylfaen"/>
                <w:sz w:val="20"/>
                <w:szCs w:val="20"/>
                <w:lang w:eastAsia="ru-RU"/>
              </w:rPr>
              <w:t>որհրդատվություն</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բժշկական</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հաստատությունների</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և</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մասնագետների</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ընտրության</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հարցում</w:t>
            </w:r>
            <w:r w:rsidRPr="001C17B1">
              <w:rPr>
                <w:rFonts w:ascii="GHEA Grapalat" w:hAnsi="GHEA Grapalat" w:cs="Sylfaen"/>
                <w:sz w:val="20"/>
                <w:szCs w:val="20"/>
                <w:lang w:val="ru-RU" w:eastAsia="ru-RU"/>
              </w:rPr>
              <w:t>,</w:t>
            </w:r>
          </w:p>
          <w:p w14:paraId="39230440" w14:textId="77777777" w:rsidR="001C17B1" w:rsidRPr="001C17B1" w:rsidRDefault="001C17B1" w:rsidP="001C17B1">
            <w:pPr>
              <w:numPr>
                <w:ilvl w:val="0"/>
                <w:numId w:val="28"/>
              </w:numPr>
              <w:tabs>
                <w:tab w:val="left" w:pos="421"/>
              </w:tabs>
              <w:ind w:right="90"/>
              <w:contextualSpacing/>
              <w:jc w:val="both"/>
              <w:rPr>
                <w:rFonts w:ascii="GHEA Grapalat" w:hAnsi="GHEA Grapalat" w:cs="Sylfaen"/>
                <w:sz w:val="20"/>
                <w:szCs w:val="20"/>
                <w:lang w:val="ru-RU" w:eastAsia="ru-RU"/>
              </w:rPr>
            </w:pPr>
            <w:r w:rsidRPr="001C17B1">
              <w:rPr>
                <w:rFonts w:ascii="GHEA Grapalat" w:hAnsi="GHEA Grapalat" w:cs="Sylfaen"/>
                <w:sz w:val="20"/>
                <w:szCs w:val="20"/>
                <w:lang w:eastAsia="ru-RU"/>
              </w:rPr>
              <w:t>Բժշկական</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սպասարկման</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հնարավոր</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լավագույն</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պայմանների</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երաշխավորում</w:t>
            </w:r>
            <w:r w:rsidRPr="001C17B1">
              <w:rPr>
                <w:rFonts w:ascii="GHEA Grapalat" w:hAnsi="GHEA Grapalat" w:cs="Sylfaen"/>
                <w:sz w:val="20"/>
                <w:szCs w:val="20"/>
                <w:lang w:val="ru-RU" w:eastAsia="ru-RU"/>
              </w:rPr>
              <w:t>,</w:t>
            </w:r>
          </w:p>
          <w:p w14:paraId="0F66D98E" w14:textId="77777777" w:rsidR="001C17B1" w:rsidRPr="001C17B1" w:rsidRDefault="001C17B1" w:rsidP="001C17B1">
            <w:pPr>
              <w:numPr>
                <w:ilvl w:val="0"/>
                <w:numId w:val="28"/>
              </w:numPr>
              <w:tabs>
                <w:tab w:val="left" w:pos="421"/>
              </w:tabs>
              <w:ind w:right="90"/>
              <w:contextualSpacing/>
              <w:jc w:val="both"/>
              <w:rPr>
                <w:rFonts w:ascii="GHEA Grapalat" w:hAnsi="GHEA Grapalat" w:cs="Sylfaen"/>
                <w:sz w:val="20"/>
                <w:szCs w:val="20"/>
                <w:lang w:val="ru-RU" w:eastAsia="ru-RU"/>
              </w:rPr>
            </w:pPr>
            <w:r w:rsidRPr="001C17B1">
              <w:rPr>
                <w:rFonts w:ascii="GHEA Grapalat" w:hAnsi="GHEA Grapalat" w:cs="Sylfaen"/>
                <w:sz w:val="20"/>
                <w:szCs w:val="20"/>
                <w:lang w:eastAsia="ru-RU"/>
              </w:rPr>
              <w:t>Պայմանագրով</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սահմանված</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բժշկական</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հաստատություններում</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մատուցված</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ծառայությունների</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դիմաց</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հաշիվների</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ստացում</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և</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վճարումների</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իրա</w:t>
            </w:r>
            <w:r w:rsidRPr="001C17B1">
              <w:rPr>
                <w:rFonts w:ascii="GHEA Grapalat" w:hAnsi="GHEA Grapalat" w:cs="Sylfaen"/>
                <w:sz w:val="20"/>
                <w:szCs w:val="20"/>
                <w:lang w:val="ru-RU" w:eastAsia="ru-RU"/>
              </w:rPr>
              <w:softHyphen/>
            </w:r>
            <w:r w:rsidRPr="001C17B1">
              <w:rPr>
                <w:rFonts w:ascii="GHEA Grapalat" w:hAnsi="GHEA Grapalat" w:cs="Sylfaen"/>
                <w:sz w:val="20"/>
                <w:szCs w:val="20"/>
                <w:lang w:eastAsia="ru-RU"/>
              </w:rPr>
              <w:t>կանացում</w:t>
            </w:r>
            <w:r w:rsidRPr="001C17B1">
              <w:rPr>
                <w:rFonts w:ascii="GHEA Grapalat" w:hAnsi="GHEA Grapalat" w:cs="Sylfaen"/>
                <w:sz w:val="20"/>
                <w:szCs w:val="20"/>
                <w:lang w:val="hy-AM" w:eastAsia="ru-RU"/>
              </w:rPr>
              <w:t xml:space="preserve">: </w:t>
            </w:r>
            <w:r w:rsidRPr="001C17B1">
              <w:rPr>
                <w:rFonts w:ascii="GHEA Grapalat" w:hAnsi="GHEA Grapalat" w:cs="Sylfaen"/>
                <w:sz w:val="20"/>
                <w:szCs w:val="20"/>
                <w:lang w:eastAsia="ru-RU"/>
              </w:rPr>
              <w:t>Մատուցվող</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բժշկական</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ծառայությունների</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որակի</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արդյունավե</w:t>
            </w:r>
            <w:r w:rsidRPr="001C17B1">
              <w:rPr>
                <w:rFonts w:ascii="GHEA Grapalat" w:hAnsi="GHEA Grapalat" w:cs="Sylfaen"/>
                <w:sz w:val="20"/>
                <w:szCs w:val="20"/>
                <w:lang w:val="ru-RU" w:eastAsia="ru-RU"/>
              </w:rPr>
              <w:softHyphen/>
            </w:r>
            <w:r w:rsidRPr="001C17B1">
              <w:rPr>
                <w:rFonts w:ascii="GHEA Grapalat" w:hAnsi="GHEA Grapalat" w:cs="Sylfaen"/>
                <w:sz w:val="20"/>
                <w:szCs w:val="20"/>
                <w:lang w:eastAsia="ru-RU"/>
              </w:rPr>
              <w:t>տության</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և</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համարժեքության</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անընդհատ</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հսկողության</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ապահովում</w:t>
            </w:r>
            <w:r w:rsidRPr="001C17B1">
              <w:rPr>
                <w:rFonts w:ascii="GHEA Grapalat" w:hAnsi="GHEA Grapalat" w:cs="Sylfaen"/>
                <w:sz w:val="20"/>
                <w:szCs w:val="20"/>
                <w:lang w:val="ru-RU" w:eastAsia="ru-RU"/>
              </w:rPr>
              <w:t>,</w:t>
            </w:r>
          </w:p>
          <w:p w14:paraId="77B4C8F1" w14:textId="77777777" w:rsidR="001C17B1" w:rsidRPr="001C17B1" w:rsidRDefault="001C17B1" w:rsidP="001C17B1">
            <w:pPr>
              <w:numPr>
                <w:ilvl w:val="0"/>
                <w:numId w:val="28"/>
              </w:numPr>
              <w:tabs>
                <w:tab w:val="left" w:pos="421"/>
              </w:tabs>
              <w:ind w:right="90"/>
              <w:contextualSpacing/>
              <w:jc w:val="both"/>
              <w:rPr>
                <w:rFonts w:ascii="GHEA Grapalat" w:hAnsi="GHEA Grapalat" w:cs="Sylfaen"/>
                <w:sz w:val="20"/>
                <w:szCs w:val="20"/>
                <w:lang w:val="ru-RU" w:eastAsia="ru-RU"/>
              </w:rPr>
            </w:pPr>
            <w:r w:rsidRPr="001C17B1">
              <w:rPr>
                <w:rFonts w:ascii="GHEA Grapalat" w:hAnsi="GHEA Grapalat" w:cs="Sylfaen"/>
                <w:sz w:val="20"/>
                <w:szCs w:val="20"/>
                <w:lang w:eastAsia="ru-RU"/>
              </w:rPr>
              <w:t>Ապահովագրական</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ընկերության</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կողմից</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ապահովագրական</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հատուցման</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վճարման</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մերժման</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և</w:t>
            </w:r>
            <w:r w:rsidRPr="001C17B1">
              <w:rPr>
                <w:rFonts w:ascii="GHEA Grapalat" w:hAnsi="GHEA Grapalat" w:cs="Sylfaen"/>
                <w:sz w:val="20"/>
                <w:szCs w:val="20"/>
                <w:lang w:val="ru-RU" w:eastAsia="ru-RU"/>
              </w:rPr>
              <w:t>/</w:t>
            </w:r>
            <w:r w:rsidRPr="001C17B1">
              <w:rPr>
                <w:rFonts w:ascii="GHEA Grapalat" w:hAnsi="GHEA Grapalat" w:cs="Sylfaen"/>
                <w:sz w:val="20"/>
                <w:szCs w:val="20"/>
                <w:lang w:eastAsia="ru-RU"/>
              </w:rPr>
              <w:t>կամ</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մասնակի</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բավարարման</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մասնակի</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մերժման</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դեպքում</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lastRenderedPageBreak/>
              <w:t>հատուցման</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որոշման</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ծանուցում</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ապահովադրին</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որի</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դեպքում</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ապահովադիրն</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իրավասու</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է</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կազմակերպել</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Շահառուի</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անունից</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Ֆինանսական</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համակարգի</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հաշտարարին</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Ապահովագրական</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ընկերության</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դեմ</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համապատասխան</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պահանջի</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ներկայացումը։</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Ֆինանսական</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համակարգի</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հաշտարարի</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կողմից</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պահանջն</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ամբողջությամբ</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կամ</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մասնակի</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բավարարվելու</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դեպքում</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Ապահովագրական</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ընկերությունը</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պարտավոր</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է</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անվերապահ</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համաձայնել</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այդ</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որոշման</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հետ</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և</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վճարել</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ոչ</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միայն</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Ֆինանսական</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համակարգի</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հաշտարարի</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որոշման</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համաձայն</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վճարման</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ենթակա</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գումարը</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այլ</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նաև</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ապահովադրին</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վճարել</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վճարման</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ենթակա</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գումարի</w:t>
            </w:r>
            <w:r w:rsidRPr="001C17B1">
              <w:rPr>
                <w:rFonts w:ascii="GHEA Grapalat" w:hAnsi="GHEA Grapalat" w:cs="Sylfaen"/>
                <w:sz w:val="20"/>
                <w:szCs w:val="20"/>
                <w:lang w:val="ru-RU" w:eastAsia="ru-RU"/>
              </w:rPr>
              <w:t xml:space="preserve"> 5%-</w:t>
            </w:r>
            <w:r w:rsidRPr="001C17B1">
              <w:rPr>
                <w:rFonts w:ascii="GHEA Grapalat" w:hAnsi="GHEA Grapalat" w:cs="Sylfaen"/>
                <w:sz w:val="20"/>
                <w:szCs w:val="20"/>
                <w:lang w:eastAsia="ru-RU"/>
              </w:rPr>
              <w:t>ի</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չափով</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գումար</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բայց</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ոչ</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պակաս</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քան</w:t>
            </w:r>
            <w:r w:rsidRPr="001C17B1">
              <w:rPr>
                <w:rFonts w:ascii="GHEA Grapalat" w:hAnsi="GHEA Grapalat" w:cs="Sylfaen"/>
                <w:sz w:val="20"/>
                <w:szCs w:val="20"/>
                <w:lang w:val="ru-RU" w:eastAsia="ru-RU"/>
              </w:rPr>
              <w:t xml:space="preserve"> 50000 </w:t>
            </w:r>
            <w:r w:rsidRPr="001C17B1">
              <w:rPr>
                <w:rFonts w:ascii="GHEA Grapalat" w:hAnsi="GHEA Grapalat" w:cs="Sylfaen"/>
                <w:sz w:val="20"/>
                <w:szCs w:val="20"/>
                <w:lang w:eastAsia="ru-RU"/>
              </w:rPr>
              <w:t>ՀՀ</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դրամն</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է։</w:t>
            </w:r>
            <w:r w:rsidRPr="001C17B1">
              <w:rPr>
                <w:rFonts w:ascii="Calibri" w:hAnsi="Calibri" w:cs="Calibri"/>
                <w:sz w:val="20"/>
                <w:szCs w:val="20"/>
                <w:lang w:eastAsia="ru-RU"/>
              </w:rPr>
              <w:t> </w:t>
            </w:r>
            <w:r w:rsidRPr="001C17B1">
              <w:rPr>
                <w:rFonts w:ascii="GHEA Grapalat" w:hAnsi="GHEA Grapalat" w:cs="Sylfaen"/>
                <w:sz w:val="20"/>
                <w:szCs w:val="20"/>
                <w:lang w:val="ru-RU" w:eastAsia="ru-RU"/>
              </w:rPr>
              <w:t xml:space="preserve"> </w:t>
            </w:r>
          </w:p>
          <w:p w14:paraId="6D8DB3C5" w14:textId="77777777" w:rsidR="001C17B1" w:rsidRPr="001C17B1" w:rsidRDefault="001C17B1" w:rsidP="001C17B1">
            <w:pPr>
              <w:numPr>
                <w:ilvl w:val="0"/>
                <w:numId w:val="28"/>
              </w:numPr>
              <w:tabs>
                <w:tab w:val="left" w:pos="421"/>
              </w:tabs>
              <w:ind w:right="90"/>
              <w:contextualSpacing/>
              <w:jc w:val="both"/>
              <w:rPr>
                <w:rFonts w:ascii="GHEA Grapalat" w:hAnsi="GHEA Grapalat" w:cs="Sylfaen"/>
                <w:sz w:val="20"/>
                <w:szCs w:val="20"/>
                <w:lang w:val="ru-RU" w:eastAsia="ru-RU"/>
              </w:rPr>
            </w:pPr>
            <w:r w:rsidRPr="001C17B1">
              <w:rPr>
                <w:rFonts w:ascii="GHEA Grapalat" w:hAnsi="GHEA Grapalat" w:cs="Sylfaen"/>
                <w:sz w:val="20"/>
                <w:szCs w:val="20"/>
                <w:lang w:val="hy-AM" w:eastAsia="ru-RU"/>
              </w:rPr>
              <w:t>Ամենամյա կանխարգելիչ բժշկական զննումների անցկացում, դրանց արդյունքում հիվանդությունների վաղ հայտնաբերում, բուժում և հնարավոր բարդությունների կանխարգելում,</w:t>
            </w:r>
          </w:p>
          <w:p w14:paraId="70366DE5" w14:textId="77777777" w:rsidR="001C17B1" w:rsidRPr="001C17B1" w:rsidRDefault="001C17B1" w:rsidP="001C17B1">
            <w:pPr>
              <w:numPr>
                <w:ilvl w:val="0"/>
                <w:numId w:val="28"/>
              </w:numPr>
              <w:tabs>
                <w:tab w:val="left" w:pos="421"/>
              </w:tabs>
              <w:ind w:right="90"/>
              <w:contextualSpacing/>
              <w:jc w:val="both"/>
              <w:rPr>
                <w:rFonts w:ascii="GHEA Grapalat" w:hAnsi="GHEA Grapalat" w:cs="Sylfaen"/>
                <w:sz w:val="20"/>
                <w:szCs w:val="20"/>
                <w:lang w:val="ru-RU" w:eastAsia="ru-RU"/>
              </w:rPr>
            </w:pPr>
            <w:r w:rsidRPr="001C17B1">
              <w:rPr>
                <w:rFonts w:ascii="GHEA Grapalat" w:hAnsi="GHEA Grapalat" w:cs="Sylfaen"/>
                <w:sz w:val="20"/>
                <w:szCs w:val="20"/>
                <w:lang w:eastAsia="ru-RU"/>
              </w:rPr>
              <w:t>Ապահովագրական</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գումար՝</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յուրաքանչյուր</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Ապահովագրված</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անձի</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համար</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որպես</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ապահովագրական</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գումար</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է</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սահմանվում</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է</w:t>
            </w:r>
            <w:r w:rsidRPr="001C17B1">
              <w:rPr>
                <w:rFonts w:ascii="GHEA Grapalat" w:hAnsi="GHEA Grapalat" w:cs="Sylfaen"/>
                <w:sz w:val="20"/>
                <w:szCs w:val="20"/>
                <w:lang w:val="ru-RU" w:eastAsia="ru-RU"/>
              </w:rPr>
              <w:t xml:space="preserve"> 5000000 (</w:t>
            </w:r>
            <w:r w:rsidRPr="001C17B1">
              <w:rPr>
                <w:rFonts w:ascii="GHEA Grapalat" w:hAnsi="GHEA Grapalat" w:cs="Sylfaen"/>
                <w:sz w:val="20"/>
                <w:szCs w:val="20"/>
                <w:lang w:val="hy-AM" w:eastAsia="ru-RU"/>
              </w:rPr>
              <w:t xml:space="preserve">հինգ </w:t>
            </w:r>
            <w:r w:rsidRPr="001C17B1">
              <w:rPr>
                <w:rFonts w:ascii="GHEA Grapalat" w:hAnsi="GHEA Grapalat" w:cs="Sylfaen"/>
                <w:sz w:val="20"/>
                <w:szCs w:val="20"/>
                <w:lang w:eastAsia="ru-RU"/>
              </w:rPr>
              <w:t>միլիոն</w:t>
            </w:r>
            <w:r w:rsidRPr="001C17B1">
              <w:rPr>
                <w:rFonts w:ascii="GHEA Grapalat" w:hAnsi="GHEA Grapalat" w:cs="Sylfaen"/>
                <w:sz w:val="20"/>
                <w:szCs w:val="20"/>
                <w:lang w:val="ru-RU" w:eastAsia="ru-RU"/>
              </w:rPr>
              <w:t>)</w:t>
            </w:r>
            <w:r w:rsidRPr="001C17B1">
              <w:rPr>
                <w:rFonts w:ascii="GHEA Grapalat" w:hAnsi="GHEA Grapalat" w:cs="Sylfaen"/>
                <w:i/>
                <w:sz w:val="20"/>
                <w:szCs w:val="20"/>
                <w:lang w:val="ru-RU" w:eastAsia="ru-RU"/>
              </w:rPr>
              <w:t xml:space="preserve"> </w:t>
            </w:r>
            <w:r w:rsidRPr="001C17B1">
              <w:rPr>
                <w:rFonts w:ascii="GHEA Grapalat" w:hAnsi="GHEA Grapalat" w:cs="Sylfaen"/>
                <w:i/>
                <w:sz w:val="20"/>
                <w:szCs w:val="20"/>
                <w:lang w:eastAsia="ru-RU"/>
              </w:rPr>
              <w:t>ՀՀ</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դրամը</w:t>
            </w:r>
            <w:r w:rsidRPr="001C17B1">
              <w:rPr>
                <w:rFonts w:ascii="GHEA Grapalat" w:hAnsi="GHEA Grapalat" w:cs="Sylfaen"/>
                <w:sz w:val="20"/>
                <w:szCs w:val="20"/>
                <w:lang w:val="ru-RU" w:eastAsia="ru-RU"/>
              </w:rPr>
              <w:t>:</w:t>
            </w:r>
          </w:p>
          <w:p w14:paraId="7322E898" w14:textId="77777777" w:rsidR="001C17B1" w:rsidRPr="001C17B1" w:rsidRDefault="001C17B1" w:rsidP="001C17B1">
            <w:pPr>
              <w:numPr>
                <w:ilvl w:val="0"/>
                <w:numId w:val="28"/>
              </w:numPr>
              <w:tabs>
                <w:tab w:val="left" w:pos="421"/>
              </w:tabs>
              <w:ind w:right="90"/>
              <w:contextualSpacing/>
              <w:jc w:val="both"/>
              <w:rPr>
                <w:rFonts w:ascii="GHEA Grapalat" w:hAnsi="GHEA Grapalat" w:cs="Sylfaen"/>
                <w:sz w:val="20"/>
                <w:szCs w:val="20"/>
                <w:lang w:val="ru-RU" w:eastAsia="ru-RU"/>
              </w:rPr>
            </w:pPr>
            <w:r w:rsidRPr="001C17B1">
              <w:rPr>
                <w:rFonts w:ascii="GHEA Grapalat" w:hAnsi="GHEA Grapalat" w:cs="Sylfaen"/>
                <w:sz w:val="20"/>
                <w:szCs w:val="20"/>
                <w:lang w:eastAsia="ru-RU"/>
              </w:rPr>
              <w:t>Ոչ</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պայմանական</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չհատուցվող</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գումար՝</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չի</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կիրառվում</w:t>
            </w:r>
            <w:r w:rsidRPr="001C17B1">
              <w:rPr>
                <w:rFonts w:ascii="GHEA Grapalat" w:hAnsi="GHEA Grapalat" w:cs="Sylfaen"/>
                <w:sz w:val="20"/>
                <w:szCs w:val="20"/>
                <w:lang w:val="ru-RU" w:eastAsia="ru-RU"/>
              </w:rPr>
              <w:t>:</w:t>
            </w:r>
          </w:p>
          <w:p w14:paraId="1D41F98B" w14:textId="77777777" w:rsidR="001C17B1" w:rsidRPr="001C17B1" w:rsidRDefault="001C17B1" w:rsidP="001C17B1">
            <w:pPr>
              <w:numPr>
                <w:ilvl w:val="0"/>
                <w:numId w:val="28"/>
              </w:numPr>
              <w:tabs>
                <w:tab w:val="left" w:pos="421"/>
              </w:tabs>
              <w:ind w:right="90"/>
              <w:contextualSpacing/>
              <w:jc w:val="both"/>
              <w:rPr>
                <w:rFonts w:ascii="GHEA Grapalat" w:hAnsi="GHEA Grapalat" w:cs="Sylfaen"/>
                <w:sz w:val="20"/>
                <w:szCs w:val="20"/>
                <w:lang w:val="ru-RU" w:eastAsia="ru-RU"/>
              </w:rPr>
            </w:pPr>
            <w:r w:rsidRPr="001C17B1">
              <w:rPr>
                <w:rFonts w:ascii="GHEA Grapalat" w:hAnsi="GHEA Grapalat" w:cs="Sylfaen"/>
                <w:sz w:val="20"/>
                <w:szCs w:val="20"/>
                <w:lang w:eastAsia="ru-RU"/>
              </w:rPr>
              <w:t>Ապահովագրությունը</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գործում</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է</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Հայաստանի</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Հանրապետության</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ողջ</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տարածքում</w:t>
            </w:r>
            <w:r w:rsidRPr="001C17B1">
              <w:rPr>
                <w:rFonts w:ascii="GHEA Grapalat" w:hAnsi="GHEA Grapalat" w:cs="Sylfaen"/>
                <w:sz w:val="20"/>
                <w:szCs w:val="20"/>
                <w:lang w:val="ru-RU" w:eastAsia="ru-RU"/>
              </w:rPr>
              <w:t>:</w:t>
            </w:r>
          </w:p>
          <w:p w14:paraId="070F19C0" w14:textId="77777777" w:rsidR="001C17B1" w:rsidRPr="001C17B1" w:rsidRDefault="001C17B1" w:rsidP="001C17B1">
            <w:pPr>
              <w:numPr>
                <w:ilvl w:val="0"/>
                <w:numId w:val="28"/>
              </w:numPr>
              <w:tabs>
                <w:tab w:val="left" w:pos="421"/>
              </w:tabs>
              <w:ind w:right="90"/>
              <w:contextualSpacing/>
              <w:jc w:val="both"/>
              <w:rPr>
                <w:rFonts w:ascii="GHEA Grapalat" w:hAnsi="GHEA Grapalat" w:cs="Sylfaen"/>
                <w:sz w:val="20"/>
                <w:szCs w:val="20"/>
                <w:lang w:val="ru-RU" w:eastAsia="ru-RU"/>
              </w:rPr>
            </w:pPr>
            <w:r w:rsidRPr="001C17B1">
              <w:rPr>
                <w:rFonts w:ascii="GHEA Grapalat" w:hAnsi="GHEA Grapalat" w:cs="Sylfaen"/>
                <w:sz w:val="20"/>
                <w:szCs w:val="20"/>
                <w:lang w:eastAsia="ru-RU"/>
              </w:rPr>
              <w:t>Ոչ</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համագործակցող</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բժշկական</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կենտրոններում</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ծառայությունների</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մատուցման</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դեպքում</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երբ</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տվյալ</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ծառայությունը</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ենթակա</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է</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հատուցման</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ապահովագրողը</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Շահառուին</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է</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վճարում</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փաստացի</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կատարված</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և</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հիմնավորված</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ծախսերը</w:t>
            </w:r>
            <w:r w:rsidRPr="001C17B1">
              <w:rPr>
                <w:rFonts w:ascii="GHEA Grapalat" w:hAnsi="GHEA Grapalat" w:cs="Sylfaen"/>
                <w:sz w:val="20"/>
                <w:szCs w:val="20"/>
                <w:lang w:val="hy-AM" w:eastAsia="ru-RU"/>
              </w:rPr>
              <w:t>, ընդ որում՝ Շահառուհի կողմից բոլոր հիմնավորող փաստաթղթերը ներկայացնելուց հետո՝ 10 աշխատանքային օրվա ընթացքում որոշման կայացում և 2 աշխատանքային օրվա ընթացքում վճարման կատարում:</w:t>
            </w:r>
          </w:p>
          <w:p w14:paraId="695B7C77" w14:textId="77777777" w:rsidR="001C17B1" w:rsidRPr="001C17B1" w:rsidRDefault="001C17B1" w:rsidP="001C17B1">
            <w:pPr>
              <w:numPr>
                <w:ilvl w:val="0"/>
                <w:numId w:val="28"/>
              </w:numPr>
              <w:tabs>
                <w:tab w:val="left" w:pos="421"/>
              </w:tabs>
              <w:ind w:right="90"/>
              <w:contextualSpacing/>
              <w:jc w:val="both"/>
              <w:rPr>
                <w:rFonts w:ascii="GHEA Grapalat" w:hAnsi="GHEA Grapalat" w:cs="Sylfaen"/>
                <w:sz w:val="20"/>
                <w:szCs w:val="20"/>
                <w:lang w:val="ru-RU" w:eastAsia="ru-RU"/>
              </w:rPr>
            </w:pPr>
            <w:r w:rsidRPr="001C17B1">
              <w:rPr>
                <w:rFonts w:ascii="GHEA Grapalat" w:hAnsi="GHEA Grapalat" w:cs="Sylfaen"/>
                <w:sz w:val="20"/>
                <w:szCs w:val="20"/>
                <w:lang w:eastAsia="ru-RU"/>
              </w:rPr>
              <w:t>Համագործակցող</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բժշկական</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կենտրոններում</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ծառայությունների</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մատուցման</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դեպքում</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երբ</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տվյալ</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ծառայությունը</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ենթակա</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է</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հատուցման</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Շահառուն</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տվյալ</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ծառայությունների</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համար</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որևէ</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լրավճար</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չի</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eastAsia="ru-RU"/>
              </w:rPr>
              <w:t>կատարում։</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val="hy-AM" w:eastAsia="ru-RU"/>
              </w:rPr>
              <w:t>Եթե Համագործակցող բժշկական կենտրոններում ծառայությունների մատուցման դիմաց վճարումները կատարվել է Շահառուի կողմից, երբ տվյալ ծառայությունը ենթակա է հատուցման, ապա ապահովագրողը վճարում է փաստացի կատարված ծախսերը, անկախ ապահովագրողի և ծառայություն մատուցողի միչև կնքված պայմանագրային հարաբերություններից</w:t>
            </w:r>
            <w:r w:rsidRPr="001C17B1">
              <w:rPr>
                <w:rFonts w:ascii="GHEA Grapalat" w:hAnsi="GHEA Grapalat" w:cs="Sylfaen"/>
                <w:sz w:val="20"/>
                <w:szCs w:val="20"/>
                <w:lang w:val="ru-RU" w:eastAsia="ru-RU"/>
              </w:rPr>
              <w:t xml:space="preserve">, </w:t>
            </w:r>
            <w:r w:rsidRPr="001C17B1">
              <w:rPr>
                <w:rFonts w:ascii="GHEA Grapalat" w:hAnsi="GHEA Grapalat" w:cs="Sylfaen"/>
                <w:sz w:val="20"/>
                <w:szCs w:val="20"/>
                <w:lang w:val="hy-AM" w:eastAsia="ru-RU"/>
              </w:rPr>
              <w:t>ընդ որում՝ Շահառուհի կողմից բոլոր հիմնավորող փաստաթղթերը ներկայացնելուց հետո՝ 10 աշխատանքային օրվա ընթացքում որոշման կայացում և 2 աշխատանքային օրվա ընթացքում վճարման կատարում:</w:t>
            </w:r>
          </w:p>
          <w:p w14:paraId="75C2D764" w14:textId="77777777" w:rsidR="001C17B1" w:rsidRPr="001C17B1" w:rsidRDefault="001C17B1" w:rsidP="001C17B1">
            <w:pPr>
              <w:numPr>
                <w:ilvl w:val="0"/>
                <w:numId w:val="28"/>
              </w:numPr>
              <w:tabs>
                <w:tab w:val="left" w:pos="421"/>
              </w:tabs>
              <w:ind w:right="90"/>
              <w:contextualSpacing/>
              <w:jc w:val="both"/>
              <w:rPr>
                <w:rFonts w:ascii="GHEA Grapalat" w:hAnsi="GHEA Grapalat" w:cs="Sylfaen"/>
                <w:sz w:val="20"/>
                <w:szCs w:val="20"/>
                <w:lang w:val="hy-AM" w:eastAsia="ru-RU"/>
              </w:rPr>
            </w:pPr>
            <w:r w:rsidRPr="001C17B1">
              <w:rPr>
                <w:rFonts w:ascii="GHEA Grapalat" w:hAnsi="GHEA Grapalat" w:cs="Sylfaen"/>
                <w:sz w:val="20"/>
                <w:szCs w:val="20"/>
                <w:lang w:val="hy-AM" w:eastAsia="ru-RU"/>
              </w:rPr>
              <w:t xml:space="preserve">Ապահովագրական ընկերության կողմից անհրաժեշտ է մինչև հաշվետու եռամսյակին հաջորդող ամսվա 15-ը Երևանի քաղաքապետարանի աշխատակազմի առողջապահության վարչություն ներկայացնել եռամսյակային </w:t>
            </w:r>
            <w:r w:rsidRPr="001C17B1">
              <w:rPr>
                <w:rFonts w:ascii="GHEA Grapalat" w:hAnsi="GHEA Grapalat" w:cs="Sylfaen"/>
                <w:sz w:val="20"/>
                <w:szCs w:val="20"/>
                <w:lang w:val="hy-AM" w:eastAsia="ru-RU"/>
              </w:rPr>
              <w:lastRenderedPageBreak/>
              <w:t>կտրվածքով տեղեկատվություն, առողջության ապահովագրության փաթեթից օգտված շահառուների թվաքանակի և փոխհատուցված գումարի վերաբերյալ։</w:t>
            </w:r>
          </w:p>
          <w:p w14:paraId="4ECE0253" w14:textId="77777777" w:rsidR="001C17B1" w:rsidRPr="001C17B1" w:rsidRDefault="001C17B1" w:rsidP="001C17B1">
            <w:pPr>
              <w:numPr>
                <w:ilvl w:val="0"/>
                <w:numId w:val="28"/>
              </w:numPr>
              <w:tabs>
                <w:tab w:val="left" w:pos="421"/>
              </w:tabs>
              <w:ind w:right="90"/>
              <w:contextualSpacing/>
              <w:jc w:val="both"/>
              <w:rPr>
                <w:rFonts w:ascii="GHEA Grapalat" w:hAnsi="GHEA Grapalat" w:cs="Sylfaen"/>
                <w:sz w:val="20"/>
                <w:szCs w:val="20"/>
                <w:lang w:val="hy-AM" w:eastAsia="ru-RU"/>
              </w:rPr>
            </w:pPr>
            <w:r w:rsidRPr="001C17B1">
              <w:rPr>
                <w:rFonts w:ascii="GHEA Grapalat" w:hAnsi="GHEA Grapalat" w:cs="Sylfaen"/>
                <w:sz w:val="20"/>
                <w:szCs w:val="20"/>
                <w:lang w:val="hy-AM" w:eastAsia="ru-RU"/>
              </w:rPr>
              <w:t>Շահառուի աշխատանքից ազատման դեպքում վերջինիս ապահովագրությունը դադարում է պատվիրատուի պահանջով, նույն աշխատողի փոխարեն այլ աշխատակից ընդունվելու դեպքում՝ վերջինս ներառվում է ապահովագրության փաթեթում պատվիրատուի պահանջով:</w:t>
            </w:r>
          </w:p>
          <w:p w14:paraId="503C12AD" w14:textId="77777777" w:rsidR="001C17B1" w:rsidRPr="001C17B1" w:rsidRDefault="001C17B1" w:rsidP="001C17B1">
            <w:pPr>
              <w:numPr>
                <w:ilvl w:val="0"/>
                <w:numId w:val="28"/>
              </w:numPr>
              <w:tabs>
                <w:tab w:val="left" w:pos="421"/>
              </w:tabs>
              <w:ind w:right="90"/>
              <w:contextualSpacing/>
              <w:jc w:val="both"/>
              <w:rPr>
                <w:rFonts w:ascii="GHEA Grapalat" w:hAnsi="GHEA Grapalat" w:cs="Sylfaen"/>
                <w:sz w:val="20"/>
                <w:szCs w:val="20"/>
                <w:lang w:val="hy-AM" w:eastAsia="ru-RU"/>
              </w:rPr>
            </w:pPr>
            <w:r w:rsidRPr="001C17B1">
              <w:rPr>
                <w:rFonts w:ascii="GHEA Grapalat" w:hAnsi="GHEA Grapalat" w:cs="Sylfaen"/>
                <w:sz w:val="20"/>
                <w:szCs w:val="20"/>
                <w:lang w:val="hy-AM" w:eastAsia="ru-RU"/>
              </w:rPr>
              <w:t>Մեկ եռամսյակի գծով ապահովագրավճարը հավասար է փաստացի տվյալ եռամսյակի ընթացքում ապահովագրված անձանց քանակի և մեկ անձի ապահովագրավճարի բազմապատիկին:</w:t>
            </w:r>
          </w:p>
          <w:p w14:paraId="2BA55F99" w14:textId="77777777" w:rsidR="001C17B1" w:rsidRPr="001C17B1" w:rsidRDefault="001C17B1" w:rsidP="001C17B1">
            <w:pPr>
              <w:numPr>
                <w:ilvl w:val="0"/>
                <w:numId w:val="28"/>
              </w:numPr>
              <w:tabs>
                <w:tab w:val="left" w:pos="421"/>
              </w:tabs>
              <w:ind w:right="90"/>
              <w:contextualSpacing/>
              <w:jc w:val="both"/>
              <w:rPr>
                <w:rFonts w:ascii="GHEA Grapalat" w:hAnsi="GHEA Grapalat" w:cs="Sylfaen"/>
                <w:sz w:val="20"/>
                <w:szCs w:val="20"/>
                <w:lang w:val="hy-AM" w:eastAsia="ru-RU"/>
              </w:rPr>
            </w:pPr>
            <w:r w:rsidRPr="001C17B1">
              <w:rPr>
                <w:rFonts w:ascii="GHEA Grapalat" w:hAnsi="GHEA Grapalat" w:cs="Sylfaen"/>
                <w:sz w:val="20"/>
                <w:szCs w:val="20"/>
                <w:lang w:val="hy-AM" w:eastAsia="ru-RU"/>
              </w:rPr>
              <w:t>Գինը ներառում է Կատարողի կողմից իրականացվող բոլոր ծախսերը` այդ թվում հարկերը, տուրքերը և ՀՀ օրենդրությամբ սահմանված այլ վճարները։</w:t>
            </w:r>
          </w:p>
          <w:p w14:paraId="025147E1" w14:textId="77777777" w:rsidR="001C17B1" w:rsidRPr="001C17B1" w:rsidRDefault="001C17B1" w:rsidP="001C17B1">
            <w:pPr>
              <w:numPr>
                <w:ilvl w:val="0"/>
                <w:numId w:val="15"/>
              </w:numPr>
              <w:tabs>
                <w:tab w:val="left" w:pos="421"/>
              </w:tabs>
              <w:ind w:right="90"/>
              <w:contextualSpacing/>
              <w:jc w:val="both"/>
              <w:rPr>
                <w:rFonts w:ascii="GHEA Grapalat" w:hAnsi="GHEA Grapalat" w:cs="Sylfaen"/>
                <w:sz w:val="20"/>
                <w:szCs w:val="20"/>
                <w:lang w:val="ru-RU" w:eastAsia="ru-RU"/>
              </w:rPr>
            </w:pPr>
            <w:r w:rsidRPr="001C17B1">
              <w:rPr>
                <w:rFonts w:ascii="GHEA Grapalat" w:hAnsi="GHEA Grapalat" w:cs="Sylfaen"/>
                <w:b/>
                <w:sz w:val="20"/>
                <w:szCs w:val="20"/>
                <w:lang w:val="ru-RU" w:eastAsia="ru-RU"/>
              </w:rPr>
              <w:t>ԸՆԴՀԱՆՈՒՐ ԲԱՑԱՌՈՒԹՅՈՒՆՆԵՐ</w:t>
            </w:r>
          </w:p>
          <w:p w14:paraId="033F274F" w14:textId="77777777" w:rsidR="001C17B1" w:rsidRPr="001C17B1" w:rsidRDefault="001C17B1" w:rsidP="001C17B1">
            <w:pPr>
              <w:tabs>
                <w:tab w:val="left" w:pos="421"/>
              </w:tabs>
              <w:ind w:left="61" w:right="90" w:hanging="29"/>
              <w:contextualSpacing/>
              <w:jc w:val="both"/>
              <w:rPr>
                <w:rFonts w:ascii="GHEA Grapalat" w:hAnsi="GHEA Grapalat" w:cs="Sylfaen"/>
                <w:sz w:val="20"/>
                <w:szCs w:val="20"/>
                <w:lang w:val="ru-RU" w:eastAsia="ru-RU"/>
              </w:rPr>
            </w:pPr>
            <w:r w:rsidRPr="001C17B1">
              <w:rPr>
                <w:rFonts w:ascii="GHEA Grapalat" w:hAnsi="GHEA Grapalat" w:cs="Sylfaen"/>
                <w:b/>
                <w:sz w:val="20"/>
                <w:szCs w:val="20"/>
                <w:lang w:val="hy-AM" w:eastAsia="ru-RU"/>
              </w:rPr>
              <w:t>Ծրագրով որպես ապահովագրական պատահար չեն դիտվում և հատուցման ենթակա չեն.</w:t>
            </w:r>
          </w:p>
          <w:p w14:paraId="28D3A764" w14:textId="77777777" w:rsidR="001C17B1" w:rsidRPr="001C17B1" w:rsidRDefault="001C17B1" w:rsidP="001C17B1">
            <w:pPr>
              <w:numPr>
                <w:ilvl w:val="0"/>
                <w:numId w:val="17"/>
              </w:numPr>
              <w:tabs>
                <w:tab w:val="left" w:pos="421"/>
              </w:tabs>
              <w:ind w:right="90"/>
              <w:contextualSpacing/>
              <w:jc w:val="both"/>
              <w:rPr>
                <w:rFonts w:ascii="GHEA Grapalat" w:hAnsi="GHEA Grapalat" w:cs="Sylfaen"/>
                <w:sz w:val="20"/>
                <w:szCs w:val="20"/>
                <w:lang w:val="hy-AM" w:eastAsia="ru-RU"/>
              </w:rPr>
            </w:pPr>
            <w:r w:rsidRPr="001C17B1">
              <w:rPr>
                <w:rFonts w:ascii="GHEA Grapalat" w:hAnsi="GHEA Grapalat" w:cs="Sylfaen"/>
                <w:sz w:val="20"/>
                <w:szCs w:val="20"/>
                <w:lang w:val="hy-AM" w:eastAsia="ru-RU"/>
              </w:rPr>
              <w:t>Դեպքերը և վիճակները, որոնց  գծով չեն ներկայացվել կամ թերի են հատուցում ստանալու համար անհրաժեշտ փաստաթղթերը</w:t>
            </w:r>
          </w:p>
          <w:p w14:paraId="5AC97FD0" w14:textId="77777777" w:rsidR="001C17B1" w:rsidRPr="001C17B1" w:rsidRDefault="001C17B1" w:rsidP="001C17B1">
            <w:pPr>
              <w:numPr>
                <w:ilvl w:val="0"/>
                <w:numId w:val="17"/>
              </w:numPr>
              <w:tabs>
                <w:tab w:val="left" w:pos="421"/>
              </w:tabs>
              <w:ind w:right="90"/>
              <w:contextualSpacing/>
              <w:jc w:val="both"/>
              <w:rPr>
                <w:rFonts w:ascii="GHEA Grapalat" w:hAnsi="GHEA Grapalat" w:cs="Sylfaen"/>
                <w:sz w:val="20"/>
                <w:szCs w:val="20"/>
                <w:lang w:val="hy-AM" w:eastAsia="ru-RU"/>
              </w:rPr>
            </w:pPr>
            <w:r w:rsidRPr="001C17B1">
              <w:rPr>
                <w:rFonts w:ascii="GHEA Grapalat" w:hAnsi="GHEA Grapalat" w:cs="Sylfaen"/>
                <w:sz w:val="20"/>
                <w:szCs w:val="20"/>
                <w:lang w:val="hy-AM" w:eastAsia="ru-RU"/>
              </w:rPr>
              <w:t>Առանց բժշկական ցուցման իրականացված ցանկացած բժշկական ծախս Ապահովագրված անձի կողմից բժշկի նշանակումներին չհետևելու կամ դրանցից հրաժարվելու հետևանքով առաջացած ծախսերը</w:t>
            </w:r>
          </w:p>
          <w:p w14:paraId="7F39349C" w14:textId="77777777" w:rsidR="001C17B1" w:rsidRPr="001C17B1" w:rsidRDefault="001C17B1" w:rsidP="001C17B1">
            <w:pPr>
              <w:numPr>
                <w:ilvl w:val="0"/>
                <w:numId w:val="17"/>
              </w:numPr>
              <w:tabs>
                <w:tab w:val="left" w:pos="421"/>
              </w:tabs>
              <w:ind w:right="90"/>
              <w:contextualSpacing/>
              <w:jc w:val="both"/>
              <w:rPr>
                <w:rFonts w:ascii="GHEA Grapalat" w:hAnsi="GHEA Grapalat" w:cs="Sylfaen"/>
                <w:sz w:val="20"/>
                <w:szCs w:val="20"/>
                <w:lang w:val="hy-AM" w:eastAsia="ru-RU"/>
              </w:rPr>
            </w:pPr>
            <w:r w:rsidRPr="001C17B1">
              <w:rPr>
                <w:rFonts w:ascii="GHEA Grapalat" w:hAnsi="GHEA Grapalat" w:cs="Sylfaen"/>
                <w:sz w:val="20"/>
                <w:szCs w:val="20"/>
                <w:lang w:val="hy-AM" w:eastAsia="ru-RU"/>
              </w:rPr>
              <w:t>Վնասվածքներ, որոնք հասցվել են ալկոհոլի, թմրանյութի և տոքսիկ նյութի օգտագործման հետևանքով. ալկոհոլային և թմրադեղային թունավորումների բուժում, թմրամոլություն, ալկոհոլիզմ, տոքսիկոմանիա և դրանց հետևանքները</w:t>
            </w:r>
          </w:p>
          <w:p w14:paraId="50A45402" w14:textId="77777777" w:rsidR="001C17B1" w:rsidRPr="001C17B1" w:rsidRDefault="001C17B1" w:rsidP="001C17B1">
            <w:pPr>
              <w:numPr>
                <w:ilvl w:val="0"/>
                <w:numId w:val="17"/>
              </w:numPr>
              <w:tabs>
                <w:tab w:val="left" w:pos="421"/>
              </w:tabs>
              <w:ind w:right="90"/>
              <w:contextualSpacing/>
              <w:jc w:val="both"/>
              <w:rPr>
                <w:rFonts w:ascii="GHEA Grapalat" w:hAnsi="GHEA Grapalat" w:cs="Sylfaen"/>
                <w:sz w:val="20"/>
                <w:szCs w:val="20"/>
                <w:lang w:val="hy-AM" w:eastAsia="ru-RU"/>
              </w:rPr>
            </w:pPr>
            <w:r w:rsidRPr="001C17B1">
              <w:rPr>
                <w:rFonts w:ascii="GHEA Grapalat" w:hAnsi="GHEA Grapalat" w:cs="Sylfaen"/>
                <w:sz w:val="20"/>
                <w:szCs w:val="20"/>
                <w:lang w:val="hy-AM" w:eastAsia="ru-RU"/>
              </w:rPr>
              <w:t>Ապահովագրված անձի կողմից ինքնիրեն կանխամտածված մարմնական վնասվածքների պատճառում: Ինքնասպանության փորձ</w:t>
            </w:r>
          </w:p>
          <w:p w14:paraId="4B37BCFF" w14:textId="77777777" w:rsidR="001C17B1" w:rsidRPr="001C17B1" w:rsidRDefault="001C17B1" w:rsidP="001C17B1">
            <w:pPr>
              <w:numPr>
                <w:ilvl w:val="0"/>
                <w:numId w:val="17"/>
              </w:numPr>
              <w:tabs>
                <w:tab w:val="left" w:pos="421"/>
              </w:tabs>
              <w:ind w:right="90"/>
              <w:contextualSpacing/>
              <w:jc w:val="both"/>
              <w:rPr>
                <w:rFonts w:ascii="GHEA Grapalat" w:hAnsi="GHEA Grapalat" w:cs="Sylfaen"/>
                <w:sz w:val="20"/>
                <w:szCs w:val="20"/>
                <w:lang w:val="hy-AM" w:eastAsia="ru-RU"/>
              </w:rPr>
            </w:pPr>
            <w:r w:rsidRPr="001C17B1">
              <w:rPr>
                <w:rFonts w:ascii="GHEA Grapalat" w:hAnsi="GHEA Grapalat" w:cs="Sylfaen"/>
                <w:sz w:val="20"/>
                <w:szCs w:val="20"/>
                <w:lang w:val="hy-AM" w:eastAsia="ru-RU"/>
              </w:rPr>
              <w:t>Հատուկ վտանգավոր վարակներ (բնական օսպա, ժանտախտ, սիբիրյան խոց, խո</w:t>
            </w:r>
            <w:r w:rsidRPr="001C17B1">
              <w:rPr>
                <w:rFonts w:ascii="GHEA Grapalat" w:hAnsi="GHEA Grapalat" w:cs="Sylfaen"/>
                <w:sz w:val="20"/>
                <w:szCs w:val="20"/>
                <w:lang w:val="hy-AM" w:eastAsia="ru-RU"/>
              </w:rPr>
              <w:softHyphen/>
              <w:t>լերա, բծավոր տիֆ, վիրուսային հեմոռագիկ տենդեր` Էբոլա, Լասսա, Մար</w:t>
            </w:r>
            <w:r w:rsidRPr="001C17B1">
              <w:rPr>
                <w:rFonts w:ascii="GHEA Grapalat" w:hAnsi="GHEA Grapalat" w:cs="Sylfaen"/>
                <w:sz w:val="20"/>
                <w:szCs w:val="20"/>
                <w:lang w:val="hy-AM" w:eastAsia="ru-RU"/>
              </w:rPr>
              <w:softHyphen/>
              <w:t xml:space="preserve">բուրգ), ՀՀ և ԱՀ </w:t>
            </w:r>
            <w:r w:rsidRPr="001C17B1">
              <w:rPr>
                <w:rFonts w:ascii="Calibri" w:hAnsi="Calibri" w:cs="Calibri"/>
                <w:sz w:val="20"/>
                <w:szCs w:val="20"/>
                <w:lang w:val="hy-AM" w:eastAsia="ru-RU"/>
              </w:rPr>
              <w:t> </w:t>
            </w:r>
            <w:r w:rsidRPr="001C17B1">
              <w:rPr>
                <w:rFonts w:ascii="GHEA Grapalat" w:hAnsi="GHEA Grapalat" w:cs="Sylfaen"/>
                <w:sz w:val="20"/>
                <w:szCs w:val="20"/>
                <w:lang w:val="hy-AM" w:eastAsia="ru-RU"/>
              </w:rPr>
              <w:t>իրավասու մարմինների կողմից հայտարարված հա</w:t>
            </w:r>
            <w:r w:rsidRPr="001C17B1">
              <w:rPr>
                <w:rFonts w:ascii="GHEA Grapalat" w:hAnsi="GHEA Grapalat" w:cs="Sylfaen"/>
                <w:sz w:val="20"/>
                <w:szCs w:val="20"/>
                <w:lang w:val="hy-AM" w:eastAsia="ru-RU"/>
              </w:rPr>
              <w:softHyphen/>
              <w:t>մա</w:t>
            </w:r>
            <w:r w:rsidRPr="001C17B1">
              <w:rPr>
                <w:rFonts w:ascii="GHEA Grapalat" w:hAnsi="GHEA Grapalat" w:cs="Sylfaen"/>
                <w:sz w:val="20"/>
                <w:szCs w:val="20"/>
                <w:lang w:val="hy-AM" w:eastAsia="ru-RU"/>
              </w:rPr>
              <w:softHyphen/>
              <w:t>ճա</w:t>
            </w:r>
            <w:r w:rsidRPr="001C17B1">
              <w:rPr>
                <w:rFonts w:ascii="GHEA Grapalat" w:hAnsi="GHEA Grapalat" w:cs="Sylfaen"/>
                <w:sz w:val="20"/>
                <w:szCs w:val="20"/>
                <w:lang w:val="hy-AM" w:eastAsia="ru-RU"/>
              </w:rPr>
              <w:softHyphen/>
              <w:t>րակ</w:t>
            </w:r>
            <w:r w:rsidRPr="001C17B1">
              <w:rPr>
                <w:rFonts w:ascii="GHEA Grapalat" w:hAnsi="GHEA Grapalat" w:cs="Sylfaen"/>
                <w:sz w:val="20"/>
                <w:szCs w:val="20"/>
                <w:lang w:val="hy-AM" w:eastAsia="ru-RU"/>
              </w:rPr>
              <w:softHyphen/>
              <w:t>ներ, նաև այն տարածքներից ներմուծված վարակները, որոնց սահ</w:t>
            </w:r>
            <w:r w:rsidRPr="001C17B1">
              <w:rPr>
                <w:rFonts w:ascii="GHEA Grapalat" w:hAnsi="GHEA Grapalat" w:cs="Sylfaen"/>
                <w:sz w:val="20"/>
                <w:szCs w:val="20"/>
                <w:lang w:val="hy-AM" w:eastAsia="ru-RU"/>
              </w:rPr>
              <w:softHyphen/>
              <w:t>ման</w:t>
            </w:r>
            <w:r w:rsidRPr="001C17B1">
              <w:rPr>
                <w:rFonts w:ascii="GHEA Grapalat" w:hAnsi="GHEA Grapalat" w:cs="Sylfaen"/>
                <w:sz w:val="20"/>
                <w:szCs w:val="20"/>
                <w:lang w:val="hy-AM" w:eastAsia="ru-RU"/>
              </w:rPr>
              <w:softHyphen/>
              <w:t>ներում հայտնաբերվել և ճանաչվել/հայտարարվել են համաճարակների օջախներ</w:t>
            </w:r>
          </w:p>
          <w:p w14:paraId="345A6E89" w14:textId="77777777" w:rsidR="001C17B1" w:rsidRPr="001C17B1" w:rsidRDefault="001C17B1" w:rsidP="001C17B1">
            <w:pPr>
              <w:numPr>
                <w:ilvl w:val="0"/>
                <w:numId w:val="17"/>
              </w:numPr>
              <w:tabs>
                <w:tab w:val="left" w:pos="421"/>
              </w:tabs>
              <w:ind w:right="90"/>
              <w:contextualSpacing/>
              <w:jc w:val="both"/>
              <w:rPr>
                <w:rFonts w:ascii="GHEA Grapalat" w:hAnsi="GHEA Grapalat" w:cs="Sylfaen"/>
                <w:sz w:val="20"/>
                <w:szCs w:val="20"/>
                <w:lang w:val="hy-AM" w:eastAsia="ru-RU"/>
              </w:rPr>
            </w:pPr>
            <w:r w:rsidRPr="001C17B1">
              <w:rPr>
                <w:rFonts w:ascii="GHEA Grapalat" w:hAnsi="GHEA Grapalat" w:cs="Sylfaen"/>
                <w:sz w:val="20"/>
                <w:szCs w:val="20"/>
                <w:lang w:val="hy-AM" w:eastAsia="ru-RU"/>
              </w:rPr>
              <w:t>ՄԻԱՎ, ՁԻԱՀ, սեռական վարակներ, այդ թվում առավելապես սեռական ճանա</w:t>
            </w:r>
            <w:r w:rsidRPr="001C17B1">
              <w:rPr>
                <w:rFonts w:ascii="GHEA Grapalat" w:hAnsi="GHEA Grapalat" w:cs="Sylfaen"/>
                <w:sz w:val="20"/>
                <w:szCs w:val="20"/>
                <w:lang w:val="hy-AM" w:eastAsia="ru-RU"/>
              </w:rPr>
              <w:softHyphen/>
              <w:t xml:space="preserve">պարհով փոխանցվող վարակներ (բուժում և յուրաքանչյուր հիվանդության և/կամ վարակի համար հետազոտություն, այդ թվում` բացահայտմանն ուղղված հետազոտություն), սեռական օրգանների սնկային հիվանդություններ </w:t>
            </w:r>
          </w:p>
          <w:p w14:paraId="0C4F46D4" w14:textId="77777777" w:rsidR="001C17B1" w:rsidRPr="001C17B1" w:rsidRDefault="001C17B1" w:rsidP="001C17B1">
            <w:pPr>
              <w:numPr>
                <w:ilvl w:val="0"/>
                <w:numId w:val="17"/>
              </w:numPr>
              <w:tabs>
                <w:tab w:val="left" w:pos="421"/>
              </w:tabs>
              <w:ind w:right="90"/>
              <w:contextualSpacing/>
              <w:jc w:val="both"/>
              <w:rPr>
                <w:rFonts w:ascii="GHEA Grapalat" w:hAnsi="GHEA Grapalat" w:cs="Sylfaen"/>
                <w:sz w:val="20"/>
                <w:szCs w:val="20"/>
                <w:lang w:val="hy-AM" w:eastAsia="ru-RU"/>
              </w:rPr>
            </w:pPr>
            <w:r w:rsidRPr="001C17B1">
              <w:rPr>
                <w:rFonts w:ascii="GHEA Grapalat" w:hAnsi="GHEA Grapalat" w:cs="Sylfaen"/>
                <w:sz w:val="20"/>
                <w:szCs w:val="20"/>
                <w:lang w:val="hy-AM" w:eastAsia="ru-RU"/>
              </w:rPr>
              <w:t>Ճառագայթային հիվանդություն և դրա հետևանքները</w:t>
            </w:r>
          </w:p>
          <w:p w14:paraId="585CEA50" w14:textId="77777777" w:rsidR="001C17B1" w:rsidRPr="001C17B1" w:rsidRDefault="001C17B1" w:rsidP="001C17B1">
            <w:pPr>
              <w:numPr>
                <w:ilvl w:val="0"/>
                <w:numId w:val="17"/>
              </w:numPr>
              <w:tabs>
                <w:tab w:val="left" w:pos="421"/>
              </w:tabs>
              <w:ind w:right="90"/>
              <w:contextualSpacing/>
              <w:jc w:val="both"/>
              <w:rPr>
                <w:rFonts w:ascii="GHEA Grapalat" w:hAnsi="GHEA Grapalat" w:cs="Sylfaen"/>
                <w:sz w:val="20"/>
                <w:szCs w:val="20"/>
                <w:lang w:val="hy-AM" w:eastAsia="ru-RU"/>
              </w:rPr>
            </w:pPr>
            <w:r w:rsidRPr="001C17B1">
              <w:rPr>
                <w:rFonts w:ascii="GHEA Grapalat" w:hAnsi="GHEA Grapalat" w:cs="Sylfaen"/>
                <w:sz w:val="20"/>
                <w:szCs w:val="20"/>
                <w:lang w:val="hy-AM" w:eastAsia="ru-RU"/>
              </w:rPr>
              <w:t>Տուբերկուլյոզ</w:t>
            </w:r>
          </w:p>
          <w:p w14:paraId="7F95DAD9" w14:textId="77777777" w:rsidR="001C17B1" w:rsidRPr="001C17B1" w:rsidRDefault="001C17B1" w:rsidP="001C17B1">
            <w:pPr>
              <w:numPr>
                <w:ilvl w:val="0"/>
                <w:numId w:val="17"/>
              </w:numPr>
              <w:tabs>
                <w:tab w:val="left" w:pos="421"/>
              </w:tabs>
              <w:ind w:right="90"/>
              <w:contextualSpacing/>
              <w:jc w:val="both"/>
              <w:rPr>
                <w:rFonts w:ascii="GHEA Grapalat" w:hAnsi="GHEA Grapalat" w:cs="Sylfaen"/>
                <w:sz w:val="20"/>
                <w:szCs w:val="20"/>
                <w:lang w:val="hy-AM" w:eastAsia="ru-RU"/>
              </w:rPr>
            </w:pPr>
            <w:r w:rsidRPr="001C17B1">
              <w:rPr>
                <w:rFonts w:ascii="GHEA Grapalat" w:hAnsi="GHEA Grapalat" w:cs="Sylfaen"/>
                <w:sz w:val="20"/>
                <w:szCs w:val="20"/>
                <w:lang w:val="hy-AM" w:eastAsia="ru-RU"/>
              </w:rPr>
              <w:lastRenderedPageBreak/>
              <w:t>Հեպատիտ B, C, D և E, այդ թվում դրանց բացահայտմանն ուղղված հետա</w:t>
            </w:r>
            <w:r w:rsidRPr="001C17B1">
              <w:rPr>
                <w:rFonts w:ascii="GHEA Grapalat" w:hAnsi="GHEA Grapalat" w:cs="Sylfaen"/>
                <w:sz w:val="20"/>
                <w:szCs w:val="20"/>
                <w:lang w:val="hy-AM" w:eastAsia="ru-RU"/>
              </w:rPr>
              <w:softHyphen/>
              <w:t>զո</w:t>
            </w:r>
            <w:r w:rsidRPr="001C17B1">
              <w:rPr>
                <w:rFonts w:ascii="GHEA Grapalat" w:hAnsi="GHEA Grapalat" w:cs="Sylfaen"/>
                <w:sz w:val="20"/>
                <w:szCs w:val="20"/>
                <w:lang w:val="hy-AM" w:eastAsia="ru-RU"/>
              </w:rPr>
              <w:softHyphen/>
              <w:t xml:space="preserve">տությունները, լյարդի ցիռոզ, քրոնիկ երիկամային անբավարարություն, պլանային հեմոդիալիզ </w:t>
            </w:r>
          </w:p>
          <w:p w14:paraId="32F9A43A" w14:textId="77777777" w:rsidR="001C17B1" w:rsidRPr="001C17B1" w:rsidRDefault="001C17B1" w:rsidP="001C17B1">
            <w:pPr>
              <w:numPr>
                <w:ilvl w:val="0"/>
                <w:numId w:val="17"/>
              </w:numPr>
              <w:tabs>
                <w:tab w:val="left" w:pos="421"/>
              </w:tabs>
              <w:ind w:right="90"/>
              <w:contextualSpacing/>
              <w:jc w:val="both"/>
              <w:rPr>
                <w:rFonts w:ascii="GHEA Grapalat" w:hAnsi="GHEA Grapalat" w:cs="Sylfaen"/>
                <w:sz w:val="20"/>
                <w:szCs w:val="20"/>
                <w:lang w:val="hy-AM" w:eastAsia="ru-RU"/>
              </w:rPr>
            </w:pPr>
            <w:r w:rsidRPr="001C17B1">
              <w:rPr>
                <w:rFonts w:ascii="GHEA Grapalat" w:hAnsi="GHEA Grapalat" w:cs="Sylfaen"/>
                <w:sz w:val="20"/>
                <w:szCs w:val="20"/>
                <w:lang w:val="hy-AM" w:eastAsia="ru-RU"/>
              </w:rPr>
              <w:t xml:space="preserve">Շաքարային դիաբետ և նրա մշտական, պահպանողական բուժում պահանջող բարդությունները` բացառությամբ շաքարային դիաբետով պայմանավորված անդամահատումները. </w:t>
            </w:r>
          </w:p>
          <w:p w14:paraId="2E1E2667" w14:textId="77777777" w:rsidR="001C17B1" w:rsidRPr="001C17B1" w:rsidRDefault="001C17B1" w:rsidP="001C17B1">
            <w:pPr>
              <w:numPr>
                <w:ilvl w:val="0"/>
                <w:numId w:val="17"/>
              </w:numPr>
              <w:tabs>
                <w:tab w:val="left" w:pos="421"/>
              </w:tabs>
              <w:ind w:right="90"/>
              <w:contextualSpacing/>
              <w:jc w:val="both"/>
              <w:rPr>
                <w:rFonts w:ascii="GHEA Grapalat" w:hAnsi="GHEA Grapalat" w:cs="Sylfaen"/>
                <w:sz w:val="20"/>
                <w:szCs w:val="20"/>
                <w:lang w:val="hy-AM" w:eastAsia="ru-RU"/>
              </w:rPr>
            </w:pPr>
            <w:r w:rsidRPr="001C17B1">
              <w:rPr>
                <w:rFonts w:ascii="GHEA Grapalat" w:hAnsi="GHEA Grapalat" w:cs="Sylfaen"/>
                <w:sz w:val="20"/>
                <w:szCs w:val="20"/>
                <w:lang w:val="hy-AM" w:eastAsia="ru-RU"/>
              </w:rPr>
              <w:t>Բնածին անոմալիաները և զարգացման արատները կամ անատոմիական առանձնահատկությունները, ժառանգական և գենետիկ հիվանդությունները` պարբերական հիվանդությունը, էպիլեպսիան, դեֆորմացիաները և քրոմոսոմային խանգարումները, մանկական ուղեղային պարալիչը</w:t>
            </w:r>
          </w:p>
          <w:p w14:paraId="55B41562" w14:textId="77777777" w:rsidR="001C17B1" w:rsidRPr="001C17B1" w:rsidRDefault="001C17B1" w:rsidP="001C17B1">
            <w:pPr>
              <w:numPr>
                <w:ilvl w:val="0"/>
                <w:numId w:val="17"/>
              </w:numPr>
              <w:tabs>
                <w:tab w:val="left" w:pos="421"/>
              </w:tabs>
              <w:ind w:right="90"/>
              <w:contextualSpacing/>
              <w:jc w:val="both"/>
              <w:rPr>
                <w:rFonts w:ascii="GHEA Grapalat" w:hAnsi="GHEA Grapalat" w:cs="Sylfaen"/>
                <w:sz w:val="20"/>
                <w:szCs w:val="20"/>
                <w:lang w:val="hy-AM" w:eastAsia="ru-RU"/>
              </w:rPr>
            </w:pPr>
            <w:r w:rsidRPr="001C17B1">
              <w:rPr>
                <w:rFonts w:ascii="GHEA Grapalat" w:hAnsi="GHEA Grapalat" w:cs="Sylfaen"/>
                <w:sz w:val="20"/>
                <w:szCs w:val="20"/>
                <w:lang w:val="hy-AM" w:eastAsia="ru-RU"/>
              </w:rPr>
              <w:t>Անպտղություն, սեռական ֆունկցիայի խանգարում և էրեկտիլ դիսֆունկցիա (իմպոտենցիա), սեռական հորմոնալ դիսֆունկցիաներ, դաշտանային ցիկլի խանգարում, այդ թվում նշված հիվանդությունների/շեղումների բացահայտ</w:t>
            </w:r>
            <w:r w:rsidRPr="001C17B1">
              <w:rPr>
                <w:rFonts w:ascii="GHEA Grapalat" w:hAnsi="GHEA Grapalat" w:cs="Sylfaen"/>
                <w:sz w:val="20"/>
                <w:szCs w:val="20"/>
                <w:lang w:val="hy-AM" w:eastAsia="ru-RU"/>
              </w:rPr>
              <w:softHyphen/>
              <w:t>մանն ուղղված հետազոտությունները</w:t>
            </w:r>
          </w:p>
          <w:p w14:paraId="78A533E1" w14:textId="77777777" w:rsidR="001C17B1" w:rsidRPr="001C17B1" w:rsidRDefault="001C17B1" w:rsidP="001C17B1">
            <w:pPr>
              <w:numPr>
                <w:ilvl w:val="0"/>
                <w:numId w:val="17"/>
              </w:numPr>
              <w:tabs>
                <w:tab w:val="left" w:pos="421"/>
              </w:tabs>
              <w:ind w:right="90"/>
              <w:contextualSpacing/>
              <w:jc w:val="both"/>
              <w:rPr>
                <w:rFonts w:ascii="GHEA Grapalat" w:hAnsi="GHEA Grapalat" w:cs="Sylfaen"/>
                <w:sz w:val="20"/>
                <w:szCs w:val="20"/>
                <w:lang w:val="hy-AM" w:eastAsia="ru-RU"/>
              </w:rPr>
            </w:pPr>
            <w:r w:rsidRPr="001C17B1">
              <w:rPr>
                <w:rFonts w:ascii="GHEA Grapalat" w:hAnsi="GHEA Grapalat" w:cs="Sylfaen"/>
                <w:sz w:val="20"/>
                <w:szCs w:val="20"/>
                <w:lang w:val="hy-AM" w:eastAsia="ru-RU"/>
              </w:rPr>
              <w:t>Հակաբեղմնավորում, արհեստական բեղմնավորում</w:t>
            </w:r>
          </w:p>
          <w:p w14:paraId="74C4326D" w14:textId="77777777" w:rsidR="001C17B1" w:rsidRPr="001C17B1" w:rsidRDefault="001C17B1" w:rsidP="001C17B1">
            <w:pPr>
              <w:numPr>
                <w:ilvl w:val="0"/>
                <w:numId w:val="17"/>
              </w:numPr>
              <w:tabs>
                <w:tab w:val="left" w:pos="421"/>
              </w:tabs>
              <w:ind w:right="90"/>
              <w:contextualSpacing/>
              <w:jc w:val="both"/>
              <w:rPr>
                <w:rFonts w:ascii="GHEA Grapalat" w:hAnsi="GHEA Grapalat" w:cs="Sylfaen"/>
                <w:sz w:val="20"/>
                <w:szCs w:val="20"/>
                <w:lang w:val="hy-AM" w:eastAsia="ru-RU"/>
              </w:rPr>
            </w:pPr>
            <w:r w:rsidRPr="001C17B1">
              <w:rPr>
                <w:rFonts w:ascii="GHEA Grapalat" w:hAnsi="GHEA Grapalat" w:cs="Sylfaen"/>
                <w:sz w:val="20"/>
                <w:szCs w:val="20"/>
                <w:lang w:val="hy-AM" w:eastAsia="ru-RU"/>
              </w:rPr>
              <w:t>Բուժխնամք, բժշկի տնային կանչ</w:t>
            </w:r>
          </w:p>
          <w:p w14:paraId="25CF6AD2" w14:textId="77777777" w:rsidR="001C17B1" w:rsidRPr="001C17B1" w:rsidRDefault="001C17B1" w:rsidP="001C17B1">
            <w:pPr>
              <w:numPr>
                <w:ilvl w:val="0"/>
                <w:numId w:val="17"/>
              </w:numPr>
              <w:tabs>
                <w:tab w:val="left" w:pos="421"/>
              </w:tabs>
              <w:ind w:right="90"/>
              <w:contextualSpacing/>
              <w:jc w:val="both"/>
              <w:rPr>
                <w:rFonts w:ascii="GHEA Grapalat" w:hAnsi="GHEA Grapalat" w:cs="Sylfaen"/>
                <w:sz w:val="20"/>
                <w:szCs w:val="20"/>
                <w:lang w:val="hy-AM" w:eastAsia="ru-RU"/>
              </w:rPr>
            </w:pPr>
            <w:r w:rsidRPr="001C17B1">
              <w:rPr>
                <w:rFonts w:ascii="GHEA Grapalat" w:hAnsi="GHEA Grapalat" w:cs="Sylfaen"/>
                <w:sz w:val="20"/>
                <w:szCs w:val="20"/>
                <w:lang w:val="hy-AM" w:eastAsia="ru-RU"/>
              </w:rPr>
              <w:t xml:space="preserve">Հիվանդությունների պլանային և պահպանողական բուժում (եթե այլ բան նախատեսված չէ ծածկույթով), բացառությամբ «Պլանային վիրաբուժություն» և «Չարորակ ուռուցքային հիվանդությունների վիրահատական բուժում» ծառայություններով նախատեսված դեպքերի </w:t>
            </w:r>
          </w:p>
          <w:p w14:paraId="2141D16F" w14:textId="77777777" w:rsidR="001C17B1" w:rsidRPr="001C17B1" w:rsidRDefault="001C17B1" w:rsidP="001C17B1">
            <w:pPr>
              <w:numPr>
                <w:ilvl w:val="0"/>
                <w:numId w:val="17"/>
              </w:numPr>
              <w:tabs>
                <w:tab w:val="left" w:pos="421"/>
              </w:tabs>
              <w:ind w:right="90"/>
              <w:contextualSpacing/>
              <w:jc w:val="both"/>
              <w:rPr>
                <w:rFonts w:ascii="GHEA Grapalat" w:hAnsi="GHEA Grapalat" w:cs="Sylfaen"/>
                <w:sz w:val="20"/>
                <w:szCs w:val="20"/>
                <w:lang w:val="hy-AM" w:eastAsia="ru-RU"/>
              </w:rPr>
            </w:pPr>
            <w:r w:rsidRPr="001C17B1">
              <w:rPr>
                <w:rFonts w:ascii="GHEA Grapalat" w:hAnsi="GHEA Grapalat" w:cs="Sylfaen"/>
                <w:sz w:val="20"/>
                <w:szCs w:val="20"/>
                <w:lang w:val="hy-AM" w:eastAsia="ru-RU"/>
              </w:rPr>
              <w:t>Ողնաշարի միջողնային սկավառակների ախտահարումները, դեգեներատիվ դիստրոֆիկ փոփոխությունները, օստեոխոնդրոզը՝ (եթե այլ բան նախատեսված չէ ծածկույթով)</w:t>
            </w:r>
          </w:p>
          <w:p w14:paraId="750C4C50" w14:textId="77777777" w:rsidR="001C17B1" w:rsidRPr="001C17B1" w:rsidRDefault="001C17B1" w:rsidP="001C17B1">
            <w:pPr>
              <w:numPr>
                <w:ilvl w:val="0"/>
                <w:numId w:val="17"/>
              </w:numPr>
              <w:tabs>
                <w:tab w:val="left" w:pos="421"/>
              </w:tabs>
              <w:ind w:right="90"/>
              <w:contextualSpacing/>
              <w:jc w:val="both"/>
              <w:rPr>
                <w:rFonts w:ascii="GHEA Grapalat" w:hAnsi="GHEA Grapalat" w:cs="Sylfaen"/>
                <w:sz w:val="20"/>
                <w:szCs w:val="20"/>
                <w:lang w:val="hy-AM" w:eastAsia="ru-RU"/>
              </w:rPr>
            </w:pPr>
            <w:r w:rsidRPr="001C17B1">
              <w:rPr>
                <w:rFonts w:ascii="GHEA Grapalat" w:hAnsi="GHEA Grapalat" w:cs="Sylfaen"/>
                <w:sz w:val="20"/>
                <w:szCs w:val="20"/>
                <w:lang w:val="hy-AM" w:eastAsia="ru-RU"/>
              </w:rPr>
              <w:t xml:space="preserve">Քրոնիկ հիվանդությունների դինամիկ հսկողության համար նախատեսված խորհրդատվություններ և հետազոտություններ (եթե այլ բան նախատեսված չէ ծածկույթով) </w:t>
            </w:r>
          </w:p>
          <w:p w14:paraId="73D893B8" w14:textId="77777777" w:rsidR="001C17B1" w:rsidRPr="001C17B1" w:rsidRDefault="001C17B1" w:rsidP="001C17B1">
            <w:pPr>
              <w:numPr>
                <w:ilvl w:val="0"/>
                <w:numId w:val="17"/>
              </w:numPr>
              <w:tabs>
                <w:tab w:val="left" w:pos="421"/>
              </w:tabs>
              <w:ind w:right="90"/>
              <w:contextualSpacing/>
              <w:jc w:val="both"/>
              <w:rPr>
                <w:rFonts w:ascii="GHEA Grapalat" w:hAnsi="GHEA Grapalat" w:cs="Sylfaen"/>
                <w:sz w:val="20"/>
                <w:szCs w:val="20"/>
                <w:lang w:val="hy-AM" w:eastAsia="ru-RU"/>
              </w:rPr>
            </w:pPr>
            <w:r w:rsidRPr="001C17B1">
              <w:rPr>
                <w:rFonts w:ascii="GHEA Grapalat" w:hAnsi="GHEA Grapalat" w:cs="Sylfaen"/>
                <w:sz w:val="20"/>
                <w:szCs w:val="20"/>
                <w:lang w:val="hy-AM" w:eastAsia="ru-RU"/>
              </w:rPr>
              <w:t>Բացիլակրության, դիսբակտերիոզի և պարազիտակրության համար նախատեսված հետազոտությունները և բուժումը</w:t>
            </w:r>
          </w:p>
          <w:p w14:paraId="56A7E105" w14:textId="77777777" w:rsidR="001C17B1" w:rsidRPr="001C17B1" w:rsidRDefault="001C17B1" w:rsidP="001C17B1">
            <w:pPr>
              <w:numPr>
                <w:ilvl w:val="0"/>
                <w:numId w:val="17"/>
              </w:numPr>
              <w:tabs>
                <w:tab w:val="left" w:pos="421"/>
              </w:tabs>
              <w:ind w:right="90"/>
              <w:contextualSpacing/>
              <w:jc w:val="both"/>
              <w:rPr>
                <w:rFonts w:ascii="GHEA Grapalat" w:hAnsi="GHEA Grapalat" w:cs="Sylfaen"/>
                <w:sz w:val="20"/>
                <w:szCs w:val="20"/>
                <w:lang w:val="hy-AM" w:eastAsia="ru-RU"/>
              </w:rPr>
            </w:pPr>
            <w:r w:rsidRPr="001C17B1">
              <w:rPr>
                <w:rFonts w:ascii="GHEA Grapalat" w:hAnsi="GHEA Grapalat" w:cs="Sylfaen"/>
                <w:sz w:val="20"/>
                <w:szCs w:val="20"/>
                <w:lang w:val="hy-AM" w:eastAsia="ru-RU"/>
              </w:rPr>
              <w:t>Վերականգնողական բուժում, ֆիզիոթերապիա, լազերաթերապիա, կինեզոթե</w:t>
            </w:r>
            <w:r w:rsidRPr="001C17B1">
              <w:rPr>
                <w:rFonts w:ascii="GHEA Grapalat" w:hAnsi="GHEA Grapalat" w:cs="Sylfaen"/>
                <w:sz w:val="20"/>
                <w:szCs w:val="20"/>
                <w:lang w:val="hy-AM" w:eastAsia="ru-RU"/>
              </w:rPr>
              <w:softHyphen/>
              <w:t>րապիա, փորձարարական և այլընտրանքային  բժշկության մեթոդներ. իրիդո</w:t>
            </w:r>
            <w:r w:rsidRPr="001C17B1">
              <w:rPr>
                <w:rFonts w:ascii="GHEA Grapalat" w:hAnsi="GHEA Grapalat" w:cs="Sylfaen"/>
                <w:sz w:val="20"/>
                <w:szCs w:val="20"/>
                <w:lang w:val="hy-AM" w:eastAsia="ru-RU"/>
              </w:rPr>
              <w:softHyphen/>
              <w:t>դիագնոստիկա, աուրիկուլոդիագնոստիկա, ասեղնաբուժական ախտորոշում, էլեկտրոնային բիոֆունկցիոնալ օրգանոմետրիա, մանուալ թերապիա, էներ</w:t>
            </w:r>
            <w:r w:rsidRPr="001C17B1">
              <w:rPr>
                <w:rFonts w:ascii="GHEA Grapalat" w:hAnsi="GHEA Grapalat" w:cs="Sylfaen"/>
                <w:sz w:val="20"/>
                <w:szCs w:val="20"/>
                <w:lang w:val="hy-AM" w:eastAsia="ru-RU"/>
              </w:rPr>
              <w:softHyphen/>
              <w:t>գա</w:t>
            </w:r>
            <w:r w:rsidRPr="001C17B1">
              <w:rPr>
                <w:rFonts w:ascii="GHEA Grapalat" w:hAnsi="GHEA Grapalat" w:cs="Sylfaen"/>
                <w:sz w:val="20"/>
                <w:szCs w:val="20"/>
                <w:lang w:val="hy-AM" w:eastAsia="ru-RU"/>
              </w:rPr>
              <w:softHyphen/>
              <w:t>ինֆորմատիկա, ցուբոթերապիա, էլեկտրաասեղնաբուժություն, հիրուդոթե</w:t>
            </w:r>
            <w:r w:rsidRPr="001C17B1">
              <w:rPr>
                <w:rFonts w:ascii="GHEA Grapalat" w:hAnsi="GHEA Grapalat" w:cs="Sylfaen"/>
                <w:sz w:val="20"/>
                <w:szCs w:val="20"/>
                <w:lang w:val="hy-AM" w:eastAsia="ru-RU"/>
              </w:rPr>
              <w:softHyphen/>
              <w:t>րապիա, ֆիտոթերապիա, հոմեոպաթիա, ախտորոշում Ֆոլլի մեթոդով և այլն /եթե այլ բան նախատեսված չէ ծածկույթով/</w:t>
            </w:r>
          </w:p>
          <w:p w14:paraId="01705B4E" w14:textId="77777777" w:rsidR="001C17B1" w:rsidRPr="001C17B1" w:rsidRDefault="001C17B1" w:rsidP="001C17B1">
            <w:pPr>
              <w:numPr>
                <w:ilvl w:val="0"/>
                <w:numId w:val="17"/>
              </w:numPr>
              <w:tabs>
                <w:tab w:val="left" w:pos="421"/>
              </w:tabs>
              <w:ind w:right="90"/>
              <w:contextualSpacing/>
              <w:jc w:val="both"/>
              <w:rPr>
                <w:rFonts w:ascii="GHEA Grapalat" w:hAnsi="GHEA Grapalat" w:cs="Sylfaen"/>
                <w:sz w:val="20"/>
                <w:szCs w:val="20"/>
                <w:lang w:val="hy-AM" w:eastAsia="ru-RU"/>
              </w:rPr>
            </w:pPr>
            <w:r w:rsidRPr="001C17B1">
              <w:rPr>
                <w:rFonts w:ascii="GHEA Grapalat" w:hAnsi="GHEA Grapalat" w:cs="Sylfaen"/>
                <w:sz w:val="20"/>
                <w:szCs w:val="20"/>
                <w:lang w:val="hy-AM" w:eastAsia="ru-RU"/>
              </w:rPr>
              <w:lastRenderedPageBreak/>
              <w:t>Վիտամինաթերապիա, կենսաբանական ակտիվ հավելումներ, հոմեոպատիկ դեղամիջոցներ, կոսմետիկ միջոցներ, խոտաբույսեր, տարբեր ծագման յուղեր,</w:t>
            </w:r>
          </w:p>
          <w:p w14:paraId="4E6B74AF" w14:textId="77777777" w:rsidR="001C17B1" w:rsidRPr="001C17B1" w:rsidRDefault="001C17B1" w:rsidP="001C17B1">
            <w:pPr>
              <w:numPr>
                <w:ilvl w:val="0"/>
                <w:numId w:val="17"/>
              </w:numPr>
              <w:tabs>
                <w:tab w:val="left" w:pos="421"/>
              </w:tabs>
              <w:ind w:right="90"/>
              <w:contextualSpacing/>
              <w:jc w:val="both"/>
              <w:rPr>
                <w:rFonts w:ascii="GHEA Grapalat" w:hAnsi="GHEA Grapalat" w:cs="Sylfaen"/>
                <w:sz w:val="20"/>
                <w:szCs w:val="20"/>
                <w:lang w:val="hy-AM" w:eastAsia="ru-RU"/>
              </w:rPr>
            </w:pPr>
            <w:r w:rsidRPr="001C17B1">
              <w:rPr>
                <w:rFonts w:ascii="GHEA Grapalat" w:hAnsi="GHEA Grapalat" w:cs="Sylfaen"/>
                <w:sz w:val="20"/>
                <w:szCs w:val="20"/>
                <w:lang w:val="hy-AM" w:eastAsia="ru-RU"/>
              </w:rPr>
              <w:t>Այն ծառայությունները, որոնք մատուցվում են կանխարգելիչ և առող</w:t>
            </w:r>
            <w:r w:rsidRPr="001C17B1">
              <w:rPr>
                <w:rFonts w:ascii="GHEA Grapalat" w:hAnsi="GHEA Grapalat" w:cs="Sylfaen"/>
                <w:sz w:val="20"/>
                <w:szCs w:val="20"/>
                <w:lang w:val="hy-AM" w:eastAsia="ru-RU"/>
              </w:rPr>
              <w:softHyphen/>
              <w:t>ջարանային նպատակներով, կանխարգելիչ մերսում, ջրային պրոցեդուրաներ, աղիքների մոնիթորինգային մաքրում, սաունա, սոլյարի և այլն</w:t>
            </w:r>
          </w:p>
          <w:p w14:paraId="0B684402" w14:textId="77777777" w:rsidR="001C17B1" w:rsidRPr="001C17B1" w:rsidRDefault="001C17B1" w:rsidP="001C17B1">
            <w:pPr>
              <w:numPr>
                <w:ilvl w:val="0"/>
                <w:numId w:val="17"/>
              </w:numPr>
              <w:tabs>
                <w:tab w:val="left" w:pos="421"/>
              </w:tabs>
              <w:ind w:right="90"/>
              <w:contextualSpacing/>
              <w:jc w:val="both"/>
              <w:rPr>
                <w:rFonts w:ascii="GHEA Grapalat" w:hAnsi="GHEA Grapalat" w:cs="Sylfaen"/>
                <w:sz w:val="20"/>
                <w:szCs w:val="20"/>
                <w:lang w:val="hy-AM" w:eastAsia="ru-RU"/>
              </w:rPr>
            </w:pPr>
            <w:r w:rsidRPr="001C17B1">
              <w:rPr>
                <w:rFonts w:ascii="GHEA Grapalat" w:hAnsi="GHEA Grapalat" w:cs="Sylfaen"/>
                <w:sz w:val="20"/>
                <w:szCs w:val="20"/>
                <w:lang w:val="hy-AM" w:eastAsia="ru-RU"/>
              </w:rPr>
              <w:t>էքստրակորպորալ բուժման մեթոդներ. օզոնաթերապիա, պլազմաֆերեզ, հիպերբարիկ օքսիգենացում, ալֆա-կապսուլա</w:t>
            </w:r>
          </w:p>
          <w:p w14:paraId="3A05A4EB" w14:textId="77777777" w:rsidR="001C17B1" w:rsidRPr="001C17B1" w:rsidRDefault="001C17B1" w:rsidP="001C17B1">
            <w:pPr>
              <w:numPr>
                <w:ilvl w:val="0"/>
                <w:numId w:val="17"/>
              </w:numPr>
              <w:tabs>
                <w:tab w:val="left" w:pos="421"/>
              </w:tabs>
              <w:ind w:right="90"/>
              <w:contextualSpacing/>
              <w:jc w:val="both"/>
              <w:rPr>
                <w:rFonts w:ascii="GHEA Grapalat" w:hAnsi="GHEA Grapalat" w:cs="Sylfaen"/>
                <w:sz w:val="20"/>
                <w:szCs w:val="20"/>
                <w:lang w:val="hy-AM" w:eastAsia="ru-RU"/>
              </w:rPr>
            </w:pPr>
            <w:r w:rsidRPr="001C17B1">
              <w:rPr>
                <w:rFonts w:ascii="GHEA Grapalat" w:hAnsi="GHEA Grapalat" w:cs="Sylfaen"/>
                <w:sz w:val="20"/>
                <w:szCs w:val="20"/>
                <w:lang w:val="hy-AM" w:eastAsia="ru-RU"/>
              </w:rPr>
              <w:t>Պրոթեզները, բժշկական սարքավորումները, իմպլանտները, տեսողական և լսողական սարքերը, ինչպես նաև այլ կարգավորիչ բժշկական հարմարանքներ, հաշմանդամային սայլակները, օրթոպեդիկ սարքերը, կենսաակտիվ հավելումները, կանխարգելիչ վիտամինաթերապիան, կոսմետիկ պարագաները: Սույն կետում նշված բացառությունները չեն վերաբերում`</w:t>
            </w:r>
          </w:p>
          <w:p w14:paraId="05949AF3" w14:textId="77777777" w:rsidR="001C17B1" w:rsidRPr="001C17B1" w:rsidRDefault="001C17B1" w:rsidP="001C17B1">
            <w:pPr>
              <w:tabs>
                <w:tab w:val="left" w:pos="421"/>
              </w:tabs>
              <w:ind w:left="61" w:right="90" w:hanging="29"/>
              <w:contextualSpacing/>
              <w:jc w:val="both"/>
              <w:rPr>
                <w:rFonts w:ascii="GHEA Grapalat" w:hAnsi="GHEA Grapalat" w:cs="Sylfaen"/>
                <w:sz w:val="20"/>
                <w:szCs w:val="20"/>
                <w:lang w:val="hy-AM" w:eastAsia="ru-RU"/>
              </w:rPr>
            </w:pPr>
            <w:r w:rsidRPr="001C17B1">
              <w:rPr>
                <w:rFonts w:ascii="GHEA Grapalat" w:hAnsi="GHEA Grapalat" w:cs="Sylfaen"/>
                <w:sz w:val="20"/>
                <w:szCs w:val="20"/>
                <w:lang w:val="hy-AM" w:eastAsia="ru-RU"/>
              </w:rPr>
              <w:t>ա. սրտի վիրահատական միջամտություններին, այդ թվում` սրտի փականների պրոթեզներին, սրտի ռիթմը վարող սարքերի իմպլանտներին և այլն,</w:t>
            </w:r>
          </w:p>
          <w:p w14:paraId="31090C02" w14:textId="77777777" w:rsidR="001C17B1" w:rsidRPr="001C17B1" w:rsidRDefault="001C17B1" w:rsidP="001C17B1">
            <w:pPr>
              <w:tabs>
                <w:tab w:val="left" w:pos="421"/>
              </w:tabs>
              <w:ind w:left="61" w:right="90" w:hanging="29"/>
              <w:contextualSpacing/>
              <w:jc w:val="both"/>
              <w:rPr>
                <w:rFonts w:ascii="GHEA Grapalat" w:hAnsi="GHEA Grapalat" w:cs="Sylfaen"/>
                <w:sz w:val="20"/>
                <w:szCs w:val="20"/>
                <w:lang w:val="hy-AM" w:eastAsia="ru-RU"/>
              </w:rPr>
            </w:pPr>
            <w:r w:rsidRPr="001C17B1">
              <w:rPr>
                <w:rFonts w:ascii="GHEA Grapalat" w:hAnsi="GHEA Grapalat" w:cs="Sylfaen"/>
                <w:sz w:val="20"/>
                <w:szCs w:val="20"/>
                <w:lang w:val="hy-AM" w:eastAsia="ru-RU"/>
              </w:rPr>
              <w:t>բ. ներանոթային միջամտություններին, այդ թվում` գլխուղեղի անոթային հիվանդությունների էնդովասկուլյար բուժման ժամանակ օգտագործվող միկրոկաթետերներ, միկրոպարույրներ, օնիքս և այլն.</w:t>
            </w:r>
          </w:p>
          <w:p w14:paraId="431E7740" w14:textId="77777777" w:rsidR="001C17B1" w:rsidRPr="001C17B1" w:rsidRDefault="001C17B1" w:rsidP="001C17B1">
            <w:pPr>
              <w:tabs>
                <w:tab w:val="left" w:pos="421"/>
              </w:tabs>
              <w:ind w:left="61" w:right="90" w:hanging="29"/>
              <w:contextualSpacing/>
              <w:jc w:val="both"/>
              <w:rPr>
                <w:rFonts w:ascii="GHEA Grapalat" w:hAnsi="GHEA Grapalat" w:cs="Sylfaen"/>
                <w:sz w:val="20"/>
                <w:szCs w:val="20"/>
                <w:lang w:val="hy-AM" w:eastAsia="ru-RU"/>
              </w:rPr>
            </w:pPr>
            <w:r w:rsidRPr="001C17B1">
              <w:rPr>
                <w:rFonts w:ascii="GHEA Grapalat" w:hAnsi="GHEA Grapalat" w:cs="Sylfaen"/>
                <w:sz w:val="20"/>
                <w:szCs w:val="20"/>
                <w:lang w:val="hy-AM" w:eastAsia="ru-RU"/>
              </w:rPr>
              <w:t>գ.ծածկույթով նախատեսված դեպքերին:</w:t>
            </w:r>
          </w:p>
          <w:p w14:paraId="02D1B9E1" w14:textId="77777777" w:rsidR="001C17B1" w:rsidRPr="001C17B1" w:rsidRDefault="001C17B1" w:rsidP="001C17B1">
            <w:pPr>
              <w:numPr>
                <w:ilvl w:val="0"/>
                <w:numId w:val="17"/>
              </w:numPr>
              <w:tabs>
                <w:tab w:val="left" w:pos="421"/>
              </w:tabs>
              <w:ind w:right="90"/>
              <w:contextualSpacing/>
              <w:jc w:val="both"/>
              <w:rPr>
                <w:rFonts w:ascii="GHEA Grapalat" w:hAnsi="GHEA Grapalat" w:cs="Sylfaen"/>
                <w:sz w:val="20"/>
                <w:szCs w:val="20"/>
                <w:lang w:val="hy-AM" w:eastAsia="ru-RU"/>
              </w:rPr>
            </w:pPr>
            <w:r w:rsidRPr="001C17B1">
              <w:rPr>
                <w:rFonts w:ascii="GHEA Grapalat" w:hAnsi="GHEA Grapalat" w:cs="Sylfaen"/>
                <w:sz w:val="20"/>
                <w:szCs w:val="20"/>
                <w:lang w:val="hy-AM" w:eastAsia="ru-RU"/>
              </w:rPr>
              <w:t>Պլաստիկ, կոսմետիկ նպատակներով, ոչ արմատական վիրաբուժություն (ներառ</w:t>
            </w:r>
            <w:r w:rsidRPr="001C17B1">
              <w:rPr>
                <w:rFonts w:ascii="GHEA Grapalat" w:hAnsi="GHEA Grapalat" w:cs="Sylfaen"/>
                <w:sz w:val="20"/>
                <w:szCs w:val="20"/>
                <w:lang w:val="hy-AM" w:eastAsia="ru-RU"/>
              </w:rPr>
              <w:softHyphen/>
              <w:t>յալ պլաստիկ և վերականգնողական վիրաբուժությունը), բացա</w:t>
            </w:r>
            <w:r w:rsidRPr="001C17B1">
              <w:rPr>
                <w:rFonts w:ascii="GHEA Grapalat" w:hAnsi="GHEA Grapalat" w:cs="Sylfaen"/>
                <w:sz w:val="20"/>
                <w:szCs w:val="20"/>
                <w:lang w:val="hy-AM" w:eastAsia="ru-RU"/>
              </w:rPr>
              <w:softHyphen/>
              <w:t>ռու</w:t>
            </w:r>
            <w:r w:rsidRPr="001C17B1">
              <w:rPr>
                <w:rFonts w:ascii="GHEA Grapalat" w:hAnsi="GHEA Grapalat" w:cs="Sylfaen"/>
                <w:sz w:val="20"/>
                <w:szCs w:val="20"/>
                <w:lang w:val="hy-AM" w:eastAsia="ru-RU"/>
              </w:rPr>
              <w:softHyphen/>
              <w:t>թյամբ պայմանագրի գործողության ընթացքում տեղի ունեցած դժբախտ պա</w:t>
            </w:r>
            <w:r w:rsidRPr="001C17B1">
              <w:rPr>
                <w:rFonts w:ascii="GHEA Grapalat" w:hAnsi="GHEA Grapalat" w:cs="Sylfaen"/>
                <w:sz w:val="20"/>
                <w:szCs w:val="20"/>
                <w:lang w:val="hy-AM" w:eastAsia="ru-RU"/>
              </w:rPr>
              <w:softHyphen/>
              <w:t>տահարի հետևանքների, մաշկի հիվանդությունների (կոշտուկներ, պտկիկներ, գորտնուկներ և խալեր, կանդիլոմաներ) և դրանց բարդացումների հետ կապ</w:t>
            </w:r>
            <w:r w:rsidRPr="001C17B1">
              <w:rPr>
                <w:rFonts w:ascii="GHEA Grapalat" w:hAnsi="GHEA Grapalat" w:cs="Sylfaen"/>
                <w:sz w:val="20"/>
                <w:szCs w:val="20"/>
                <w:lang w:val="hy-AM" w:eastAsia="ru-RU"/>
              </w:rPr>
              <w:softHyphen/>
              <w:t>ված իրականացվող պլաստիկ և վերականգնողական վիրահատու</w:t>
            </w:r>
            <w:r w:rsidRPr="001C17B1">
              <w:rPr>
                <w:rFonts w:ascii="GHEA Grapalat" w:hAnsi="GHEA Grapalat" w:cs="Sylfaen"/>
                <w:sz w:val="20"/>
                <w:szCs w:val="20"/>
                <w:lang w:val="hy-AM" w:eastAsia="ru-RU"/>
              </w:rPr>
              <w:softHyphen/>
              <w:t>թյուններ</w:t>
            </w:r>
          </w:p>
          <w:p w14:paraId="42D4A83B" w14:textId="77777777" w:rsidR="001C17B1" w:rsidRPr="001C17B1" w:rsidRDefault="001C17B1" w:rsidP="001C17B1">
            <w:pPr>
              <w:numPr>
                <w:ilvl w:val="0"/>
                <w:numId w:val="17"/>
              </w:numPr>
              <w:tabs>
                <w:tab w:val="left" w:pos="421"/>
              </w:tabs>
              <w:ind w:right="90"/>
              <w:contextualSpacing/>
              <w:jc w:val="both"/>
              <w:rPr>
                <w:rFonts w:ascii="GHEA Grapalat" w:hAnsi="GHEA Grapalat" w:cs="Sylfaen"/>
                <w:sz w:val="20"/>
                <w:szCs w:val="20"/>
                <w:lang w:val="hy-AM" w:eastAsia="ru-RU"/>
              </w:rPr>
            </w:pPr>
            <w:r w:rsidRPr="001C17B1">
              <w:rPr>
                <w:rFonts w:ascii="GHEA Grapalat" w:hAnsi="GHEA Grapalat" w:cs="Sylfaen"/>
                <w:sz w:val="20"/>
                <w:szCs w:val="20"/>
                <w:lang w:val="hy-AM" w:eastAsia="ru-RU"/>
              </w:rPr>
              <w:t>Նյարդային համակարգի դեմիելինիզացնող հիվանդություններ: Աուտոիմուն և շարակցական հյուսվածքի համակարգային հիվանդություններ, պսորիազ, օնիխոմիկոզներ, սեբորեա, ակնե (կորյակացան)</w:t>
            </w:r>
          </w:p>
          <w:p w14:paraId="7346C1D0" w14:textId="77777777" w:rsidR="001C17B1" w:rsidRPr="001C17B1" w:rsidRDefault="001C17B1" w:rsidP="001C17B1">
            <w:pPr>
              <w:numPr>
                <w:ilvl w:val="0"/>
                <w:numId w:val="17"/>
              </w:numPr>
              <w:tabs>
                <w:tab w:val="left" w:pos="421"/>
              </w:tabs>
              <w:ind w:right="90"/>
              <w:contextualSpacing/>
              <w:jc w:val="both"/>
              <w:rPr>
                <w:rFonts w:ascii="GHEA Grapalat" w:hAnsi="GHEA Grapalat" w:cs="Sylfaen"/>
                <w:sz w:val="20"/>
                <w:szCs w:val="20"/>
                <w:lang w:val="hy-AM" w:eastAsia="ru-RU"/>
              </w:rPr>
            </w:pPr>
            <w:r w:rsidRPr="001C17B1">
              <w:rPr>
                <w:rFonts w:ascii="GHEA Grapalat" w:hAnsi="GHEA Grapalat" w:cs="Sylfaen"/>
                <w:sz w:val="20"/>
                <w:szCs w:val="20"/>
                <w:lang w:val="hy-AM" w:eastAsia="ru-RU"/>
              </w:rPr>
              <w:t>Հոգեթերապևտի ծառայություններ, հիպնոս: Նևրոզներ և սահմանային վիճակներ (նեյրոցիրկուլյատոր դիստոնիա, վեգետաանոթային դիստոնիա, աստենո-դեպրեսիվ համախտանիշ, աստենո-նևրոտիկ համախտանիշ և այլն), հոգեկան հիվանդություններ</w:t>
            </w:r>
          </w:p>
          <w:p w14:paraId="7C864C5C" w14:textId="77777777" w:rsidR="001C17B1" w:rsidRPr="001C17B1" w:rsidRDefault="001C17B1" w:rsidP="001C17B1">
            <w:pPr>
              <w:numPr>
                <w:ilvl w:val="0"/>
                <w:numId w:val="17"/>
              </w:numPr>
              <w:tabs>
                <w:tab w:val="left" w:pos="421"/>
              </w:tabs>
              <w:ind w:right="90"/>
              <w:contextualSpacing/>
              <w:jc w:val="both"/>
              <w:rPr>
                <w:rFonts w:ascii="GHEA Grapalat" w:hAnsi="GHEA Grapalat" w:cs="Sylfaen"/>
                <w:sz w:val="20"/>
                <w:szCs w:val="20"/>
                <w:lang w:val="hy-AM" w:eastAsia="ru-RU"/>
              </w:rPr>
            </w:pPr>
            <w:r w:rsidRPr="001C17B1">
              <w:rPr>
                <w:rFonts w:ascii="GHEA Grapalat" w:hAnsi="GHEA Grapalat" w:cs="Sylfaen"/>
                <w:sz w:val="20"/>
                <w:szCs w:val="20"/>
                <w:lang w:val="hy-AM" w:eastAsia="ru-RU"/>
              </w:rPr>
              <w:t>Քաշի և խոսքի  շտկում, սեռի վիրաբուժական փոփոխում</w:t>
            </w:r>
          </w:p>
          <w:p w14:paraId="472C52BE" w14:textId="77777777" w:rsidR="001C17B1" w:rsidRPr="001C17B1" w:rsidRDefault="001C17B1" w:rsidP="001C17B1">
            <w:pPr>
              <w:numPr>
                <w:ilvl w:val="0"/>
                <w:numId w:val="17"/>
              </w:numPr>
              <w:tabs>
                <w:tab w:val="left" w:pos="421"/>
              </w:tabs>
              <w:ind w:right="90"/>
              <w:contextualSpacing/>
              <w:jc w:val="both"/>
              <w:rPr>
                <w:rFonts w:ascii="GHEA Grapalat" w:hAnsi="GHEA Grapalat" w:cs="Sylfaen"/>
                <w:sz w:val="20"/>
                <w:szCs w:val="20"/>
                <w:lang w:val="hy-AM" w:eastAsia="ru-RU"/>
              </w:rPr>
            </w:pPr>
            <w:r w:rsidRPr="001C17B1">
              <w:rPr>
                <w:rFonts w:ascii="GHEA Grapalat" w:hAnsi="GHEA Grapalat" w:cs="Sylfaen"/>
                <w:sz w:val="20"/>
                <w:szCs w:val="20"/>
                <w:lang w:val="hy-AM" w:eastAsia="ru-RU"/>
              </w:rPr>
              <w:lastRenderedPageBreak/>
              <w:t>Մեքենավարման, զինակրության իրավունքի, սպորտաառողջարանային միջոցառումների մասնակցելու, ուսումնական հաստատություն ընդունվելու համար հետազոտությունների անցկացում և տեղեկանքների տրամադրում</w:t>
            </w:r>
          </w:p>
          <w:p w14:paraId="0A6F1D77" w14:textId="77777777" w:rsidR="001C17B1" w:rsidRPr="001C17B1" w:rsidRDefault="001C17B1" w:rsidP="001C17B1">
            <w:pPr>
              <w:numPr>
                <w:ilvl w:val="0"/>
                <w:numId w:val="17"/>
              </w:numPr>
              <w:tabs>
                <w:tab w:val="left" w:pos="421"/>
              </w:tabs>
              <w:ind w:right="90"/>
              <w:contextualSpacing/>
              <w:jc w:val="both"/>
              <w:rPr>
                <w:rFonts w:ascii="GHEA Grapalat" w:hAnsi="GHEA Grapalat" w:cs="Sylfaen"/>
                <w:sz w:val="20"/>
                <w:szCs w:val="20"/>
                <w:lang w:val="hy-AM" w:eastAsia="ru-RU"/>
              </w:rPr>
            </w:pPr>
            <w:r w:rsidRPr="001C17B1">
              <w:rPr>
                <w:rFonts w:ascii="GHEA Grapalat" w:hAnsi="GHEA Grapalat" w:cs="Sylfaen"/>
                <w:sz w:val="20"/>
                <w:szCs w:val="20"/>
                <w:lang w:val="hy-AM" w:eastAsia="ru-RU"/>
              </w:rPr>
              <w:t>Ծրագրում չընդգրկված ցանկացած բժշկական ծառայություն և բժշկական նշանակության ապրանք:</w:t>
            </w:r>
          </w:p>
          <w:p w14:paraId="63CA1AEC" w14:textId="77777777" w:rsidR="001C17B1" w:rsidRPr="001C17B1" w:rsidRDefault="001C17B1" w:rsidP="001C17B1">
            <w:pPr>
              <w:numPr>
                <w:ilvl w:val="0"/>
                <w:numId w:val="15"/>
              </w:numPr>
              <w:tabs>
                <w:tab w:val="left" w:pos="421"/>
              </w:tabs>
              <w:ind w:right="90"/>
              <w:contextualSpacing/>
              <w:jc w:val="both"/>
              <w:rPr>
                <w:rFonts w:ascii="GHEA Grapalat" w:hAnsi="GHEA Grapalat" w:cs="Sylfaen"/>
                <w:b/>
                <w:bCs/>
                <w:sz w:val="20"/>
                <w:szCs w:val="20"/>
                <w:lang w:val="hy-AM" w:eastAsia="ru-RU"/>
              </w:rPr>
            </w:pPr>
            <w:r w:rsidRPr="001C17B1">
              <w:rPr>
                <w:rFonts w:ascii="GHEA Grapalat" w:hAnsi="GHEA Grapalat" w:cs="Sylfaen"/>
                <w:b/>
                <w:bCs/>
                <w:sz w:val="20"/>
                <w:szCs w:val="20"/>
                <w:lang w:val="hy-AM" w:eastAsia="ru-RU"/>
              </w:rPr>
              <w:t>ԱՌՈՂՋՈՒԹՅԱՆ ԱՊԱՀՈՎԱԳՐՈՒԹՅԱՆ ԾԱՌԱՅՈՒԹՅՈՒՆՆԵՐԻ ՈՉ ՊԱՏՇԱՃ ՄԱՏՈՒՑՄԱՆ ԴԵՊՔՈՒՄ ՆԱԽԱՏԵՍՎՈՂ ԳՈՐԾՈՂՈՒԹՅՈՒՆՆԵՐԸ</w:t>
            </w:r>
          </w:p>
          <w:p w14:paraId="5B77AE84" w14:textId="77777777" w:rsidR="001C17B1" w:rsidRPr="001C17B1" w:rsidRDefault="001C17B1" w:rsidP="001C17B1">
            <w:pPr>
              <w:tabs>
                <w:tab w:val="left" w:pos="421"/>
              </w:tabs>
              <w:ind w:left="61" w:right="90" w:hanging="29"/>
              <w:contextualSpacing/>
              <w:jc w:val="both"/>
              <w:rPr>
                <w:rFonts w:ascii="GHEA Grapalat" w:hAnsi="GHEA Grapalat" w:cs="Sylfaen"/>
                <w:sz w:val="20"/>
                <w:szCs w:val="20"/>
                <w:lang w:val="hy-AM" w:eastAsia="ru-RU"/>
              </w:rPr>
            </w:pPr>
            <w:r w:rsidRPr="001C17B1">
              <w:rPr>
                <w:rFonts w:ascii="GHEA Grapalat" w:hAnsi="GHEA Grapalat" w:cs="Sylfaen"/>
                <w:sz w:val="20"/>
                <w:szCs w:val="20"/>
                <w:lang w:val="hy-AM" w:eastAsia="ru-RU"/>
              </w:rPr>
              <w:t>Ծառայությունների ոչ պատշաճ մատուցման դեպքում շահառուն իր հիմնավորված փաստարկներն է ներկայացնում Երևանի քաղաքապետարան, որից հետո վերջինս մեկ օրյա ժամկետում գրավոր ծանուցում է գնման պայմանագիր կնքած ապահովագրական ընկերությանը՝ թերությունները վերացնելու պահանջով, դրա համար սահմանելով հստակ ժամկետ։ Ապահովագրական ընկերությունը սահմանված ժամկետում շահառուին պատշաճ ծառայություններ մատուցելու ուղղությամբ համապատասխան միջոցներ չձեռնարկելու դեպքում, Երևանի քաղաքապետարանը ձեռնարկում է միջոցներ շահառուի համար սույն կարգով նախատեսված պատշաճ բուժօգնություն ապահովելու ուղղությամբ, որոնց ծախսերի ամբողջական հատուցումը պարտավոր է իրականացնել գնման պայմանագիր կնքած անձը, եթե դեպքը վերջինիս կողմից ճանաչվել է որպես ապահովագրական պատահար եւ ենթակա է հատուցման։</w:t>
            </w:r>
          </w:p>
          <w:p w14:paraId="196EF58B" w14:textId="77777777" w:rsidR="001C17B1" w:rsidRPr="001C17B1" w:rsidRDefault="001C17B1" w:rsidP="001C17B1">
            <w:pPr>
              <w:numPr>
                <w:ilvl w:val="0"/>
                <w:numId w:val="15"/>
              </w:numPr>
              <w:tabs>
                <w:tab w:val="left" w:pos="421"/>
              </w:tabs>
              <w:ind w:right="90"/>
              <w:contextualSpacing/>
              <w:jc w:val="both"/>
              <w:rPr>
                <w:rFonts w:ascii="GHEA Grapalat" w:hAnsi="GHEA Grapalat" w:cs="Sylfaen"/>
                <w:b/>
                <w:bCs/>
                <w:sz w:val="20"/>
                <w:szCs w:val="20"/>
                <w:lang w:val="hy-AM" w:eastAsia="ru-RU"/>
              </w:rPr>
            </w:pPr>
            <w:r w:rsidRPr="001C17B1">
              <w:rPr>
                <w:rFonts w:ascii="GHEA Grapalat" w:hAnsi="GHEA Grapalat" w:cs="Sylfaen"/>
                <w:b/>
                <w:bCs/>
                <w:sz w:val="20"/>
                <w:szCs w:val="20"/>
                <w:lang w:val="hy-AM" w:eastAsia="ru-RU"/>
              </w:rPr>
              <w:t>ՇԱՀԱՌՈՒՆԵՐ</w:t>
            </w:r>
          </w:p>
          <w:p w14:paraId="50CE8513" w14:textId="77777777" w:rsidR="001C17B1" w:rsidRPr="001C17B1" w:rsidRDefault="001C17B1" w:rsidP="001C17B1">
            <w:pPr>
              <w:numPr>
                <w:ilvl w:val="0"/>
                <w:numId w:val="18"/>
              </w:numPr>
              <w:tabs>
                <w:tab w:val="left" w:pos="421"/>
              </w:tabs>
              <w:ind w:right="90"/>
              <w:contextualSpacing/>
              <w:jc w:val="both"/>
              <w:rPr>
                <w:rFonts w:ascii="GHEA Grapalat" w:hAnsi="GHEA Grapalat" w:cs="Sylfaen"/>
                <w:sz w:val="20"/>
                <w:szCs w:val="20"/>
                <w:lang w:val="hy-AM" w:eastAsia="ru-RU"/>
              </w:rPr>
            </w:pPr>
            <w:r w:rsidRPr="001C17B1">
              <w:rPr>
                <w:rFonts w:ascii="GHEA Grapalat" w:hAnsi="GHEA Grapalat" w:cs="Sylfaen"/>
                <w:sz w:val="20"/>
                <w:szCs w:val="20"/>
                <w:lang w:val="hy-AM" w:eastAsia="ru-RU"/>
              </w:rPr>
              <w:t xml:space="preserve">Առողջության ապահովագրության շահառուներ են համարվում՝ Երևանի քաղաքապետարանի /ներառյալ Երևանի վարչական շրջանները/, Երևան հիմնադրամի, Գրադարանների, Թանգարանների, Թատրոնների, Երևանի քաղաքապետարանի և վարչական շրջանների ենթակայության մանկապարտեզների, Շախմատի դպրոցների, Երաժշտական դպրոցների, Արվեստի դպրոցների, Մարզադպրոցների, Մանկապատանեկան ստեղծագործության և գեղագիտական դաստիարակության կենտրոնների, Մշակույթի կենտրոնների, Այլ մշակութային կազմակերպությունների, «Կենդանիների խնամքի կենտրոն» ՀՈԱԿ-ի, «Երևանի աղբահանության և սանիտարական մաքրում» համայնքային հիմնարկի, «Երևանի ավտոբուս» ՓԲԸ-ի, «Երևանի կառուցապատման ներդրումային ԾԻԳ» ՀՈԱԿ-ի, «Գերատեսչական շենքերի պահպանման և շահագործման» ՓԲԸ-ի, «Երքաղլույս» ՓԲԸ-ի, «Երևանի էլեկտրատրանսպորտ» ՓԲԸ-ի, «Բնակչության հատուկ սպասարկում» ՀՈԱԿ-ի, «Կանաչապատում և շրջակա միջավայրի պահպանություն» ՀՈԱԿ-ի, «Երևան քաղաքի կառավարման տեխնոլոգիաների կենտրոն» ՓԲԸ-ի, «Երևանի կենդանաբանական այգի» ՀՈԱԿ-ի, «Ձևավորում և սպասարկում» ՀՈԱԿ-ի հաստիքացուցակներով նախատեսված հաստիք </w:t>
            </w:r>
            <w:r w:rsidRPr="001C17B1">
              <w:rPr>
                <w:rFonts w:ascii="GHEA Grapalat" w:hAnsi="GHEA Grapalat" w:cs="Sylfaen"/>
                <w:sz w:val="20"/>
                <w:szCs w:val="20"/>
                <w:lang w:val="hy-AM" w:eastAsia="ru-RU"/>
              </w:rPr>
              <w:lastRenderedPageBreak/>
              <w:t xml:space="preserve">զբաղեցնող աշխատողների համար «Առողջության ապահովագրության» փաթեթի ձեռք բերում, </w:t>
            </w:r>
            <w:r w:rsidRPr="001C17B1">
              <w:rPr>
                <w:rFonts w:ascii="GHEA Grapalat" w:hAnsi="GHEA Grapalat" w:cs="Sylfaen"/>
                <w:b/>
                <w:bCs/>
                <w:i/>
                <w:iCs/>
                <w:sz w:val="20"/>
                <w:szCs w:val="20"/>
                <w:lang w:val="hy-AM" w:eastAsia="ru-RU"/>
              </w:rPr>
              <w:t>ում համար Առողջության ապահովագրության ծառայությունների մատուցման ժամկետը սահմանվում է առողջության ապահովագրության վկայագրի տրամադրման օրվանից մինչև 365 օր:</w:t>
            </w:r>
            <w:r w:rsidRPr="001C17B1">
              <w:rPr>
                <w:rFonts w:ascii="GHEA Grapalat" w:hAnsi="GHEA Grapalat" w:cs="Sylfaen"/>
                <w:b/>
                <w:bCs/>
                <w:sz w:val="20"/>
                <w:szCs w:val="20"/>
                <w:lang w:val="hy-AM" w:eastAsia="ru-RU"/>
              </w:rPr>
              <w:t xml:space="preserve"> Ընդամենը շահառուների թիվ – մինչև 17442  մարդ։</w:t>
            </w:r>
          </w:p>
          <w:p w14:paraId="1DD410DB" w14:textId="77777777" w:rsidR="001C17B1" w:rsidRPr="001C17B1" w:rsidRDefault="001C17B1" w:rsidP="001C17B1">
            <w:pPr>
              <w:numPr>
                <w:ilvl w:val="0"/>
                <w:numId w:val="18"/>
              </w:numPr>
              <w:tabs>
                <w:tab w:val="left" w:pos="421"/>
              </w:tabs>
              <w:ind w:right="90"/>
              <w:contextualSpacing/>
              <w:jc w:val="both"/>
              <w:rPr>
                <w:rFonts w:ascii="GHEA Grapalat" w:hAnsi="GHEA Grapalat" w:cs="Sylfaen"/>
                <w:sz w:val="20"/>
                <w:szCs w:val="20"/>
                <w:lang w:val="hy-AM" w:eastAsia="ru-RU"/>
              </w:rPr>
            </w:pPr>
            <w:r w:rsidRPr="001C17B1">
              <w:rPr>
                <w:rFonts w:ascii="GHEA Grapalat" w:hAnsi="GHEA Grapalat" w:cs="Sylfaen"/>
                <w:sz w:val="20"/>
                <w:szCs w:val="20"/>
                <w:lang w:val="hy-AM" w:eastAsia="ru-RU"/>
              </w:rPr>
              <w:t xml:space="preserve">Առողջապահության ապահովագրության փաթեթի շահառուների ընդամենը քանակի սահմնաններում փաթեթում Պատվիրատուի պահանջով կարող են ներառվել Երևանի ենթակայության այլ կազմակերպությունների հաստիքացուցակներով նախատեսված հաստիք զբաղեցնող աշխատողներ, </w:t>
            </w:r>
            <w:r w:rsidRPr="001C17B1">
              <w:rPr>
                <w:rFonts w:ascii="GHEA Grapalat" w:hAnsi="GHEA Grapalat" w:cs="Sylfaen"/>
                <w:b/>
                <w:bCs/>
                <w:i/>
                <w:iCs/>
                <w:sz w:val="20"/>
                <w:szCs w:val="20"/>
                <w:lang w:val="hy-AM" w:eastAsia="ru-RU"/>
              </w:rPr>
              <w:t>ում համար Առողջության ապահովագրության ծառայությունների մատուցման ժամկետը է սահմանվում առողջության ապահովագրության վկայագրի տրամադրման օրվանից մինչև 1-ին կետում նշված շահառուների համար Առողջության ապահովագրության ծառայությունների մատուցման համար սահմանված ժամկետի ավարտը:</w:t>
            </w:r>
          </w:p>
          <w:p w14:paraId="6B976B10" w14:textId="77777777" w:rsidR="001C17B1" w:rsidRPr="001C17B1" w:rsidRDefault="001C17B1" w:rsidP="001C17B1">
            <w:pPr>
              <w:numPr>
                <w:ilvl w:val="0"/>
                <w:numId w:val="18"/>
              </w:numPr>
              <w:tabs>
                <w:tab w:val="left" w:pos="421"/>
              </w:tabs>
              <w:ind w:right="90"/>
              <w:contextualSpacing/>
              <w:jc w:val="both"/>
              <w:rPr>
                <w:rFonts w:ascii="GHEA Grapalat" w:hAnsi="GHEA Grapalat" w:cs="Sylfaen"/>
                <w:sz w:val="20"/>
                <w:szCs w:val="20"/>
                <w:lang w:val="hy-AM" w:eastAsia="ru-RU"/>
              </w:rPr>
            </w:pPr>
            <w:r w:rsidRPr="001C17B1">
              <w:rPr>
                <w:rFonts w:ascii="GHEA Grapalat" w:hAnsi="GHEA Grapalat" w:cs="Sylfaen"/>
                <w:sz w:val="20"/>
                <w:szCs w:val="20"/>
                <w:lang w:val="hy-AM" w:eastAsia="ru-RU"/>
              </w:rPr>
              <w:t xml:space="preserve">Առողջապահության ապահովագրության փաթեթի շահառու կարող են դառնալ Ապահովադրի ապահովագրված աշխատողների ընտանիքի անմիջական անդամները` մինչև 21 տարեկան զավակ(ներ), մինչև 70 տարեկան ամուսին/կին, ծնող(ներ) X.-րդ՝ «Հավելյալ ծածկույթ» բաժնի 1-ին կետով սահմանված կարգով, </w:t>
            </w:r>
            <w:r w:rsidRPr="001C17B1">
              <w:rPr>
                <w:rFonts w:ascii="GHEA Grapalat" w:hAnsi="GHEA Grapalat" w:cs="Sylfaen"/>
                <w:b/>
                <w:bCs/>
                <w:i/>
                <w:iCs/>
                <w:sz w:val="20"/>
                <w:szCs w:val="20"/>
                <w:lang w:val="hy-AM" w:eastAsia="ru-RU"/>
              </w:rPr>
              <w:t>ում համար Առողջության ապահովագրության ծառայությունների մատուցման ժամկետը է սահմանվում առողջության ապահովագրության վկայագրի տրամադրման օրվանից մինչև 1-ին կետում նշված շահառուների համար Առողջության ապահովագրության ծառայությունների մատուցման համար սահմանված ժամկետի ավարտը:</w:t>
            </w:r>
          </w:p>
          <w:p w14:paraId="2AF325EC" w14:textId="77777777" w:rsidR="001C17B1" w:rsidRPr="001C17B1" w:rsidRDefault="001C17B1" w:rsidP="001C17B1">
            <w:pPr>
              <w:numPr>
                <w:ilvl w:val="0"/>
                <w:numId w:val="15"/>
              </w:numPr>
              <w:tabs>
                <w:tab w:val="left" w:pos="421"/>
              </w:tabs>
              <w:ind w:right="90"/>
              <w:contextualSpacing/>
              <w:jc w:val="both"/>
              <w:rPr>
                <w:rFonts w:ascii="GHEA Grapalat" w:hAnsi="GHEA Grapalat" w:cs="Sylfaen"/>
                <w:b/>
                <w:bCs/>
                <w:sz w:val="20"/>
                <w:szCs w:val="20"/>
                <w:lang w:val="hy-AM" w:eastAsia="ru-RU"/>
              </w:rPr>
            </w:pPr>
            <w:r w:rsidRPr="001C17B1">
              <w:rPr>
                <w:rFonts w:ascii="GHEA Grapalat" w:hAnsi="GHEA Grapalat" w:cs="Sylfaen"/>
                <w:b/>
                <w:bCs/>
                <w:sz w:val="20"/>
                <w:szCs w:val="20"/>
                <w:lang w:val="hy-AM" w:eastAsia="ru-RU"/>
              </w:rPr>
              <w:t>ՎԿԱՅԱԳՐԻ ԳՈՐԾՈՂՈՒԹՅԱՆ ԺԱՄԿԵՏ</w:t>
            </w:r>
          </w:p>
          <w:p w14:paraId="339BE79E" w14:textId="4D0291CB" w:rsidR="001C0459" w:rsidRPr="00DF158B" w:rsidRDefault="001C17B1" w:rsidP="001C17B1">
            <w:pPr>
              <w:tabs>
                <w:tab w:val="left" w:pos="421"/>
              </w:tabs>
              <w:ind w:left="61" w:right="90" w:hanging="29"/>
              <w:contextualSpacing/>
              <w:jc w:val="both"/>
              <w:rPr>
                <w:rFonts w:ascii="GHEA Grapalat" w:hAnsi="GHEA Grapalat" w:cs="Sylfaen"/>
                <w:sz w:val="20"/>
                <w:szCs w:val="20"/>
                <w:lang w:val="hy-AM" w:eastAsia="ru-RU"/>
              </w:rPr>
            </w:pPr>
            <w:r w:rsidRPr="001C17B1">
              <w:rPr>
                <w:rFonts w:ascii="GHEA Grapalat" w:hAnsi="GHEA Grapalat" w:cs="Sylfaen"/>
                <w:sz w:val="20"/>
                <w:szCs w:val="20"/>
                <w:lang w:val="hy-AM" w:eastAsia="ru-RU"/>
              </w:rPr>
              <w:t>Պայմանագրի կնքման օրվանից 21-րդ օրացուցային օրը ընկերության կողմից շահառուներին տրամադրվում է առողջության ապահովագրության վկայագիր (որը ենթակա է սպասարկման ՀՀ տարածքի  բոլոր բժշկական հաստատություններում), որն ուժի մեջ է մտնում տրամադրման օրը և գործում է մինչև 365 օր։</w:t>
            </w:r>
          </w:p>
        </w:tc>
        <w:tc>
          <w:tcPr>
            <w:tcW w:w="958" w:type="dxa"/>
            <w:vAlign w:val="center"/>
          </w:tcPr>
          <w:p w14:paraId="7F115709" w14:textId="77777777" w:rsidR="001C0459" w:rsidRPr="00DF158B" w:rsidRDefault="001C0459" w:rsidP="0061094E">
            <w:pPr>
              <w:jc w:val="center"/>
              <w:rPr>
                <w:rFonts w:ascii="GHEA Grapalat" w:hAnsi="GHEA Grapalat"/>
                <w:sz w:val="18"/>
                <w:szCs w:val="18"/>
                <w:lang w:val="hy-AM"/>
              </w:rPr>
            </w:pPr>
            <w:r w:rsidRPr="00DF158B">
              <w:rPr>
                <w:rFonts w:ascii="GHEA Grapalat" w:hAnsi="GHEA Grapalat"/>
                <w:sz w:val="18"/>
                <w:szCs w:val="18"/>
                <w:lang w:val="hy-AM"/>
              </w:rPr>
              <w:lastRenderedPageBreak/>
              <w:t>դրամ</w:t>
            </w:r>
          </w:p>
        </w:tc>
        <w:tc>
          <w:tcPr>
            <w:tcW w:w="1620" w:type="dxa"/>
            <w:vAlign w:val="center"/>
          </w:tcPr>
          <w:p w14:paraId="5744EEC7" w14:textId="77777777" w:rsidR="001C0459" w:rsidRPr="00DF158B" w:rsidRDefault="001C0459" w:rsidP="0061094E">
            <w:pPr>
              <w:jc w:val="center"/>
              <w:rPr>
                <w:rFonts w:ascii="GHEA Grapalat" w:hAnsi="GHEA Grapalat"/>
                <w:sz w:val="18"/>
                <w:szCs w:val="18"/>
                <w:lang w:val="hy-AM"/>
              </w:rPr>
            </w:pPr>
            <w:r>
              <w:rPr>
                <w:rFonts w:ascii="GHEA Grapalat" w:hAnsi="GHEA Grapalat"/>
                <w:sz w:val="18"/>
                <w:szCs w:val="18"/>
                <w:lang w:val="hy-AM"/>
              </w:rPr>
              <w:t>994,194,000.0</w:t>
            </w:r>
          </w:p>
          <w:p w14:paraId="13C5BAD3" w14:textId="77777777" w:rsidR="00BA6C97" w:rsidRDefault="00BA6C97" w:rsidP="0061094E">
            <w:pPr>
              <w:jc w:val="center"/>
              <w:rPr>
                <w:rFonts w:ascii="GHEA Grapalat" w:hAnsi="GHEA Grapalat"/>
                <w:sz w:val="18"/>
                <w:szCs w:val="18"/>
                <w:lang w:val="hy-AM"/>
              </w:rPr>
            </w:pPr>
          </w:p>
          <w:p w14:paraId="49D8450F" w14:textId="30D919F6" w:rsidR="001C0459" w:rsidRPr="00DF158B" w:rsidRDefault="001C0459" w:rsidP="0061094E">
            <w:pPr>
              <w:jc w:val="center"/>
              <w:rPr>
                <w:rFonts w:ascii="GHEA Grapalat" w:hAnsi="GHEA Grapalat"/>
                <w:sz w:val="18"/>
                <w:szCs w:val="18"/>
                <w:lang w:val="hy-AM"/>
              </w:rPr>
            </w:pPr>
            <w:r w:rsidRPr="00DF158B">
              <w:rPr>
                <w:rFonts w:ascii="GHEA Grapalat" w:hAnsi="GHEA Grapalat"/>
                <w:sz w:val="18"/>
                <w:szCs w:val="18"/>
                <w:lang w:val="hy-AM"/>
              </w:rPr>
              <w:t>57000</w:t>
            </w:r>
          </w:p>
        </w:tc>
        <w:tc>
          <w:tcPr>
            <w:tcW w:w="990" w:type="dxa"/>
            <w:vAlign w:val="center"/>
          </w:tcPr>
          <w:p w14:paraId="08DE2473" w14:textId="77777777" w:rsidR="001C0459" w:rsidRPr="00DF158B" w:rsidRDefault="001C0459" w:rsidP="0061094E">
            <w:pPr>
              <w:jc w:val="center"/>
              <w:rPr>
                <w:rFonts w:ascii="GHEA Grapalat" w:hAnsi="GHEA Grapalat"/>
                <w:sz w:val="18"/>
                <w:szCs w:val="18"/>
                <w:lang w:val="hy-AM"/>
              </w:rPr>
            </w:pPr>
            <w:r w:rsidRPr="00DF158B">
              <w:rPr>
                <w:rFonts w:ascii="GHEA Grapalat" w:hAnsi="GHEA Grapalat"/>
                <w:sz w:val="18"/>
                <w:szCs w:val="18"/>
                <w:lang w:val="hy-AM"/>
              </w:rPr>
              <w:t xml:space="preserve">մինչև         </w:t>
            </w:r>
            <w:r>
              <w:rPr>
                <w:rFonts w:ascii="GHEA Grapalat" w:hAnsi="GHEA Grapalat"/>
                <w:sz w:val="18"/>
                <w:szCs w:val="18"/>
                <w:lang w:val="hy-AM"/>
              </w:rPr>
              <w:t>17442</w:t>
            </w:r>
          </w:p>
        </w:tc>
        <w:tc>
          <w:tcPr>
            <w:tcW w:w="1382" w:type="dxa"/>
            <w:vAlign w:val="center"/>
          </w:tcPr>
          <w:p w14:paraId="4D28F4A4" w14:textId="77777777" w:rsidR="001C0459" w:rsidRPr="00DF158B" w:rsidRDefault="001C0459" w:rsidP="001C17B1">
            <w:pPr>
              <w:pStyle w:val="ListParagraph"/>
              <w:numPr>
                <w:ilvl w:val="0"/>
                <w:numId w:val="14"/>
              </w:numPr>
              <w:tabs>
                <w:tab w:val="left" w:pos="196"/>
              </w:tabs>
              <w:ind w:left="16" w:hanging="16"/>
              <w:jc w:val="center"/>
              <w:rPr>
                <w:rFonts w:ascii="GHEA Grapalat" w:hAnsi="GHEA Grapalat"/>
                <w:sz w:val="16"/>
                <w:szCs w:val="16"/>
                <w:lang w:val="hy-AM"/>
              </w:rPr>
            </w:pPr>
            <w:r w:rsidRPr="00DF158B">
              <w:rPr>
                <w:rFonts w:ascii="GHEA Grapalat" w:hAnsi="GHEA Grapalat"/>
                <w:sz w:val="16"/>
                <w:szCs w:val="16"/>
                <w:lang w:val="hy-AM"/>
              </w:rPr>
              <w:t xml:space="preserve">Ծառայության ձեռքբերման ժամկետ է սահմանվում պայմանագիրը /ֆինանսական միջոցներ նախատեսվելուց հետո համաձայնագիրը/ ուժի մեջ  մտնելու </w:t>
            </w:r>
          </w:p>
          <w:p w14:paraId="373E1F81" w14:textId="77777777" w:rsidR="001C0459" w:rsidRPr="00DF158B" w:rsidRDefault="001C0459" w:rsidP="0061094E">
            <w:pPr>
              <w:jc w:val="center"/>
              <w:rPr>
                <w:rFonts w:ascii="GHEA Grapalat" w:hAnsi="GHEA Grapalat"/>
                <w:sz w:val="16"/>
                <w:szCs w:val="16"/>
                <w:lang w:val="hy-AM"/>
              </w:rPr>
            </w:pPr>
            <w:r w:rsidRPr="00DF158B">
              <w:rPr>
                <w:rFonts w:ascii="GHEA Grapalat" w:hAnsi="GHEA Grapalat"/>
                <w:sz w:val="16"/>
                <w:szCs w:val="16"/>
                <w:lang w:val="hy-AM"/>
              </w:rPr>
              <w:t>օրվանից 21-րդ օրացուցային օրը</w:t>
            </w:r>
          </w:p>
          <w:p w14:paraId="654B6F3A" w14:textId="77777777" w:rsidR="001C0459" w:rsidRPr="00DF158B" w:rsidRDefault="001C0459" w:rsidP="001C17B1">
            <w:pPr>
              <w:pStyle w:val="ListParagraph"/>
              <w:numPr>
                <w:ilvl w:val="0"/>
                <w:numId w:val="14"/>
              </w:numPr>
              <w:tabs>
                <w:tab w:val="left" w:pos="286"/>
              </w:tabs>
              <w:ind w:left="106" w:firstLine="0"/>
              <w:jc w:val="center"/>
              <w:rPr>
                <w:rFonts w:ascii="GHEA Grapalat" w:hAnsi="GHEA Grapalat"/>
                <w:sz w:val="16"/>
                <w:szCs w:val="16"/>
                <w:lang w:val="hy-AM"/>
              </w:rPr>
            </w:pPr>
            <w:r w:rsidRPr="00DF158B">
              <w:rPr>
                <w:rFonts w:ascii="GHEA Grapalat" w:hAnsi="GHEA Grapalat"/>
                <w:sz w:val="18"/>
                <w:szCs w:val="18"/>
                <w:lang w:val="hy-AM"/>
              </w:rPr>
              <w:t xml:space="preserve">Ծառայությունների մատուցման ժամկետ է  սահմանվում առողջության ապահո-վագրության վկայագրի տրամադրման օրվանից </w:t>
            </w:r>
            <w:r w:rsidRPr="00DF158B">
              <w:rPr>
                <w:rFonts w:ascii="GHEA Grapalat" w:hAnsi="GHEA Grapalat"/>
                <w:sz w:val="18"/>
                <w:szCs w:val="18"/>
                <w:lang w:val="hy-AM"/>
              </w:rPr>
              <w:lastRenderedPageBreak/>
              <w:t>հետո մինչև 365 օր</w:t>
            </w:r>
          </w:p>
        </w:tc>
      </w:tr>
    </w:tbl>
    <w:p w14:paraId="19D669CF" w14:textId="77777777" w:rsidR="001C0459" w:rsidRPr="00797BD5" w:rsidRDefault="001C0459" w:rsidP="00B609A3">
      <w:pPr>
        <w:jc w:val="center"/>
        <w:rPr>
          <w:rFonts w:ascii="GHEA Grapalat" w:hAnsi="GHEA Grapalat"/>
          <w:sz w:val="20"/>
          <w:lang w:val="hy-AM"/>
        </w:rPr>
      </w:pPr>
    </w:p>
    <w:p w14:paraId="2D86BAC9" w14:textId="77777777" w:rsidR="00797BD5" w:rsidRPr="00797BD5" w:rsidRDefault="00797BD5" w:rsidP="00B609A3">
      <w:pPr>
        <w:jc w:val="center"/>
        <w:rPr>
          <w:rFonts w:ascii="GHEA Grapalat" w:hAnsi="GHEA Grapalat"/>
          <w:sz w:val="20"/>
          <w:lang w:val="hy-AM"/>
        </w:rPr>
      </w:pPr>
    </w:p>
    <w:p w14:paraId="7A10EE13" w14:textId="52539C6B" w:rsidR="00E842E4" w:rsidRPr="002268CD" w:rsidRDefault="00E842E4" w:rsidP="00B609A3">
      <w:pPr>
        <w:jc w:val="both"/>
        <w:rPr>
          <w:rFonts w:ascii="GHEA Grapalat" w:hAnsi="GHEA Grapalat"/>
          <w:i/>
          <w:sz w:val="20"/>
          <w:lang w:val="pt-BR"/>
        </w:rPr>
      </w:pP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768A49B5" w14:textId="77777777" w:rsidR="00E842E4" w:rsidRPr="002268CD" w:rsidRDefault="00E842E4" w:rsidP="00B609A3">
      <w:pPr>
        <w:jc w:val="both"/>
        <w:rPr>
          <w:rFonts w:ascii="GHEA Grapalat" w:hAnsi="GHEA Grapalat"/>
          <w:sz w:val="20"/>
          <w:lang w:val="pt-BR"/>
        </w:rPr>
      </w:pPr>
    </w:p>
    <w:p w14:paraId="323A99DE" w14:textId="77777777" w:rsidR="00E842E4" w:rsidRPr="002268CD" w:rsidRDefault="00E842E4" w:rsidP="00B609A3">
      <w:pPr>
        <w:jc w:val="both"/>
        <w:rPr>
          <w:rFonts w:ascii="GHEA Grapalat" w:hAnsi="GHEA Grapalat"/>
          <w:sz w:val="20"/>
          <w:lang w:val="pt-BR"/>
        </w:rPr>
      </w:pPr>
    </w:p>
    <w:p w14:paraId="0D2DAFE5" w14:textId="77777777" w:rsidR="00E842E4" w:rsidRPr="002268CD" w:rsidRDefault="00E842E4" w:rsidP="00B609A3">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E842E4" w:rsidRPr="00F566BF" w14:paraId="4009E2BF" w14:textId="77777777" w:rsidTr="00BE7056">
        <w:trPr>
          <w:jc w:val="center"/>
        </w:trPr>
        <w:tc>
          <w:tcPr>
            <w:tcW w:w="4536" w:type="dxa"/>
          </w:tcPr>
          <w:p w14:paraId="2CC19A4B" w14:textId="77777777" w:rsidR="00E842E4" w:rsidRPr="00F566BF" w:rsidRDefault="00E842E4" w:rsidP="00B609A3">
            <w:pPr>
              <w:jc w:val="center"/>
              <w:rPr>
                <w:rFonts w:ascii="GHEA Grapalat" w:hAnsi="GHEA Grapalat" w:cs="Sylfaen"/>
                <w:b/>
                <w:bCs/>
                <w:lang w:val="nb-NO"/>
              </w:rPr>
            </w:pPr>
            <w:r w:rsidRPr="00F566BF">
              <w:rPr>
                <w:rFonts w:ascii="GHEA Grapalat" w:hAnsi="GHEA Grapalat" w:cs="Sylfaen"/>
                <w:b/>
                <w:bCs/>
                <w:lang w:val="nb-NO"/>
              </w:rPr>
              <w:t>ՊԱՏՎԻՐԱՏՈՒ</w:t>
            </w:r>
          </w:p>
          <w:p w14:paraId="1A48E845" w14:textId="77777777" w:rsidR="00E842E4" w:rsidRPr="00F566BF" w:rsidRDefault="00E842E4" w:rsidP="00B609A3">
            <w:pPr>
              <w:rPr>
                <w:rFonts w:ascii="GHEA Grapalat" w:hAnsi="GHEA Grapalat"/>
                <w:sz w:val="22"/>
                <w:szCs w:val="22"/>
                <w:lang w:val="ru-RU"/>
              </w:rPr>
            </w:pPr>
          </w:p>
          <w:p w14:paraId="7A035B4E" w14:textId="77777777" w:rsidR="00E842E4" w:rsidRPr="00F566BF" w:rsidRDefault="00E842E4" w:rsidP="00B609A3">
            <w:pPr>
              <w:rPr>
                <w:rFonts w:ascii="GHEA Grapalat" w:hAnsi="GHEA Grapalat"/>
                <w:sz w:val="22"/>
                <w:szCs w:val="22"/>
                <w:lang w:val="ru-RU"/>
              </w:rPr>
            </w:pPr>
          </w:p>
          <w:p w14:paraId="6DD2C109" w14:textId="77777777" w:rsidR="00E842E4" w:rsidRPr="00F566BF" w:rsidRDefault="00E842E4" w:rsidP="00B609A3">
            <w:pPr>
              <w:rPr>
                <w:rFonts w:ascii="GHEA Grapalat" w:hAnsi="GHEA Grapalat"/>
                <w:sz w:val="22"/>
                <w:szCs w:val="22"/>
                <w:lang w:val="ru-RU"/>
              </w:rPr>
            </w:pPr>
          </w:p>
          <w:p w14:paraId="4944604B" w14:textId="77777777" w:rsidR="00E842E4" w:rsidRPr="00F566BF" w:rsidRDefault="00E842E4" w:rsidP="00B609A3">
            <w:pPr>
              <w:rPr>
                <w:rFonts w:ascii="GHEA Grapalat" w:hAnsi="GHEA Grapalat"/>
                <w:sz w:val="22"/>
                <w:szCs w:val="22"/>
                <w:lang w:val="ru-RU"/>
              </w:rPr>
            </w:pPr>
          </w:p>
          <w:p w14:paraId="5F2EF7FC" w14:textId="77777777" w:rsidR="00E842E4" w:rsidRPr="00F566BF" w:rsidRDefault="00E842E4" w:rsidP="00B609A3">
            <w:pPr>
              <w:rPr>
                <w:rFonts w:ascii="GHEA Grapalat" w:hAnsi="GHEA Grapalat"/>
                <w:lang w:val="ru-RU"/>
              </w:rPr>
            </w:pPr>
          </w:p>
          <w:p w14:paraId="27EC571D" w14:textId="77777777" w:rsidR="00E842E4" w:rsidRPr="00F566BF" w:rsidRDefault="00E842E4" w:rsidP="00B609A3">
            <w:pPr>
              <w:jc w:val="center"/>
              <w:rPr>
                <w:rFonts w:ascii="GHEA Grapalat" w:hAnsi="GHEA Grapalat"/>
                <w:lang w:val="ru-RU"/>
              </w:rPr>
            </w:pPr>
            <w:r w:rsidRPr="00F566BF">
              <w:rPr>
                <w:rFonts w:ascii="GHEA Grapalat" w:hAnsi="GHEA Grapalat"/>
                <w:lang w:val="ru-RU"/>
              </w:rPr>
              <w:t>---------------------------------</w:t>
            </w:r>
          </w:p>
          <w:p w14:paraId="30D6C1D6" w14:textId="77777777" w:rsidR="00E842E4" w:rsidRPr="00F566BF" w:rsidRDefault="00E842E4" w:rsidP="00B609A3">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9D70177" w14:textId="77777777" w:rsidR="00E842E4" w:rsidRPr="00F566BF" w:rsidRDefault="00E842E4" w:rsidP="00B609A3">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085FFA17" w14:textId="77777777" w:rsidR="00E842E4" w:rsidRPr="00F566BF" w:rsidRDefault="00E842E4" w:rsidP="00B609A3">
            <w:pPr>
              <w:jc w:val="center"/>
              <w:rPr>
                <w:rFonts w:ascii="GHEA Grapalat" w:hAnsi="GHEA Grapalat"/>
                <w:lang w:val="ru-RU"/>
              </w:rPr>
            </w:pPr>
          </w:p>
        </w:tc>
        <w:tc>
          <w:tcPr>
            <w:tcW w:w="4343" w:type="dxa"/>
          </w:tcPr>
          <w:p w14:paraId="6509FF3F" w14:textId="77777777" w:rsidR="00E842E4" w:rsidRPr="00F566BF" w:rsidRDefault="00E842E4" w:rsidP="00B609A3">
            <w:pPr>
              <w:jc w:val="center"/>
              <w:rPr>
                <w:rFonts w:ascii="GHEA Grapalat" w:hAnsi="GHEA Grapalat" w:cs="Sylfaen"/>
                <w:b/>
                <w:bCs/>
                <w:lang w:val="ru-RU"/>
              </w:rPr>
            </w:pPr>
            <w:r w:rsidRPr="00F566BF">
              <w:rPr>
                <w:rFonts w:ascii="GHEA Grapalat" w:hAnsi="GHEA Grapalat" w:cs="Sylfaen"/>
                <w:b/>
                <w:bCs/>
                <w:lang w:val="pt-BR"/>
              </w:rPr>
              <w:t>ԿԱՏԱՐՈՂ</w:t>
            </w:r>
          </w:p>
          <w:p w14:paraId="4B920B3F" w14:textId="77777777" w:rsidR="00E842E4" w:rsidRPr="00F566BF" w:rsidRDefault="00E842E4" w:rsidP="00B609A3">
            <w:pPr>
              <w:jc w:val="center"/>
              <w:rPr>
                <w:rFonts w:ascii="GHEA Grapalat" w:hAnsi="GHEA Grapalat"/>
                <w:lang w:val="ru-RU"/>
              </w:rPr>
            </w:pPr>
          </w:p>
          <w:p w14:paraId="3CC6574A" w14:textId="77777777" w:rsidR="00E842E4" w:rsidRPr="00F566BF" w:rsidRDefault="00E842E4" w:rsidP="00B609A3">
            <w:pPr>
              <w:jc w:val="center"/>
              <w:rPr>
                <w:rFonts w:ascii="GHEA Grapalat" w:hAnsi="GHEA Grapalat"/>
                <w:lang w:val="ru-RU"/>
              </w:rPr>
            </w:pPr>
          </w:p>
          <w:p w14:paraId="200F7ED6" w14:textId="77777777" w:rsidR="00E842E4" w:rsidRPr="00F566BF" w:rsidRDefault="00E842E4" w:rsidP="00B609A3">
            <w:pPr>
              <w:jc w:val="center"/>
              <w:rPr>
                <w:rFonts w:ascii="GHEA Grapalat" w:hAnsi="GHEA Grapalat"/>
                <w:lang w:val="ru-RU"/>
              </w:rPr>
            </w:pPr>
          </w:p>
          <w:p w14:paraId="0D81A020" w14:textId="77777777" w:rsidR="00E842E4" w:rsidRPr="00F566BF" w:rsidRDefault="00E842E4" w:rsidP="00B609A3">
            <w:pPr>
              <w:jc w:val="center"/>
              <w:rPr>
                <w:rFonts w:ascii="GHEA Grapalat" w:hAnsi="GHEA Grapalat"/>
              </w:rPr>
            </w:pPr>
          </w:p>
          <w:p w14:paraId="40E8B0EF" w14:textId="77777777" w:rsidR="00E842E4" w:rsidRPr="00F566BF" w:rsidRDefault="00E842E4" w:rsidP="00B609A3">
            <w:pPr>
              <w:jc w:val="center"/>
              <w:rPr>
                <w:rFonts w:ascii="GHEA Grapalat" w:hAnsi="GHEA Grapalat"/>
              </w:rPr>
            </w:pPr>
          </w:p>
          <w:p w14:paraId="39D89B57" w14:textId="77777777" w:rsidR="00E842E4" w:rsidRPr="00F566BF" w:rsidRDefault="00E842E4" w:rsidP="00B609A3">
            <w:pPr>
              <w:jc w:val="center"/>
              <w:rPr>
                <w:rFonts w:ascii="GHEA Grapalat" w:hAnsi="GHEA Grapalat"/>
                <w:lang w:val="ru-RU"/>
              </w:rPr>
            </w:pPr>
            <w:r w:rsidRPr="00F566BF">
              <w:rPr>
                <w:rFonts w:ascii="GHEA Grapalat" w:hAnsi="GHEA Grapalat"/>
                <w:lang w:val="ru-RU"/>
              </w:rPr>
              <w:t>---------------------------------</w:t>
            </w:r>
          </w:p>
          <w:p w14:paraId="45CC1C44" w14:textId="77777777" w:rsidR="00E842E4" w:rsidRPr="00F566BF" w:rsidRDefault="00E842E4" w:rsidP="00B609A3">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265375E" w14:textId="77777777" w:rsidR="00E842E4" w:rsidRPr="00F566BF" w:rsidRDefault="00E842E4" w:rsidP="00B609A3">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5D53ECE9" w14:textId="77777777" w:rsidR="00EC5DA5" w:rsidRDefault="00EC5DA5" w:rsidP="00B609A3">
      <w:pPr>
        <w:autoSpaceDE w:val="0"/>
        <w:autoSpaceDN w:val="0"/>
        <w:adjustRightInd w:val="0"/>
        <w:jc w:val="right"/>
        <w:rPr>
          <w:rFonts w:ascii="GHEA Grapalat" w:hAnsi="GHEA Grapalat"/>
          <w:sz w:val="20"/>
        </w:rPr>
        <w:sectPr w:rsidR="00EC5DA5" w:rsidSect="00EC5DA5">
          <w:footnotePr>
            <w:pos w:val="beneathText"/>
          </w:footnotePr>
          <w:pgSz w:w="16838" w:h="11906" w:orient="landscape" w:code="9"/>
          <w:pgMar w:top="662" w:right="533" w:bottom="850" w:left="720" w:header="562" w:footer="562" w:gutter="0"/>
          <w:cols w:space="720"/>
        </w:sectPr>
      </w:pPr>
    </w:p>
    <w:p w14:paraId="564C8BCF" w14:textId="77777777" w:rsidR="00E842E4" w:rsidRPr="00245177" w:rsidRDefault="00E842E4" w:rsidP="00B609A3">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lastRenderedPageBreak/>
        <w:br w:type="page"/>
      </w:r>
    </w:p>
    <w:p w14:paraId="5B4EA382" w14:textId="77777777" w:rsidR="00E842E4" w:rsidRPr="00F566BF" w:rsidRDefault="00E842E4" w:rsidP="00B609A3">
      <w:pPr>
        <w:jc w:val="right"/>
        <w:rPr>
          <w:rFonts w:ascii="GHEA Grapalat" w:hAnsi="GHEA Grapalat"/>
          <w:sz w:val="20"/>
        </w:rPr>
      </w:pPr>
    </w:p>
    <w:p w14:paraId="72E397FA" w14:textId="77777777" w:rsidR="00E842E4" w:rsidRPr="00F566BF" w:rsidRDefault="00E842E4" w:rsidP="00B609A3">
      <w:pPr>
        <w:jc w:val="right"/>
        <w:rPr>
          <w:rFonts w:ascii="GHEA Grapalat" w:hAnsi="GHEA Grapalat"/>
          <w:i/>
          <w:sz w:val="18"/>
          <w:lang w:val="hy-AM"/>
        </w:rPr>
      </w:pPr>
      <w:r w:rsidRPr="00F566BF">
        <w:rPr>
          <w:rFonts w:ascii="GHEA Grapalat" w:hAnsi="GHEA Grapalat"/>
          <w:i/>
          <w:sz w:val="18"/>
          <w:lang w:val="hy-AM"/>
        </w:rPr>
        <w:t>Հավելված N 2</w:t>
      </w:r>
    </w:p>
    <w:p w14:paraId="204A4549" w14:textId="5DF80DC0" w:rsidR="00E842E4" w:rsidRPr="00F566BF" w:rsidRDefault="00E842E4" w:rsidP="00B609A3">
      <w:pPr>
        <w:jc w:val="right"/>
        <w:rPr>
          <w:rFonts w:ascii="GHEA Grapalat" w:hAnsi="GHEA Grapalat"/>
          <w:i/>
          <w:sz w:val="18"/>
          <w:lang w:val="hy-AM"/>
        </w:rPr>
      </w:pPr>
      <w:r w:rsidRPr="00F566BF">
        <w:rPr>
          <w:rFonts w:ascii="GHEA Grapalat" w:hAnsi="GHEA Grapalat"/>
          <w:i/>
          <w:sz w:val="18"/>
          <w:lang w:val="hy-AM"/>
        </w:rPr>
        <w:t>«         »              20</w:t>
      </w:r>
      <w:r w:rsidR="007952B8">
        <w:rPr>
          <w:rFonts w:ascii="GHEA Grapalat" w:hAnsi="GHEA Grapalat"/>
          <w:i/>
          <w:sz w:val="18"/>
          <w:lang w:val="hy-AM"/>
        </w:rPr>
        <w:t>25</w:t>
      </w:r>
      <w:r w:rsidRPr="00F566BF">
        <w:rPr>
          <w:rFonts w:ascii="GHEA Grapalat" w:hAnsi="GHEA Grapalat"/>
          <w:i/>
          <w:sz w:val="18"/>
          <w:lang w:val="hy-AM"/>
        </w:rPr>
        <w:t xml:space="preserve">  թ. կնքված </w:t>
      </w:r>
    </w:p>
    <w:p w14:paraId="5C50D7E9" w14:textId="77777777" w:rsidR="00E842E4" w:rsidRPr="00F566BF" w:rsidRDefault="00E842E4" w:rsidP="00B609A3">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2477F00B" w14:textId="77777777" w:rsidR="00E842E4" w:rsidRPr="00F566BF" w:rsidRDefault="00E842E4" w:rsidP="00B609A3">
      <w:pPr>
        <w:tabs>
          <w:tab w:val="left" w:pos="9540"/>
        </w:tabs>
        <w:rPr>
          <w:rFonts w:ascii="GHEA Grapalat" w:hAnsi="GHEA Grapalat"/>
          <w:sz w:val="20"/>
        </w:rPr>
      </w:pPr>
    </w:p>
    <w:p w14:paraId="2840AD24" w14:textId="77777777" w:rsidR="00E842E4" w:rsidRPr="00F566BF" w:rsidRDefault="00E842E4" w:rsidP="00B609A3">
      <w:pPr>
        <w:tabs>
          <w:tab w:val="left" w:pos="9540"/>
        </w:tabs>
        <w:rPr>
          <w:rFonts w:ascii="GHEA Grapalat" w:hAnsi="GHEA Grapalat"/>
          <w:sz w:val="20"/>
        </w:rPr>
      </w:pPr>
    </w:p>
    <w:p w14:paraId="543EFB12" w14:textId="77777777" w:rsidR="00E842E4" w:rsidRPr="00F566BF" w:rsidRDefault="00E842E4" w:rsidP="00B609A3">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0F32B5D6" w14:textId="77777777" w:rsidR="00E842E4" w:rsidRDefault="00E842E4" w:rsidP="00B609A3">
      <w:pPr>
        <w:jc w:val="right"/>
        <w:rPr>
          <w:rFonts w:ascii="GHEA Grapalat" w:hAnsi="GHEA Grapalat" w:cs="Sylfaen"/>
          <w:sz w:val="18"/>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p w14:paraId="6E7CC7A3" w14:textId="77777777" w:rsidR="001063A1" w:rsidRDefault="001063A1" w:rsidP="00B609A3">
      <w:pPr>
        <w:jc w:val="right"/>
        <w:rPr>
          <w:rFonts w:ascii="GHEA Grapalat" w:hAnsi="GHEA Grapalat"/>
          <w:sz w:val="18"/>
        </w:rPr>
      </w:pPr>
    </w:p>
    <w:tbl>
      <w:tblPr>
        <w:tblW w:w="104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5"/>
        <w:gridCol w:w="1170"/>
        <w:gridCol w:w="1406"/>
        <w:gridCol w:w="756"/>
        <w:gridCol w:w="540"/>
        <w:gridCol w:w="540"/>
        <w:gridCol w:w="630"/>
        <w:gridCol w:w="630"/>
        <w:gridCol w:w="630"/>
        <w:gridCol w:w="540"/>
        <w:gridCol w:w="630"/>
        <w:gridCol w:w="630"/>
        <w:gridCol w:w="630"/>
        <w:gridCol w:w="720"/>
        <w:gridCol w:w="9"/>
      </w:tblGrid>
      <w:tr w:rsidR="001063A1" w:rsidRPr="00E77A23" w14:paraId="683F3902" w14:textId="77777777" w:rsidTr="00B254B6">
        <w:tc>
          <w:tcPr>
            <w:tcW w:w="10426" w:type="dxa"/>
            <w:gridSpan w:val="15"/>
          </w:tcPr>
          <w:p w14:paraId="01139B73" w14:textId="77777777" w:rsidR="001063A1" w:rsidRPr="00E77A23" w:rsidRDefault="001063A1" w:rsidP="0061094E">
            <w:pPr>
              <w:jc w:val="center"/>
              <w:rPr>
                <w:rFonts w:ascii="GHEA Grapalat" w:hAnsi="GHEA Grapalat"/>
                <w:sz w:val="18"/>
                <w:lang w:val="es-ES"/>
              </w:rPr>
            </w:pPr>
            <w:r w:rsidRPr="00E77A23">
              <w:rPr>
                <w:rFonts w:ascii="GHEA Grapalat" w:hAnsi="GHEA Grapalat"/>
                <w:sz w:val="18"/>
                <w:lang w:val="es-ES"/>
              </w:rPr>
              <w:t>Ծառայության</w:t>
            </w:r>
          </w:p>
        </w:tc>
      </w:tr>
      <w:tr w:rsidR="001063A1" w:rsidRPr="00272B3E" w14:paraId="4F76D69F" w14:textId="77777777" w:rsidTr="00B254B6">
        <w:tc>
          <w:tcPr>
            <w:tcW w:w="965" w:type="dxa"/>
            <w:vAlign w:val="center"/>
          </w:tcPr>
          <w:p w14:paraId="5C7ADE56" w14:textId="77777777" w:rsidR="001063A1" w:rsidRPr="00E77A23" w:rsidRDefault="001063A1" w:rsidP="0061094E">
            <w:pPr>
              <w:jc w:val="center"/>
              <w:rPr>
                <w:rFonts w:ascii="GHEA Grapalat" w:hAnsi="GHEA Grapalat"/>
                <w:sz w:val="18"/>
                <w:lang w:val="hy-AM"/>
              </w:rPr>
            </w:pPr>
            <w:r w:rsidRPr="00E77A23">
              <w:rPr>
                <w:rFonts w:ascii="GHEA Grapalat" w:hAnsi="GHEA Grapalat"/>
                <w:sz w:val="18"/>
              </w:rPr>
              <w:t xml:space="preserve">հրավերով նախատեսված </w:t>
            </w:r>
            <w:r w:rsidRPr="00E77A23">
              <w:rPr>
                <w:rFonts w:ascii="GHEA Grapalat" w:hAnsi="GHEA Grapalat"/>
                <w:sz w:val="18"/>
                <w:lang w:val="hy-AM"/>
              </w:rPr>
              <w:t>Չ/Հ</w:t>
            </w:r>
          </w:p>
        </w:tc>
        <w:tc>
          <w:tcPr>
            <w:tcW w:w="1170" w:type="dxa"/>
            <w:vAlign w:val="center"/>
          </w:tcPr>
          <w:p w14:paraId="70B08206" w14:textId="77777777" w:rsidR="001063A1" w:rsidRPr="00E77A23" w:rsidRDefault="001063A1" w:rsidP="0061094E">
            <w:pPr>
              <w:jc w:val="center"/>
              <w:rPr>
                <w:rFonts w:ascii="GHEA Grapalat" w:hAnsi="GHEA Grapalat"/>
                <w:sz w:val="18"/>
                <w:lang w:val="es-ES"/>
              </w:rPr>
            </w:pPr>
            <w:r w:rsidRPr="00E77A23">
              <w:rPr>
                <w:rFonts w:ascii="GHEA Grapalat" w:hAnsi="GHEA Grapalat"/>
                <w:sz w:val="18"/>
                <w:lang w:val="hy-AM"/>
              </w:rPr>
              <w:t>գնումների</w:t>
            </w:r>
            <w:r w:rsidRPr="00E77A23">
              <w:rPr>
                <w:rFonts w:ascii="GHEA Grapalat" w:hAnsi="GHEA Grapalat"/>
                <w:sz w:val="18"/>
                <w:lang w:val="es-ES"/>
              </w:rPr>
              <w:t xml:space="preserve"> </w:t>
            </w:r>
            <w:r w:rsidRPr="00E77A23">
              <w:rPr>
                <w:rFonts w:ascii="GHEA Grapalat" w:hAnsi="GHEA Grapalat"/>
                <w:sz w:val="18"/>
                <w:lang w:val="hy-AM"/>
              </w:rPr>
              <w:t>պլանով</w:t>
            </w:r>
            <w:r w:rsidRPr="00E77A23">
              <w:rPr>
                <w:rFonts w:ascii="GHEA Grapalat" w:hAnsi="GHEA Grapalat"/>
                <w:sz w:val="18"/>
                <w:lang w:val="es-ES"/>
              </w:rPr>
              <w:t xml:space="preserve"> </w:t>
            </w:r>
            <w:r w:rsidRPr="00E77A23">
              <w:rPr>
                <w:rFonts w:ascii="GHEA Grapalat" w:hAnsi="GHEA Grapalat"/>
                <w:sz w:val="18"/>
                <w:lang w:val="hy-AM"/>
              </w:rPr>
              <w:t>նախատեսված</w:t>
            </w:r>
            <w:r w:rsidRPr="00E77A23">
              <w:rPr>
                <w:rFonts w:ascii="GHEA Grapalat" w:hAnsi="GHEA Grapalat"/>
                <w:sz w:val="18"/>
                <w:lang w:val="es-ES"/>
              </w:rPr>
              <w:t xml:space="preserve"> </w:t>
            </w:r>
            <w:r w:rsidRPr="00E77A23">
              <w:rPr>
                <w:rFonts w:ascii="GHEA Grapalat" w:hAnsi="GHEA Grapalat"/>
                <w:sz w:val="18"/>
                <w:lang w:val="hy-AM"/>
              </w:rPr>
              <w:t>միջանցիկ</w:t>
            </w:r>
            <w:r w:rsidRPr="00E77A23">
              <w:rPr>
                <w:rFonts w:ascii="GHEA Grapalat" w:hAnsi="GHEA Grapalat"/>
                <w:sz w:val="18"/>
                <w:lang w:val="es-ES"/>
              </w:rPr>
              <w:t xml:space="preserve"> </w:t>
            </w:r>
            <w:r w:rsidRPr="00E77A23">
              <w:rPr>
                <w:rFonts w:ascii="GHEA Grapalat" w:hAnsi="GHEA Grapalat"/>
                <w:sz w:val="18"/>
                <w:lang w:val="hy-AM"/>
              </w:rPr>
              <w:t>ծածկագիրը</w:t>
            </w:r>
            <w:r w:rsidRPr="00E77A23">
              <w:rPr>
                <w:rFonts w:ascii="GHEA Grapalat" w:hAnsi="GHEA Grapalat"/>
                <w:sz w:val="18"/>
                <w:lang w:val="es-ES"/>
              </w:rPr>
              <w:t xml:space="preserve">` </w:t>
            </w:r>
            <w:r w:rsidRPr="00E77A23">
              <w:rPr>
                <w:rFonts w:ascii="GHEA Grapalat" w:hAnsi="GHEA Grapalat"/>
                <w:sz w:val="18"/>
                <w:lang w:val="hy-AM"/>
              </w:rPr>
              <w:t>ըստ</w:t>
            </w:r>
            <w:r w:rsidRPr="00E77A23">
              <w:rPr>
                <w:rFonts w:ascii="GHEA Grapalat" w:hAnsi="GHEA Grapalat"/>
                <w:sz w:val="18"/>
                <w:lang w:val="es-ES"/>
              </w:rPr>
              <w:t xml:space="preserve"> </w:t>
            </w:r>
            <w:r w:rsidRPr="00E77A23">
              <w:rPr>
                <w:rFonts w:ascii="GHEA Grapalat" w:hAnsi="GHEA Grapalat"/>
                <w:sz w:val="18"/>
                <w:lang w:val="hy-AM"/>
              </w:rPr>
              <w:t>ԳՄԱ</w:t>
            </w:r>
            <w:r w:rsidRPr="00E77A23">
              <w:rPr>
                <w:rFonts w:ascii="GHEA Grapalat" w:hAnsi="GHEA Grapalat"/>
                <w:sz w:val="18"/>
                <w:lang w:val="es-ES"/>
              </w:rPr>
              <w:t xml:space="preserve"> </w:t>
            </w:r>
            <w:r w:rsidRPr="00E77A23">
              <w:rPr>
                <w:rFonts w:ascii="GHEA Grapalat" w:hAnsi="GHEA Grapalat"/>
                <w:sz w:val="18"/>
                <w:lang w:val="hy-AM"/>
              </w:rPr>
              <w:t>դասակարգման</w:t>
            </w:r>
            <w:r w:rsidRPr="00E77A23">
              <w:rPr>
                <w:rFonts w:ascii="GHEA Grapalat" w:hAnsi="GHEA Grapalat"/>
                <w:sz w:val="18"/>
                <w:lang w:val="es-ES"/>
              </w:rPr>
              <w:t xml:space="preserve"> (CPV)</w:t>
            </w:r>
          </w:p>
        </w:tc>
        <w:tc>
          <w:tcPr>
            <w:tcW w:w="1406" w:type="dxa"/>
            <w:vAlign w:val="center"/>
          </w:tcPr>
          <w:p w14:paraId="3E7918E4" w14:textId="77777777" w:rsidR="001063A1" w:rsidRPr="00E77A23" w:rsidRDefault="001063A1" w:rsidP="0061094E">
            <w:pPr>
              <w:jc w:val="center"/>
              <w:rPr>
                <w:rFonts w:ascii="GHEA Grapalat" w:hAnsi="GHEA Grapalat"/>
                <w:sz w:val="18"/>
                <w:lang w:val="es-ES"/>
              </w:rPr>
            </w:pPr>
            <w:r w:rsidRPr="00E77A23">
              <w:rPr>
                <w:rFonts w:ascii="GHEA Grapalat" w:hAnsi="GHEA Grapalat"/>
                <w:sz w:val="18"/>
              </w:rPr>
              <w:t>անվանումը</w:t>
            </w:r>
          </w:p>
        </w:tc>
        <w:tc>
          <w:tcPr>
            <w:tcW w:w="6885" w:type="dxa"/>
            <w:gridSpan w:val="12"/>
            <w:vAlign w:val="center"/>
          </w:tcPr>
          <w:p w14:paraId="46BCAE48" w14:textId="56E2553E" w:rsidR="001063A1" w:rsidRPr="00E77A23" w:rsidRDefault="001063A1" w:rsidP="0061094E">
            <w:pPr>
              <w:jc w:val="both"/>
              <w:rPr>
                <w:rFonts w:ascii="GHEA Grapalat" w:hAnsi="GHEA Grapalat"/>
                <w:sz w:val="18"/>
                <w:lang w:val="es-ES"/>
              </w:rPr>
            </w:pPr>
            <w:r w:rsidRPr="00E77A23">
              <w:rPr>
                <w:rFonts w:ascii="GHEA Grapalat" w:hAnsi="GHEA Grapalat"/>
                <w:sz w:val="18"/>
                <w:lang w:val="es-ES"/>
              </w:rPr>
              <w:t>դիմաց վճարումները նախատեսվում է իրականացնել 20</w:t>
            </w:r>
            <w:r w:rsidRPr="00E77A23">
              <w:rPr>
                <w:rFonts w:ascii="GHEA Grapalat" w:hAnsi="GHEA Grapalat"/>
                <w:sz w:val="18"/>
                <w:lang w:val="hy-AM"/>
              </w:rPr>
              <w:t>2</w:t>
            </w:r>
            <w:r>
              <w:rPr>
                <w:rFonts w:ascii="GHEA Grapalat" w:hAnsi="GHEA Grapalat"/>
                <w:sz w:val="18"/>
                <w:lang w:val="hy-AM"/>
              </w:rPr>
              <w:t>5</w:t>
            </w:r>
            <w:r w:rsidRPr="00E77A23">
              <w:rPr>
                <w:rFonts w:ascii="GHEA Grapalat" w:hAnsi="GHEA Grapalat"/>
                <w:sz w:val="18"/>
                <w:lang w:val="hy-AM"/>
              </w:rPr>
              <w:t xml:space="preserve"> </w:t>
            </w:r>
            <w:r w:rsidRPr="00E77A23">
              <w:rPr>
                <w:rFonts w:ascii="GHEA Grapalat" w:hAnsi="GHEA Grapalat"/>
                <w:sz w:val="18"/>
                <w:lang w:val="es-ES"/>
              </w:rPr>
              <w:t>թ-ին` ըստ ամիսների, այդ թվում**</w:t>
            </w:r>
          </w:p>
        </w:tc>
      </w:tr>
      <w:tr w:rsidR="001063A1" w:rsidRPr="00E77A23" w14:paraId="0F46F4F5" w14:textId="77777777" w:rsidTr="00B254B6">
        <w:trPr>
          <w:gridAfter w:val="1"/>
          <w:wAfter w:w="9" w:type="dxa"/>
          <w:cantSplit/>
          <w:trHeight w:val="1239"/>
        </w:trPr>
        <w:tc>
          <w:tcPr>
            <w:tcW w:w="965" w:type="dxa"/>
            <w:vMerge w:val="restart"/>
          </w:tcPr>
          <w:p w14:paraId="1D148321" w14:textId="77777777" w:rsidR="001063A1" w:rsidRPr="00E77A23" w:rsidRDefault="001063A1" w:rsidP="0061094E">
            <w:pPr>
              <w:jc w:val="center"/>
              <w:rPr>
                <w:rFonts w:ascii="GHEA Grapalat" w:hAnsi="GHEA Grapalat"/>
                <w:sz w:val="20"/>
                <w:lang w:val="ru-RU"/>
              </w:rPr>
            </w:pPr>
            <w:r w:rsidRPr="00E77A23">
              <w:rPr>
                <w:rFonts w:ascii="GHEA Grapalat" w:hAnsi="GHEA Grapalat"/>
                <w:sz w:val="20"/>
                <w:lang w:val="ru-RU"/>
              </w:rPr>
              <w:t>1</w:t>
            </w:r>
          </w:p>
        </w:tc>
        <w:tc>
          <w:tcPr>
            <w:tcW w:w="1170" w:type="dxa"/>
            <w:vMerge w:val="restart"/>
          </w:tcPr>
          <w:p w14:paraId="1D0C84C3" w14:textId="77777777" w:rsidR="00B254B6" w:rsidRPr="00B254B6" w:rsidRDefault="00B254B6" w:rsidP="00B254B6">
            <w:pPr>
              <w:jc w:val="center"/>
              <w:rPr>
                <w:rFonts w:ascii="Sylfaen" w:hAnsi="Sylfaen"/>
                <w:sz w:val="18"/>
                <w:szCs w:val="18"/>
                <w:lang w:val="hy-AM"/>
              </w:rPr>
            </w:pPr>
            <w:r w:rsidRPr="00B254B6">
              <w:rPr>
                <w:rFonts w:ascii="Sylfaen" w:hAnsi="Sylfaen"/>
                <w:sz w:val="18"/>
                <w:szCs w:val="18"/>
                <w:lang w:val="hy-AM"/>
              </w:rPr>
              <w:t>66511120/3</w:t>
            </w:r>
          </w:p>
          <w:p w14:paraId="36F75C02" w14:textId="74708E35" w:rsidR="001063A1" w:rsidRPr="000855C1" w:rsidRDefault="001063A1" w:rsidP="0061094E">
            <w:pPr>
              <w:jc w:val="center"/>
              <w:rPr>
                <w:rFonts w:ascii="Sylfaen" w:hAnsi="Sylfaen"/>
                <w:sz w:val="18"/>
                <w:szCs w:val="18"/>
                <w:lang w:val="hy-AM"/>
              </w:rPr>
            </w:pPr>
          </w:p>
        </w:tc>
        <w:tc>
          <w:tcPr>
            <w:tcW w:w="1406" w:type="dxa"/>
            <w:vMerge w:val="restart"/>
          </w:tcPr>
          <w:p w14:paraId="4A919C75" w14:textId="77777777" w:rsidR="001063A1" w:rsidRPr="00E77A23" w:rsidRDefault="001063A1" w:rsidP="0061094E">
            <w:pPr>
              <w:jc w:val="center"/>
              <w:rPr>
                <w:rFonts w:ascii="Sylfaen" w:hAnsi="Sylfaen"/>
                <w:sz w:val="18"/>
                <w:szCs w:val="18"/>
              </w:rPr>
            </w:pPr>
          </w:p>
          <w:p w14:paraId="4F2C0547" w14:textId="77777777" w:rsidR="001063A1" w:rsidRPr="00E77A23" w:rsidRDefault="001063A1" w:rsidP="0061094E">
            <w:pPr>
              <w:jc w:val="center"/>
              <w:rPr>
                <w:rFonts w:ascii="Sylfaen" w:hAnsi="Sylfaen"/>
                <w:sz w:val="18"/>
                <w:szCs w:val="18"/>
              </w:rPr>
            </w:pPr>
          </w:p>
          <w:p w14:paraId="66D34749" w14:textId="77777777" w:rsidR="001063A1" w:rsidRPr="00E77A23" w:rsidRDefault="001063A1" w:rsidP="0061094E">
            <w:pPr>
              <w:jc w:val="center"/>
              <w:rPr>
                <w:rFonts w:ascii="Sylfaen" w:hAnsi="Sylfaen"/>
                <w:sz w:val="18"/>
                <w:szCs w:val="18"/>
              </w:rPr>
            </w:pPr>
          </w:p>
          <w:p w14:paraId="5262BB32" w14:textId="77777777" w:rsidR="001063A1" w:rsidRPr="00E77A23" w:rsidRDefault="001063A1" w:rsidP="0061094E">
            <w:pPr>
              <w:jc w:val="center"/>
              <w:rPr>
                <w:rFonts w:ascii="Sylfaen" w:hAnsi="Sylfaen"/>
                <w:sz w:val="18"/>
                <w:szCs w:val="18"/>
              </w:rPr>
            </w:pPr>
          </w:p>
          <w:p w14:paraId="30B45AC9" w14:textId="77777777" w:rsidR="001063A1" w:rsidRPr="00E77A23" w:rsidRDefault="001063A1" w:rsidP="0061094E">
            <w:pPr>
              <w:jc w:val="center"/>
              <w:rPr>
                <w:rFonts w:ascii="Sylfaen" w:hAnsi="Sylfaen"/>
                <w:sz w:val="18"/>
                <w:szCs w:val="18"/>
              </w:rPr>
            </w:pPr>
          </w:p>
          <w:p w14:paraId="120BA0E5" w14:textId="77777777" w:rsidR="001063A1" w:rsidRPr="00E77A23" w:rsidRDefault="001063A1" w:rsidP="0061094E">
            <w:pPr>
              <w:jc w:val="center"/>
              <w:rPr>
                <w:rFonts w:ascii="Sylfaen" w:hAnsi="Sylfaen"/>
                <w:sz w:val="18"/>
                <w:szCs w:val="18"/>
              </w:rPr>
            </w:pPr>
          </w:p>
          <w:p w14:paraId="63283CCB" w14:textId="77777777" w:rsidR="001063A1" w:rsidRPr="00E77A23" w:rsidRDefault="001063A1" w:rsidP="0061094E">
            <w:pPr>
              <w:jc w:val="center"/>
              <w:rPr>
                <w:rFonts w:ascii="Sylfaen" w:hAnsi="Sylfaen"/>
                <w:sz w:val="18"/>
                <w:szCs w:val="18"/>
              </w:rPr>
            </w:pPr>
          </w:p>
          <w:p w14:paraId="19B11C27" w14:textId="77777777" w:rsidR="001063A1" w:rsidRPr="00E77A23" w:rsidRDefault="001063A1" w:rsidP="0061094E">
            <w:pPr>
              <w:jc w:val="center"/>
              <w:rPr>
                <w:rFonts w:ascii="Sylfaen" w:hAnsi="Sylfaen"/>
                <w:sz w:val="18"/>
                <w:szCs w:val="18"/>
              </w:rPr>
            </w:pPr>
            <w:r w:rsidRPr="00E77A23">
              <w:rPr>
                <w:rFonts w:ascii="Sylfaen" w:hAnsi="Sylfaen"/>
                <w:sz w:val="18"/>
                <w:szCs w:val="18"/>
              </w:rPr>
              <w:t>«Առողջության ապահովագրություն» փաթեթ</w:t>
            </w:r>
          </w:p>
        </w:tc>
        <w:tc>
          <w:tcPr>
            <w:tcW w:w="756" w:type="dxa"/>
            <w:textDirection w:val="btLr"/>
            <w:vAlign w:val="center"/>
          </w:tcPr>
          <w:p w14:paraId="3A91C6EE" w14:textId="77777777" w:rsidR="001063A1" w:rsidRPr="00E77A23" w:rsidRDefault="001063A1" w:rsidP="0061094E">
            <w:pPr>
              <w:ind w:left="113" w:right="-7"/>
              <w:jc w:val="center"/>
              <w:rPr>
                <w:rFonts w:ascii="GHEA Grapalat" w:hAnsi="GHEA Grapalat"/>
                <w:sz w:val="18"/>
                <w:szCs w:val="22"/>
                <w:lang w:val="pt-BR"/>
              </w:rPr>
            </w:pPr>
            <w:r w:rsidRPr="00E77A23">
              <w:rPr>
                <w:rFonts w:ascii="GHEA Grapalat" w:hAnsi="GHEA Grapalat" w:cs="Sylfaen"/>
                <w:sz w:val="18"/>
                <w:szCs w:val="22"/>
                <w:lang w:val="pt-BR"/>
              </w:rPr>
              <w:t>մարտ</w:t>
            </w:r>
          </w:p>
        </w:tc>
        <w:tc>
          <w:tcPr>
            <w:tcW w:w="540" w:type="dxa"/>
            <w:textDirection w:val="btLr"/>
            <w:vAlign w:val="center"/>
          </w:tcPr>
          <w:p w14:paraId="05896C3C" w14:textId="77777777" w:rsidR="001063A1" w:rsidRPr="00E77A23" w:rsidRDefault="001063A1" w:rsidP="0061094E">
            <w:pPr>
              <w:ind w:left="113" w:right="-7"/>
              <w:jc w:val="center"/>
              <w:rPr>
                <w:rFonts w:ascii="GHEA Grapalat" w:hAnsi="GHEA Grapalat" w:cs="Sylfaen"/>
                <w:sz w:val="18"/>
                <w:szCs w:val="22"/>
                <w:lang w:val="pt-BR"/>
              </w:rPr>
            </w:pPr>
            <w:r w:rsidRPr="00E77A23">
              <w:rPr>
                <w:rFonts w:ascii="GHEA Grapalat" w:hAnsi="GHEA Grapalat" w:cs="Sylfaen"/>
                <w:sz w:val="18"/>
                <w:szCs w:val="22"/>
                <w:lang w:val="pt-BR"/>
              </w:rPr>
              <w:t>ապրիլ</w:t>
            </w:r>
          </w:p>
        </w:tc>
        <w:tc>
          <w:tcPr>
            <w:tcW w:w="540" w:type="dxa"/>
            <w:textDirection w:val="btLr"/>
            <w:vAlign w:val="center"/>
          </w:tcPr>
          <w:p w14:paraId="0409F020" w14:textId="77777777" w:rsidR="001063A1" w:rsidRPr="00E77A23" w:rsidRDefault="001063A1" w:rsidP="0061094E">
            <w:pPr>
              <w:ind w:left="113" w:right="-7"/>
              <w:jc w:val="center"/>
              <w:rPr>
                <w:rFonts w:ascii="GHEA Grapalat" w:hAnsi="GHEA Grapalat"/>
                <w:sz w:val="18"/>
                <w:szCs w:val="22"/>
                <w:lang w:val="pt-BR"/>
              </w:rPr>
            </w:pPr>
            <w:r w:rsidRPr="00E77A23">
              <w:rPr>
                <w:rFonts w:ascii="GHEA Grapalat" w:hAnsi="GHEA Grapalat" w:cs="Sylfaen"/>
                <w:sz w:val="18"/>
                <w:szCs w:val="22"/>
                <w:lang w:val="pt-BR"/>
              </w:rPr>
              <w:t>մայիս</w:t>
            </w:r>
          </w:p>
        </w:tc>
        <w:tc>
          <w:tcPr>
            <w:tcW w:w="630" w:type="dxa"/>
            <w:textDirection w:val="btLr"/>
            <w:vAlign w:val="center"/>
          </w:tcPr>
          <w:p w14:paraId="0C4DA331" w14:textId="77777777" w:rsidR="001063A1" w:rsidRPr="00E77A23" w:rsidRDefault="001063A1" w:rsidP="0061094E">
            <w:pPr>
              <w:ind w:left="113" w:right="-7"/>
              <w:jc w:val="center"/>
              <w:rPr>
                <w:rFonts w:ascii="GHEA Grapalat" w:hAnsi="GHEA Grapalat"/>
                <w:sz w:val="18"/>
                <w:szCs w:val="22"/>
                <w:lang w:val="pt-BR"/>
              </w:rPr>
            </w:pPr>
            <w:r w:rsidRPr="00E77A23">
              <w:rPr>
                <w:rFonts w:ascii="GHEA Grapalat" w:hAnsi="GHEA Grapalat" w:cs="Sylfaen"/>
                <w:sz w:val="18"/>
                <w:szCs w:val="22"/>
                <w:lang w:val="pt-BR"/>
              </w:rPr>
              <w:t>հունիս</w:t>
            </w:r>
          </w:p>
        </w:tc>
        <w:tc>
          <w:tcPr>
            <w:tcW w:w="630" w:type="dxa"/>
            <w:textDirection w:val="btLr"/>
            <w:vAlign w:val="center"/>
          </w:tcPr>
          <w:p w14:paraId="197A3EAF" w14:textId="77777777" w:rsidR="001063A1" w:rsidRPr="00E77A23" w:rsidRDefault="001063A1" w:rsidP="0061094E">
            <w:pPr>
              <w:ind w:left="113" w:right="-7"/>
              <w:jc w:val="center"/>
              <w:rPr>
                <w:rFonts w:ascii="GHEA Grapalat" w:hAnsi="GHEA Grapalat"/>
                <w:sz w:val="18"/>
                <w:szCs w:val="22"/>
                <w:lang w:val="pt-BR"/>
              </w:rPr>
            </w:pPr>
            <w:r w:rsidRPr="00E77A23">
              <w:rPr>
                <w:rFonts w:ascii="GHEA Grapalat" w:hAnsi="GHEA Grapalat" w:cs="Sylfaen"/>
                <w:sz w:val="18"/>
                <w:szCs w:val="22"/>
                <w:lang w:val="pt-BR"/>
              </w:rPr>
              <w:t>հուլիս</w:t>
            </w:r>
            <w:r w:rsidRPr="00E77A23">
              <w:rPr>
                <w:rFonts w:ascii="GHEA Grapalat" w:hAnsi="GHEA Grapalat" w:cs="Times Armenian"/>
                <w:sz w:val="18"/>
                <w:szCs w:val="22"/>
                <w:lang w:val="pt-BR"/>
              </w:rPr>
              <w:t xml:space="preserve"> </w:t>
            </w:r>
          </w:p>
        </w:tc>
        <w:tc>
          <w:tcPr>
            <w:tcW w:w="630" w:type="dxa"/>
            <w:textDirection w:val="btLr"/>
            <w:vAlign w:val="center"/>
          </w:tcPr>
          <w:p w14:paraId="01C375AD" w14:textId="77777777" w:rsidR="001063A1" w:rsidRPr="00E77A23" w:rsidRDefault="001063A1" w:rsidP="0061094E">
            <w:pPr>
              <w:ind w:left="113" w:right="-7"/>
              <w:jc w:val="center"/>
              <w:rPr>
                <w:rFonts w:ascii="GHEA Grapalat" w:hAnsi="GHEA Grapalat"/>
                <w:sz w:val="18"/>
                <w:szCs w:val="22"/>
                <w:lang w:val="pt-BR"/>
              </w:rPr>
            </w:pPr>
            <w:r w:rsidRPr="00E77A23">
              <w:rPr>
                <w:rFonts w:ascii="GHEA Grapalat" w:hAnsi="GHEA Grapalat" w:cs="Sylfaen"/>
                <w:sz w:val="18"/>
                <w:szCs w:val="22"/>
                <w:lang w:val="pt-BR"/>
              </w:rPr>
              <w:t>օգոստոս</w:t>
            </w:r>
          </w:p>
        </w:tc>
        <w:tc>
          <w:tcPr>
            <w:tcW w:w="540" w:type="dxa"/>
            <w:textDirection w:val="btLr"/>
            <w:vAlign w:val="center"/>
          </w:tcPr>
          <w:p w14:paraId="428626DE" w14:textId="77777777" w:rsidR="001063A1" w:rsidRPr="00E77A23" w:rsidRDefault="001063A1" w:rsidP="0061094E">
            <w:pPr>
              <w:ind w:left="113" w:right="-7"/>
              <w:jc w:val="center"/>
              <w:rPr>
                <w:rFonts w:ascii="GHEA Grapalat" w:hAnsi="GHEA Grapalat"/>
                <w:sz w:val="18"/>
                <w:szCs w:val="22"/>
                <w:lang w:val="pt-BR"/>
              </w:rPr>
            </w:pPr>
            <w:r w:rsidRPr="00E77A23">
              <w:rPr>
                <w:rFonts w:ascii="GHEA Grapalat" w:hAnsi="GHEA Grapalat" w:cs="Sylfaen"/>
                <w:sz w:val="18"/>
                <w:szCs w:val="22"/>
                <w:lang w:val="pt-BR"/>
              </w:rPr>
              <w:t>սեպտեմբեր</w:t>
            </w:r>
            <w:r w:rsidRPr="00E77A23">
              <w:rPr>
                <w:rFonts w:ascii="GHEA Grapalat" w:hAnsi="GHEA Grapalat" w:cs="Times Armenian"/>
                <w:sz w:val="18"/>
                <w:szCs w:val="22"/>
                <w:lang w:val="pt-BR"/>
              </w:rPr>
              <w:t xml:space="preserve"> </w:t>
            </w:r>
          </w:p>
        </w:tc>
        <w:tc>
          <w:tcPr>
            <w:tcW w:w="630" w:type="dxa"/>
            <w:textDirection w:val="btLr"/>
            <w:vAlign w:val="center"/>
          </w:tcPr>
          <w:p w14:paraId="2F8DF542" w14:textId="77777777" w:rsidR="001063A1" w:rsidRPr="00E77A23" w:rsidRDefault="001063A1" w:rsidP="0061094E">
            <w:pPr>
              <w:ind w:left="113" w:right="-7"/>
              <w:jc w:val="center"/>
              <w:rPr>
                <w:rFonts w:ascii="GHEA Grapalat" w:hAnsi="GHEA Grapalat"/>
                <w:sz w:val="18"/>
                <w:szCs w:val="22"/>
                <w:lang w:val="pt-BR"/>
              </w:rPr>
            </w:pPr>
            <w:r w:rsidRPr="00E77A23">
              <w:rPr>
                <w:rFonts w:ascii="GHEA Grapalat" w:hAnsi="GHEA Grapalat" w:cs="Sylfaen"/>
                <w:sz w:val="18"/>
                <w:szCs w:val="22"/>
                <w:lang w:val="pt-BR"/>
              </w:rPr>
              <w:t>հոկտեմբեր</w:t>
            </w:r>
          </w:p>
        </w:tc>
        <w:tc>
          <w:tcPr>
            <w:tcW w:w="630" w:type="dxa"/>
            <w:textDirection w:val="btLr"/>
            <w:vAlign w:val="center"/>
          </w:tcPr>
          <w:p w14:paraId="7406B0F3" w14:textId="77777777" w:rsidR="001063A1" w:rsidRPr="00E77A23" w:rsidRDefault="001063A1" w:rsidP="0061094E">
            <w:pPr>
              <w:ind w:left="113" w:right="-7"/>
              <w:jc w:val="center"/>
              <w:rPr>
                <w:rFonts w:ascii="GHEA Grapalat" w:hAnsi="GHEA Grapalat"/>
                <w:sz w:val="18"/>
                <w:szCs w:val="22"/>
                <w:lang w:val="pt-BR"/>
              </w:rPr>
            </w:pPr>
            <w:r w:rsidRPr="00E77A23">
              <w:rPr>
                <w:rFonts w:ascii="GHEA Grapalat" w:hAnsi="GHEA Grapalat"/>
                <w:sz w:val="18"/>
              </w:rPr>
              <w:t xml:space="preserve"> </w:t>
            </w:r>
            <w:r w:rsidRPr="00E77A23">
              <w:rPr>
                <w:rFonts w:ascii="GHEA Grapalat" w:hAnsi="GHEA Grapalat" w:cs="Sylfaen"/>
                <w:sz w:val="18"/>
                <w:szCs w:val="22"/>
                <w:lang w:val="pt-BR"/>
              </w:rPr>
              <w:t>նոյեմբեր</w:t>
            </w:r>
          </w:p>
        </w:tc>
        <w:tc>
          <w:tcPr>
            <w:tcW w:w="630" w:type="dxa"/>
            <w:textDirection w:val="btLr"/>
            <w:vAlign w:val="center"/>
          </w:tcPr>
          <w:p w14:paraId="3FBF6186" w14:textId="77777777" w:rsidR="001063A1" w:rsidRPr="00E77A23" w:rsidRDefault="001063A1" w:rsidP="0061094E">
            <w:pPr>
              <w:ind w:left="113" w:right="-7"/>
              <w:jc w:val="center"/>
              <w:rPr>
                <w:rFonts w:ascii="GHEA Grapalat" w:hAnsi="GHEA Grapalat"/>
                <w:sz w:val="18"/>
                <w:szCs w:val="22"/>
                <w:lang w:val="pt-BR"/>
              </w:rPr>
            </w:pPr>
            <w:r w:rsidRPr="00E77A23">
              <w:rPr>
                <w:rFonts w:ascii="GHEA Grapalat" w:hAnsi="GHEA Grapalat" w:cs="Sylfaen"/>
                <w:sz w:val="18"/>
                <w:szCs w:val="22"/>
                <w:lang w:val="pt-BR"/>
              </w:rPr>
              <w:t>դեկտեմբեր</w:t>
            </w:r>
          </w:p>
        </w:tc>
        <w:tc>
          <w:tcPr>
            <w:tcW w:w="720" w:type="dxa"/>
            <w:textDirection w:val="btLr"/>
            <w:vAlign w:val="center"/>
          </w:tcPr>
          <w:p w14:paraId="2C0D2646" w14:textId="77777777" w:rsidR="001063A1" w:rsidRPr="00E77A23" w:rsidRDefault="001063A1" w:rsidP="0061094E">
            <w:pPr>
              <w:ind w:left="113" w:right="-1"/>
              <w:jc w:val="center"/>
              <w:rPr>
                <w:rFonts w:ascii="GHEA Grapalat" w:hAnsi="GHEA Grapalat"/>
                <w:sz w:val="18"/>
                <w:szCs w:val="22"/>
                <w:lang w:val="pt-BR"/>
              </w:rPr>
            </w:pPr>
            <w:r w:rsidRPr="00E77A23">
              <w:rPr>
                <w:rFonts w:ascii="GHEA Grapalat" w:hAnsi="GHEA Grapalat" w:cs="Sylfaen"/>
                <w:sz w:val="18"/>
                <w:szCs w:val="22"/>
                <w:lang w:val="pt-BR"/>
              </w:rPr>
              <w:t>Ընդամենը</w:t>
            </w:r>
          </w:p>
          <w:p w14:paraId="0F82280B" w14:textId="77777777" w:rsidR="001063A1" w:rsidRPr="00E77A23" w:rsidRDefault="001063A1" w:rsidP="0061094E">
            <w:pPr>
              <w:ind w:left="113" w:right="113"/>
              <w:jc w:val="center"/>
              <w:rPr>
                <w:rFonts w:ascii="GHEA Grapalat" w:hAnsi="GHEA Grapalat"/>
                <w:sz w:val="18"/>
                <w:lang w:val="es-ES"/>
              </w:rPr>
            </w:pPr>
          </w:p>
        </w:tc>
      </w:tr>
      <w:tr w:rsidR="001063A1" w:rsidRPr="00E77A23" w14:paraId="4ED5ABAF" w14:textId="77777777" w:rsidTr="00B254B6">
        <w:trPr>
          <w:gridAfter w:val="1"/>
          <w:wAfter w:w="9" w:type="dxa"/>
          <w:cantSplit/>
          <w:trHeight w:val="1158"/>
        </w:trPr>
        <w:tc>
          <w:tcPr>
            <w:tcW w:w="965" w:type="dxa"/>
            <w:vMerge/>
          </w:tcPr>
          <w:p w14:paraId="30300F01" w14:textId="77777777" w:rsidR="001063A1" w:rsidRPr="00E77A23" w:rsidRDefault="001063A1" w:rsidP="0061094E">
            <w:pPr>
              <w:jc w:val="center"/>
              <w:rPr>
                <w:rFonts w:ascii="GHEA Grapalat" w:hAnsi="GHEA Grapalat"/>
                <w:sz w:val="20"/>
              </w:rPr>
            </w:pPr>
          </w:p>
        </w:tc>
        <w:tc>
          <w:tcPr>
            <w:tcW w:w="1170" w:type="dxa"/>
            <w:vMerge/>
          </w:tcPr>
          <w:p w14:paraId="3EBC7573" w14:textId="77777777" w:rsidR="001063A1" w:rsidRPr="000855C1" w:rsidRDefault="001063A1" w:rsidP="0061094E">
            <w:pPr>
              <w:jc w:val="center"/>
              <w:rPr>
                <w:rFonts w:ascii="GHEA Grapalat" w:hAnsi="GHEA Grapalat"/>
                <w:sz w:val="20"/>
                <w:lang w:val="es-ES"/>
              </w:rPr>
            </w:pPr>
          </w:p>
        </w:tc>
        <w:tc>
          <w:tcPr>
            <w:tcW w:w="1406" w:type="dxa"/>
            <w:vMerge/>
          </w:tcPr>
          <w:p w14:paraId="5EF29FAE" w14:textId="77777777" w:rsidR="001063A1" w:rsidRPr="00E77A23" w:rsidRDefault="001063A1" w:rsidP="0061094E">
            <w:pPr>
              <w:jc w:val="center"/>
              <w:rPr>
                <w:rFonts w:ascii="GHEA Grapalat" w:hAnsi="GHEA Grapalat"/>
                <w:sz w:val="20"/>
                <w:lang w:val="es-ES"/>
              </w:rPr>
            </w:pPr>
          </w:p>
        </w:tc>
        <w:tc>
          <w:tcPr>
            <w:tcW w:w="756" w:type="dxa"/>
          </w:tcPr>
          <w:p w14:paraId="1CE4CD6D" w14:textId="77777777" w:rsidR="001063A1" w:rsidRPr="00E77A23" w:rsidRDefault="001063A1" w:rsidP="0061094E">
            <w:pPr>
              <w:jc w:val="center"/>
              <w:rPr>
                <w:rFonts w:ascii="GHEA Grapalat" w:hAnsi="GHEA Grapalat"/>
                <w:sz w:val="20"/>
                <w:lang w:val="pt-BR"/>
              </w:rPr>
            </w:pPr>
          </w:p>
          <w:p w14:paraId="10A981B4" w14:textId="77777777" w:rsidR="001063A1" w:rsidRPr="00E77A23" w:rsidRDefault="001063A1" w:rsidP="0061094E">
            <w:pPr>
              <w:jc w:val="center"/>
              <w:rPr>
                <w:rFonts w:ascii="GHEA Grapalat" w:hAnsi="GHEA Grapalat"/>
                <w:sz w:val="20"/>
                <w:lang w:val="pt-BR"/>
              </w:rPr>
            </w:pPr>
          </w:p>
          <w:p w14:paraId="51E18538" w14:textId="77777777" w:rsidR="001063A1" w:rsidRPr="00E77A23" w:rsidRDefault="001063A1" w:rsidP="0061094E">
            <w:pPr>
              <w:jc w:val="center"/>
              <w:rPr>
                <w:rFonts w:ascii="GHEA Grapalat" w:hAnsi="GHEA Grapalat" w:cs="Arial"/>
                <w:sz w:val="18"/>
                <w:szCs w:val="18"/>
                <w:lang w:val="pt-BR"/>
              </w:rPr>
            </w:pPr>
            <w:r w:rsidRPr="00E77A23">
              <w:rPr>
                <w:rFonts w:ascii="GHEA Grapalat" w:hAnsi="GHEA Grapalat"/>
                <w:sz w:val="20"/>
                <w:lang w:val="pt-BR"/>
              </w:rPr>
              <w:t xml:space="preserve"> %</w:t>
            </w:r>
          </w:p>
        </w:tc>
        <w:tc>
          <w:tcPr>
            <w:tcW w:w="540" w:type="dxa"/>
          </w:tcPr>
          <w:p w14:paraId="53C0A356" w14:textId="77777777" w:rsidR="001063A1" w:rsidRPr="00E77A23" w:rsidRDefault="001063A1" w:rsidP="0061094E">
            <w:pPr>
              <w:jc w:val="center"/>
              <w:rPr>
                <w:rFonts w:ascii="GHEA Grapalat" w:hAnsi="GHEA Grapalat"/>
                <w:sz w:val="20"/>
                <w:lang w:val="pt-BR"/>
              </w:rPr>
            </w:pPr>
          </w:p>
          <w:p w14:paraId="20470CF6" w14:textId="77777777" w:rsidR="001063A1" w:rsidRPr="00E77A23" w:rsidRDefault="001063A1" w:rsidP="0061094E">
            <w:pPr>
              <w:jc w:val="center"/>
              <w:rPr>
                <w:rFonts w:ascii="GHEA Grapalat" w:hAnsi="GHEA Grapalat"/>
                <w:sz w:val="20"/>
                <w:lang w:val="pt-BR"/>
              </w:rPr>
            </w:pPr>
          </w:p>
          <w:p w14:paraId="60C8F05D" w14:textId="77777777" w:rsidR="001063A1" w:rsidRPr="00E77A23" w:rsidRDefault="001063A1" w:rsidP="0061094E">
            <w:pPr>
              <w:jc w:val="center"/>
              <w:rPr>
                <w:rFonts w:ascii="GHEA Grapalat" w:hAnsi="GHEA Grapalat" w:cs="Arial"/>
                <w:sz w:val="18"/>
                <w:szCs w:val="18"/>
                <w:lang w:val="pt-BR"/>
              </w:rPr>
            </w:pPr>
            <w:r w:rsidRPr="00E77A23">
              <w:rPr>
                <w:rFonts w:ascii="GHEA Grapalat" w:hAnsi="GHEA Grapalat"/>
                <w:sz w:val="20"/>
                <w:lang w:val="pt-BR"/>
              </w:rPr>
              <w:t>%</w:t>
            </w:r>
          </w:p>
        </w:tc>
        <w:tc>
          <w:tcPr>
            <w:tcW w:w="540" w:type="dxa"/>
          </w:tcPr>
          <w:p w14:paraId="17BA0611" w14:textId="77777777" w:rsidR="001063A1" w:rsidRPr="00E77A23" w:rsidRDefault="001063A1" w:rsidP="0061094E">
            <w:pPr>
              <w:jc w:val="center"/>
              <w:rPr>
                <w:rFonts w:ascii="GHEA Grapalat" w:hAnsi="GHEA Grapalat"/>
                <w:sz w:val="20"/>
                <w:lang w:val="pt-BR"/>
              </w:rPr>
            </w:pPr>
          </w:p>
          <w:p w14:paraId="56876B54" w14:textId="77777777" w:rsidR="001063A1" w:rsidRPr="00E77A23" w:rsidRDefault="001063A1" w:rsidP="0061094E">
            <w:pPr>
              <w:jc w:val="center"/>
              <w:rPr>
                <w:rFonts w:ascii="GHEA Grapalat" w:hAnsi="GHEA Grapalat"/>
                <w:sz w:val="20"/>
                <w:lang w:val="pt-BR"/>
              </w:rPr>
            </w:pPr>
          </w:p>
          <w:p w14:paraId="242D555A" w14:textId="77777777" w:rsidR="001063A1" w:rsidRPr="00E77A23" w:rsidRDefault="001063A1" w:rsidP="0061094E">
            <w:pPr>
              <w:jc w:val="center"/>
              <w:rPr>
                <w:rFonts w:ascii="GHEA Grapalat" w:hAnsi="GHEA Grapalat" w:cs="Arial"/>
                <w:sz w:val="18"/>
                <w:szCs w:val="18"/>
                <w:lang w:val="pt-BR"/>
              </w:rPr>
            </w:pPr>
            <w:r w:rsidRPr="00E77A23">
              <w:rPr>
                <w:rFonts w:ascii="GHEA Grapalat" w:hAnsi="GHEA Grapalat"/>
                <w:sz w:val="20"/>
                <w:lang w:val="pt-BR"/>
              </w:rPr>
              <w:t xml:space="preserve"> %</w:t>
            </w:r>
          </w:p>
        </w:tc>
        <w:tc>
          <w:tcPr>
            <w:tcW w:w="630" w:type="dxa"/>
          </w:tcPr>
          <w:p w14:paraId="7A301D62" w14:textId="77777777" w:rsidR="001063A1" w:rsidRPr="00E77A23" w:rsidRDefault="001063A1" w:rsidP="0061094E">
            <w:pPr>
              <w:jc w:val="center"/>
              <w:rPr>
                <w:rFonts w:ascii="GHEA Grapalat" w:hAnsi="GHEA Grapalat"/>
                <w:sz w:val="20"/>
                <w:lang w:val="pt-BR"/>
              </w:rPr>
            </w:pPr>
          </w:p>
          <w:p w14:paraId="22E42194" w14:textId="77777777" w:rsidR="001063A1" w:rsidRPr="00E77A23" w:rsidRDefault="001063A1" w:rsidP="0061094E">
            <w:pPr>
              <w:jc w:val="center"/>
              <w:rPr>
                <w:rFonts w:ascii="GHEA Grapalat" w:hAnsi="GHEA Grapalat"/>
                <w:sz w:val="20"/>
                <w:lang w:val="pt-BR"/>
              </w:rPr>
            </w:pPr>
          </w:p>
          <w:p w14:paraId="24E8F0AD" w14:textId="77777777" w:rsidR="001063A1" w:rsidRPr="00E77A23" w:rsidRDefault="001063A1" w:rsidP="0061094E">
            <w:pPr>
              <w:jc w:val="center"/>
              <w:rPr>
                <w:rFonts w:ascii="GHEA Grapalat" w:hAnsi="GHEA Grapalat" w:cs="Arial"/>
                <w:sz w:val="18"/>
                <w:szCs w:val="18"/>
                <w:lang w:val="pt-BR"/>
              </w:rPr>
            </w:pPr>
            <w:r w:rsidRPr="00E77A23">
              <w:rPr>
                <w:rFonts w:ascii="GHEA Grapalat" w:hAnsi="GHEA Grapalat"/>
                <w:sz w:val="20"/>
                <w:lang w:val="pt-BR"/>
              </w:rPr>
              <w:t xml:space="preserve"> %</w:t>
            </w:r>
          </w:p>
        </w:tc>
        <w:tc>
          <w:tcPr>
            <w:tcW w:w="630" w:type="dxa"/>
          </w:tcPr>
          <w:p w14:paraId="321017B1" w14:textId="77777777" w:rsidR="001063A1" w:rsidRDefault="001063A1" w:rsidP="0061094E">
            <w:pPr>
              <w:jc w:val="center"/>
              <w:rPr>
                <w:rFonts w:ascii="GHEA Grapalat" w:hAnsi="GHEA Grapalat"/>
                <w:sz w:val="20"/>
                <w:lang w:val="pt-BR"/>
              </w:rPr>
            </w:pPr>
          </w:p>
          <w:p w14:paraId="2876CEAD" w14:textId="77777777" w:rsidR="001063A1" w:rsidRDefault="001063A1" w:rsidP="0061094E">
            <w:pPr>
              <w:jc w:val="center"/>
              <w:rPr>
                <w:rFonts w:ascii="GHEA Grapalat" w:hAnsi="GHEA Grapalat"/>
                <w:sz w:val="20"/>
                <w:lang w:val="pt-BR"/>
              </w:rPr>
            </w:pPr>
          </w:p>
          <w:p w14:paraId="1765E262" w14:textId="2E69B5F9" w:rsidR="001063A1" w:rsidRPr="00E77A23" w:rsidRDefault="001063A1" w:rsidP="0061094E">
            <w:pPr>
              <w:jc w:val="center"/>
              <w:rPr>
                <w:rFonts w:ascii="GHEA Grapalat" w:hAnsi="GHEA Grapalat" w:cs="Arial"/>
                <w:sz w:val="18"/>
                <w:szCs w:val="18"/>
                <w:lang w:val="pt-BR"/>
              </w:rPr>
            </w:pPr>
            <w:r w:rsidRPr="00E77A23">
              <w:rPr>
                <w:rFonts w:ascii="GHEA Grapalat" w:hAnsi="GHEA Grapalat"/>
                <w:sz w:val="20"/>
                <w:lang w:val="pt-BR"/>
              </w:rPr>
              <w:t>%</w:t>
            </w:r>
          </w:p>
        </w:tc>
        <w:tc>
          <w:tcPr>
            <w:tcW w:w="630" w:type="dxa"/>
          </w:tcPr>
          <w:p w14:paraId="04704CD0" w14:textId="77777777" w:rsidR="00B254B6" w:rsidRDefault="00B254B6" w:rsidP="0061094E">
            <w:pPr>
              <w:jc w:val="center"/>
              <w:rPr>
                <w:rFonts w:ascii="GHEA Grapalat" w:hAnsi="GHEA Grapalat"/>
                <w:sz w:val="20"/>
                <w:lang w:val="hy-AM"/>
              </w:rPr>
            </w:pPr>
          </w:p>
          <w:p w14:paraId="158DFE3D" w14:textId="77777777" w:rsidR="00B254B6" w:rsidRDefault="00B254B6" w:rsidP="0061094E">
            <w:pPr>
              <w:jc w:val="center"/>
              <w:rPr>
                <w:rFonts w:ascii="GHEA Grapalat" w:hAnsi="GHEA Grapalat"/>
                <w:sz w:val="20"/>
                <w:lang w:val="hy-AM"/>
              </w:rPr>
            </w:pPr>
          </w:p>
          <w:p w14:paraId="3AAA92A8" w14:textId="633F7C3C" w:rsidR="001063A1" w:rsidRPr="00E77A23" w:rsidRDefault="001063A1" w:rsidP="0061094E">
            <w:pPr>
              <w:jc w:val="center"/>
              <w:rPr>
                <w:rFonts w:ascii="GHEA Grapalat" w:hAnsi="GHEA Grapalat" w:cs="Arial"/>
                <w:sz w:val="18"/>
                <w:szCs w:val="18"/>
                <w:lang w:val="pt-BR"/>
              </w:rPr>
            </w:pPr>
            <w:r w:rsidRPr="00623449">
              <w:rPr>
                <w:rFonts w:ascii="GHEA Grapalat" w:hAnsi="GHEA Grapalat"/>
                <w:sz w:val="20"/>
                <w:lang w:val="pt-BR"/>
              </w:rPr>
              <w:t>%</w:t>
            </w:r>
          </w:p>
        </w:tc>
        <w:tc>
          <w:tcPr>
            <w:tcW w:w="540" w:type="dxa"/>
          </w:tcPr>
          <w:p w14:paraId="3CC914B1" w14:textId="77777777" w:rsidR="001063A1" w:rsidRPr="00E77A23" w:rsidRDefault="001063A1" w:rsidP="0061094E">
            <w:pPr>
              <w:jc w:val="center"/>
              <w:rPr>
                <w:rFonts w:ascii="GHEA Grapalat" w:hAnsi="GHEA Grapalat" w:cs="Arial"/>
                <w:sz w:val="18"/>
                <w:szCs w:val="18"/>
                <w:lang w:val="pt-BR"/>
              </w:rPr>
            </w:pPr>
            <w:r w:rsidRPr="00623449">
              <w:rPr>
                <w:rFonts w:ascii="GHEA Grapalat" w:hAnsi="GHEA Grapalat"/>
                <w:sz w:val="20"/>
                <w:lang w:val="hy-AM"/>
              </w:rPr>
              <w:t>50</w:t>
            </w:r>
            <w:r w:rsidRPr="00623449">
              <w:rPr>
                <w:rFonts w:ascii="GHEA Grapalat" w:hAnsi="GHEA Grapalat"/>
                <w:sz w:val="20"/>
                <w:lang w:val="pt-BR"/>
              </w:rPr>
              <w:t>%</w:t>
            </w:r>
          </w:p>
        </w:tc>
        <w:tc>
          <w:tcPr>
            <w:tcW w:w="630" w:type="dxa"/>
          </w:tcPr>
          <w:p w14:paraId="092BA617" w14:textId="77777777" w:rsidR="001063A1" w:rsidRPr="00E77A23" w:rsidRDefault="001063A1" w:rsidP="0061094E">
            <w:pPr>
              <w:jc w:val="center"/>
              <w:rPr>
                <w:rFonts w:ascii="GHEA Grapalat" w:hAnsi="GHEA Grapalat" w:cs="Arial"/>
                <w:sz w:val="18"/>
                <w:szCs w:val="18"/>
                <w:lang w:val="pt-BR"/>
              </w:rPr>
            </w:pPr>
            <w:r w:rsidRPr="00E77A23">
              <w:rPr>
                <w:rFonts w:ascii="GHEA Grapalat" w:hAnsi="GHEA Grapalat"/>
                <w:sz w:val="20"/>
                <w:lang w:val="hy-AM"/>
              </w:rPr>
              <w:t>100</w:t>
            </w:r>
            <w:r w:rsidRPr="00E77A23">
              <w:rPr>
                <w:rFonts w:ascii="GHEA Grapalat" w:hAnsi="GHEA Grapalat"/>
                <w:sz w:val="20"/>
                <w:lang w:val="pt-BR"/>
              </w:rPr>
              <w:t>%</w:t>
            </w:r>
          </w:p>
        </w:tc>
        <w:tc>
          <w:tcPr>
            <w:tcW w:w="630" w:type="dxa"/>
          </w:tcPr>
          <w:p w14:paraId="6A8F8763" w14:textId="77777777" w:rsidR="001063A1" w:rsidRPr="00E77A23" w:rsidRDefault="001063A1" w:rsidP="0061094E">
            <w:pPr>
              <w:jc w:val="center"/>
              <w:rPr>
                <w:rFonts w:ascii="GHEA Grapalat" w:hAnsi="GHEA Grapalat" w:cs="Arial"/>
                <w:sz w:val="18"/>
                <w:szCs w:val="18"/>
                <w:lang w:val="pt-BR"/>
              </w:rPr>
            </w:pPr>
            <w:r w:rsidRPr="00E77A23">
              <w:rPr>
                <w:rFonts w:ascii="GHEA Grapalat" w:hAnsi="GHEA Grapalat"/>
                <w:sz w:val="20"/>
                <w:lang w:val="hy-AM"/>
              </w:rPr>
              <w:t>100</w:t>
            </w:r>
            <w:r w:rsidRPr="00E77A23">
              <w:rPr>
                <w:rFonts w:ascii="GHEA Grapalat" w:hAnsi="GHEA Grapalat"/>
                <w:sz w:val="20"/>
                <w:lang w:val="pt-BR"/>
              </w:rPr>
              <w:t>%</w:t>
            </w:r>
          </w:p>
        </w:tc>
        <w:tc>
          <w:tcPr>
            <w:tcW w:w="630" w:type="dxa"/>
          </w:tcPr>
          <w:p w14:paraId="1F49C24D" w14:textId="77777777" w:rsidR="001063A1" w:rsidRPr="00E77A23" w:rsidRDefault="001063A1" w:rsidP="0061094E">
            <w:pPr>
              <w:jc w:val="center"/>
              <w:rPr>
                <w:rFonts w:ascii="GHEA Grapalat" w:hAnsi="GHEA Grapalat" w:cs="Arial"/>
                <w:sz w:val="18"/>
                <w:szCs w:val="18"/>
                <w:lang w:val="pt-BR"/>
              </w:rPr>
            </w:pPr>
            <w:r w:rsidRPr="00E77A23">
              <w:rPr>
                <w:rFonts w:ascii="GHEA Grapalat" w:hAnsi="GHEA Grapalat"/>
                <w:sz w:val="20"/>
                <w:lang w:val="hy-AM"/>
              </w:rPr>
              <w:t>100</w:t>
            </w:r>
            <w:r w:rsidRPr="00E77A23">
              <w:rPr>
                <w:rFonts w:ascii="GHEA Grapalat" w:hAnsi="GHEA Grapalat"/>
                <w:sz w:val="20"/>
                <w:lang w:val="pt-BR"/>
              </w:rPr>
              <w:t>%</w:t>
            </w:r>
          </w:p>
        </w:tc>
        <w:tc>
          <w:tcPr>
            <w:tcW w:w="720" w:type="dxa"/>
          </w:tcPr>
          <w:p w14:paraId="6BAFB593" w14:textId="77777777" w:rsidR="001063A1" w:rsidRPr="00E77A23" w:rsidRDefault="001063A1" w:rsidP="0061094E">
            <w:pPr>
              <w:jc w:val="center"/>
              <w:rPr>
                <w:rFonts w:ascii="GHEA Grapalat" w:hAnsi="GHEA Grapalat"/>
                <w:b/>
                <w:lang w:val="pt-BR"/>
              </w:rPr>
            </w:pPr>
            <w:r w:rsidRPr="00E77A23">
              <w:rPr>
                <w:rFonts w:ascii="GHEA Grapalat" w:hAnsi="GHEA Grapalat"/>
                <w:sz w:val="20"/>
                <w:lang w:val="hy-AM"/>
              </w:rPr>
              <w:t>100</w:t>
            </w:r>
            <w:r w:rsidRPr="00E77A23">
              <w:rPr>
                <w:rFonts w:ascii="GHEA Grapalat" w:hAnsi="GHEA Grapalat"/>
                <w:sz w:val="20"/>
                <w:lang w:val="pt-BR"/>
              </w:rPr>
              <w:t>%</w:t>
            </w:r>
          </w:p>
        </w:tc>
      </w:tr>
      <w:tr w:rsidR="001063A1" w:rsidRPr="00E77A23" w14:paraId="63A34481" w14:textId="77777777" w:rsidTr="00B254B6">
        <w:trPr>
          <w:gridAfter w:val="1"/>
          <w:wAfter w:w="9" w:type="dxa"/>
          <w:cantSplit/>
          <w:trHeight w:val="897"/>
        </w:trPr>
        <w:tc>
          <w:tcPr>
            <w:tcW w:w="965" w:type="dxa"/>
            <w:vMerge/>
          </w:tcPr>
          <w:p w14:paraId="762825F9" w14:textId="77777777" w:rsidR="001063A1" w:rsidRPr="00E77A23" w:rsidRDefault="001063A1" w:rsidP="0061094E">
            <w:pPr>
              <w:jc w:val="center"/>
              <w:rPr>
                <w:rFonts w:ascii="GHEA Grapalat" w:hAnsi="GHEA Grapalat"/>
                <w:sz w:val="20"/>
                <w:lang w:val="hy-AM"/>
              </w:rPr>
            </w:pPr>
          </w:p>
        </w:tc>
        <w:tc>
          <w:tcPr>
            <w:tcW w:w="1170" w:type="dxa"/>
          </w:tcPr>
          <w:p w14:paraId="7D45B3A5" w14:textId="4EAFE4C6" w:rsidR="001063A1" w:rsidRPr="000855C1" w:rsidRDefault="00B254B6" w:rsidP="0061094E">
            <w:pPr>
              <w:jc w:val="center"/>
              <w:rPr>
                <w:rFonts w:ascii="GHEA Grapalat" w:hAnsi="GHEA Grapalat"/>
                <w:sz w:val="20"/>
                <w:lang w:val="es-ES"/>
              </w:rPr>
            </w:pPr>
            <w:r w:rsidRPr="00B254B6">
              <w:rPr>
                <w:rFonts w:ascii="Sylfaen" w:hAnsi="Sylfaen"/>
                <w:sz w:val="18"/>
                <w:szCs w:val="18"/>
                <w:lang w:val="hy-AM"/>
              </w:rPr>
              <w:t>66511120/504</w:t>
            </w:r>
          </w:p>
        </w:tc>
        <w:tc>
          <w:tcPr>
            <w:tcW w:w="1406" w:type="dxa"/>
            <w:vMerge/>
          </w:tcPr>
          <w:p w14:paraId="7609BA3F" w14:textId="77777777" w:rsidR="001063A1" w:rsidRPr="00E77A23" w:rsidRDefault="001063A1" w:rsidP="0061094E">
            <w:pPr>
              <w:jc w:val="center"/>
              <w:rPr>
                <w:rFonts w:ascii="GHEA Grapalat" w:hAnsi="GHEA Grapalat"/>
                <w:sz w:val="20"/>
                <w:lang w:val="es-ES"/>
              </w:rPr>
            </w:pPr>
          </w:p>
        </w:tc>
        <w:tc>
          <w:tcPr>
            <w:tcW w:w="756" w:type="dxa"/>
          </w:tcPr>
          <w:p w14:paraId="6E3B0615" w14:textId="77777777" w:rsidR="001063A1" w:rsidRPr="00E77A23" w:rsidRDefault="001063A1" w:rsidP="0061094E">
            <w:pPr>
              <w:jc w:val="center"/>
              <w:rPr>
                <w:rFonts w:ascii="GHEA Grapalat" w:hAnsi="GHEA Grapalat"/>
                <w:sz w:val="20"/>
                <w:lang w:val="pt-BR"/>
              </w:rPr>
            </w:pPr>
            <w:r w:rsidRPr="00E77A23">
              <w:rPr>
                <w:rFonts w:ascii="GHEA Grapalat" w:hAnsi="GHEA Grapalat"/>
                <w:sz w:val="20"/>
                <w:lang w:val="pt-BR"/>
              </w:rPr>
              <w:t>%</w:t>
            </w:r>
          </w:p>
        </w:tc>
        <w:tc>
          <w:tcPr>
            <w:tcW w:w="540" w:type="dxa"/>
          </w:tcPr>
          <w:p w14:paraId="696555ED" w14:textId="77777777" w:rsidR="001063A1" w:rsidRPr="00E77A23" w:rsidRDefault="001063A1" w:rsidP="0061094E">
            <w:pPr>
              <w:jc w:val="center"/>
              <w:rPr>
                <w:rFonts w:ascii="GHEA Grapalat" w:hAnsi="GHEA Grapalat"/>
                <w:sz w:val="20"/>
                <w:lang w:val="pt-BR"/>
              </w:rPr>
            </w:pPr>
            <w:r w:rsidRPr="00E77A23">
              <w:rPr>
                <w:rFonts w:ascii="GHEA Grapalat" w:hAnsi="GHEA Grapalat"/>
                <w:sz w:val="20"/>
                <w:lang w:val="pt-BR"/>
              </w:rPr>
              <w:t>%</w:t>
            </w:r>
          </w:p>
        </w:tc>
        <w:tc>
          <w:tcPr>
            <w:tcW w:w="540" w:type="dxa"/>
          </w:tcPr>
          <w:p w14:paraId="6F9E6081" w14:textId="77777777" w:rsidR="001063A1" w:rsidRPr="00E77A23" w:rsidRDefault="001063A1" w:rsidP="0061094E">
            <w:pPr>
              <w:jc w:val="center"/>
              <w:rPr>
                <w:rFonts w:ascii="GHEA Grapalat" w:hAnsi="GHEA Grapalat"/>
                <w:sz w:val="20"/>
                <w:lang w:val="pt-BR"/>
              </w:rPr>
            </w:pPr>
            <w:r w:rsidRPr="00E77A23">
              <w:rPr>
                <w:rFonts w:ascii="GHEA Grapalat" w:hAnsi="GHEA Grapalat"/>
                <w:sz w:val="20"/>
                <w:lang w:val="pt-BR"/>
              </w:rPr>
              <w:t>%</w:t>
            </w:r>
          </w:p>
        </w:tc>
        <w:tc>
          <w:tcPr>
            <w:tcW w:w="630" w:type="dxa"/>
          </w:tcPr>
          <w:p w14:paraId="29E914EC" w14:textId="77777777" w:rsidR="001063A1" w:rsidRPr="00E77A23" w:rsidRDefault="001063A1" w:rsidP="0061094E">
            <w:pPr>
              <w:jc w:val="center"/>
              <w:rPr>
                <w:rFonts w:ascii="GHEA Grapalat" w:hAnsi="GHEA Grapalat"/>
                <w:sz w:val="20"/>
                <w:lang w:val="pt-BR"/>
              </w:rPr>
            </w:pPr>
            <w:r w:rsidRPr="00E77A23">
              <w:rPr>
                <w:rFonts w:ascii="GHEA Grapalat" w:hAnsi="GHEA Grapalat"/>
                <w:sz w:val="20"/>
                <w:lang w:val="pt-BR"/>
              </w:rPr>
              <w:t>%</w:t>
            </w:r>
          </w:p>
        </w:tc>
        <w:tc>
          <w:tcPr>
            <w:tcW w:w="630" w:type="dxa"/>
          </w:tcPr>
          <w:p w14:paraId="6DD4767A" w14:textId="77777777" w:rsidR="001063A1" w:rsidRPr="00E77A23" w:rsidRDefault="001063A1" w:rsidP="0061094E">
            <w:pPr>
              <w:jc w:val="center"/>
              <w:rPr>
                <w:rFonts w:ascii="GHEA Grapalat" w:hAnsi="GHEA Grapalat"/>
                <w:sz w:val="20"/>
                <w:lang w:val="pt-BR"/>
              </w:rPr>
            </w:pPr>
            <w:r w:rsidRPr="00E77A23">
              <w:rPr>
                <w:rFonts w:ascii="GHEA Grapalat" w:hAnsi="GHEA Grapalat"/>
                <w:sz w:val="20"/>
                <w:lang w:val="pt-BR"/>
              </w:rPr>
              <w:t>%</w:t>
            </w:r>
          </w:p>
        </w:tc>
        <w:tc>
          <w:tcPr>
            <w:tcW w:w="630" w:type="dxa"/>
          </w:tcPr>
          <w:p w14:paraId="0AD210DF" w14:textId="035F27FB" w:rsidR="001063A1" w:rsidRPr="00E77A23" w:rsidRDefault="001063A1" w:rsidP="0061094E">
            <w:pPr>
              <w:jc w:val="center"/>
              <w:rPr>
                <w:rFonts w:ascii="GHEA Grapalat" w:hAnsi="GHEA Grapalat"/>
                <w:sz w:val="20"/>
                <w:lang w:val="pt-BR"/>
              </w:rPr>
            </w:pPr>
            <w:r w:rsidRPr="00E77A23">
              <w:rPr>
                <w:rFonts w:ascii="GHEA Grapalat" w:hAnsi="GHEA Grapalat"/>
                <w:sz w:val="20"/>
                <w:lang w:val="pt-BR"/>
              </w:rPr>
              <w:t>%</w:t>
            </w:r>
          </w:p>
        </w:tc>
        <w:tc>
          <w:tcPr>
            <w:tcW w:w="540" w:type="dxa"/>
          </w:tcPr>
          <w:p w14:paraId="37DDF9E1" w14:textId="7D47D376" w:rsidR="001063A1" w:rsidRPr="00E77A23" w:rsidRDefault="00DC4C2C" w:rsidP="0061094E">
            <w:pPr>
              <w:jc w:val="center"/>
              <w:rPr>
                <w:rFonts w:ascii="GHEA Grapalat" w:hAnsi="GHEA Grapalat"/>
                <w:sz w:val="20"/>
                <w:lang w:val="pt-BR"/>
              </w:rPr>
            </w:pPr>
            <w:r>
              <w:rPr>
                <w:rFonts w:ascii="GHEA Grapalat" w:hAnsi="GHEA Grapalat"/>
                <w:sz w:val="20"/>
                <w:lang w:val="pt-BR"/>
              </w:rPr>
              <w:t>0</w:t>
            </w:r>
            <w:r w:rsidR="001063A1" w:rsidRPr="00E77A23">
              <w:rPr>
                <w:rFonts w:ascii="GHEA Grapalat" w:hAnsi="GHEA Grapalat"/>
                <w:sz w:val="20"/>
                <w:lang w:val="pt-BR"/>
              </w:rPr>
              <w:t>%</w:t>
            </w:r>
          </w:p>
        </w:tc>
        <w:tc>
          <w:tcPr>
            <w:tcW w:w="630" w:type="dxa"/>
          </w:tcPr>
          <w:p w14:paraId="59C7EF6C" w14:textId="478849EE" w:rsidR="001063A1" w:rsidRPr="00E77A23" w:rsidRDefault="00DC4C2C" w:rsidP="0061094E">
            <w:pPr>
              <w:jc w:val="center"/>
              <w:rPr>
                <w:rFonts w:ascii="GHEA Grapalat" w:hAnsi="GHEA Grapalat"/>
                <w:sz w:val="20"/>
                <w:lang w:val="pt-BR"/>
              </w:rPr>
            </w:pPr>
            <w:r>
              <w:rPr>
                <w:rFonts w:ascii="GHEA Grapalat" w:hAnsi="GHEA Grapalat"/>
                <w:sz w:val="20"/>
                <w:lang w:val="pt-BR"/>
              </w:rPr>
              <w:t>0</w:t>
            </w:r>
            <w:r w:rsidR="001063A1" w:rsidRPr="00E77A23">
              <w:rPr>
                <w:rFonts w:ascii="GHEA Grapalat" w:hAnsi="GHEA Grapalat"/>
                <w:sz w:val="20"/>
                <w:lang w:val="pt-BR"/>
              </w:rPr>
              <w:t>%</w:t>
            </w:r>
          </w:p>
        </w:tc>
        <w:tc>
          <w:tcPr>
            <w:tcW w:w="630" w:type="dxa"/>
          </w:tcPr>
          <w:p w14:paraId="6638F566" w14:textId="5289173C" w:rsidR="001063A1" w:rsidRPr="00E77A23" w:rsidRDefault="00DC4C2C" w:rsidP="0061094E">
            <w:pPr>
              <w:jc w:val="center"/>
              <w:rPr>
                <w:rFonts w:ascii="GHEA Grapalat" w:hAnsi="GHEA Grapalat"/>
                <w:sz w:val="20"/>
                <w:lang w:val="pt-BR"/>
              </w:rPr>
            </w:pPr>
            <w:r>
              <w:rPr>
                <w:rFonts w:ascii="GHEA Grapalat" w:hAnsi="GHEA Grapalat"/>
                <w:sz w:val="20"/>
                <w:lang w:val="pt-BR"/>
              </w:rPr>
              <w:t>0</w:t>
            </w:r>
            <w:r w:rsidR="001063A1" w:rsidRPr="00E77A23">
              <w:rPr>
                <w:rFonts w:ascii="GHEA Grapalat" w:hAnsi="GHEA Grapalat"/>
                <w:sz w:val="20"/>
                <w:lang w:val="pt-BR"/>
              </w:rPr>
              <w:t>%</w:t>
            </w:r>
          </w:p>
        </w:tc>
        <w:tc>
          <w:tcPr>
            <w:tcW w:w="630" w:type="dxa"/>
          </w:tcPr>
          <w:p w14:paraId="322B2ADD" w14:textId="704D4896" w:rsidR="001063A1" w:rsidRPr="00E77A23" w:rsidRDefault="00DC4C2C" w:rsidP="0061094E">
            <w:pPr>
              <w:jc w:val="center"/>
              <w:rPr>
                <w:rFonts w:ascii="GHEA Grapalat" w:hAnsi="GHEA Grapalat"/>
                <w:sz w:val="20"/>
                <w:lang w:val="pt-BR"/>
              </w:rPr>
            </w:pPr>
            <w:r>
              <w:rPr>
                <w:rFonts w:ascii="GHEA Grapalat" w:hAnsi="GHEA Grapalat"/>
                <w:sz w:val="20"/>
                <w:lang w:val="pt-BR"/>
              </w:rPr>
              <w:t>0</w:t>
            </w:r>
            <w:r w:rsidR="001063A1" w:rsidRPr="00E77A23">
              <w:rPr>
                <w:rFonts w:ascii="GHEA Grapalat" w:hAnsi="GHEA Grapalat"/>
                <w:sz w:val="20"/>
                <w:lang w:val="pt-BR"/>
              </w:rPr>
              <w:t>%</w:t>
            </w:r>
          </w:p>
        </w:tc>
        <w:tc>
          <w:tcPr>
            <w:tcW w:w="720" w:type="dxa"/>
          </w:tcPr>
          <w:p w14:paraId="3D182DD6" w14:textId="5FE6A2FE" w:rsidR="001063A1" w:rsidRPr="00E77A23" w:rsidRDefault="00DC4C2C" w:rsidP="0061094E">
            <w:pPr>
              <w:jc w:val="center"/>
              <w:rPr>
                <w:rFonts w:ascii="GHEA Grapalat" w:hAnsi="GHEA Grapalat"/>
                <w:sz w:val="20"/>
                <w:lang w:val="pt-BR"/>
              </w:rPr>
            </w:pPr>
            <w:r>
              <w:rPr>
                <w:rFonts w:ascii="GHEA Grapalat" w:hAnsi="GHEA Grapalat"/>
                <w:sz w:val="20"/>
                <w:lang w:val="pt-BR"/>
              </w:rPr>
              <w:t>0</w:t>
            </w:r>
            <w:r w:rsidR="001063A1" w:rsidRPr="00E77A23">
              <w:rPr>
                <w:rFonts w:ascii="GHEA Grapalat" w:hAnsi="GHEA Grapalat"/>
                <w:sz w:val="20"/>
                <w:lang w:val="pt-BR"/>
              </w:rPr>
              <w:t>%</w:t>
            </w:r>
          </w:p>
        </w:tc>
      </w:tr>
    </w:tbl>
    <w:p w14:paraId="5C11C646" w14:textId="77777777" w:rsidR="001063A1" w:rsidRDefault="001063A1" w:rsidP="00B609A3">
      <w:pPr>
        <w:jc w:val="right"/>
        <w:rPr>
          <w:rFonts w:ascii="GHEA Grapalat" w:hAnsi="GHEA Grapalat"/>
          <w:sz w:val="18"/>
        </w:rPr>
      </w:pPr>
    </w:p>
    <w:p w14:paraId="0F7B38C3" w14:textId="77777777" w:rsidR="001063A1" w:rsidRDefault="001063A1" w:rsidP="00B609A3">
      <w:pPr>
        <w:jc w:val="right"/>
        <w:rPr>
          <w:rFonts w:ascii="GHEA Grapalat" w:hAnsi="GHEA Grapalat"/>
          <w:sz w:val="18"/>
        </w:rPr>
      </w:pPr>
    </w:p>
    <w:p w14:paraId="1DDF61A8" w14:textId="77777777" w:rsidR="001063A1" w:rsidRDefault="001063A1" w:rsidP="00B609A3">
      <w:pPr>
        <w:jc w:val="right"/>
        <w:rPr>
          <w:rFonts w:ascii="GHEA Grapalat" w:hAnsi="GHEA Grapalat"/>
          <w:sz w:val="18"/>
        </w:rPr>
      </w:pPr>
    </w:p>
    <w:p w14:paraId="566D6706" w14:textId="77777777" w:rsidR="001063A1" w:rsidRDefault="001063A1" w:rsidP="00B609A3">
      <w:pPr>
        <w:jc w:val="right"/>
        <w:rPr>
          <w:rFonts w:ascii="GHEA Grapalat" w:hAnsi="GHEA Grapalat"/>
          <w:sz w:val="18"/>
        </w:rPr>
      </w:pPr>
    </w:p>
    <w:p w14:paraId="77236674" w14:textId="77777777" w:rsidR="001063A1" w:rsidRDefault="001063A1" w:rsidP="00B609A3">
      <w:pPr>
        <w:jc w:val="right"/>
        <w:rPr>
          <w:rFonts w:ascii="GHEA Grapalat" w:hAnsi="GHEA Grapalat"/>
          <w:sz w:val="18"/>
        </w:rPr>
      </w:pPr>
    </w:p>
    <w:p w14:paraId="3F38CCBF" w14:textId="77777777" w:rsidR="001063A1" w:rsidRPr="00F566BF" w:rsidRDefault="001063A1" w:rsidP="00B609A3">
      <w:pPr>
        <w:jc w:val="right"/>
        <w:rPr>
          <w:rFonts w:ascii="GHEA Grapalat" w:hAnsi="GHEA Grapalat"/>
          <w:sz w:val="20"/>
        </w:rPr>
      </w:pPr>
    </w:p>
    <w:p w14:paraId="59ABB657" w14:textId="77777777" w:rsidR="00E842E4" w:rsidRPr="00F566BF" w:rsidRDefault="00E842E4" w:rsidP="00B609A3">
      <w:pPr>
        <w:rPr>
          <w:rFonts w:ascii="GHEA Grapalat" w:hAnsi="GHEA Grapalat"/>
          <w:i/>
          <w:sz w:val="18"/>
          <w:szCs w:val="18"/>
        </w:rPr>
      </w:pPr>
    </w:p>
    <w:p w14:paraId="2B7F0292" w14:textId="77777777" w:rsidR="00E842E4" w:rsidRPr="00F566BF" w:rsidRDefault="00E842E4" w:rsidP="00B609A3">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2926225" w14:textId="77777777" w:rsidR="00E842E4" w:rsidRPr="00F566BF" w:rsidRDefault="00E842E4" w:rsidP="00B609A3">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4CC0DBF" w14:textId="77777777" w:rsidR="00E842E4" w:rsidRPr="00F566BF" w:rsidRDefault="00E842E4" w:rsidP="00B609A3">
      <w:pPr>
        <w:jc w:val="center"/>
        <w:rPr>
          <w:rFonts w:ascii="GHEA Grapalat" w:hAnsi="GHEA Grapalat"/>
          <w:sz w:val="20"/>
          <w:lang w:val="es-ES"/>
        </w:rPr>
      </w:pPr>
    </w:p>
    <w:p w14:paraId="233805DF" w14:textId="77777777" w:rsidR="00E842E4" w:rsidRPr="00F566BF" w:rsidRDefault="00E842E4" w:rsidP="00B609A3">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E842E4" w:rsidRPr="00F566BF" w14:paraId="297BF568" w14:textId="77777777" w:rsidTr="00BE7056">
        <w:trPr>
          <w:jc w:val="center"/>
        </w:trPr>
        <w:tc>
          <w:tcPr>
            <w:tcW w:w="4536" w:type="dxa"/>
          </w:tcPr>
          <w:p w14:paraId="3745F94E" w14:textId="77777777" w:rsidR="00E842E4" w:rsidRPr="00F566BF" w:rsidRDefault="00E842E4" w:rsidP="00B609A3">
            <w:pPr>
              <w:jc w:val="center"/>
              <w:rPr>
                <w:rFonts w:ascii="GHEA Grapalat" w:hAnsi="GHEA Grapalat" w:cs="Sylfaen"/>
                <w:b/>
                <w:bCs/>
                <w:lang w:val="nb-NO"/>
              </w:rPr>
            </w:pPr>
            <w:r w:rsidRPr="00F566BF">
              <w:rPr>
                <w:rFonts w:ascii="GHEA Grapalat" w:hAnsi="GHEA Grapalat" w:cs="Sylfaen"/>
                <w:b/>
                <w:bCs/>
                <w:lang w:val="nb-NO"/>
              </w:rPr>
              <w:t>ՊԱՏՎԻՐԱՏՈՒ</w:t>
            </w:r>
          </w:p>
          <w:p w14:paraId="1279EF25" w14:textId="77777777" w:rsidR="00E842E4" w:rsidRPr="00F566BF" w:rsidRDefault="00E842E4" w:rsidP="00B609A3">
            <w:pPr>
              <w:rPr>
                <w:rFonts w:ascii="GHEA Grapalat" w:hAnsi="GHEA Grapalat"/>
                <w:sz w:val="22"/>
                <w:szCs w:val="22"/>
                <w:lang w:val="ru-RU"/>
              </w:rPr>
            </w:pPr>
          </w:p>
          <w:p w14:paraId="6AD80EB1" w14:textId="77777777" w:rsidR="00E842E4" w:rsidRPr="00F566BF" w:rsidRDefault="00E842E4" w:rsidP="00B609A3">
            <w:pPr>
              <w:rPr>
                <w:rFonts w:ascii="GHEA Grapalat" w:hAnsi="GHEA Grapalat"/>
                <w:lang w:val="ru-RU"/>
              </w:rPr>
            </w:pPr>
          </w:p>
          <w:p w14:paraId="7DB89B9A" w14:textId="77777777" w:rsidR="00E842E4" w:rsidRPr="00F566BF" w:rsidRDefault="00E842E4" w:rsidP="00B609A3">
            <w:pPr>
              <w:jc w:val="center"/>
              <w:rPr>
                <w:rFonts w:ascii="GHEA Grapalat" w:hAnsi="GHEA Grapalat"/>
                <w:lang w:val="ru-RU"/>
              </w:rPr>
            </w:pPr>
            <w:r w:rsidRPr="00F566BF">
              <w:rPr>
                <w:rFonts w:ascii="GHEA Grapalat" w:hAnsi="GHEA Grapalat"/>
                <w:lang w:val="ru-RU"/>
              </w:rPr>
              <w:t>---------------------------------</w:t>
            </w:r>
          </w:p>
          <w:p w14:paraId="2E36542A" w14:textId="77777777" w:rsidR="00E842E4" w:rsidRPr="00F566BF" w:rsidRDefault="00E842E4" w:rsidP="00B609A3">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7547946A" w14:textId="77777777" w:rsidR="00E842E4" w:rsidRPr="00F566BF" w:rsidRDefault="00E842E4" w:rsidP="00B609A3">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6159972" w14:textId="77777777" w:rsidR="00E842E4" w:rsidRPr="00F566BF" w:rsidRDefault="00E842E4" w:rsidP="00B609A3">
            <w:pPr>
              <w:jc w:val="center"/>
              <w:rPr>
                <w:rFonts w:ascii="GHEA Grapalat" w:hAnsi="GHEA Grapalat"/>
                <w:lang w:val="ru-RU"/>
              </w:rPr>
            </w:pPr>
          </w:p>
        </w:tc>
        <w:tc>
          <w:tcPr>
            <w:tcW w:w="4343" w:type="dxa"/>
          </w:tcPr>
          <w:p w14:paraId="15AC9CD5" w14:textId="77777777" w:rsidR="00E842E4" w:rsidRPr="00F566BF" w:rsidRDefault="00E842E4" w:rsidP="00B609A3">
            <w:pPr>
              <w:jc w:val="center"/>
              <w:rPr>
                <w:rFonts w:ascii="GHEA Grapalat" w:hAnsi="GHEA Grapalat" w:cs="Sylfaen"/>
                <w:b/>
                <w:bCs/>
                <w:lang w:val="ru-RU"/>
              </w:rPr>
            </w:pPr>
            <w:r w:rsidRPr="00F566BF">
              <w:rPr>
                <w:rFonts w:ascii="GHEA Grapalat" w:hAnsi="GHEA Grapalat" w:cs="Sylfaen"/>
                <w:b/>
                <w:bCs/>
                <w:lang w:val="pt-BR"/>
              </w:rPr>
              <w:t>ԿԱՏԱՐՈՂ</w:t>
            </w:r>
          </w:p>
          <w:p w14:paraId="1A0958DE" w14:textId="77777777" w:rsidR="00E842E4" w:rsidRPr="00F566BF" w:rsidRDefault="00E842E4" w:rsidP="00B609A3">
            <w:pPr>
              <w:jc w:val="center"/>
              <w:rPr>
                <w:rFonts w:ascii="GHEA Grapalat" w:hAnsi="GHEA Grapalat"/>
                <w:lang w:val="ru-RU"/>
              </w:rPr>
            </w:pPr>
          </w:p>
          <w:p w14:paraId="73A30D0B" w14:textId="77777777" w:rsidR="00E842E4" w:rsidRPr="00F566BF" w:rsidRDefault="00E842E4" w:rsidP="00B609A3">
            <w:pPr>
              <w:jc w:val="center"/>
              <w:rPr>
                <w:rFonts w:ascii="GHEA Grapalat" w:hAnsi="GHEA Grapalat"/>
                <w:lang w:val="ru-RU"/>
              </w:rPr>
            </w:pPr>
          </w:p>
          <w:p w14:paraId="51385B60" w14:textId="77777777" w:rsidR="00E842E4" w:rsidRPr="00F566BF" w:rsidRDefault="00E842E4" w:rsidP="00B609A3">
            <w:pPr>
              <w:jc w:val="center"/>
              <w:rPr>
                <w:rFonts w:ascii="GHEA Grapalat" w:hAnsi="GHEA Grapalat"/>
                <w:lang w:val="ru-RU"/>
              </w:rPr>
            </w:pPr>
            <w:r w:rsidRPr="00F566BF">
              <w:rPr>
                <w:rFonts w:ascii="GHEA Grapalat" w:hAnsi="GHEA Grapalat"/>
                <w:lang w:val="ru-RU"/>
              </w:rPr>
              <w:t>---------------------------------</w:t>
            </w:r>
          </w:p>
          <w:p w14:paraId="7A165FCB" w14:textId="77777777" w:rsidR="00E842E4" w:rsidRPr="00F566BF" w:rsidRDefault="00E842E4" w:rsidP="00B609A3">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765DA7E" w14:textId="77777777" w:rsidR="00E842E4" w:rsidRPr="00F566BF" w:rsidRDefault="00E842E4" w:rsidP="00B609A3">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3826443" w14:textId="77777777" w:rsidR="00E842E4" w:rsidRPr="00F566BF" w:rsidRDefault="00E842E4" w:rsidP="00B609A3">
      <w:pPr>
        <w:rPr>
          <w:rFonts w:ascii="GHEA Grapalat" w:hAnsi="GHEA Grapalat"/>
          <w:sz w:val="20"/>
          <w:lang w:val="ru-RU"/>
        </w:rPr>
        <w:sectPr w:rsidR="00E842E4" w:rsidRPr="00F566BF" w:rsidSect="00E842E4">
          <w:footnotePr>
            <w:pos w:val="beneathText"/>
          </w:footnotePr>
          <w:pgSz w:w="11906" w:h="16838" w:code="9"/>
          <w:pgMar w:top="533" w:right="849" w:bottom="720" w:left="663" w:header="561" w:footer="561" w:gutter="0"/>
          <w:cols w:space="720"/>
        </w:sectPr>
      </w:pPr>
    </w:p>
    <w:p w14:paraId="0C4D0AC7" w14:textId="77777777" w:rsidR="00E842E4" w:rsidRPr="00F566BF" w:rsidRDefault="00E842E4" w:rsidP="00B609A3">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02A31CC2" w14:textId="77777777" w:rsidR="00E842E4" w:rsidRPr="00F566BF" w:rsidRDefault="00E842E4" w:rsidP="00B609A3">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692F540" w14:textId="77777777" w:rsidR="00E842E4" w:rsidRPr="00F566BF" w:rsidRDefault="00E842E4" w:rsidP="00B609A3">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0ED769A1" w14:textId="77777777" w:rsidR="00E842E4" w:rsidRPr="00F566BF" w:rsidRDefault="00E842E4" w:rsidP="00B609A3">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E842E4" w:rsidRPr="00F566BF" w:rsidDel="004B29A5" w14:paraId="583B03A5" w14:textId="77777777" w:rsidTr="00BE7056">
        <w:trPr>
          <w:tblCellSpacing w:w="7" w:type="dxa"/>
          <w:jc w:val="center"/>
        </w:trPr>
        <w:tc>
          <w:tcPr>
            <w:tcW w:w="0" w:type="auto"/>
            <w:gridSpan w:val="2"/>
            <w:vAlign w:val="center"/>
          </w:tcPr>
          <w:p w14:paraId="78FBF3A4" w14:textId="77777777" w:rsidR="00E842E4" w:rsidRPr="00F566BF" w:rsidDel="004B29A5" w:rsidRDefault="00E842E4" w:rsidP="00B609A3">
            <w:pPr>
              <w:rPr>
                <w:rFonts w:ascii="GHEA Grapalat" w:hAnsi="GHEA Grapalat"/>
                <w:iCs/>
                <w:color w:val="000000"/>
                <w:sz w:val="21"/>
                <w:szCs w:val="21"/>
              </w:rPr>
            </w:pPr>
          </w:p>
        </w:tc>
        <w:tc>
          <w:tcPr>
            <w:tcW w:w="0" w:type="auto"/>
            <w:vAlign w:val="center"/>
          </w:tcPr>
          <w:p w14:paraId="74BED695" w14:textId="77777777" w:rsidR="00E842E4" w:rsidRPr="00F566BF" w:rsidDel="004B29A5" w:rsidRDefault="00E842E4" w:rsidP="00B609A3">
            <w:pPr>
              <w:rPr>
                <w:rFonts w:ascii="Arial" w:hAnsi="Arial" w:cs="Arial"/>
                <w:iCs/>
                <w:color w:val="000000"/>
                <w:sz w:val="21"/>
                <w:szCs w:val="21"/>
              </w:rPr>
            </w:pPr>
          </w:p>
        </w:tc>
      </w:tr>
      <w:tr w:rsidR="00E842E4" w:rsidRPr="00272B3E" w14:paraId="596ACEB4" w14:textId="77777777" w:rsidTr="00BE7056">
        <w:trPr>
          <w:tblCellSpacing w:w="7" w:type="dxa"/>
          <w:jc w:val="center"/>
        </w:trPr>
        <w:tc>
          <w:tcPr>
            <w:tcW w:w="0" w:type="auto"/>
            <w:vAlign w:val="center"/>
          </w:tcPr>
          <w:p w14:paraId="6B07B1F9" w14:textId="77777777" w:rsidR="00E842E4" w:rsidRPr="00F566BF" w:rsidRDefault="00E842E4" w:rsidP="00B609A3">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9264" behindDoc="0" locked="0" layoutInCell="1" allowOverlap="1" wp14:anchorId="3651E3D7" wp14:editId="7E9E8DB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0B43349"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կողմ</w:t>
            </w:r>
            <w:r w:rsidRPr="00F566BF">
              <w:rPr>
                <w:rFonts w:ascii="GHEA Grapalat" w:hAnsi="GHEA Grapalat"/>
                <w:iCs/>
                <w:color w:val="000000"/>
                <w:sz w:val="21"/>
                <w:szCs w:val="21"/>
                <w:lang w:val="pt-BR"/>
              </w:rPr>
              <w:t xml:space="preserve"> </w:t>
            </w:r>
          </w:p>
          <w:p w14:paraId="21437FEA" w14:textId="77777777" w:rsidR="00E842E4" w:rsidRPr="00F566BF" w:rsidRDefault="00E842E4" w:rsidP="00B609A3">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358F018F" w14:textId="77777777" w:rsidR="00E842E4" w:rsidRPr="00F566BF" w:rsidRDefault="00E842E4" w:rsidP="00B609A3">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4A3BA4B7" w14:textId="77777777" w:rsidR="00E842E4" w:rsidRPr="00F566BF" w:rsidRDefault="00E842E4" w:rsidP="00B609A3">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6D2ACB2E" w14:textId="77777777" w:rsidR="00E842E4" w:rsidRPr="00F566BF" w:rsidRDefault="00E842E4" w:rsidP="00B609A3">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1DC1A796" w14:textId="77777777" w:rsidR="00E842E4" w:rsidRPr="00F566BF" w:rsidRDefault="00E842E4" w:rsidP="00B609A3">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2946F358" w14:textId="77777777" w:rsidR="00E842E4" w:rsidRPr="00F566BF" w:rsidRDefault="00E842E4" w:rsidP="00B609A3">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21F2463F" w14:textId="77777777" w:rsidR="00E842E4" w:rsidRPr="00F566BF" w:rsidRDefault="00E842E4" w:rsidP="00B609A3">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667D991B" w14:textId="77777777" w:rsidR="00E842E4" w:rsidRPr="00F566BF" w:rsidRDefault="00E842E4" w:rsidP="00B609A3">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7B677FD0" w14:textId="77777777" w:rsidR="00E842E4" w:rsidRPr="00F566BF" w:rsidRDefault="00E842E4" w:rsidP="00B609A3">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4C9F5B0D" w14:textId="77777777" w:rsidR="00E842E4" w:rsidRPr="00F566BF" w:rsidRDefault="00E842E4" w:rsidP="00B609A3">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1874F1BE" w14:textId="77777777" w:rsidR="00E842E4" w:rsidRPr="00F566BF" w:rsidRDefault="00E842E4" w:rsidP="00B609A3">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7188B092" w14:textId="77777777" w:rsidR="00E842E4" w:rsidRPr="00F566BF" w:rsidRDefault="00E842E4" w:rsidP="00B609A3">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23EAC16F" w14:textId="77777777" w:rsidR="00E842E4" w:rsidRPr="00F566BF" w:rsidRDefault="00E842E4" w:rsidP="00B609A3">
      <w:pPr>
        <w:ind w:firstLine="375"/>
        <w:rPr>
          <w:rFonts w:ascii="GHEA Grapalat" w:hAnsi="GHEA Grapalat"/>
          <w:iCs/>
          <w:color w:val="000000"/>
          <w:sz w:val="15"/>
          <w:szCs w:val="21"/>
          <w:lang w:val="pt-BR"/>
        </w:rPr>
      </w:pPr>
    </w:p>
    <w:p w14:paraId="000B847D" w14:textId="77777777" w:rsidR="00E842E4" w:rsidRPr="00F566BF" w:rsidRDefault="00E842E4" w:rsidP="00B609A3">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4E6559F" w14:textId="77777777" w:rsidR="00E842E4" w:rsidRPr="00F566BF" w:rsidRDefault="00E842E4" w:rsidP="00B609A3">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236FA708" w14:textId="77777777" w:rsidR="00E842E4" w:rsidRPr="00F566BF" w:rsidRDefault="00E842E4" w:rsidP="00B609A3">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0D679F19" w14:textId="77777777" w:rsidR="00E842E4" w:rsidRPr="00F566BF" w:rsidRDefault="00E842E4" w:rsidP="00B609A3">
      <w:pPr>
        <w:pStyle w:val="BodyTextIndent"/>
        <w:spacing w:line="240" w:lineRule="auto"/>
        <w:ind w:firstLine="0"/>
        <w:jc w:val="center"/>
        <w:rPr>
          <w:b/>
          <w:bCs/>
          <w:iCs/>
          <w:lang w:val="es-ES"/>
        </w:rPr>
      </w:pPr>
    </w:p>
    <w:p w14:paraId="5B4F369B" w14:textId="77777777" w:rsidR="00E842E4" w:rsidRPr="00F566BF" w:rsidRDefault="00E842E4" w:rsidP="00B609A3">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8EEBED0" w14:textId="77777777" w:rsidR="00E842E4" w:rsidRPr="00F566BF" w:rsidRDefault="00E842E4" w:rsidP="00B609A3">
      <w:pPr>
        <w:pStyle w:val="BodyTextIndent"/>
        <w:spacing w:line="240" w:lineRule="auto"/>
        <w:ind w:firstLine="0"/>
        <w:rPr>
          <w:iCs/>
          <w:lang w:val="es-ES"/>
        </w:rPr>
      </w:pPr>
    </w:p>
    <w:p w14:paraId="4A1AF79F" w14:textId="77777777" w:rsidR="00E842E4" w:rsidRPr="00F566BF" w:rsidRDefault="00E842E4" w:rsidP="00B609A3">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079A623C" w14:textId="77777777" w:rsidR="00E842E4" w:rsidRPr="00F566BF" w:rsidRDefault="00E842E4" w:rsidP="00B609A3">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48B7589C" w14:textId="77777777" w:rsidR="00E842E4" w:rsidRPr="00F566BF" w:rsidRDefault="00E842E4" w:rsidP="00B609A3">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3CCF3715" w14:textId="77777777" w:rsidR="00E842E4" w:rsidRPr="00F566BF" w:rsidRDefault="00E842E4" w:rsidP="00B609A3">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7480F55F" w14:textId="77777777" w:rsidR="00E842E4" w:rsidRPr="00F566BF" w:rsidRDefault="00E842E4" w:rsidP="00B609A3">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12522810" w14:textId="77777777" w:rsidR="00E842E4" w:rsidRPr="00F566BF" w:rsidRDefault="00E842E4" w:rsidP="00B609A3">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E842E4" w:rsidRPr="00F566BF" w14:paraId="073AB183" w14:textId="77777777" w:rsidTr="00BE7056">
        <w:trPr>
          <w:jc w:val="right"/>
        </w:trPr>
        <w:tc>
          <w:tcPr>
            <w:tcW w:w="357" w:type="dxa"/>
            <w:vMerge w:val="restart"/>
            <w:vAlign w:val="center"/>
          </w:tcPr>
          <w:p w14:paraId="74D7ACAD" w14:textId="77777777" w:rsidR="00E842E4" w:rsidRPr="00F566BF" w:rsidRDefault="00E842E4" w:rsidP="00B609A3">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10851E6" w14:textId="77777777" w:rsidR="00E842E4" w:rsidRPr="00F566BF" w:rsidRDefault="00E842E4" w:rsidP="00B609A3">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E842E4" w:rsidRPr="00F566BF" w14:paraId="60BA979F" w14:textId="77777777" w:rsidTr="00BE7056">
        <w:trPr>
          <w:jc w:val="right"/>
        </w:trPr>
        <w:tc>
          <w:tcPr>
            <w:tcW w:w="357" w:type="dxa"/>
            <w:vMerge/>
          </w:tcPr>
          <w:p w14:paraId="71B8909B" w14:textId="77777777" w:rsidR="00E842E4" w:rsidRPr="00F566BF" w:rsidRDefault="00E842E4" w:rsidP="00B609A3">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09075FB" w14:textId="77777777" w:rsidR="00E842E4" w:rsidRPr="00F566BF" w:rsidRDefault="00E842E4" w:rsidP="00B609A3">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510AF8C5" w14:textId="77777777" w:rsidR="00E842E4" w:rsidRPr="00F566BF" w:rsidRDefault="00E842E4" w:rsidP="00B609A3">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vAlign w:val="center"/>
          </w:tcPr>
          <w:p w14:paraId="2CF68E8F" w14:textId="77777777" w:rsidR="00E842E4" w:rsidRPr="00F566BF" w:rsidRDefault="00E842E4" w:rsidP="00B609A3">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09C7DA7F" w14:textId="77777777" w:rsidR="00E842E4" w:rsidRPr="00F566BF" w:rsidRDefault="00E842E4" w:rsidP="00B609A3">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5315E5BF" w14:textId="77777777" w:rsidR="00E842E4" w:rsidRPr="00F566BF" w:rsidRDefault="00E842E4" w:rsidP="00B609A3">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vAlign w:val="center"/>
          </w:tcPr>
          <w:p w14:paraId="0A1B9F4A" w14:textId="77777777" w:rsidR="00E842E4" w:rsidRPr="00F566BF" w:rsidRDefault="00E842E4" w:rsidP="00B609A3">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E842E4" w:rsidRPr="00F566BF" w14:paraId="60955500" w14:textId="77777777" w:rsidTr="00BE7056">
        <w:trPr>
          <w:trHeight w:val="1105"/>
          <w:jc w:val="right"/>
        </w:trPr>
        <w:tc>
          <w:tcPr>
            <w:tcW w:w="357" w:type="dxa"/>
            <w:vMerge/>
            <w:tcBorders>
              <w:bottom w:val="single" w:sz="4" w:space="0" w:color="auto"/>
            </w:tcBorders>
          </w:tcPr>
          <w:p w14:paraId="7157A260" w14:textId="77777777" w:rsidR="00E842E4" w:rsidRPr="00F566BF" w:rsidRDefault="00E842E4" w:rsidP="00B609A3">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49FD2121" w14:textId="77777777" w:rsidR="00E842E4" w:rsidRPr="00F566BF" w:rsidRDefault="00E842E4" w:rsidP="00B609A3">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0EECCA54" w14:textId="77777777" w:rsidR="00E842E4" w:rsidRPr="00F566BF" w:rsidRDefault="00E842E4" w:rsidP="00B609A3">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2D1ABC1A" w14:textId="77777777" w:rsidR="00E842E4" w:rsidRPr="00F566BF" w:rsidRDefault="00E842E4" w:rsidP="00B609A3">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75AF0523" w14:textId="77777777" w:rsidR="00E842E4" w:rsidRPr="00F566BF" w:rsidRDefault="00E842E4" w:rsidP="00B609A3">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vAlign w:val="center"/>
          </w:tcPr>
          <w:p w14:paraId="56650BCC" w14:textId="77777777" w:rsidR="00E842E4" w:rsidRPr="00F566BF" w:rsidRDefault="00E842E4" w:rsidP="00B609A3">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826327" w14:textId="77777777" w:rsidR="00E842E4" w:rsidRPr="00F566BF" w:rsidRDefault="00E842E4" w:rsidP="00B609A3">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vAlign w:val="center"/>
          </w:tcPr>
          <w:p w14:paraId="0E22CB67" w14:textId="77777777" w:rsidR="00E842E4" w:rsidRPr="00F566BF" w:rsidRDefault="00E842E4" w:rsidP="00B609A3">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7E1E830" w14:textId="77777777" w:rsidR="00E842E4" w:rsidRPr="00F566BF" w:rsidRDefault="00E842E4" w:rsidP="00B609A3">
            <w:pPr>
              <w:pStyle w:val="NormalWeb"/>
              <w:spacing w:before="0" w:beforeAutospacing="0" w:after="0" w:afterAutospacing="0"/>
              <w:jc w:val="center"/>
              <w:rPr>
                <w:rFonts w:ascii="GHEA Grapalat" w:hAnsi="GHEA Grapalat"/>
                <w:sz w:val="18"/>
                <w:szCs w:val="18"/>
              </w:rPr>
            </w:pPr>
          </w:p>
        </w:tc>
      </w:tr>
      <w:tr w:rsidR="00E842E4" w:rsidRPr="00F566BF" w14:paraId="70B3D719" w14:textId="77777777" w:rsidTr="00BE7056">
        <w:trPr>
          <w:jc w:val="right"/>
        </w:trPr>
        <w:tc>
          <w:tcPr>
            <w:tcW w:w="357" w:type="dxa"/>
            <w:vAlign w:val="center"/>
          </w:tcPr>
          <w:p w14:paraId="5BEAB97D" w14:textId="77777777" w:rsidR="00E842E4" w:rsidRPr="00F566BF" w:rsidRDefault="00E842E4" w:rsidP="00B609A3">
            <w:pPr>
              <w:pStyle w:val="NormalWeb"/>
              <w:spacing w:before="0" w:beforeAutospacing="0" w:after="0" w:afterAutospacing="0"/>
              <w:jc w:val="center"/>
              <w:rPr>
                <w:rFonts w:ascii="GHEA Grapalat" w:hAnsi="GHEA Grapalat"/>
                <w:sz w:val="18"/>
                <w:szCs w:val="18"/>
              </w:rPr>
            </w:pPr>
          </w:p>
        </w:tc>
        <w:tc>
          <w:tcPr>
            <w:tcW w:w="1173" w:type="dxa"/>
            <w:vAlign w:val="center"/>
          </w:tcPr>
          <w:p w14:paraId="56DADE1B" w14:textId="77777777" w:rsidR="00E842E4" w:rsidRPr="00F566BF" w:rsidRDefault="00E842E4" w:rsidP="00B609A3">
            <w:pPr>
              <w:pStyle w:val="NormalWeb"/>
              <w:spacing w:before="0" w:beforeAutospacing="0" w:after="0" w:afterAutospacing="0"/>
              <w:jc w:val="center"/>
              <w:rPr>
                <w:rFonts w:ascii="GHEA Grapalat" w:hAnsi="GHEA Grapalat"/>
                <w:sz w:val="18"/>
                <w:szCs w:val="18"/>
              </w:rPr>
            </w:pPr>
          </w:p>
        </w:tc>
        <w:tc>
          <w:tcPr>
            <w:tcW w:w="1440" w:type="dxa"/>
            <w:vAlign w:val="center"/>
          </w:tcPr>
          <w:p w14:paraId="258788A7" w14:textId="77777777" w:rsidR="00E842E4" w:rsidRPr="00F566BF" w:rsidRDefault="00E842E4" w:rsidP="00B609A3">
            <w:pPr>
              <w:pStyle w:val="NormalWeb"/>
              <w:spacing w:before="0" w:beforeAutospacing="0" w:after="0" w:afterAutospacing="0"/>
              <w:jc w:val="center"/>
              <w:rPr>
                <w:rFonts w:ascii="GHEA Grapalat" w:hAnsi="GHEA Grapalat"/>
                <w:sz w:val="18"/>
                <w:szCs w:val="18"/>
              </w:rPr>
            </w:pPr>
          </w:p>
        </w:tc>
        <w:tc>
          <w:tcPr>
            <w:tcW w:w="1800" w:type="dxa"/>
            <w:vAlign w:val="center"/>
          </w:tcPr>
          <w:p w14:paraId="5B923626" w14:textId="77777777" w:rsidR="00E842E4" w:rsidRPr="00F566BF" w:rsidRDefault="00E842E4" w:rsidP="00B609A3">
            <w:pPr>
              <w:pStyle w:val="NormalWeb"/>
              <w:spacing w:before="0" w:beforeAutospacing="0" w:after="0" w:afterAutospacing="0"/>
              <w:jc w:val="center"/>
              <w:rPr>
                <w:rFonts w:ascii="GHEA Grapalat" w:hAnsi="GHEA Grapalat"/>
                <w:sz w:val="18"/>
                <w:szCs w:val="18"/>
              </w:rPr>
            </w:pPr>
          </w:p>
        </w:tc>
        <w:tc>
          <w:tcPr>
            <w:tcW w:w="1116" w:type="dxa"/>
            <w:vAlign w:val="center"/>
          </w:tcPr>
          <w:p w14:paraId="13343496" w14:textId="77777777" w:rsidR="00E842E4" w:rsidRPr="00F566BF" w:rsidRDefault="00E842E4" w:rsidP="00B609A3">
            <w:pPr>
              <w:pStyle w:val="NormalWeb"/>
              <w:spacing w:before="0" w:beforeAutospacing="0" w:after="0" w:afterAutospacing="0"/>
              <w:jc w:val="center"/>
              <w:rPr>
                <w:rFonts w:ascii="GHEA Grapalat" w:hAnsi="GHEA Grapalat"/>
                <w:sz w:val="18"/>
                <w:szCs w:val="18"/>
              </w:rPr>
            </w:pPr>
          </w:p>
        </w:tc>
        <w:tc>
          <w:tcPr>
            <w:tcW w:w="1842" w:type="dxa"/>
            <w:vAlign w:val="center"/>
          </w:tcPr>
          <w:p w14:paraId="54D21DBB" w14:textId="77777777" w:rsidR="00E842E4" w:rsidRPr="00F566BF" w:rsidRDefault="00E842E4" w:rsidP="00B609A3">
            <w:pPr>
              <w:pStyle w:val="NormalWeb"/>
              <w:spacing w:before="0" w:beforeAutospacing="0" w:after="0" w:afterAutospacing="0"/>
              <w:jc w:val="center"/>
              <w:rPr>
                <w:rFonts w:ascii="GHEA Grapalat" w:hAnsi="GHEA Grapalat"/>
                <w:sz w:val="18"/>
                <w:szCs w:val="18"/>
              </w:rPr>
            </w:pPr>
          </w:p>
        </w:tc>
        <w:tc>
          <w:tcPr>
            <w:tcW w:w="1134" w:type="dxa"/>
            <w:vAlign w:val="center"/>
          </w:tcPr>
          <w:p w14:paraId="1BCB7477" w14:textId="77777777" w:rsidR="00E842E4" w:rsidRPr="00F566BF" w:rsidRDefault="00E842E4" w:rsidP="00B609A3">
            <w:pPr>
              <w:pStyle w:val="NormalWeb"/>
              <w:spacing w:before="0" w:beforeAutospacing="0" w:after="0" w:afterAutospacing="0"/>
              <w:jc w:val="center"/>
              <w:rPr>
                <w:rFonts w:ascii="GHEA Grapalat" w:hAnsi="GHEA Grapalat"/>
                <w:sz w:val="18"/>
                <w:szCs w:val="18"/>
              </w:rPr>
            </w:pPr>
          </w:p>
        </w:tc>
        <w:tc>
          <w:tcPr>
            <w:tcW w:w="1168" w:type="dxa"/>
            <w:vAlign w:val="center"/>
          </w:tcPr>
          <w:p w14:paraId="673FB16D" w14:textId="77777777" w:rsidR="00E842E4" w:rsidRPr="00F566BF" w:rsidRDefault="00E842E4" w:rsidP="00B609A3">
            <w:pPr>
              <w:pStyle w:val="NormalWeb"/>
              <w:spacing w:before="0" w:beforeAutospacing="0" w:after="0" w:afterAutospacing="0"/>
              <w:jc w:val="center"/>
              <w:rPr>
                <w:rFonts w:ascii="GHEA Grapalat" w:hAnsi="GHEA Grapalat"/>
                <w:sz w:val="18"/>
                <w:szCs w:val="18"/>
              </w:rPr>
            </w:pPr>
          </w:p>
        </w:tc>
        <w:tc>
          <w:tcPr>
            <w:tcW w:w="675" w:type="dxa"/>
            <w:vAlign w:val="center"/>
          </w:tcPr>
          <w:p w14:paraId="11868548" w14:textId="77777777" w:rsidR="00E842E4" w:rsidRPr="00F566BF" w:rsidRDefault="00E842E4" w:rsidP="00B609A3">
            <w:pPr>
              <w:pStyle w:val="NormalWeb"/>
              <w:spacing w:before="0" w:beforeAutospacing="0" w:after="0" w:afterAutospacing="0"/>
              <w:jc w:val="center"/>
              <w:rPr>
                <w:rFonts w:ascii="GHEA Grapalat" w:hAnsi="GHEA Grapalat"/>
                <w:sz w:val="18"/>
                <w:szCs w:val="18"/>
              </w:rPr>
            </w:pPr>
          </w:p>
        </w:tc>
      </w:tr>
      <w:tr w:rsidR="00E842E4" w:rsidRPr="00F566BF" w14:paraId="27BE00C7" w14:textId="77777777" w:rsidTr="00BE7056">
        <w:trPr>
          <w:jc w:val="right"/>
        </w:trPr>
        <w:tc>
          <w:tcPr>
            <w:tcW w:w="357" w:type="dxa"/>
          </w:tcPr>
          <w:p w14:paraId="3E4FBFE9" w14:textId="77777777" w:rsidR="00E842E4" w:rsidRPr="00F566BF" w:rsidRDefault="00E842E4" w:rsidP="00B609A3">
            <w:pPr>
              <w:pStyle w:val="NormalWeb"/>
              <w:spacing w:before="0" w:beforeAutospacing="0" w:after="0" w:afterAutospacing="0"/>
              <w:jc w:val="center"/>
              <w:rPr>
                <w:rFonts w:ascii="GHEA Grapalat" w:hAnsi="GHEA Grapalat"/>
              </w:rPr>
            </w:pPr>
          </w:p>
        </w:tc>
        <w:tc>
          <w:tcPr>
            <w:tcW w:w="1173" w:type="dxa"/>
          </w:tcPr>
          <w:p w14:paraId="148221CB" w14:textId="77777777" w:rsidR="00E842E4" w:rsidRPr="00F566BF" w:rsidRDefault="00E842E4" w:rsidP="00B609A3">
            <w:pPr>
              <w:pStyle w:val="NormalWeb"/>
              <w:spacing w:before="0" w:beforeAutospacing="0" w:after="0" w:afterAutospacing="0"/>
              <w:jc w:val="center"/>
              <w:rPr>
                <w:rFonts w:ascii="GHEA Grapalat" w:hAnsi="GHEA Grapalat"/>
              </w:rPr>
            </w:pPr>
          </w:p>
        </w:tc>
        <w:tc>
          <w:tcPr>
            <w:tcW w:w="1440" w:type="dxa"/>
          </w:tcPr>
          <w:p w14:paraId="5F571B8C" w14:textId="77777777" w:rsidR="00E842E4" w:rsidRPr="00F566BF" w:rsidRDefault="00E842E4" w:rsidP="00B609A3">
            <w:pPr>
              <w:pStyle w:val="NormalWeb"/>
              <w:spacing w:before="0" w:beforeAutospacing="0" w:after="0" w:afterAutospacing="0"/>
              <w:jc w:val="center"/>
              <w:rPr>
                <w:rFonts w:ascii="GHEA Grapalat" w:hAnsi="GHEA Grapalat"/>
              </w:rPr>
            </w:pPr>
          </w:p>
        </w:tc>
        <w:tc>
          <w:tcPr>
            <w:tcW w:w="1800" w:type="dxa"/>
          </w:tcPr>
          <w:p w14:paraId="2BC8A98B" w14:textId="77777777" w:rsidR="00E842E4" w:rsidRPr="00F566BF" w:rsidRDefault="00E842E4" w:rsidP="00B609A3">
            <w:pPr>
              <w:pStyle w:val="NormalWeb"/>
              <w:spacing w:before="0" w:beforeAutospacing="0" w:after="0" w:afterAutospacing="0"/>
              <w:jc w:val="center"/>
              <w:rPr>
                <w:rFonts w:ascii="GHEA Grapalat" w:hAnsi="GHEA Grapalat"/>
              </w:rPr>
            </w:pPr>
          </w:p>
        </w:tc>
        <w:tc>
          <w:tcPr>
            <w:tcW w:w="1116" w:type="dxa"/>
          </w:tcPr>
          <w:p w14:paraId="4C1D119D" w14:textId="77777777" w:rsidR="00E842E4" w:rsidRPr="00F566BF" w:rsidRDefault="00E842E4" w:rsidP="00B609A3">
            <w:pPr>
              <w:pStyle w:val="NormalWeb"/>
              <w:spacing w:before="0" w:beforeAutospacing="0" w:after="0" w:afterAutospacing="0"/>
              <w:jc w:val="center"/>
              <w:rPr>
                <w:rFonts w:ascii="GHEA Grapalat" w:hAnsi="GHEA Grapalat"/>
              </w:rPr>
            </w:pPr>
          </w:p>
        </w:tc>
        <w:tc>
          <w:tcPr>
            <w:tcW w:w="1842" w:type="dxa"/>
          </w:tcPr>
          <w:p w14:paraId="12397EE4" w14:textId="77777777" w:rsidR="00E842E4" w:rsidRPr="00F566BF" w:rsidRDefault="00E842E4" w:rsidP="00B609A3">
            <w:pPr>
              <w:pStyle w:val="NormalWeb"/>
              <w:spacing w:before="0" w:beforeAutospacing="0" w:after="0" w:afterAutospacing="0"/>
              <w:jc w:val="center"/>
              <w:rPr>
                <w:rFonts w:ascii="GHEA Grapalat" w:hAnsi="GHEA Grapalat"/>
              </w:rPr>
            </w:pPr>
          </w:p>
        </w:tc>
        <w:tc>
          <w:tcPr>
            <w:tcW w:w="1134" w:type="dxa"/>
          </w:tcPr>
          <w:p w14:paraId="42C5B5EA" w14:textId="77777777" w:rsidR="00E842E4" w:rsidRPr="00F566BF" w:rsidRDefault="00E842E4" w:rsidP="00B609A3">
            <w:pPr>
              <w:pStyle w:val="NormalWeb"/>
              <w:spacing w:before="0" w:beforeAutospacing="0" w:after="0" w:afterAutospacing="0"/>
              <w:jc w:val="center"/>
              <w:rPr>
                <w:rFonts w:ascii="GHEA Grapalat" w:hAnsi="GHEA Grapalat"/>
              </w:rPr>
            </w:pPr>
          </w:p>
        </w:tc>
        <w:tc>
          <w:tcPr>
            <w:tcW w:w="1168" w:type="dxa"/>
          </w:tcPr>
          <w:p w14:paraId="35E0979E" w14:textId="77777777" w:rsidR="00E842E4" w:rsidRPr="00F566BF" w:rsidRDefault="00E842E4" w:rsidP="00B609A3">
            <w:pPr>
              <w:pStyle w:val="NormalWeb"/>
              <w:spacing w:before="0" w:beforeAutospacing="0" w:after="0" w:afterAutospacing="0"/>
              <w:jc w:val="center"/>
              <w:rPr>
                <w:rFonts w:ascii="GHEA Grapalat" w:hAnsi="GHEA Grapalat"/>
              </w:rPr>
            </w:pPr>
          </w:p>
        </w:tc>
        <w:tc>
          <w:tcPr>
            <w:tcW w:w="675" w:type="dxa"/>
          </w:tcPr>
          <w:p w14:paraId="0425586D" w14:textId="77777777" w:rsidR="00E842E4" w:rsidRPr="00F566BF" w:rsidRDefault="00E842E4" w:rsidP="00B609A3">
            <w:pPr>
              <w:pStyle w:val="NormalWeb"/>
              <w:spacing w:before="0" w:beforeAutospacing="0" w:after="0" w:afterAutospacing="0"/>
              <w:jc w:val="center"/>
              <w:rPr>
                <w:rFonts w:ascii="GHEA Grapalat" w:hAnsi="GHEA Grapalat"/>
              </w:rPr>
            </w:pPr>
          </w:p>
        </w:tc>
      </w:tr>
    </w:tbl>
    <w:p w14:paraId="3F308818" w14:textId="77777777" w:rsidR="00E842E4" w:rsidRPr="00F566BF" w:rsidRDefault="00E842E4" w:rsidP="00B609A3">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43E1C43B" w14:textId="77777777" w:rsidR="00E842E4" w:rsidRPr="00F566BF" w:rsidRDefault="00E842E4" w:rsidP="00B609A3">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731D829" w14:textId="77777777" w:rsidR="00E842E4" w:rsidRPr="00F566BF" w:rsidRDefault="00E842E4" w:rsidP="00B609A3">
      <w:pPr>
        <w:ind w:firstLine="375"/>
        <w:jc w:val="both"/>
        <w:rPr>
          <w:rFonts w:ascii="GHEA Grapalat" w:hAnsi="GHEA Grapalat"/>
          <w:iCs/>
          <w:snapToGrid w:val="0"/>
          <w:color w:val="000000"/>
          <w:sz w:val="21"/>
          <w:szCs w:val="21"/>
          <w:lang w:val="es-ES"/>
        </w:rPr>
      </w:pPr>
    </w:p>
    <w:p w14:paraId="5E3E76BB" w14:textId="77777777" w:rsidR="00E842E4" w:rsidRPr="00F566BF" w:rsidRDefault="00E842E4" w:rsidP="00B609A3">
      <w:pPr>
        <w:ind w:firstLine="375"/>
        <w:jc w:val="both"/>
        <w:rPr>
          <w:rFonts w:ascii="GHEA Grapalat" w:hAnsi="GHEA Grapalat"/>
          <w:iCs/>
          <w:snapToGrid w:val="0"/>
          <w:color w:val="000000"/>
          <w:sz w:val="2"/>
          <w:szCs w:val="21"/>
          <w:lang w:val="es-ES"/>
        </w:rPr>
      </w:pPr>
    </w:p>
    <w:p w14:paraId="1D5DDBF9" w14:textId="77777777" w:rsidR="00E842E4" w:rsidRPr="00F566BF" w:rsidRDefault="00E842E4" w:rsidP="00B609A3">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E842E4" w:rsidRPr="00F566BF" w14:paraId="0898E230" w14:textId="77777777" w:rsidTr="00BE7056">
        <w:trPr>
          <w:trHeight w:val="266"/>
          <w:tblCellSpacing w:w="7" w:type="dxa"/>
          <w:jc w:val="center"/>
        </w:trPr>
        <w:tc>
          <w:tcPr>
            <w:tcW w:w="0" w:type="auto"/>
            <w:vAlign w:val="center"/>
          </w:tcPr>
          <w:p w14:paraId="34CC927C" w14:textId="77777777" w:rsidR="00E842E4" w:rsidRPr="00F566BF" w:rsidRDefault="00E842E4" w:rsidP="00B609A3">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271C6D46" w14:textId="77777777" w:rsidR="00E842E4" w:rsidRPr="00F566BF" w:rsidRDefault="00E842E4" w:rsidP="00B609A3">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E842E4" w:rsidRPr="00F566BF" w14:paraId="3A78585D" w14:textId="77777777" w:rsidTr="00BE7056">
        <w:trPr>
          <w:trHeight w:val="473"/>
          <w:tblCellSpacing w:w="7" w:type="dxa"/>
          <w:jc w:val="center"/>
        </w:trPr>
        <w:tc>
          <w:tcPr>
            <w:tcW w:w="0" w:type="auto"/>
            <w:vAlign w:val="center"/>
          </w:tcPr>
          <w:p w14:paraId="6C29F10D" w14:textId="77777777" w:rsidR="00E842E4" w:rsidRPr="00F566BF" w:rsidRDefault="00E842E4" w:rsidP="00B609A3">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011609B" w14:textId="77777777" w:rsidR="00E842E4" w:rsidRPr="00F566BF" w:rsidRDefault="00E842E4" w:rsidP="00B609A3">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55B3EEE7" w14:textId="77777777" w:rsidR="00E842E4" w:rsidRPr="00F566BF" w:rsidRDefault="00E842E4" w:rsidP="00B609A3">
            <w:pPr>
              <w:jc w:val="center"/>
              <w:rPr>
                <w:rFonts w:ascii="GHEA Grapalat" w:hAnsi="GHEA Grapalat"/>
                <w:iCs/>
                <w:sz w:val="21"/>
                <w:szCs w:val="21"/>
              </w:rPr>
            </w:pPr>
            <w:r w:rsidRPr="00F566BF">
              <w:rPr>
                <w:rFonts w:ascii="GHEA Grapalat" w:hAnsi="GHEA Grapalat"/>
                <w:iCs/>
                <w:sz w:val="21"/>
                <w:szCs w:val="21"/>
              </w:rPr>
              <w:t>___________________________</w:t>
            </w:r>
          </w:p>
          <w:p w14:paraId="72E0F087" w14:textId="77777777" w:rsidR="00E842E4" w:rsidRPr="00F566BF" w:rsidRDefault="00E842E4" w:rsidP="00B609A3">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E842E4" w:rsidRPr="00F566BF" w14:paraId="13627D47" w14:textId="77777777" w:rsidTr="00BE7056">
        <w:trPr>
          <w:trHeight w:val="503"/>
          <w:tblCellSpacing w:w="7" w:type="dxa"/>
          <w:jc w:val="center"/>
        </w:trPr>
        <w:tc>
          <w:tcPr>
            <w:tcW w:w="0" w:type="auto"/>
            <w:vAlign w:val="center"/>
          </w:tcPr>
          <w:p w14:paraId="35E2C239" w14:textId="77777777" w:rsidR="00E842E4" w:rsidRPr="00F566BF" w:rsidRDefault="00E842E4" w:rsidP="00B609A3">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5741E7C3" w14:textId="77777777" w:rsidR="00E842E4" w:rsidRPr="00F566BF" w:rsidRDefault="00E842E4" w:rsidP="00B609A3">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166502A1" w14:textId="77777777" w:rsidR="00E842E4" w:rsidRPr="00F566BF" w:rsidRDefault="00E842E4" w:rsidP="00B609A3">
            <w:pPr>
              <w:jc w:val="center"/>
              <w:rPr>
                <w:rFonts w:ascii="GHEA Grapalat" w:hAnsi="GHEA Grapalat"/>
                <w:iCs/>
                <w:sz w:val="21"/>
                <w:szCs w:val="21"/>
              </w:rPr>
            </w:pPr>
            <w:r w:rsidRPr="00F566BF">
              <w:rPr>
                <w:rFonts w:ascii="GHEA Grapalat" w:hAnsi="GHEA Grapalat"/>
                <w:iCs/>
                <w:sz w:val="21"/>
                <w:szCs w:val="21"/>
              </w:rPr>
              <w:t>___________________________</w:t>
            </w:r>
          </w:p>
          <w:p w14:paraId="3C228559" w14:textId="77777777" w:rsidR="00E842E4" w:rsidRPr="00F566BF" w:rsidRDefault="00E842E4" w:rsidP="00B609A3">
            <w:pPr>
              <w:jc w:val="center"/>
              <w:rPr>
                <w:rFonts w:ascii="GHEA Grapalat" w:hAnsi="GHEA Grapalat"/>
                <w:iCs/>
                <w:sz w:val="21"/>
                <w:szCs w:val="21"/>
              </w:rPr>
            </w:pPr>
            <w:r w:rsidRPr="00F566BF">
              <w:rPr>
                <w:rFonts w:ascii="GHEA Grapalat" w:hAnsi="GHEA Grapalat"/>
                <w:iCs/>
                <w:sz w:val="15"/>
                <w:szCs w:val="15"/>
              </w:rPr>
              <w:t>ազգանուն, անուն</w:t>
            </w:r>
          </w:p>
        </w:tc>
      </w:tr>
      <w:tr w:rsidR="00E842E4" w:rsidRPr="00F566BF" w14:paraId="07C7D6EB" w14:textId="77777777" w:rsidTr="00BE7056">
        <w:trPr>
          <w:trHeight w:val="281"/>
          <w:tblCellSpacing w:w="7" w:type="dxa"/>
          <w:jc w:val="center"/>
        </w:trPr>
        <w:tc>
          <w:tcPr>
            <w:tcW w:w="0" w:type="auto"/>
            <w:vAlign w:val="center"/>
          </w:tcPr>
          <w:p w14:paraId="446CCD62" w14:textId="77777777" w:rsidR="00E842E4" w:rsidRPr="00F566BF" w:rsidRDefault="00E842E4" w:rsidP="00B609A3">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D0FF21C" w14:textId="77777777" w:rsidR="00E842E4" w:rsidRPr="00F566BF" w:rsidRDefault="00E842E4" w:rsidP="00B609A3">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188CB86F" w14:textId="77777777" w:rsidR="00E842E4" w:rsidRPr="00F566BF" w:rsidRDefault="00E842E4" w:rsidP="00B609A3">
      <w:pPr>
        <w:autoSpaceDE w:val="0"/>
        <w:autoSpaceDN w:val="0"/>
        <w:adjustRightInd w:val="0"/>
        <w:jc w:val="right"/>
        <w:rPr>
          <w:rFonts w:ascii="GHEA Grapalat" w:hAnsi="GHEA Grapalat" w:cs="TimesArmenianPSMT"/>
          <w:sz w:val="18"/>
        </w:rPr>
      </w:pPr>
    </w:p>
    <w:p w14:paraId="698C439A" w14:textId="77777777" w:rsidR="00E842E4" w:rsidRPr="00F566BF" w:rsidRDefault="00E842E4" w:rsidP="00B609A3">
      <w:pPr>
        <w:rPr>
          <w:rFonts w:ascii="GHEA Grapalat" w:hAnsi="GHEA Grapalat"/>
          <w:lang w:val="ru-RU"/>
        </w:rPr>
      </w:pPr>
    </w:p>
    <w:p w14:paraId="450A5D83" w14:textId="77777777" w:rsidR="00E842E4" w:rsidRPr="00F566BF" w:rsidRDefault="00E842E4" w:rsidP="00B609A3">
      <w:pPr>
        <w:rPr>
          <w:rFonts w:ascii="GHEA Grapalat" w:hAnsi="GHEA Grapalat"/>
        </w:rPr>
      </w:pPr>
    </w:p>
    <w:p w14:paraId="39B23A04" w14:textId="77777777" w:rsidR="00E842E4" w:rsidRPr="00F566BF" w:rsidRDefault="00E842E4" w:rsidP="00B609A3">
      <w:pPr>
        <w:rPr>
          <w:rFonts w:ascii="GHEA Grapalat" w:hAnsi="GHEA Grapalat"/>
        </w:rPr>
      </w:pPr>
    </w:p>
    <w:p w14:paraId="0568739D" w14:textId="77777777" w:rsidR="00E842E4" w:rsidRPr="00F566BF" w:rsidRDefault="00E842E4" w:rsidP="00B609A3">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1327FE71" w14:textId="77777777" w:rsidR="00E842E4" w:rsidRPr="00F566BF" w:rsidRDefault="00E842E4" w:rsidP="00B609A3">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0058F591" w14:textId="77777777" w:rsidR="00E842E4" w:rsidRPr="00F566BF" w:rsidRDefault="00E842E4" w:rsidP="00B609A3">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6FD17E36" w14:textId="77777777" w:rsidR="00E842E4" w:rsidRPr="007467E4" w:rsidRDefault="00E842E4" w:rsidP="00B609A3">
      <w:pPr>
        <w:autoSpaceDE w:val="0"/>
        <w:autoSpaceDN w:val="0"/>
        <w:adjustRightInd w:val="0"/>
        <w:jc w:val="right"/>
        <w:rPr>
          <w:rFonts w:ascii="GHEA Grapalat" w:hAnsi="GHEA Grapalat" w:cs="TimesArmenianPSMT"/>
          <w:i/>
          <w:sz w:val="20"/>
          <w:lang w:val="ru-RU"/>
        </w:rPr>
      </w:pPr>
    </w:p>
    <w:p w14:paraId="52E3C2D9" w14:textId="77777777" w:rsidR="00E842E4" w:rsidRPr="007467E4" w:rsidRDefault="00E842E4" w:rsidP="00B609A3">
      <w:pPr>
        <w:rPr>
          <w:rFonts w:ascii="GHEA Grapalat" w:hAnsi="GHEA Grapalat"/>
          <w:lang w:val="ru-RU"/>
        </w:rPr>
      </w:pPr>
    </w:p>
    <w:p w14:paraId="06B6CFFC" w14:textId="77777777" w:rsidR="00E842E4" w:rsidRPr="007467E4" w:rsidRDefault="00E842E4" w:rsidP="00B609A3">
      <w:pPr>
        <w:rPr>
          <w:rFonts w:ascii="GHEA Grapalat" w:hAnsi="GHEA Grapalat"/>
          <w:lang w:val="ru-RU"/>
        </w:rPr>
      </w:pPr>
    </w:p>
    <w:p w14:paraId="2E559F29" w14:textId="77777777" w:rsidR="00E842E4" w:rsidRPr="007467E4" w:rsidRDefault="00E842E4" w:rsidP="00B609A3">
      <w:pPr>
        <w:rPr>
          <w:rFonts w:ascii="GHEA Grapalat" w:hAnsi="GHEA Grapalat"/>
          <w:lang w:val="ru-RU"/>
        </w:rPr>
      </w:pPr>
    </w:p>
    <w:p w14:paraId="25C7AC9B" w14:textId="77777777" w:rsidR="00E842E4" w:rsidRPr="007467E4" w:rsidRDefault="00E842E4" w:rsidP="00B609A3">
      <w:pPr>
        <w:tabs>
          <w:tab w:val="left" w:pos="2250"/>
        </w:tabs>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78357F6F" w14:textId="77777777" w:rsidR="00E842E4" w:rsidRPr="007467E4" w:rsidRDefault="00E842E4" w:rsidP="00B609A3">
      <w:pPr>
        <w:tabs>
          <w:tab w:val="left" w:pos="360"/>
          <w:tab w:val="left" w:pos="540"/>
          <w:tab w:val="left" w:pos="2250"/>
        </w:tabs>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766D051" w14:textId="77777777" w:rsidR="00E842E4" w:rsidRPr="007467E4" w:rsidRDefault="00E842E4" w:rsidP="00B609A3">
      <w:pPr>
        <w:tabs>
          <w:tab w:val="left" w:pos="360"/>
          <w:tab w:val="left" w:pos="540"/>
        </w:tabs>
        <w:rPr>
          <w:rFonts w:ascii="GHEA Grapalat" w:hAnsi="GHEA Grapalat" w:cs="Sylfaen"/>
          <w:sz w:val="22"/>
          <w:szCs w:val="22"/>
          <w:lang w:val="ru-RU"/>
        </w:rPr>
      </w:pPr>
    </w:p>
    <w:p w14:paraId="7E528B2A" w14:textId="77777777" w:rsidR="00E842E4" w:rsidRPr="007467E4" w:rsidRDefault="00E842E4" w:rsidP="00B609A3">
      <w:pPr>
        <w:tabs>
          <w:tab w:val="left" w:pos="360"/>
          <w:tab w:val="left" w:pos="540"/>
        </w:tabs>
        <w:rPr>
          <w:rFonts w:ascii="GHEA Grapalat" w:hAnsi="GHEA Grapalat" w:cs="Sylfaen"/>
          <w:sz w:val="22"/>
          <w:szCs w:val="22"/>
          <w:lang w:val="ru-RU"/>
        </w:rPr>
      </w:pPr>
    </w:p>
    <w:p w14:paraId="3FB1BEFF" w14:textId="77777777" w:rsidR="00E842E4" w:rsidRPr="00ED004F" w:rsidRDefault="00E842E4" w:rsidP="00B609A3">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20F9167A" w14:textId="77777777" w:rsidR="00E842E4" w:rsidRPr="00ED004F" w:rsidRDefault="00E842E4" w:rsidP="00B609A3">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0EE017FF" w14:textId="77777777" w:rsidR="00E842E4" w:rsidRPr="00ED004F" w:rsidRDefault="00E842E4" w:rsidP="00B609A3">
      <w:pPr>
        <w:tabs>
          <w:tab w:val="left" w:pos="360"/>
          <w:tab w:val="left" w:pos="540"/>
        </w:tabs>
        <w:ind w:right="-360"/>
        <w:jc w:val="both"/>
        <w:rPr>
          <w:rFonts w:ascii="GHEA Grapalat" w:hAnsi="GHEA Grapalat" w:cs="Sylfaen"/>
          <w:sz w:val="12"/>
          <w:szCs w:val="12"/>
          <w:lang w:val="ru-RU"/>
        </w:rPr>
      </w:pPr>
    </w:p>
    <w:p w14:paraId="460544AA" w14:textId="77777777" w:rsidR="00E842E4" w:rsidRPr="00F566BF" w:rsidRDefault="00E842E4" w:rsidP="00B609A3">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5327FBFB" w14:textId="77777777" w:rsidR="00E842E4" w:rsidRPr="00F566BF" w:rsidRDefault="00E842E4" w:rsidP="00B609A3">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3FFABE4D" w14:textId="77777777" w:rsidR="00E842E4" w:rsidRPr="00F566BF" w:rsidRDefault="00E842E4" w:rsidP="00B609A3">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11635BF4" w14:textId="77777777" w:rsidR="00E842E4" w:rsidRPr="00F566BF" w:rsidRDefault="00E842E4" w:rsidP="00B609A3">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BCB5A29" w14:textId="77777777" w:rsidR="00E842E4" w:rsidRPr="00F566BF" w:rsidRDefault="00E842E4" w:rsidP="00B609A3">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E842E4" w:rsidRPr="00F566BF" w14:paraId="6C12D726" w14:textId="77777777" w:rsidTr="00BE7056">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34EAB6A" w14:textId="77777777" w:rsidR="00E842E4" w:rsidRPr="00F566BF" w:rsidRDefault="00E842E4" w:rsidP="00B609A3">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E842E4" w:rsidRPr="00F566BF" w14:paraId="4AF7E87A" w14:textId="77777777" w:rsidTr="00BE7056">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9D4BE3F" w14:textId="77777777" w:rsidR="00E842E4" w:rsidRPr="00F566BF" w:rsidRDefault="00E842E4" w:rsidP="00B609A3">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61935106" w14:textId="77777777" w:rsidR="00E842E4" w:rsidRPr="00F566BF" w:rsidRDefault="00E842E4" w:rsidP="00B609A3">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B9840B9" w14:textId="77777777" w:rsidR="00E842E4" w:rsidRPr="00F566BF" w:rsidRDefault="00E842E4" w:rsidP="00B609A3">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E842E4" w:rsidRPr="00F566BF" w14:paraId="7D0E5B3A" w14:textId="77777777" w:rsidTr="00BE7056">
        <w:trPr>
          <w:trHeight w:val="273"/>
        </w:trPr>
        <w:tc>
          <w:tcPr>
            <w:tcW w:w="3852" w:type="dxa"/>
            <w:tcBorders>
              <w:top w:val="single" w:sz="4" w:space="0" w:color="000000"/>
              <w:left w:val="single" w:sz="4" w:space="0" w:color="000000"/>
              <w:bottom w:val="single" w:sz="4" w:space="0" w:color="000000"/>
              <w:right w:val="single" w:sz="4" w:space="0" w:color="000000"/>
            </w:tcBorders>
          </w:tcPr>
          <w:p w14:paraId="239E601F" w14:textId="77777777" w:rsidR="00E842E4" w:rsidRPr="00F566BF" w:rsidRDefault="00E842E4" w:rsidP="00B609A3">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0DDA49E6" w14:textId="77777777" w:rsidR="00E842E4" w:rsidRPr="00F566BF" w:rsidRDefault="00E842E4" w:rsidP="00B609A3">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0A51BEB8" w14:textId="77777777" w:rsidR="00E842E4" w:rsidRPr="00F566BF" w:rsidRDefault="00E842E4" w:rsidP="00B609A3">
            <w:pPr>
              <w:rPr>
                <w:rFonts w:ascii="GHEA Grapalat" w:hAnsi="GHEA Grapalat" w:cs="Sylfaen"/>
                <w:sz w:val="18"/>
                <w:szCs w:val="18"/>
                <w:lang w:val="ru-RU" w:eastAsia="ru-RU"/>
              </w:rPr>
            </w:pPr>
          </w:p>
        </w:tc>
      </w:tr>
      <w:tr w:rsidR="00E842E4" w:rsidRPr="00F566BF" w14:paraId="72436FF6" w14:textId="77777777" w:rsidTr="00BE7056">
        <w:trPr>
          <w:trHeight w:val="273"/>
        </w:trPr>
        <w:tc>
          <w:tcPr>
            <w:tcW w:w="3852" w:type="dxa"/>
            <w:tcBorders>
              <w:top w:val="single" w:sz="4" w:space="0" w:color="000000"/>
              <w:left w:val="single" w:sz="4" w:space="0" w:color="000000"/>
              <w:bottom w:val="single" w:sz="4" w:space="0" w:color="000000"/>
              <w:right w:val="single" w:sz="4" w:space="0" w:color="000000"/>
            </w:tcBorders>
          </w:tcPr>
          <w:p w14:paraId="2ACEBDBA" w14:textId="77777777" w:rsidR="00E842E4" w:rsidRPr="00F566BF" w:rsidRDefault="00E842E4" w:rsidP="00B609A3">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8515393" w14:textId="77777777" w:rsidR="00E842E4" w:rsidRPr="00F566BF" w:rsidRDefault="00E842E4" w:rsidP="00B609A3">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4300016C" w14:textId="77777777" w:rsidR="00E842E4" w:rsidRPr="00F566BF" w:rsidRDefault="00E842E4" w:rsidP="00B609A3">
            <w:pPr>
              <w:rPr>
                <w:rFonts w:ascii="GHEA Grapalat" w:hAnsi="GHEA Grapalat" w:cs="Sylfaen"/>
                <w:sz w:val="18"/>
                <w:szCs w:val="18"/>
                <w:lang w:val="ru-RU" w:eastAsia="ru-RU"/>
              </w:rPr>
            </w:pPr>
          </w:p>
        </w:tc>
      </w:tr>
    </w:tbl>
    <w:p w14:paraId="202B2781" w14:textId="77777777" w:rsidR="00E842E4" w:rsidRPr="00F566BF" w:rsidRDefault="00E842E4" w:rsidP="00B609A3">
      <w:pPr>
        <w:tabs>
          <w:tab w:val="left" w:pos="360"/>
          <w:tab w:val="left" w:pos="540"/>
        </w:tabs>
        <w:jc w:val="both"/>
        <w:rPr>
          <w:rFonts w:ascii="GHEA Grapalat" w:hAnsi="GHEA Grapalat" w:cs="Sylfaen"/>
          <w:lang w:val="hy-AM"/>
        </w:rPr>
      </w:pPr>
    </w:p>
    <w:p w14:paraId="32975283" w14:textId="77777777" w:rsidR="00E842E4" w:rsidRPr="00F566BF" w:rsidRDefault="00E842E4" w:rsidP="00B609A3">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72452C7A" w14:textId="77777777" w:rsidR="00E842E4" w:rsidRPr="00F566BF" w:rsidRDefault="00E842E4" w:rsidP="00B609A3">
      <w:pPr>
        <w:tabs>
          <w:tab w:val="left" w:pos="360"/>
          <w:tab w:val="left" w:pos="540"/>
        </w:tabs>
        <w:rPr>
          <w:rFonts w:ascii="GHEA Grapalat" w:hAnsi="GHEA Grapalat" w:cs="Sylfaen"/>
          <w:sz w:val="22"/>
          <w:szCs w:val="22"/>
          <w:lang w:val="hy-AM"/>
        </w:rPr>
      </w:pPr>
    </w:p>
    <w:p w14:paraId="62C829B2" w14:textId="77777777" w:rsidR="00E842E4" w:rsidRPr="00F566BF" w:rsidRDefault="00E842E4" w:rsidP="00B609A3">
      <w:pPr>
        <w:jc w:val="center"/>
        <w:rPr>
          <w:rFonts w:ascii="GHEA Grapalat" w:hAnsi="GHEA Grapalat" w:cs="Sylfaen"/>
          <w:sz w:val="22"/>
          <w:szCs w:val="22"/>
          <w:lang w:val="hy-AM"/>
        </w:rPr>
      </w:pPr>
    </w:p>
    <w:p w14:paraId="33F488BA" w14:textId="77777777" w:rsidR="00E842E4" w:rsidRPr="00F566BF" w:rsidRDefault="00E842E4" w:rsidP="00B609A3">
      <w:pPr>
        <w:jc w:val="center"/>
        <w:rPr>
          <w:rFonts w:ascii="GHEA Grapalat" w:hAnsi="GHEA Grapalat" w:cs="Sylfaen"/>
          <w:sz w:val="14"/>
          <w:szCs w:val="14"/>
          <w:lang w:val="hy-AM"/>
        </w:rPr>
      </w:pPr>
    </w:p>
    <w:p w14:paraId="472E1319" w14:textId="77777777" w:rsidR="00E842E4" w:rsidRPr="00F566BF" w:rsidRDefault="00E842E4" w:rsidP="00B609A3">
      <w:pPr>
        <w:jc w:val="center"/>
        <w:rPr>
          <w:rFonts w:ascii="GHEA Grapalat" w:hAnsi="GHEA Grapalat" w:cs="Sylfaen"/>
          <w:sz w:val="22"/>
          <w:szCs w:val="22"/>
          <w:lang w:val="hy-AM"/>
        </w:rPr>
      </w:pPr>
    </w:p>
    <w:p w14:paraId="4D9F8384" w14:textId="77777777" w:rsidR="00E842E4" w:rsidRPr="00F566BF" w:rsidRDefault="00E842E4" w:rsidP="00B609A3">
      <w:pPr>
        <w:jc w:val="center"/>
        <w:rPr>
          <w:rFonts w:ascii="GHEA Grapalat" w:hAnsi="GHEA Grapalat" w:cs="Sylfaen"/>
          <w:sz w:val="22"/>
          <w:szCs w:val="22"/>
        </w:rPr>
      </w:pPr>
      <w:r w:rsidRPr="00F566BF">
        <w:rPr>
          <w:rFonts w:ascii="GHEA Grapalat" w:hAnsi="GHEA Grapalat" w:cs="Sylfaen"/>
          <w:sz w:val="22"/>
          <w:szCs w:val="22"/>
        </w:rPr>
        <w:t>ԿՈՂՄԵՐԸ</w:t>
      </w:r>
    </w:p>
    <w:p w14:paraId="7B854C32" w14:textId="77777777" w:rsidR="00E842E4" w:rsidRPr="00F566BF" w:rsidRDefault="00E842E4" w:rsidP="00B609A3">
      <w:pPr>
        <w:jc w:val="center"/>
        <w:rPr>
          <w:rFonts w:ascii="GHEA Grapalat" w:hAnsi="GHEA Grapalat" w:cs="Sylfaen"/>
          <w:sz w:val="22"/>
          <w:szCs w:val="22"/>
        </w:rPr>
      </w:pPr>
    </w:p>
    <w:p w14:paraId="43C913EC" w14:textId="77777777" w:rsidR="00E842E4" w:rsidRPr="00F566BF" w:rsidRDefault="00E842E4" w:rsidP="00B609A3">
      <w:pPr>
        <w:tabs>
          <w:tab w:val="left" w:pos="360"/>
          <w:tab w:val="left" w:pos="540"/>
        </w:tabs>
        <w:rPr>
          <w:rFonts w:ascii="GHEA Grapalat" w:hAnsi="GHEA Grapalat" w:cs="Sylfaen"/>
          <w:sz w:val="22"/>
          <w:szCs w:val="22"/>
        </w:rPr>
      </w:pPr>
    </w:p>
    <w:p w14:paraId="140E2505" w14:textId="77777777" w:rsidR="00E842E4" w:rsidRPr="00F566BF" w:rsidRDefault="00E842E4" w:rsidP="00B609A3">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E842E4" w:rsidRPr="00F566BF" w14:paraId="75229DFB" w14:textId="77777777" w:rsidTr="00BE7056">
        <w:tc>
          <w:tcPr>
            <w:tcW w:w="4785" w:type="dxa"/>
          </w:tcPr>
          <w:p w14:paraId="7DAEF3F3" w14:textId="77777777" w:rsidR="00E842E4" w:rsidRPr="00F566BF" w:rsidRDefault="00E842E4" w:rsidP="00B609A3">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3BD1A7E4" w14:textId="77777777" w:rsidR="00E842E4" w:rsidRPr="00F566BF" w:rsidRDefault="00E842E4" w:rsidP="00B609A3">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4C13A350" w14:textId="77777777" w:rsidR="00E842E4" w:rsidRPr="00F566BF" w:rsidRDefault="00E842E4" w:rsidP="00B609A3">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286D1B17" w14:textId="77777777" w:rsidR="00E842E4" w:rsidRPr="00F566BF" w:rsidRDefault="00E842E4" w:rsidP="00B609A3">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842E4" w:rsidRPr="00F566BF" w14:paraId="2F1DE149" w14:textId="77777777" w:rsidTr="00BE7056">
        <w:trPr>
          <w:tblCellSpacing w:w="7" w:type="dxa"/>
          <w:jc w:val="center"/>
        </w:trPr>
        <w:tc>
          <w:tcPr>
            <w:tcW w:w="0" w:type="auto"/>
            <w:vAlign w:val="center"/>
          </w:tcPr>
          <w:p w14:paraId="7CB511D3" w14:textId="77777777" w:rsidR="00E842E4" w:rsidRPr="00F566BF" w:rsidRDefault="00E842E4" w:rsidP="00B609A3">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4979CF00" w14:textId="77777777" w:rsidR="00E842E4" w:rsidRPr="00F566BF" w:rsidRDefault="00E842E4" w:rsidP="00B609A3">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61071CDF" w14:textId="77777777" w:rsidR="00E842E4" w:rsidRPr="00F566BF" w:rsidRDefault="00E842E4" w:rsidP="00B609A3">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68EB8A19" w14:textId="77777777" w:rsidR="00E842E4" w:rsidRPr="00F566BF" w:rsidRDefault="00E842E4" w:rsidP="00B609A3">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E842E4" w:rsidRPr="003C22C8" w14:paraId="16152197" w14:textId="77777777" w:rsidTr="00BE7056">
        <w:trPr>
          <w:tblCellSpacing w:w="7" w:type="dxa"/>
          <w:jc w:val="center"/>
        </w:trPr>
        <w:tc>
          <w:tcPr>
            <w:tcW w:w="0" w:type="auto"/>
            <w:vAlign w:val="center"/>
          </w:tcPr>
          <w:p w14:paraId="28587F31" w14:textId="77777777" w:rsidR="00E842E4" w:rsidRPr="00F566BF" w:rsidRDefault="00E842E4" w:rsidP="00B609A3">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66145430" w14:textId="77777777" w:rsidR="00E842E4" w:rsidRPr="00F566BF" w:rsidRDefault="00E842E4" w:rsidP="00B609A3">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4EEAA07" w14:textId="77777777" w:rsidR="00E842E4" w:rsidRPr="00F566BF" w:rsidRDefault="00E842E4" w:rsidP="00B609A3">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42FD9A4C" w14:textId="77777777" w:rsidR="00E842E4" w:rsidRPr="003C22C8" w:rsidRDefault="00E842E4" w:rsidP="00B609A3">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E842E4" w:rsidRPr="003C22C8" w14:paraId="6F4C0B55" w14:textId="77777777" w:rsidTr="00BE7056">
        <w:trPr>
          <w:tblCellSpacing w:w="7" w:type="dxa"/>
          <w:jc w:val="center"/>
        </w:trPr>
        <w:tc>
          <w:tcPr>
            <w:tcW w:w="0" w:type="auto"/>
            <w:vAlign w:val="center"/>
          </w:tcPr>
          <w:p w14:paraId="43B65860" w14:textId="77777777" w:rsidR="00E842E4" w:rsidRPr="003C22C8" w:rsidRDefault="00E842E4" w:rsidP="00B609A3">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45692F65" w14:textId="77777777" w:rsidR="00E842E4" w:rsidRPr="003C22C8" w:rsidRDefault="00E842E4" w:rsidP="00B609A3">
            <w:pPr>
              <w:rPr>
                <w:rFonts w:ascii="GHEA Grapalat" w:hAnsi="GHEA Grapalat" w:cs="GHEA Grapalat"/>
                <w:color w:val="000000"/>
                <w:sz w:val="21"/>
                <w:szCs w:val="21"/>
                <w:lang w:val="ru-RU" w:eastAsia="ru-RU"/>
              </w:rPr>
            </w:pPr>
          </w:p>
        </w:tc>
      </w:tr>
    </w:tbl>
    <w:p w14:paraId="535BAD52" w14:textId="77777777" w:rsidR="00E842E4" w:rsidRPr="003C22C8" w:rsidRDefault="00E842E4" w:rsidP="00B609A3">
      <w:pPr>
        <w:ind w:left="-142" w:firstLine="142"/>
        <w:jc w:val="center"/>
        <w:rPr>
          <w:rFonts w:ascii="GHEA Grapalat" w:hAnsi="GHEA Grapalat" w:cs="Sylfaen"/>
          <w:b/>
          <w:sz w:val="22"/>
        </w:rPr>
      </w:pPr>
    </w:p>
    <w:p w14:paraId="7F14FCED" w14:textId="77777777" w:rsidR="00E842E4" w:rsidRPr="003C22C8" w:rsidRDefault="00E842E4" w:rsidP="00B609A3">
      <w:pPr>
        <w:ind w:left="-142" w:firstLine="142"/>
        <w:jc w:val="center"/>
        <w:rPr>
          <w:rFonts w:ascii="GHEA Grapalat" w:hAnsi="GHEA Grapalat" w:cs="Sylfaen"/>
          <w:b/>
          <w:sz w:val="22"/>
        </w:rPr>
      </w:pPr>
    </w:p>
    <w:p w14:paraId="6337FDA4" w14:textId="77777777" w:rsidR="00E842E4" w:rsidRPr="003C22C8" w:rsidRDefault="00E842E4" w:rsidP="00B609A3">
      <w:pPr>
        <w:ind w:left="-142" w:firstLine="142"/>
        <w:jc w:val="center"/>
        <w:rPr>
          <w:rFonts w:ascii="GHEA Grapalat" w:hAnsi="GHEA Grapalat" w:cs="Sylfaen"/>
          <w:b/>
          <w:sz w:val="22"/>
        </w:rPr>
      </w:pPr>
    </w:p>
    <w:p w14:paraId="760A6BFE" w14:textId="77777777" w:rsidR="00E842E4" w:rsidRPr="003C22C8" w:rsidRDefault="00E842E4" w:rsidP="00B609A3">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E842E4" w:rsidRPr="003C22C8" w14:paraId="2BF57DD4" w14:textId="77777777" w:rsidTr="00BE7056">
        <w:trPr>
          <w:tblCellSpacing w:w="7" w:type="dxa"/>
          <w:jc w:val="center"/>
        </w:trPr>
        <w:tc>
          <w:tcPr>
            <w:tcW w:w="0" w:type="auto"/>
            <w:vAlign w:val="center"/>
          </w:tcPr>
          <w:p w14:paraId="08DDF34D" w14:textId="77777777" w:rsidR="00E842E4" w:rsidRPr="003C22C8" w:rsidRDefault="00E842E4" w:rsidP="00B609A3">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45CB868C" w14:textId="77777777" w:rsidR="00E842E4" w:rsidRPr="003C22C8" w:rsidRDefault="00E842E4" w:rsidP="00B609A3">
            <w:pPr>
              <w:rPr>
                <w:rFonts w:ascii="GHEA Grapalat" w:hAnsi="GHEA Grapalat" w:cs="GHEA Grapalat"/>
                <w:color w:val="000000"/>
                <w:sz w:val="21"/>
                <w:szCs w:val="21"/>
                <w:lang w:val="ru-RU" w:eastAsia="ru-RU"/>
              </w:rPr>
            </w:pPr>
          </w:p>
        </w:tc>
      </w:tr>
      <w:tr w:rsidR="00E842E4" w:rsidRPr="003C22C8" w14:paraId="5AA9D2E4" w14:textId="77777777" w:rsidTr="00BE7056">
        <w:trPr>
          <w:tblCellSpacing w:w="7" w:type="dxa"/>
          <w:jc w:val="center"/>
        </w:trPr>
        <w:tc>
          <w:tcPr>
            <w:tcW w:w="0" w:type="auto"/>
            <w:vAlign w:val="center"/>
          </w:tcPr>
          <w:p w14:paraId="03E9071C" w14:textId="77777777" w:rsidR="00E842E4" w:rsidRPr="003C22C8" w:rsidRDefault="00E842E4" w:rsidP="00B609A3">
            <w:pPr>
              <w:rPr>
                <w:rFonts w:ascii="GHEA Grapalat" w:hAnsi="GHEA Grapalat" w:cs="GHEA Grapalat"/>
                <w:color w:val="000000"/>
                <w:sz w:val="21"/>
                <w:szCs w:val="21"/>
              </w:rPr>
            </w:pPr>
          </w:p>
          <w:p w14:paraId="1DC26F87" w14:textId="77777777" w:rsidR="00E842E4" w:rsidRPr="003C22C8" w:rsidRDefault="00E842E4" w:rsidP="00B609A3">
            <w:pPr>
              <w:rPr>
                <w:rFonts w:ascii="GHEA Grapalat" w:hAnsi="GHEA Grapalat" w:cs="GHEA Grapalat"/>
                <w:color w:val="000000"/>
                <w:sz w:val="21"/>
                <w:szCs w:val="21"/>
              </w:rPr>
            </w:pPr>
          </w:p>
          <w:p w14:paraId="473D43EB" w14:textId="77777777" w:rsidR="00E842E4" w:rsidRPr="003C22C8" w:rsidRDefault="00E842E4" w:rsidP="00B609A3">
            <w:pPr>
              <w:rPr>
                <w:rFonts w:ascii="GHEA Grapalat" w:hAnsi="GHEA Grapalat" w:cs="GHEA Grapalat"/>
                <w:color w:val="000000"/>
                <w:sz w:val="21"/>
                <w:szCs w:val="21"/>
              </w:rPr>
            </w:pPr>
          </w:p>
          <w:p w14:paraId="146358DA" w14:textId="77777777" w:rsidR="00E842E4" w:rsidRPr="003C22C8" w:rsidRDefault="00E842E4" w:rsidP="00B609A3">
            <w:pPr>
              <w:rPr>
                <w:rFonts w:ascii="GHEA Grapalat" w:hAnsi="GHEA Grapalat" w:cs="GHEA Grapalat"/>
                <w:color w:val="000000"/>
                <w:sz w:val="21"/>
                <w:szCs w:val="21"/>
              </w:rPr>
            </w:pPr>
          </w:p>
          <w:p w14:paraId="42546BCD" w14:textId="77777777" w:rsidR="00E842E4" w:rsidRPr="003C22C8" w:rsidRDefault="00E842E4" w:rsidP="00B609A3">
            <w:pPr>
              <w:rPr>
                <w:rFonts w:ascii="GHEA Grapalat" w:hAnsi="GHEA Grapalat" w:cs="GHEA Grapalat"/>
                <w:color w:val="000000"/>
                <w:sz w:val="21"/>
                <w:szCs w:val="21"/>
              </w:rPr>
            </w:pPr>
          </w:p>
          <w:p w14:paraId="3BB871B0" w14:textId="77777777" w:rsidR="00E842E4" w:rsidRPr="003C22C8" w:rsidRDefault="00E842E4" w:rsidP="00B609A3">
            <w:pPr>
              <w:rPr>
                <w:rFonts w:ascii="GHEA Grapalat" w:hAnsi="GHEA Grapalat" w:cs="GHEA Grapalat"/>
                <w:color w:val="000000"/>
                <w:sz w:val="21"/>
                <w:szCs w:val="21"/>
              </w:rPr>
            </w:pPr>
          </w:p>
          <w:p w14:paraId="2DEE3B17" w14:textId="77777777" w:rsidR="00E842E4" w:rsidRPr="003C22C8" w:rsidRDefault="00E842E4" w:rsidP="00B609A3">
            <w:pPr>
              <w:rPr>
                <w:rFonts w:ascii="GHEA Grapalat" w:hAnsi="GHEA Grapalat" w:cs="GHEA Grapalat"/>
                <w:color w:val="000000"/>
                <w:sz w:val="21"/>
                <w:szCs w:val="21"/>
              </w:rPr>
            </w:pPr>
          </w:p>
        </w:tc>
        <w:tc>
          <w:tcPr>
            <w:tcW w:w="0" w:type="auto"/>
            <w:vAlign w:val="center"/>
          </w:tcPr>
          <w:p w14:paraId="275DA624" w14:textId="77777777" w:rsidR="00E842E4" w:rsidRPr="00470810" w:rsidRDefault="00E842E4" w:rsidP="00B609A3">
            <w:pPr>
              <w:rPr>
                <w:rFonts w:ascii="GHEA Grapalat" w:hAnsi="GHEA Grapalat" w:cs="GHEA Grapalat"/>
                <w:color w:val="000000"/>
                <w:sz w:val="21"/>
                <w:szCs w:val="21"/>
                <w:lang w:eastAsia="ru-RU"/>
              </w:rPr>
            </w:pPr>
          </w:p>
          <w:p w14:paraId="4EBB832D" w14:textId="77777777" w:rsidR="00E842E4" w:rsidRPr="00470810" w:rsidRDefault="00E842E4" w:rsidP="00B609A3">
            <w:pPr>
              <w:rPr>
                <w:rFonts w:ascii="GHEA Grapalat" w:hAnsi="GHEA Grapalat" w:cs="GHEA Grapalat"/>
                <w:color w:val="000000"/>
                <w:sz w:val="21"/>
                <w:szCs w:val="21"/>
                <w:lang w:eastAsia="ru-RU"/>
              </w:rPr>
            </w:pPr>
          </w:p>
          <w:p w14:paraId="0AA435DC" w14:textId="77777777" w:rsidR="00E842E4" w:rsidRPr="00470810" w:rsidRDefault="00E842E4" w:rsidP="00B609A3">
            <w:pPr>
              <w:rPr>
                <w:rFonts w:ascii="GHEA Grapalat" w:hAnsi="GHEA Grapalat" w:cs="GHEA Grapalat"/>
                <w:color w:val="000000"/>
                <w:sz w:val="21"/>
                <w:szCs w:val="21"/>
                <w:lang w:eastAsia="ru-RU"/>
              </w:rPr>
            </w:pPr>
          </w:p>
          <w:p w14:paraId="58B2EA99" w14:textId="77777777" w:rsidR="00E842E4" w:rsidRPr="00470810" w:rsidRDefault="00E842E4" w:rsidP="00B609A3">
            <w:pPr>
              <w:rPr>
                <w:rFonts w:ascii="GHEA Grapalat" w:hAnsi="GHEA Grapalat" w:cs="GHEA Grapalat"/>
                <w:color w:val="000000"/>
                <w:sz w:val="21"/>
                <w:szCs w:val="21"/>
                <w:lang w:eastAsia="ru-RU"/>
              </w:rPr>
            </w:pPr>
          </w:p>
          <w:p w14:paraId="62DED9D4" w14:textId="77777777" w:rsidR="00E842E4" w:rsidRPr="00470810" w:rsidRDefault="00E842E4" w:rsidP="00B609A3">
            <w:pPr>
              <w:rPr>
                <w:rFonts w:ascii="GHEA Grapalat" w:hAnsi="GHEA Grapalat" w:cs="GHEA Grapalat"/>
                <w:color w:val="000000"/>
                <w:sz w:val="21"/>
                <w:szCs w:val="21"/>
                <w:lang w:eastAsia="ru-RU"/>
              </w:rPr>
            </w:pPr>
          </w:p>
          <w:p w14:paraId="1A578996" w14:textId="77777777" w:rsidR="00E842E4" w:rsidRPr="00470810" w:rsidRDefault="00E842E4" w:rsidP="00B609A3">
            <w:pPr>
              <w:rPr>
                <w:rFonts w:ascii="GHEA Grapalat" w:hAnsi="GHEA Grapalat" w:cs="GHEA Grapalat"/>
                <w:color w:val="000000"/>
                <w:sz w:val="21"/>
                <w:szCs w:val="21"/>
                <w:lang w:eastAsia="ru-RU"/>
              </w:rPr>
            </w:pPr>
          </w:p>
          <w:p w14:paraId="2B4604BA" w14:textId="77777777" w:rsidR="00E842E4" w:rsidRPr="00470810" w:rsidRDefault="00E842E4" w:rsidP="00B609A3">
            <w:pPr>
              <w:rPr>
                <w:rFonts w:ascii="GHEA Grapalat" w:hAnsi="GHEA Grapalat" w:cs="GHEA Grapalat"/>
                <w:color w:val="000000"/>
                <w:sz w:val="21"/>
                <w:szCs w:val="21"/>
                <w:lang w:eastAsia="ru-RU"/>
              </w:rPr>
            </w:pPr>
          </w:p>
          <w:p w14:paraId="3830271E" w14:textId="77777777" w:rsidR="00E842E4" w:rsidRPr="00470810" w:rsidRDefault="00E842E4" w:rsidP="00B609A3">
            <w:pPr>
              <w:rPr>
                <w:rFonts w:ascii="GHEA Grapalat" w:hAnsi="GHEA Grapalat" w:cs="GHEA Grapalat"/>
                <w:color w:val="000000"/>
                <w:sz w:val="21"/>
                <w:szCs w:val="21"/>
                <w:lang w:eastAsia="ru-RU"/>
              </w:rPr>
            </w:pPr>
          </w:p>
          <w:p w14:paraId="2A5971AE" w14:textId="77777777" w:rsidR="00E842E4" w:rsidRPr="00470810" w:rsidRDefault="00E842E4" w:rsidP="00B609A3">
            <w:pPr>
              <w:rPr>
                <w:rFonts w:ascii="GHEA Grapalat" w:hAnsi="GHEA Grapalat" w:cs="GHEA Grapalat"/>
                <w:color w:val="000000"/>
                <w:sz w:val="21"/>
                <w:szCs w:val="21"/>
                <w:lang w:eastAsia="ru-RU"/>
              </w:rPr>
            </w:pPr>
          </w:p>
          <w:p w14:paraId="446AFA80" w14:textId="77777777" w:rsidR="00E842E4" w:rsidRPr="00470810" w:rsidRDefault="00E842E4" w:rsidP="00B609A3">
            <w:pPr>
              <w:jc w:val="right"/>
              <w:rPr>
                <w:rFonts w:ascii="GHEA Grapalat" w:hAnsi="GHEA Grapalat"/>
                <w:i/>
                <w:sz w:val="18"/>
              </w:rPr>
            </w:pPr>
            <w:bookmarkStart w:id="9" w:name="_Hlk187704942"/>
            <w:bookmarkStart w:id="10"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5718D59E" w14:textId="77777777" w:rsidR="00E842E4" w:rsidRPr="005E1F72" w:rsidRDefault="00E842E4" w:rsidP="00B609A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EC7F56C" w14:textId="77777777" w:rsidR="00E842E4" w:rsidRPr="005E1F72" w:rsidRDefault="00E842E4" w:rsidP="00B609A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081F2713" w14:textId="77777777" w:rsidR="00E842E4" w:rsidRPr="00F32F71" w:rsidRDefault="00E842E4" w:rsidP="00B609A3">
            <w:pPr>
              <w:tabs>
                <w:tab w:val="left" w:pos="360"/>
                <w:tab w:val="left" w:pos="540"/>
              </w:tabs>
              <w:jc w:val="center"/>
              <w:rPr>
                <w:rFonts w:ascii="Sylfaen" w:hAnsi="Sylfaen" w:cs="Sylfaen"/>
                <w:b/>
                <w:bCs/>
                <w:lang w:val="pt-BR"/>
              </w:rPr>
            </w:pPr>
          </w:p>
          <w:p w14:paraId="2E2ABAAD" w14:textId="77777777" w:rsidR="00E842E4" w:rsidRPr="00470810" w:rsidRDefault="00E842E4" w:rsidP="00B609A3">
            <w:pPr>
              <w:jc w:val="right"/>
              <w:rPr>
                <w:rFonts w:ascii="GHEA Grapalat" w:hAnsi="GHEA Grapalat"/>
                <w:i/>
                <w:sz w:val="18"/>
              </w:rPr>
            </w:pPr>
          </w:p>
          <w:p w14:paraId="38485038" w14:textId="77777777" w:rsidR="00E842E4" w:rsidRDefault="00E842E4" w:rsidP="00B609A3">
            <w:pPr>
              <w:rPr>
                <w:rFonts w:ascii="GHEA Grapalat" w:hAnsi="GHEA Grapalat" w:cs="GHEA Grapalat"/>
                <w:sz w:val="22"/>
                <w:szCs w:val="22"/>
                <w:lang w:val="hy-AM"/>
              </w:rPr>
            </w:pPr>
          </w:p>
          <w:p w14:paraId="493A5839" w14:textId="77777777" w:rsidR="00E842E4" w:rsidRDefault="00E842E4" w:rsidP="00B609A3">
            <w:pPr>
              <w:rPr>
                <w:rFonts w:ascii="GHEA Grapalat" w:hAnsi="GHEA Grapalat" w:cs="GHEA Grapalat"/>
                <w:sz w:val="22"/>
                <w:szCs w:val="22"/>
                <w:lang w:val="hy-AM"/>
              </w:rPr>
            </w:pPr>
          </w:p>
          <w:p w14:paraId="5E57616A" w14:textId="77777777" w:rsidR="00E842E4" w:rsidRDefault="00E842E4" w:rsidP="00B609A3">
            <w:pPr>
              <w:rPr>
                <w:rFonts w:ascii="GHEA Grapalat" w:hAnsi="GHEA Grapalat" w:cs="GHEA Grapalat"/>
                <w:sz w:val="22"/>
                <w:szCs w:val="22"/>
                <w:lang w:val="hy-AM"/>
              </w:rPr>
            </w:pPr>
          </w:p>
          <w:p w14:paraId="59411020" w14:textId="77777777" w:rsidR="00E842E4" w:rsidRDefault="00E842E4" w:rsidP="00B609A3">
            <w:pPr>
              <w:rPr>
                <w:rFonts w:ascii="GHEA Grapalat" w:hAnsi="GHEA Grapalat" w:cs="GHEA Grapalat"/>
                <w:sz w:val="22"/>
                <w:szCs w:val="22"/>
                <w:lang w:val="hy-AM"/>
              </w:rPr>
            </w:pPr>
          </w:p>
          <w:p w14:paraId="301475B1" w14:textId="77777777" w:rsidR="00E842E4" w:rsidRPr="00635053" w:rsidRDefault="00E842E4" w:rsidP="00B609A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1BF3C784" w14:textId="77777777" w:rsidR="00E842E4" w:rsidRPr="00635053" w:rsidRDefault="00E842E4" w:rsidP="00B609A3">
            <w:pPr>
              <w:jc w:val="center"/>
              <w:rPr>
                <w:rFonts w:ascii="GHEA Grapalat" w:hAnsi="GHEA Grapalat" w:cs="GHEA Grapalat"/>
                <w:sz w:val="22"/>
                <w:szCs w:val="22"/>
                <w:lang w:val="hy-AM"/>
              </w:rPr>
            </w:pPr>
          </w:p>
          <w:p w14:paraId="7239DFFA" w14:textId="77777777" w:rsidR="00E842E4" w:rsidRPr="005E1F72" w:rsidRDefault="00E842E4" w:rsidP="00B609A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1526F89" w14:textId="77777777" w:rsidR="00E842E4" w:rsidRDefault="00E842E4" w:rsidP="00B609A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428D9C08" w14:textId="77777777" w:rsidR="00E842E4" w:rsidRPr="005E1F72" w:rsidRDefault="00E842E4" w:rsidP="00B609A3">
            <w:pPr>
              <w:jc w:val="both"/>
              <w:rPr>
                <w:rFonts w:ascii="GHEA Grapalat" w:hAnsi="GHEA Grapalat"/>
                <w:sz w:val="22"/>
                <w:szCs w:val="22"/>
                <w:vertAlign w:val="superscript"/>
                <w:lang w:val="es-ES"/>
              </w:rPr>
            </w:pPr>
          </w:p>
          <w:p w14:paraId="4DA7C0C3" w14:textId="77777777" w:rsidR="00E842E4" w:rsidRPr="00E5270C" w:rsidRDefault="00E842E4" w:rsidP="001C17B1">
            <w:pPr>
              <w:pStyle w:val="ListParagraph"/>
              <w:numPr>
                <w:ilvl w:val="0"/>
                <w:numId w:val="11"/>
              </w:numPr>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379ADB39" w14:textId="77777777" w:rsidR="00E842E4" w:rsidRPr="005E1F72" w:rsidRDefault="00E842E4" w:rsidP="00B609A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4AD8E024" w14:textId="77777777" w:rsidR="00E842E4" w:rsidRPr="005E1F72" w:rsidRDefault="00E842E4" w:rsidP="00B609A3">
            <w:pPr>
              <w:jc w:val="both"/>
              <w:rPr>
                <w:rFonts w:ascii="GHEA Grapalat" w:hAnsi="GHEA Grapalat" w:cs="Sylfaen"/>
                <w:vertAlign w:val="superscript"/>
                <w:lang w:val="es-ES"/>
              </w:rPr>
            </w:pPr>
          </w:p>
          <w:p w14:paraId="7D1B9506" w14:textId="77777777" w:rsidR="00E842E4" w:rsidRPr="005E1F72" w:rsidRDefault="00E842E4" w:rsidP="00B609A3">
            <w:pPr>
              <w:jc w:val="both"/>
              <w:rPr>
                <w:rFonts w:ascii="GHEA Grapalat" w:hAnsi="GHEA Grapalat"/>
                <w:sz w:val="22"/>
                <w:szCs w:val="22"/>
                <w:u w:val="single"/>
                <w:lang w:val="es-ES"/>
              </w:rPr>
            </w:pPr>
          </w:p>
          <w:p w14:paraId="2631001E" w14:textId="77777777" w:rsidR="00E842E4" w:rsidRDefault="00E842E4" w:rsidP="00B609A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0DE38F8" w14:textId="77777777" w:rsidR="00E842E4" w:rsidRDefault="00E842E4" w:rsidP="00B609A3">
            <w:pPr>
              <w:jc w:val="both"/>
              <w:rPr>
                <w:rFonts w:ascii="GHEA Grapalat" w:hAnsi="GHEA Grapalat" w:cs="Sylfaen"/>
                <w:sz w:val="20"/>
                <w:szCs w:val="20"/>
                <w:lang w:val="es-ES"/>
              </w:rPr>
            </w:pPr>
          </w:p>
          <w:p w14:paraId="283C532B" w14:textId="77777777" w:rsidR="00E842E4" w:rsidRDefault="00E842E4" w:rsidP="00B609A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D4F60A1" w14:textId="77777777" w:rsidR="00E842E4" w:rsidRDefault="00E842E4" w:rsidP="00B609A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593AC951" w14:textId="77777777" w:rsidR="00E842E4" w:rsidRDefault="00E842E4" w:rsidP="00B609A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3F4A178B" w14:textId="77777777" w:rsidR="00E842E4" w:rsidRDefault="00E842E4" w:rsidP="00B609A3">
            <w:pPr>
              <w:jc w:val="both"/>
              <w:rPr>
                <w:rFonts w:ascii="GHEA Grapalat" w:hAnsi="GHEA Grapalat" w:cs="Sylfaen"/>
                <w:sz w:val="20"/>
                <w:szCs w:val="20"/>
                <w:lang w:val="es-ES"/>
              </w:rPr>
            </w:pPr>
          </w:p>
          <w:p w14:paraId="187617A6" w14:textId="77777777" w:rsidR="00E842E4" w:rsidRPr="00E5270C" w:rsidRDefault="00E842E4" w:rsidP="001C17B1">
            <w:pPr>
              <w:pStyle w:val="ListParagraph"/>
              <w:numPr>
                <w:ilvl w:val="0"/>
                <w:numId w:val="11"/>
              </w:numPr>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05760137" w14:textId="77777777" w:rsidR="00E842E4" w:rsidRPr="00513F14" w:rsidRDefault="00E842E4" w:rsidP="00B609A3">
            <w:pPr>
              <w:jc w:val="center"/>
              <w:rPr>
                <w:rFonts w:ascii="GHEA Grapalat" w:hAnsi="GHEA Grapalat" w:cs="GHEA Grapalat"/>
                <w:sz w:val="22"/>
                <w:szCs w:val="22"/>
                <w:lang w:val="es-ES"/>
              </w:rPr>
            </w:pPr>
          </w:p>
          <w:p w14:paraId="1B196084" w14:textId="77777777" w:rsidR="00E842E4" w:rsidRDefault="00E842E4" w:rsidP="00B609A3">
            <w:pPr>
              <w:ind w:firstLine="709"/>
              <w:jc w:val="both"/>
              <w:rPr>
                <w:lang w:val="es-ES"/>
              </w:rPr>
            </w:pPr>
          </w:p>
          <w:p w14:paraId="37987102" w14:textId="77777777" w:rsidR="00E842E4" w:rsidRDefault="00E842E4" w:rsidP="00B609A3">
            <w:pPr>
              <w:ind w:firstLine="709"/>
              <w:jc w:val="both"/>
              <w:rPr>
                <w:lang w:val="es-ES"/>
              </w:rPr>
            </w:pPr>
          </w:p>
          <w:p w14:paraId="6E343762" w14:textId="77777777" w:rsidR="00E842E4" w:rsidRDefault="00E842E4" w:rsidP="00B609A3">
            <w:pPr>
              <w:ind w:firstLine="709"/>
              <w:jc w:val="both"/>
              <w:rPr>
                <w:lang w:val="es-ES"/>
              </w:rPr>
            </w:pPr>
          </w:p>
          <w:p w14:paraId="643DACC0" w14:textId="77777777" w:rsidR="00E842E4" w:rsidRDefault="00E842E4" w:rsidP="00B609A3">
            <w:pPr>
              <w:ind w:firstLine="709"/>
              <w:jc w:val="both"/>
              <w:rPr>
                <w:lang w:val="es-ES"/>
              </w:rPr>
            </w:pPr>
          </w:p>
          <w:p w14:paraId="2D192F39" w14:textId="77777777" w:rsidR="00E842E4" w:rsidRPr="009A5836" w:rsidRDefault="00E842E4" w:rsidP="00B609A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A355FA5" w14:textId="77777777" w:rsidR="00E842E4" w:rsidRDefault="00E842E4" w:rsidP="00B609A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CA310CA" w14:textId="77777777" w:rsidR="00E842E4" w:rsidRPr="009A5836" w:rsidRDefault="00E842E4" w:rsidP="00B609A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06C7D2AE" w14:textId="77777777" w:rsidR="00E842E4" w:rsidRPr="009A5836" w:rsidRDefault="00E842E4" w:rsidP="00B609A3">
            <w:pPr>
              <w:jc w:val="right"/>
              <w:rPr>
                <w:rFonts w:ascii="GHEA Grapalat" w:hAnsi="GHEA Grapalat"/>
                <w:sz w:val="20"/>
                <w:lang w:val="hy-AM"/>
              </w:rPr>
            </w:pPr>
            <w:r w:rsidRPr="009A5836">
              <w:rPr>
                <w:rFonts w:ascii="GHEA Grapalat" w:hAnsi="GHEA Grapalat"/>
                <w:sz w:val="20"/>
                <w:lang w:val="hy-AM"/>
              </w:rPr>
              <w:t xml:space="preserve">    </w:t>
            </w:r>
          </w:p>
          <w:p w14:paraId="3AEA00A7" w14:textId="77777777" w:rsidR="00E842E4" w:rsidRDefault="00E842E4" w:rsidP="00B609A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3E27DD49" w14:textId="77777777" w:rsidR="00E842E4" w:rsidRDefault="00E842E4" w:rsidP="00B609A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A611276" w14:textId="77777777" w:rsidR="00E842E4" w:rsidRDefault="00E842E4" w:rsidP="00B609A3">
            <w:pPr>
              <w:jc w:val="center"/>
              <w:rPr>
                <w:rFonts w:ascii="GHEA Grapalat" w:hAnsi="GHEA Grapalat" w:cs="Sylfaen"/>
                <w:sz w:val="16"/>
                <w:szCs w:val="16"/>
                <w:lang w:val="es-ES"/>
              </w:rPr>
            </w:pPr>
          </w:p>
          <w:p w14:paraId="190E03A6" w14:textId="77777777" w:rsidR="00E842E4" w:rsidRPr="009A5836" w:rsidRDefault="00E842E4" w:rsidP="00B609A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9"/>
          <w:p w14:paraId="49AEB56C" w14:textId="77777777" w:rsidR="00E842E4" w:rsidRPr="00E5270C" w:rsidRDefault="00E842E4" w:rsidP="00B609A3">
            <w:pPr>
              <w:ind w:firstLine="709"/>
              <w:jc w:val="both"/>
              <w:rPr>
                <w:lang w:val="es-ES"/>
              </w:rPr>
            </w:pPr>
          </w:p>
          <w:p w14:paraId="4E72B9F7" w14:textId="77777777" w:rsidR="00E842E4" w:rsidRDefault="00E842E4" w:rsidP="00B609A3">
            <w:pPr>
              <w:rPr>
                <w:rFonts w:ascii="GHEA Grapalat" w:hAnsi="GHEA Grapalat" w:cs="GHEA Grapalat"/>
                <w:sz w:val="22"/>
                <w:szCs w:val="22"/>
                <w:lang w:val="hy-AM"/>
              </w:rPr>
            </w:pPr>
          </w:p>
          <w:p w14:paraId="22550862" w14:textId="77777777" w:rsidR="00E842E4" w:rsidRDefault="00E842E4" w:rsidP="00B609A3">
            <w:pPr>
              <w:rPr>
                <w:rFonts w:ascii="GHEA Grapalat" w:hAnsi="GHEA Grapalat" w:cs="GHEA Grapalat"/>
                <w:sz w:val="22"/>
                <w:szCs w:val="22"/>
                <w:lang w:val="hy-AM"/>
              </w:rPr>
            </w:pPr>
          </w:p>
          <w:p w14:paraId="332F4E4D" w14:textId="77777777" w:rsidR="00E842E4" w:rsidRDefault="00E842E4" w:rsidP="00B609A3">
            <w:pPr>
              <w:rPr>
                <w:rFonts w:ascii="GHEA Grapalat" w:hAnsi="GHEA Grapalat" w:cs="GHEA Grapalat"/>
                <w:sz w:val="22"/>
                <w:szCs w:val="22"/>
                <w:lang w:val="hy-AM"/>
              </w:rPr>
            </w:pPr>
          </w:p>
          <w:p w14:paraId="38DBAA61" w14:textId="77777777" w:rsidR="00E842E4" w:rsidRDefault="00E842E4" w:rsidP="00B609A3">
            <w:pPr>
              <w:rPr>
                <w:rFonts w:ascii="GHEA Grapalat" w:hAnsi="GHEA Grapalat" w:cs="GHEA Grapalat"/>
                <w:sz w:val="22"/>
                <w:szCs w:val="22"/>
                <w:lang w:val="hy-AM"/>
              </w:rPr>
            </w:pPr>
          </w:p>
          <w:bookmarkEnd w:id="10"/>
          <w:p w14:paraId="5E240CE0" w14:textId="77777777" w:rsidR="00E842E4" w:rsidRPr="00264D57" w:rsidRDefault="00E842E4" w:rsidP="00B609A3">
            <w:pPr>
              <w:jc w:val="center"/>
              <w:rPr>
                <w:rFonts w:ascii="GHEA Grapalat" w:hAnsi="GHEA Grapalat" w:cs="GHEA Grapalat"/>
                <w:sz w:val="22"/>
                <w:szCs w:val="22"/>
              </w:rPr>
            </w:pPr>
          </w:p>
          <w:p w14:paraId="280ECBB6" w14:textId="77777777" w:rsidR="00E842E4" w:rsidRPr="003C22C8" w:rsidRDefault="00E842E4" w:rsidP="00B609A3">
            <w:pPr>
              <w:rPr>
                <w:rFonts w:ascii="GHEA Grapalat" w:hAnsi="GHEA Grapalat" w:cs="GHEA Grapalat"/>
                <w:color w:val="000000"/>
                <w:sz w:val="21"/>
                <w:szCs w:val="21"/>
                <w:lang w:val="ru-RU" w:eastAsia="ru-RU"/>
              </w:rPr>
            </w:pPr>
          </w:p>
        </w:tc>
      </w:tr>
    </w:tbl>
    <w:p w14:paraId="400C637F" w14:textId="77777777" w:rsidR="00E842E4" w:rsidRPr="005E1F72" w:rsidRDefault="00E842E4" w:rsidP="00B609A3">
      <w:pPr>
        <w:rPr>
          <w:rFonts w:ascii="GHEA Grapalat" w:hAnsi="GHEA Grapalat"/>
          <w:lang w:val="hy-AM"/>
        </w:rPr>
      </w:pPr>
    </w:p>
    <w:p w14:paraId="6DE52321" w14:textId="77777777" w:rsidR="00A776CA" w:rsidRDefault="00A776CA" w:rsidP="00B609A3"/>
    <w:sectPr w:rsidR="00A776CA" w:rsidSect="00E842E4">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EE0B33" w14:textId="77777777" w:rsidR="00590E85" w:rsidRDefault="00590E85" w:rsidP="00E842E4">
      <w:r>
        <w:separator/>
      </w:r>
    </w:p>
  </w:endnote>
  <w:endnote w:type="continuationSeparator" w:id="0">
    <w:p w14:paraId="791ADBBD" w14:textId="77777777" w:rsidR="00590E85" w:rsidRDefault="00590E85" w:rsidP="00E842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Liberation Serif">
    <w:altName w:val="Times New Roman"/>
    <w:charset w:val="00"/>
    <w:family w:val="roman"/>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Armenian">
    <w:panose1 w:val="020B0604020202020204"/>
    <w:charset w:val="00"/>
    <w:family w:val="swiss"/>
    <w:pitch w:val="variable"/>
    <w:sig w:usb0="00000203" w:usb1="00000000" w:usb2="00000000" w:usb3="00000000" w:csb0="00000005"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41D5B0" w14:textId="77777777" w:rsidR="00590E85" w:rsidRDefault="00590E85" w:rsidP="00E842E4">
      <w:r>
        <w:separator/>
      </w:r>
    </w:p>
  </w:footnote>
  <w:footnote w:type="continuationSeparator" w:id="0">
    <w:p w14:paraId="4198F21A" w14:textId="77777777" w:rsidR="00590E85" w:rsidRDefault="00590E85" w:rsidP="00E842E4">
      <w:r>
        <w:continuationSeparator/>
      </w:r>
    </w:p>
  </w:footnote>
  <w:footnote w:id="1">
    <w:p w14:paraId="14DE25AB" w14:textId="77777777" w:rsidR="00E842E4" w:rsidRPr="009E1D1C" w:rsidRDefault="00E842E4" w:rsidP="00E842E4">
      <w:pPr>
        <w:pStyle w:val="FootnoteText"/>
        <w:jc w:val="both"/>
        <w:rPr>
          <w:rFonts w:ascii="GHEA Grapalat" w:hAnsi="GHEA Grapalat" w:cs="Sylfaen"/>
          <w:i/>
          <w:sz w:val="16"/>
          <w:szCs w:val="16"/>
          <w:lang w:val="af-ZA"/>
        </w:rPr>
      </w:pPr>
      <w:r w:rsidRPr="00F566BF">
        <w:rPr>
          <w:rStyle w:val="FootnoteReference"/>
        </w:rPr>
        <w:footnoteRef/>
      </w:r>
      <w:r w:rsidRPr="00F566BF">
        <w:t xml:space="preserve"> </w:t>
      </w:r>
      <w:r w:rsidRPr="00837190">
        <w:rPr>
          <w:rFonts w:ascii="GHEA Grapalat" w:hAnsi="GHEA Grapalat" w:cs="Sylfaen"/>
          <w:i/>
          <w:sz w:val="16"/>
          <w:szCs w:val="16"/>
          <w:lang w:val="hy-AM"/>
        </w:rPr>
        <w:t>Կետը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ինչպես</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նաև</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w:t>
      </w:r>
      <w:r w:rsidRPr="009E1D1C">
        <w:rPr>
          <w:rFonts w:ascii="GHEA Grapalat" w:hAnsi="GHEA Grapalat" w:cs="Sylfaen"/>
          <w:i/>
          <w:sz w:val="16"/>
          <w:szCs w:val="16"/>
          <w:lang w:val="af-ZA"/>
        </w:rPr>
        <w:t xml:space="preserve"> 1-</w:t>
      </w:r>
      <w:r w:rsidRPr="00837190">
        <w:rPr>
          <w:rFonts w:ascii="GHEA Grapalat" w:hAnsi="GHEA Grapalat" w:cs="Sylfaen"/>
          <w:i/>
          <w:sz w:val="16"/>
          <w:szCs w:val="16"/>
          <w:lang w:val="hy-AM"/>
        </w:rPr>
        <w:t>ին</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մասի</w:t>
      </w:r>
      <w:r w:rsidRPr="009E1D1C">
        <w:rPr>
          <w:rFonts w:ascii="GHEA Grapalat" w:hAnsi="GHEA Grapalat" w:cs="Sylfaen"/>
          <w:i/>
          <w:sz w:val="16"/>
          <w:szCs w:val="16"/>
          <w:lang w:val="af-ZA"/>
        </w:rPr>
        <w:t xml:space="preserve"> 7-</w:t>
      </w:r>
      <w:r w:rsidRPr="00837190">
        <w:rPr>
          <w:rFonts w:ascii="GHEA Grapalat" w:hAnsi="GHEA Grapalat" w:cs="Sylfaen"/>
          <w:i/>
          <w:sz w:val="16"/>
          <w:szCs w:val="16"/>
          <w:lang w:val="hy-AM"/>
        </w:rPr>
        <w:t>րդ</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բաժինը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հրավերից</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հանվում</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է</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եթե՝</w:t>
      </w:r>
    </w:p>
    <w:p w14:paraId="2957CF77" w14:textId="77777777" w:rsidR="00E842E4" w:rsidRPr="00E22A1B" w:rsidRDefault="00E842E4" w:rsidP="00E842E4">
      <w:pPr>
        <w:pStyle w:val="FootnoteText"/>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ընթացակարգը</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կազմակերպվում</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Գնումների</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օրենքի</w:t>
      </w:r>
      <w:r w:rsidRPr="00E22A1B">
        <w:rPr>
          <w:rFonts w:ascii="GHEA Grapalat" w:hAnsi="GHEA Grapalat" w:cs="Sylfaen"/>
          <w:i/>
          <w:sz w:val="16"/>
          <w:szCs w:val="16"/>
          <w:lang w:val="af-ZA"/>
        </w:rPr>
        <w:t xml:space="preserve"> 15-</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հոդվածի</w:t>
      </w:r>
      <w:r w:rsidRPr="00E22A1B">
        <w:rPr>
          <w:rFonts w:ascii="GHEA Grapalat" w:hAnsi="GHEA Grapalat" w:cs="Sylfaen"/>
          <w:i/>
          <w:sz w:val="16"/>
          <w:szCs w:val="16"/>
          <w:lang w:val="af-ZA"/>
        </w:rPr>
        <w:t xml:space="preserve"> 6-</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w:t>
      </w:r>
      <w:r>
        <w:rPr>
          <w:rFonts w:ascii="GHEA Grapalat" w:hAnsi="GHEA Grapalat" w:cs="Sylfaen"/>
          <w:i/>
          <w:sz w:val="16"/>
          <w:szCs w:val="16"/>
          <w:lang w:val="hy-AM"/>
        </w:rPr>
        <w:t xml:space="preserve"> 1-ին կետի </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հիման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վրա</w:t>
      </w:r>
      <w:r w:rsidRPr="00E22A1B">
        <w:rPr>
          <w:rFonts w:ascii="GHEA Grapalat" w:hAnsi="GHEA Grapalat" w:cs="Sylfaen"/>
          <w:i/>
          <w:sz w:val="16"/>
          <w:szCs w:val="16"/>
          <w:lang w:val="af-ZA"/>
        </w:rPr>
        <w:t xml:space="preserve">, </w:t>
      </w:r>
    </w:p>
    <w:p w14:paraId="28BEC081" w14:textId="77777777" w:rsidR="00E842E4" w:rsidRPr="004F18BD" w:rsidRDefault="00E842E4" w:rsidP="00E842E4">
      <w:pPr>
        <w:pStyle w:val="FootnoteText"/>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հայտով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տվյալ</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շրջանակում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գնվելիք</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ծառայության</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F566BF">
        <w:rPr>
          <w:rFonts w:ascii="GHEA Grapalat" w:hAnsi="GHEA Grapalat" w:cs="Sylfaen"/>
          <w:i/>
          <w:sz w:val="16"/>
          <w:szCs w:val="16"/>
          <w:lang w:val="en-US"/>
        </w:rPr>
        <w:t>գինը</w:t>
      </w:r>
      <w:r w:rsidRPr="00D94074">
        <w:rPr>
          <w:rFonts w:ascii="GHEA Grapalat" w:hAnsi="GHEA Grapalat" w:cs="Sylfaen"/>
          <w:i/>
          <w:sz w:val="16"/>
          <w:szCs w:val="16"/>
          <w:lang w:val="af-ZA"/>
        </w:rPr>
        <w:t xml:space="preserve">) </w:t>
      </w:r>
      <w:r w:rsidRPr="00F566BF">
        <w:rPr>
          <w:rFonts w:ascii="GHEA Grapalat" w:hAnsi="GHEA Grapalat" w:cs="Sylfaen"/>
          <w:i/>
          <w:sz w:val="16"/>
          <w:szCs w:val="16"/>
          <w:lang w:val="en-US"/>
        </w:rPr>
        <w:t>չի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գերազանցում</w:t>
      </w:r>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r w:rsidRPr="00F566BF">
        <w:rPr>
          <w:rFonts w:ascii="GHEA Grapalat" w:hAnsi="GHEA Grapalat" w:cs="Sylfaen"/>
          <w:i/>
          <w:sz w:val="16"/>
          <w:szCs w:val="16"/>
          <w:lang w:val="en-US"/>
        </w:rPr>
        <w:t>մլն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դրամը</w:t>
      </w:r>
      <w:r w:rsidRPr="004F18BD">
        <w:rPr>
          <w:rFonts w:ascii="GHEA Grapalat" w:hAnsi="GHEA Grapalat" w:cs="Sylfaen"/>
          <w:i/>
          <w:sz w:val="16"/>
          <w:szCs w:val="16"/>
          <w:lang w:val="af-ZA"/>
        </w:rPr>
        <w:t>.</w:t>
      </w:r>
    </w:p>
    <w:p w14:paraId="38EBD826" w14:textId="77777777" w:rsidR="00E842E4" w:rsidRPr="004F18BD" w:rsidRDefault="00E842E4" w:rsidP="00E842E4">
      <w:pPr>
        <w:pStyle w:val="FootnoteText"/>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իրականացվում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հրատապության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հիմքով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պայմանավորված</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մեկ</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անձից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ձևով</w:t>
      </w:r>
      <w:r w:rsidRPr="004F18BD">
        <w:rPr>
          <w:rFonts w:ascii="GHEA Grapalat" w:hAnsi="GHEA Grapalat" w:cs="Sylfaen"/>
          <w:i/>
          <w:sz w:val="16"/>
          <w:szCs w:val="16"/>
          <w:lang w:val="af-ZA"/>
        </w:rPr>
        <w:t>:</w:t>
      </w:r>
    </w:p>
    <w:p w14:paraId="4AD007FD" w14:textId="77777777" w:rsidR="00E842E4" w:rsidRPr="004F18BD" w:rsidRDefault="00E842E4" w:rsidP="00E842E4">
      <w:pPr>
        <w:pStyle w:val="FootnoteText"/>
        <w:jc w:val="both"/>
        <w:rPr>
          <w:lang w:val="af-ZA"/>
        </w:rPr>
      </w:pPr>
      <w:r w:rsidRPr="00F566BF">
        <w:rPr>
          <w:rFonts w:ascii="GHEA Grapalat" w:hAnsi="GHEA Grapalat" w:cs="Sylfaen"/>
          <w:i/>
          <w:sz w:val="16"/>
          <w:szCs w:val="16"/>
          <w:lang w:val="en-US"/>
        </w:rPr>
        <w:t>Սույն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կիրառման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դեպքում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խմբագրվում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են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հրավերի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կետերը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բաժինները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և</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դրանց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կատարված</w:t>
      </w:r>
      <w:r w:rsidRPr="004F18BD">
        <w:rPr>
          <w:rFonts w:ascii="GHEA Grapalat" w:hAnsi="GHEA Grapalat" w:cs="Sylfaen"/>
          <w:i/>
          <w:sz w:val="16"/>
          <w:szCs w:val="16"/>
          <w:lang w:val="af-ZA"/>
        </w:rPr>
        <w:t xml:space="preserve"> </w:t>
      </w:r>
      <w:r>
        <w:rPr>
          <w:rFonts w:ascii="GHEA Grapalat" w:hAnsi="GHEA Grapalat" w:cs="Sylfaen"/>
          <w:i/>
          <w:sz w:val="16"/>
          <w:szCs w:val="16"/>
          <w:lang w:val="en-US"/>
        </w:rPr>
        <w:t>հ</w:t>
      </w:r>
      <w:r w:rsidRPr="00F566BF">
        <w:rPr>
          <w:rFonts w:ascii="GHEA Grapalat" w:hAnsi="GHEA Grapalat" w:cs="Sylfaen"/>
          <w:i/>
          <w:sz w:val="16"/>
          <w:szCs w:val="16"/>
          <w:lang w:val="en-US"/>
        </w:rPr>
        <w:t>ղումները</w:t>
      </w:r>
      <w:r w:rsidRPr="004F18BD">
        <w:rPr>
          <w:rFonts w:ascii="GHEA Grapalat" w:hAnsi="GHEA Grapalat" w:cs="Sylfaen"/>
          <w:i/>
          <w:sz w:val="16"/>
          <w:szCs w:val="16"/>
          <w:lang w:val="af-ZA"/>
        </w:rPr>
        <w:t>:</w:t>
      </w:r>
    </w:p>
  </w:footnote>
  <w:footnote w:id="2">
    <w:p w14:paraId="29CF5B1D" w14:textId="77777777" w:rsidR="00E842E4" w:rsidRPr="00F71502" w:rsidRDefault="00E842E4" w:rsidP="00E842E4">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12E73816" w14:textId="77777777" w:rsidR="00E842E4" w:rsidRDefault="00E842E4" w:rsidP="00E842E4">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4B5F6195" w14:textId="77777777" w:rsidR="00E842E4" w:rsidRDefault="00E842E4" w:rsidP="00E842E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252F76CF" w14:textId="77777777" w:rsidR="00E842E4" w:rsidRDefault="00E842E4" w:rsidP="00E842E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28EDA955" w14:textId="77777777" w:rsidR="00E842E4" w:rsidRPr="00271FEB" w:rsidRDefault="00E842E4" w:rsidP="00E842E4">
      <w:pPr>
        <w:jc w:val="both"/>
        <w:rPr>
          <w:rFonts w:ascii="GHEA Grapalat" w:hAnsi="GHEA Grapalat" w:cs="Sylfaen"/>
          <w:i/>
          <w:sz w:val="16"/>
          <w:szCs w:val="16"/>
          <w:lang w:eastAsia="ru-RU"/>
        </w:rPr>
      </w:pPr>
    </w:p>
  </w:footnote>
  <w:footnote w:id="3">
    <w:p w14:paraId="4085FC51" w14:textId="77777777" w:rsidR="00E842E4" w:rsidRPr="00C602DA" w:rsidRDefault="00E842E4" w:rsidP="00E842E4">
      <w:pPr>
        <w:pStyle w:val="FootnoteText"/>
        <w:jc w:val="both"/>
        <w:rPr>
          <w:rFonts w:ascii="GHEA Grapalat" w:hAnsi="GHEA Grapalat" w:cs="Sylfaen"/>
          <w:i/>
          <w:sz w:val="16"/>
          <w:szCs w:val="16"/>
          <w:lang w:val="en-US"/>
        </w:rPr>
      </w:pPr>
      <w:r>
        <w:rPr>
          <w:rStyle w:val="FootnoteReference"/>
        </w:rPr>
        <w:footnoteRef/>
      </w:r>
      <w:r>
        <w:t xml:space="preserve"> </w:t>
      </w:r>
      <w:r w:rsidRPr="00C602DA">
        <w:rPr>
          <w:rStyle w:val="FootnoteReference"/>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6F2D927A" w14:textId="77777777" w:rsidR="00E842E4" w:rsidRPr="00C602DA" w:rsidRDefault="00E842E4" w:rsidP="00E842E4">
      <w:pPr>
        <w:pStyle w:val="FootnoteText"/>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42595778" w14:textId="77777777" w:rsidR="00E842E4" w:rsidRPr="00271FEB" w:rsidRDefault="00E842E4" w:rsidP="00E842E4">
      <w:pPr>
        <w:pStyle w:val="FootnoteText"/>
        <w:rPr>
          <w:rFonts w:asciiTheme="minorHAnsi" w:hAnsiTheme="minorHAnsi"/>
        </w:rPr>
      </w:pPr>
      <w:r w:rsidRPr="00C602DA">
        <w:rPr>
          <w:rFonts w:ascii="GHEA Grapalat" w:hAnsi="GHEA Grapalat" w:cs="Sylfaen"/>
          <w:i/>
          <w:sz w:val="16"/>
          <w:szCs w:val="16"/>
          <w:lang w:val="en-US"/>
        </w:rPr>
        <w:t xml:space="preserve"> - գնման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4">
    <w:p w14:paraId="7E0772BC" w14:textId="77777777" w:rsidR="00E842E4" w:rsidRPr="00334EFB" w:rsidRDefault="00E842E4" w:rsidP="00E842E4">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7EC99F7D" w14:textId="77777777" w:rsidR="00E842E4" w:rsidRPr="00BD5A9C" w:rsidRDefault="00E842E4" w:rsidP="00E842E4">
      <w:pPr>
        <w:pStyle w:val="FootnoteText"/>
        <w:jc w:val="both"/>
        <w:rPr>
          <w:rFonts w:ascii="GHEA Grapalat" w:hAnsi="GHEA Grapalat" w:cs="Sylfaen"/>
          <w:i/>
          <w:sz w:val="16"/>
          <w:szCs w:val="16"/>
          <w:lang w:val="hy-AM"/>
        </w:rPr>
      </w:pPr>
      <w:r>
        <w:rPr>
          <w:rStyle w:val="FootnoteReference"/>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17F86EBB" w14:textId="77777777" w:rsidR="00E842E4" w:rsidRPr="00AE608F" w:rsidRDefault="00E842E4" w:rsidP="00E842E4">
      <w:pPr>
        <w:pStyle w:val="FootnoteText"/>
        <w:rPr>
          <w:rFonts w:asciiTheme="minorHAnsi" w:hAnsiTheme="minorHAnsi"/>
          <w:lang w:val="hy-AM"/>
        </w:rPr>
      </w:pPr>
    </w:p>
  </w:footnote>
  <w:footnote w:id="6">
    <w:p w14:paraId="5B6D5B92" w14:textId="77777777" w:rsidR="00E842E4" w:rsidRPr="002F1D6C" w:rsidRDefault="00E842E4" w:rsidP="00E842E4">
      <w:pPr>
        <w:pStyle w:val="FootnoteText"/>
        <w:jc w:val="both"/>
        <w:rPr>
          <w:rFonts w:ascii="GHEA Grapalat" w:hAnsi="GHEA Grapalat"/>
          <w:sz w:val="16"/>
          <w:szCs w:val="16"/>
          <w:vertAlign w:val="superscript"/>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0D5ECDDA" w14:textId="77777777" w:rsidR="00E842E4" w:rsidRPr="00AE608F" w:rsidRDefault="00E842E4" w:rsidP="00E842E4">
      <w:pPr>
        <w:pStyle w:val="FootnoteText"/>
        <w:rPr>
          <w:rFonts w:asciiTheme="minorHAnsi" w:hAnsiTheme="minorHAnsi"/>
          <w:lang w:val="hy-AM"/>
        </w:rPr>
      </w:pPr>
    </w:p>
  </w:footnote>
  <w:footnote w:id="7">
    <w:p w14:paraId="090BE78F" w14:textId="77777777" w:rsidR="00E842E4" w:rsidRPr="00954C1B" w:rsidRDefault="00E842E4" w:rsidP="00E842E4">
      <w:pPr>
        <w:pStyle w:val="FootnoteText"/>
        <w:rPr>
          <w:rFonts w:asciiTheme="minorHAnsi" w:hAnsiTheme="minorHAnsi"/>
        </w:rPr>
      </w:pPr>
      <w:r>
        <w:rPr>
          <w:rStyle w:val="FootnoteReference"/>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8">
    <w:p w14:paraId="45FE8FBE" w14:textId="77777777" w:rsidR="00E842E4" w:rsidRPr="004B72E3" w:rsidRDefault="00E842E4" w:rsidP="00E842E4">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51DD3CF2" w14:textId="77777777" w:rsidR="00E842E4" w:rsidRPr="004B72E3" w:rsidRDefault="00E842E4" w:rsidP="00E842E4">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F77F059" w14:textId="77777777" w:rsidR="00E842E4" w:rsidRPr="00A70EAF" w:rsidRDefault="00E842E4" w:rsidP="00E842E4">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9">
    <w:p w14:paraId="2D58FD1C" w14:textId="77777777" w:rsidR="00972705" w:rsidRPr="00915006" w:rsidRDefault="00972705" w:rsidP="00972705">
      <w:pPr>
        <w:pStyle w:val="FootnoteText"/>
        <w:rPr>
          <w:rFonts w:ascii="GHEA Grapalat" w:hAnsi="GHEA Grapalat" w:cs="Sylfaen"/>
          <w:i/>
          <w:sz w:val="16"/>
          <w:szCs w:val="16"/>
        </w:rPr>
      </w:pPr>
      <w:r>
        <w:rPr>
          <w:rStyle w:val="FootnoteReference"/>
        </w:rPr>
        <w:footnoteRef/>
      </w:r>
      <w:r>
        <w:t xml:space="preserve"> </w:t>
      </w:r>
      <w:r w:rsidRPr="00915006">
        <w:rPr>
          <w:rFonts w:ascii="Calibri" w:hAnsi="Calibri"/>
          <w:vertAlign w:val="superscript"/>
          <w:lang w:val="hy-AM"/>
        </w:rPr>
        <w:t>.1</w:t>
      </w:r>
      <w:r w:rsidRPr="00917389">
        <w:rPr>
          <w:rFonts w:ascii="Calibri" w:hAnsi="Calibri"/>
          <w:lang w:val="hy-AM"/>
        </w:rPr>
        <w:t xml:space="preserve"> </w:t>
      </w:r>
      <w:r w:rsidRPr="00915006">
        <w:rPr>
          <w:rFonts w:ascii="GHEA Grapalat" w:hAnsi="GHEA Grapalat" w:cs="Sylfaen"/>
          <w:i/>
          <w:sz w:val="16"/>
          <w:szCs w:val="16"/>
        </w:rPr>
        <w:t>Եթե գնման հայտով տվյալ չափաբաժնի գինը․</w:t>
      </w:r>
    </w:p>
    <w:p w14:paraId="49F2E0A1" w14:textId="77777777" w:rsidR="00972705" w:rsidRPr="00915006" w:rsidRDefault="00972705" w:rsidP="00972705">
      <w:pPr>
        <w:pStyle w:val="FootnoteText"/>
        <w:rPr>
          <w:rFonts w:ascii="GHEA Grapalat" w:hAnsi="GHEA Grapalat" w:cs="Sylfaen"/>
          <w:i/>
          <w:sz w:val="16"/>
          <w:szCs w:val="16"/>
        </w:rPr>
      </w:pPr>
      <w:r w:rsidRPr="00915006">
        <w:rPr>
          <w:rFonts w:ascii="GHEA Grapalat" w:hAnsi="GHEA Grapalat" w:cs="Sylfaen"/>
          <w:i/>
          <w:sz w:val="16"/>
          <w:szCs w:val="16"/>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կամ ապահովագրական կազմակերպությունների կողմից տրամադրված երաշխիքների &gt;&gt; բառերը․</w:t>
      </w:r>
    </w:p>
    <w:p w14:paraId="05A068F1" w14:textId="77777777" w:rsidR="00972705" w:rsidRPr="00915006" w:rsidRDefault="00972705" w:rsidP="00972705">
      <w:pPr>
        <w:pStyle w:val="FootnoteText"/>
        <w:rPr>
          <w:rFonts w:ascii="GHEA Grapalat" w:hAnsi="GHEA Grapalat" w:cs="Sylfaen"/>
          <w:i/>
          <w:sz w:val="16"/>
          <w:szCs w:val="16"/>
        </w:rPr>
      </w:pPr>
      <w:r w:rsidRPr="00915006">
        <w:rPr>
          <w:rFonts w:ascii="GHEA Grapalat" w:hAnsi="GHEA Grapalat" w:cs="Sylfaen"/>
          <w:i/>
          <w:sz w:val="16"/>
          <w:szCs w:val="16"/>
        </w:rPr>
        <w:t>-- չի գերազանցում գնումների բազային միավորի յոթանասունապատիկը,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75E6A0F7" w14:textId="77777777" w:rsidR="00972705" w:rsidRPr="00915006" w:rsidRDefault="00972705" w:rsidP="00972705">
      <w:pPr>
        <w:pStyle w:val="FootnoteText"/>
        <w:rPr>
          <w:rFonts w:ascii="GHEA Grapalat" w:hAnsi="GHEA Grapalat" w:cs="Sylfaen"/>
          <w:i/>
          <w:sz w:val="16"/>
          <w:szCs w:val="16"/>
        </w:rPr>
      </w:pPr>
      <w:r w:rsidRPr="00915006">
        <w:rPr>
          <w:rFonts w:ascii="GHEA Grapalat" w:hAnsi="GHEA Grapalat" w:cs="Sylfaen"/>
          <w:i/>
          <w:sz w:val="16"/>
          <w:szCs w:val="16"/>
        </w:rPr>
        <w:t>- գերազանցում է գնումների բազային միավորի յոթանասունապատիկը,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0">
    <w:p w14:paraId="245E1873" w14:textId="77777777" w:rsidR="00E842E4" w:rsidRPr="00425161" w:rsidRDefault="00E842E4" w:rsidP="00E842E4">
      <w:pPr>
        <w:pStyle w:val="FootnoteText"/>
        <w:rPr>
          <w:rFonts w:ascii="GHEA Grapalat" w:hAnsi="GHEA Grapalat" w:cs="Sylfaen"/>
          <w:i/>
          <w:sz w:val="16"/>
          <w:szCs w:val="16"/>
          <w:lang w:val="hy-AM"/>
        </w:rPr>
      </w:pPr>
      <w:r>
        <w:rPr>
          <w:rStyle w:val="FootnoteReference"/>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48DCB9AF" w14:textId="77777777" w:rsidR="00E842E4" w:rsidRPr="003C196A" w:rsidRDefault="00E842E4" w:rsidP="00E842E4">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56CC5A78" w14:textId="77777777" w:rsidR="00E842E4" w:rsidRPr="00A70EAF" w:rsidRDefault="00E842E4" w:rsidP="00E842E4">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1">
    <w:p w14:paraId="1DEE92E9" w14:textId="77777777" w:rsidR="00E842E4" w:rsidRPr="004F02AD" w:rsidRDefault="00E842E4" w:rsidP="00E842E4">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2">
    <w:p w14:paraId="6486A75E" w14:textId="77777777" w:rsidR="00E842E4" w:rsidRPr="004F02AD" w:rsidRDefault="00E842E4" w:rsidP="00E842E4">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3">
    <w:p w14:paraId="1CCFC03B" w14:textId="77777777" w:rsidR="00E842E4" w:rsidRPr="004F02AD" w:rsidRDefault="00E842E4" w:rsidP="00E842E4">
      <w:pPr>
        <w:pStyle w:val="FootnoteText"/>
        <w:rPr>
          <w:rFonts w:asciiTheme="minorHAnsi" w:hAnsiTheme="minorHAnsi"/>
        </w:rPr>
      </w:pPr>
      <w:r>
        <w:rPr>
          <w:rStyle w:val="FootnoteReference"/>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14">
    <w:p w14:paraId="690E4D4E" w14:textId="77777777" w:rsidR="00E842E4" w:rsidRPr="00334EFB" w:rsidRDefault="00E842E4" w:rsidP="00E842E4">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5">
    <w:p w14:paraId="64B89A2D" w14:textId="77777777" w:rsidR="00E842E4" w:rsidRPr="00334EFB" w:rsidRDefault="00E842E4" w:rsidP="00E842E4">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8FF9F52" w14:textId="77777777" w:rsidR="00E842E4" w:rsidRPr="00D66974" w:rsidRDefault="00E842E4" w:rsidP="00E842E4">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18FC0A4" w14:textId="77777777" w:rsidR="00E842E4" w:rsidRPr="00C25873" w:rsidRDefault="00E842E4" w:rsidP="00E842E4">
      <w:pPr>
        <w:pStyle w:val="FootnoteText"/>
        <w:rPr>
          <w:rFonts w:asciiTheme="minorHAnsi" w:hAnsiTheme="minorHAnsi"/>
          <w:lang w:val="hy-AM"/>
        </w:rPr>
      </w:pPr>
    </w:p>
  </w:footnote>
  <w:footnote w:id="16">
    <w:p w14:paraId="04BAADF2" w14:textId="77777777" w:rsidR="00E842E4" w:rsidRPr="00D40735" w:rsidRDefault="00E842E4" w:rsidP="00E842E4">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8AFD710" w14:textId="77777777" w:rsidR="00E842E4" w:rsidRPr="00DF6AA5" w:rsidRDefault="00E842E4" w:rsidP="00E842E4">
      <w:pPr>
        <w:pStyle w:val="FootnoteText"/>
        <w:rPr>
          <w:rFonts w:ascii="Sylfaen" w:hAnsi="Sylfaen"/>
          <w:lang w:val="af-ZA"/>
        </w:rPr>
      </w:pPr>
    </w:p>
    <w:p w14:paraId="5CDA327D" w14:textId="77777777" w:rsidR="00E842E4" w:rsidRPr="00C25873" w:rsidRDefault="00E842E4" w:rsidP="00E842E4">
      <w:pPr>
        <w:pStyle w:val="FootnoteText"/>
        <w:rPr>
          <w:rFonts w:asciiTheme="minorHAnsi" w:hAnsiTheme="minorHAnsi"/>
          <w:lang w:val="af-ZA"/>
        </w:rPr>
      </w:pPr>
    </w:p>
  </w:footnote>
  <w:footnote w:id="17">
    <w:p w14:paraId="39CFCFA9" w14:textId="77777777" w:rsidR="00E842E4" w:rsidRPr="00D66974" w:rsidRDefault="00E842E4" w:rsidP="00E842E4">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745E4F99" w14:textId="77777777" w:rsidR="00E842E4" w:rsidRPr="00D66974" w:rsidRDefault="00E842E4" w:rsidP="00E842E4">
      <w:pPr>
        <w:pStyle w:val="FootnoteText"/>
        <w:rPr>
          <w:rFonts w:asciiTheme="minorHAnsi" w:hAnsiTheme="minorHAnsi"/>
          <w:lang w:val="hy-AM"/>
        </w:rPr>
      </w:pPr>
    </w:p>
  </w:footnote>
  <w:footnote w:id="18">
    <w:p w14:paraId="1C7A6FC3" w14:textId="77777777" w:rsidR="00E842E4" w:rsidRPr="00D66974" w:rsidRDefault="00E842E4" w:rsidP="00E842E4">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201E3FC4" w14:textId="77777777" w:rsidR="00E842E4" w:rsidRPr="00D66974" w:rsidRDefault="00E842E4" w:rsidP="00E842E4">
      <w:pPr>
        <w:pStyle w:val="FootnoteText"/>
        <w:rPr>
          <w:rFonts w:asciiTheme="minorHAnsi" w:hAnsiTheme="minorHAnsi"/>
          <w:lang w:val="hy-AM"/>
        </w:rPr>
      </w:pPr>
    </w:p>
  </w:footnote>
  <w:footnote w:id="19">
    <w:p w14:paraId="4A688BD1" w14:textId="77777777" w:rsidR="00E842E4" w:rsidRPr="00D66974" w:rsidRDefault="00E842E4" w:rsidP="00E842E4">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652311">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652311">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652311">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652311">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652311">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652311">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652311">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652311">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652311">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652311">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652311">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652311">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652311">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652311">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652311">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652311">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652311">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652311">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652311">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652311">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652311">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652311">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652311">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652311">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27C8A167" w14:textId="77777777" w:rsidR="00E842E4" w:rsidRPr="00D66974" w:rsidRDefault="00E842E4" w:rsidP="00E842E4">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0">
    <w:p w14:paraId="0C6AB686" w14:textId="77777777" w:rsidR="00E842E4" w:rsidRPr="00AD2285" w:rsidRDefault="00E842E4" w:rsidP="00E842E4">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1">
    <w:p w14:paraId="74E8F1D7" w14:textId="77777777" w:rsidR="00E842E4" w:rsidRPr="00AD2285" w:rsidRDefault="00E842E4" w:rsidP="00E842E4">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2">
    <w:p w14:paraId="2792CA08" w14:textId="77777777" w:rsidR="00E842E4" w:rsidRPr="00264D57" w:rsidRDefault="00E842E4" w:rsidP="00E842E4">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3">
    <w:p w14:paraId="7DA60A8C" w14:textId="77777777" w:rsidR="00AA6A14" w:rsidRPr="00CD51B9" w:rsidRDefault="00AA6A14" w:rsidP="00AA6A14">
      <w:pPr>
        <w:pStyle w:val="FootnoteText"/>
        <w:jc w:val="both"/>
        <w:rPr>
          <w:rFonts w:ascii="Sylfaen" w:hAnsi="Sylfaen"/>
          <w:lang w:val="hy-AM"/>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AA6A14">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AA6A14">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AA6A14">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AA6A14">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AA6A14" w:rsidDel="008B32AF">
        <w:rPr>
          <w:rFonts w:ascii="GHEA Grapalat" w:hAnsi="GHEA Grapalat"/>
          <w:i/>
          <w:sz w:val="16"/>
          <w:szCs w:val="24"/>
          <w:lang w:val="hy-AM" w:eastAsia="en-US"/>
        </w:rPr>
        <w:t xml:space="preserve"> </w:t>
      </w:r>
    </w:p>
    <w:p w14:paraId="65EFA633" w14:textId="77777777" w:rsidR="00AA6A14" w:rsidRPr="00D66974" w:rsidRDefault="00AA6A14" w:rsidP="00AA6A14">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singleLevel"/>
    <w:tmpl w:val="00000005"/>
    <w:name w:val="WW8Num5"/>
    <w:lvl w:ilvl="0">
      <w:start w:val="1"/>
      <w:numFmt w:val="bullet"/>
      <w:lvlText w:val=""/>
      <w:lvlJc w:val="left"/>
      <w:pPr>
        <w:tabs>
          <w:tab w:val="num" w:pos="0"/>
        </w:tabs>
        <w:ind w:left="1243" w:hanging="360"/>
      </w:pPr>
      <w:rPr>
        <w:rFonts w:ascii="Wingdings" w:hAnsi="Wingdings" w:cs="Wingdings" w:hint="default"/>
        <w:sz w:val="18"/>
        <w:szCs w:val="18"/>
        <w:lang w:eastAsia="ru-RU"/>
      </w:rPr>
    </w:lvl>
  </w:abstractNum>
  <w:abstractNum w:abstractNumId="1" w15:restartNumberingAfterBreak="0">
    <w:nsid w:val="00000006"/>
    <w:multiLevelType w:val="multilevel"/>
    <w:tmpl w:val="00000006"/>
    <w:name w:val="WW8Num6"/>
    <w:lvl w:ilvl="0">
      <w:start w:val="1"/>
      <w:numFmt w:val="decimal"/>
      <w:lvlText w:val="%1."/>
      <w:lvlJc w:val="left"/>
      <w:pPr>
        <w:tabs>
          <w:tab w:val="num" w:pos="0"/>
        </w:tabs>
        <w:ind w:left="0" w:firstLine="0"/>
      </w:pPr>
      <w:rPr>
        <w:rFonts w:ascii="Sylfaen" w:eastAsia="Sylfaen" w:hAnsi="Sylfaen" w:cs="Sylfaen"/>
        <w:b/>
        <w:sz w:val="18"/>
        <w:szCs w:val="18"/>
        <w:lang w:val="hy-AM" w:eastAsia="ru-RU"/>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2" w15:restartNumberingAfterBreak="0">
    <w:nsid w:val="0000000A"/>
    <w:multiLevelType w:val="multilevel"/>
    <w:tmpl w:val="0000000A"/>
    <w:name w:val="WW8Num10"/>
    <w:lvl w:ilvl="0">
      <w:start w:val="1"/>
      <w:numFmt w:val="bullet"/>
      <w:lvlText w:val="•"/>
      <w:lvlJc w:val="left"/>
      <w:pPr>
        <w:tabs>
          <w:tab w:val="num" w:pos="0"/>
        </w:tabs>
        <w:ind w:left="0" w:firstLine="0"/>
      </w:pPr>
      <w:rPr>
        <w:rFonts w:ascii="Liberation Serif" w:hAnsi="Liberation Serif" w:cs="Sylfaen"/>
        <w:sz w:val="19"/>
        <w:lang w:eastAsia="ru-RU"/>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3" w15:restartNumberingAfterBreak="0">
    <w:nsid w:val="0000000C"/>
    <w:multiLevelType w:val="multilevel"/>
    <w:tmpl w:val="0000000C"/>
    <w:name w:val="WW8Num12"/>
    <w:lvl w:ilvl="0">
      <w:start w:val="1"/>
      <w:numFmt w:val="bullet"/>
      <w:lvlText w:val="•"/>
      <w:lvlJc w:val="left"/>
      <w:pPr>
        <w:tabs>
          <w:tab w:val="num" w:pos="0"/>
        </w:tabs>
        <w:ind w:left="0" w:firstLine="0"/>
      </w:pPr>
      <w:rPr>
        <w:rFonts w:ascii="Liberation Serif" w:hAnsi="Liberation Serif" w:cs="Sylfaen"/>
        <w:sz w:val="18"/>
        <w:szCs w:val="18"/>
        <w:lang w:val="hy-AM" w:eastAsia="ru-RU"/>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4" w15:restartNumberingAfterBreak="0">
    <w:nsid w:val="04BD6694"/>
    <w:multiLevelType w:val="hybridMultilevel"/>
    <w:tmpl w:val="D73A6F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9D6DDB"/>
    <w:multiLevelType w:val="multilevel"/>
    <w:tmpl w:val="87C05ECA"/>
    <w:lvl w:ilvl="0">
      <w:start w:val="1"/>
      <w:numFmt w:val="bullet"/>
      <w:lvlText w:val=""/>
      <w:lvlJc w:val="left"/>
      <w:pPr>
        <w:tabs>
          <w:tab w:val="num" w:pos="0"/>
        </w:tabs>
        <w:ind w:left="0" w:firstLine="0"/>
      </w:pPr>
      <w:rPr>
        <w:rFonts w:ascii="Wingdings" w:hAnsi="Wingdings" w:hint="default"/>
        <w:sz w:val="18"/>
        <w:szCs w:val="18"/>
        <w:lang w:val="hy-AM" w:eastAsia="ru-RU"/>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12E7AF6"/>
    <w:multiLevelType w:val="multilevel"/>
    <w:tmpl w:val="111E0618"/>
    <w:lvl w:ilvl="0">
      <w:start w:val="1"/>
      <w:numFmt w:val="bullet"/>
      <w:lvlText w:val=""/>
      <w:lvlJc w:val="left"/>
      <w:pPr>
        <w:tabs>
          <w:tab w:val="num" w:pos="0"/>
        </w:tabs>
        <w:ind w:left="0" w:firstLine="0"/>
      </w:pPr>
      <w:rPr>
        <w:rFonts w:ascii="Wingdings" w:hAnsi="Wingdings" w:hint="default"/>
        <w:sz w:val="18"/>
        <w:szCs w:val="18"/>
        <w:lang w:val="hy-AM" w:eastAsia="ru-RU"/>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15:restartNumberingAfterBreak="0">
    <w:nsid w:val="426268EB"/>
    <w:multiLevelType w:val="hybridMultilevel"/>
    <w:tmpl w:val="BB1A8D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4E53EE4"/>
    <w:multiLevelType w:val="hybridMultilevel"/>
    <w:tmpl w:val="CAC6C1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9B203B8"/>
    <w:multiLevelType w:val="hybridMultilevel"/>
    <w:tmpl w:val="4D5060E6"/>
    <w:lvl w:ilvl="0" w:tplc="7B6AFDE8">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53B4B"/>
    <w:multiLevelType w:val="hybridMultilevel"/>
    <w:tmpl w:val="FE78FA2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7F0A57"/>
    <w:multiLevelType w:val="multilevel"/>
    <w:tmpl w:val="4DBA6A72"/>
    <w:lvl w:ilvl="0">
      <w:start w:val="1"/>
      <w:numFmt w:val="decimal"/>
      <w:lvlText w:val="%1."/>
      <w:lvlJc w:val="left"/>
      <w:pPr>
        <w:ind w:left="450" w:hanging="360"/>
      </w:pPr>
      <w:rPr>
        <w:rFonts w:ascii="GHEA Grapalat" w:eastAsia="Times New Roman" w:hAnsi="GHEA Grapalat" w:cs="Sylfaen"/>
      </w:rPr>
    </w:lvl>
    <w:lvl w:ilvl="1">
      <w:start w:val="1"/>
      <w:numFmt w:val="decimal"/>
      <w:isLgl/>
      <w:lvlText w:val="%1.%2"/>
      <w:lvlJc w:val="left"/>
      <w:pPr>
        <w:ind w:left="450" w:hanging="360"/>
      </w:pPr>
      <w:rPr>
        <w:rFonts w:hint="default"/>
      </w:rPr>
    </w:lvl>
    <w:lvl w:ilvl="2">
      <w:start w:val="1"/>
      <w:numFmt w:val="decimal"/>
      <w:isLgl/>
      <w:lvlText w:val="%1.%2.%3"/>
      <w:lvlJc w:val="left"/>
      <w:pPr>
        <w:ind w:left="810" w:hanging="720"/>
      </w:pPr>
      <w:rPr>
        <w:rFonts w:hint="default"/>
      </w:rPr>
    </w:lvl>
    <w:lvl w:ilvl="3">
      <w:start w:val="1"/>
      <w:numFmt w:val="decimal"/>
      <w:isLgl/>
      <w:lvlText w:val="%1.%2.%3.%4"/>
      <w:lvlJc w:val="left"/>
      <w:pPr>
        <w:ind w:left="810" w:hanging="720"/>
      </w:pPr>
      <w:rPr>
        <w:rFonts w:hint="default"/>
      </w:rPr>
    </w:lvl>
    <w:lvl w:ilvl="4">
      <w:start w:val="1"/>
      <w:numFmt w:val="decimal"/>
      <w:isLgl/>
      <w:lvlText w:val="%1.%2.%3.%4.%5"/>
      <w:lvlJc w:val="left"/>
      <w:pPr>
        <w:ind w:left="1170" w:hanging="1080"/>
      </w:pPr>
      <w:rPr>
        <w:rFonts w:hint="default"/>
      </w:rPr>
    </w:lvl>
    <w:lvl w:ilvl="5">
      <w:start w:val="1"/>
      <w:numFmt w:val="decimal"/>
      <w:isLgl/>
      <w:lvlText w:val="%1.%2.%3.%4.%5.%6"/>
      <w:lvlJc w:val="left"/>
      <w:pPr>
        <w:ind w:left="1170" w:hanging="1080"/>
      </w:pPr>
      <w:rPr>
        <w:rFonts w:hint="default"/>
      </w:rPr>
    </w:lvl>
    <w:lvl w:ilvl="6">
      <w:start w:val="1"/>
      <w:numFmt w:val="decimal"/>
      <w:isLgl/>
      <w:lvlText w:val="%1.%2.%3.%4.%5.%6.%7"/>
      <w:lvlJc w:val="left"/>
      <w:pPr>
        <w:ind w:left="1530" w:hanging="1440"/>
      </w:pPr>
      <w:rPr>
        <w:rFonts w:hint="default"/>
      </w:rPr>
    </w:lvl>
    <w:lvl w:ilvl="7">
      <w:start w:val="1"/>
      <w:numFmt w:val="decimal"/>
      <w:isLgl/>
      <w:lvlText w:val="%1.%2.%3.%4.%5.%6.%7.%8"/>
      <w:lvlJc w:val="left"/>
      <w:pPr>
        <w:ind w:left="1530" w:hanging="1440"/>
      </w:pPr>
      <w:rPr>
        <w:rFonts w:hint="default"/>
      </w:rPr>
    </w:lvl>
    <w:lvl w:ilvl="8">
      <w:start w:val="1"/>
      <w:numFmt w:val="decimal"/>
      <w:isLgl/>
      <w:lvlText w:val="%1.%2.%3.%4.%5.%6.%7.%8.%9"/>
      <w:lvlJc w:val="left"/>
      <w:pPr>
        <w:ind w:left="1890" w:hanging="1800"/>
      </w:pPr>
      <w:rPr>
        <w:rFont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E8E3060"/>
    <w:multiLevelType w:val="hybridMultilevel"/>
    <w:tmpl w:val="FA24EA4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250212"/>
    <w:multiLevelType w:val="hybridMultilevel"/>
    <w:tmpl w:val="E6085EFC"/>
    <w:lvl w:ilvl="0" w:tplc="F6F25CC8">
      <w:start w:val="2"/>
      <w:numFmt w:val="upperRoman"/>
      <w:lvlText w:val="%1."/>
      <w:lvlJc w:val="left"/>
      <w:pPr>
        <w:ind w:left="1080" w:hanging="720"/>
      </w:pPr>
      <w:rPr>
        <w:rFonts w:cs="Sylfae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FD766B4"/>
    <w:multiLevelType w:val="multilevel"/>
    <w:tmpl w:val="AC3CF820"/>
    <w:lvl w:ilvl="0">
      <w:start w:val="1"/>
      <w:numFmt w:val="bullet"/>
      <w:lvlText w:val=""/>
      <w:lvlJc w:val="left"/>
      <w:pPr>
        <w:tabs>
          <w:tab w:val="num" w:pos="0"/>
        </w:tabs>
        <w:ind w:left="0" w:firstLine="0"/>
      </w:pPr>
      <w:rPr>
        <w:rFonts w:ascii="Wingdings" w:hAnsi="Wingdings" w:hint="default"/>
        <w:sz w:val="18"/>
        <w:szCs w:val="18"/>
        <w:lang w:val="hy-AM" w:eastAsia="ru-RU"/>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26" w15:restartNumberingAfterBreak="0">
    <w:nsid w:val="73F1480F"/>
    <w:multiLevelType w:val="hybridMultilevel"/>
    <w:tmpl w:val="BB4CC622"/>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4651E2C"/>
    <w:multiLevelType w:val="hybridMultilevel"/>
    <w:tmpl w:val="6596A916"/>
    <w:lvl w:ilvl="0" w:tplc="0409000B">
      <w:start w:val="1"/>
      <w:numFmt w:val="bullet"/>
      <w:lvlText w:val=""/>
      <w:lvlJc w:val="left"/>
      <w:pPr>
        <w:ind w:left="1243" w:hanging="360"/>
      </w:pPr>
      <w:rPr>
        <w:rFonts w:ascii="Wingdings" w:hAnsi="Wingdings" w:hint="default"/>
      </w:rPr>
    </w:lvl>
    <w:lvl w:ilvl="1" w:tplc="04090003" w:tentative="1">
      <w:start w:val="1"/>
      <w:numFmt w:val="bullet"/>
      <w:lvlText w:val="o"/>
      <w:lvlJc w:val="left"/>
      <w:pPr>
        <w:ind w:left="1963" w:hanging="360"/>
      </w:pPr>
      <w:rPr>
        <w:rFonts w:ascii="Courier New" w:hAnsi="Courier New" w:cs="Courier New" w:hint="default"/>
      </w:rPr>
    </w:lvl>
    <w:lvl w:ilvl="2" w:tplc="04090005" w:tentative="1">
      <w:start w:val="1"/>
      <w:numFmt w:val="bullet"/>
      <w:lvlText w:val=""/>
      <w:lvlJc w:val="left"/>
      <w:pPr>
        <w:ind w:left="2683" w:hanging="360"/>
      </w:pPr>
      <w:rPr>
        <w:rFonts w:ascii="Wingdings" w:hAnsi="Wingdings" w:hint="default"/>
      </w:rPr>
    </w:lvl>
    <w:lvl w:ilvl="3" w:tplc="04090001" w:tentative="1">
      <w:start w:val="1"/>
      <w:numFmt w:val="bullet"/>
      <w:lvlText w:val=""/>
      <w:lvlJc w:val="left"/>
      <w:pPr>
        <w:ind w:left="3403" w:hanging="360"/>
      </w:pPr>
      <w:rPr>
        <w:rFonts w:ascii="Symbol" w:hAnsi="Symbol" w:hint="default"/>
      </w:rPr>
    </w:lvl>
    <w:lvl w:ilvl="4" w:tplc="04090003" w:tentative="1">
      <w:start w:val="1"/>
      <w:numFmt w:val="bullet"/>
      <w:lvlText w:val="o"/>
      <w:lvlJc w:val="left"/>
      <w:pPr>
        <w:ind w:left="4123" w:hanging="360"/>
      </w:pPr>
      <w:rPr>
        <w:rFonts w:ascii="Courier New" w:hAnsi="Courier New" w:cs="Courier New" w:hint="default"/>
      </w:rPr>
    </w:lvl>
    <w:lvl w:ilvl="5" w:tplc="04090005" w:tentative="1">
      <w:start w:val="1"/>
      <w:numFmt w:val="bullet"/>
      <w:lvlText w:val=""/>
      <w:lvlJc w:val="left"/>
      <w:pPr>
        <w:ind w:left="4843" w:hanging="360"/>
      </w:pPr>
      <w:rPr>
        <w:rFonts w:ascii="Wingdings" w:hAnsi="Wingdings" w:hint="default"/>
      </w:rPr>
    </w:lvl>
    <w:lvl w:ilvl="6" w:tplc="04090001" w:tentative="1">
      <w:start w:val="1"/>
      <w:numFmt w:val="bullet"/>
      <w:lvlText w:val=""/>
      <w:lvlJc w:val="left"/>
      <w:pPr>
        <w:ind w:left="5563" w:hanging="360"/>
      </w:pPr>
      <w:rPr>
        <w:rFonts w:ascii="Symbol" w:hAnsi="Symbol" w:hint="default"/>
      </w:rPr>
    </w:lvl>
    <w:lvl w:ilvl="7" w:tplc="04090003" w:tentative="1">
      <w:start w:val="1"/>
      <w:numFmt w:val="bullet"/>
      <w:lvlText w:val="o"/>
      <w:lvlJc w:val="left"/>
      <w:pPr>
        <w:ind w:left="6283" w:hanging="360"/>
      </w:pPr>
      <w:rPr>
        <w:rFonts w:ascii="Courier New" w:hAnsi="Courier New" w:cs="Courier New" w:hint="default"/>
      </w:rPr>
    </w:lvl>
    <w:lvl w:ilvl="8" w:tplc="04090005" w:tentative="1">
      <w:start w:val="1"/>
      <w:numFmt w:val="bullet"/>
      <w:lvlText w:val=""/>
      <w:lvlJc w:val="left"/>
      <w:pPr>
        <w:ind w:left="7003" w:hanging="360"/>
      </w:pPr>
      <w:rPr>
        <w:rFonts w:ascii="Wingdings" w:hAnsi="Wingdings" w:hint="default"/>
      </w:rPr>
    </w:lvl>
  </w:abstractNum>
  <w:abstractNum w:abstractNumId="28" w15:restartNumberingAfterBreak="0">
    <w:nsid w:val="78BD45AB"/>
    <w:multiLevelType w:val="multilevel"/>
    <w:tmpl w:val="DD1AC21E"/>
    <w:lvl w:ilvl="0">
      <w:start w:val="1"/>
      <w:numFmt w:val="bullet"/>
      <w:lvlText w:val=""/>
      <w:lvlJc w:val="left"/>
      <w:pPr>
        <w:tabs>
          <w:tab w:val="num" w:pos="0"/>
        </w:tabs>
        <w:ind w:left="0" w:firstLine="0"/>
      </w:pPr>
      <w:rPr>
        <w:rFonts w:ascii="Wingdings" w:hAnsi="Wingdings" w:hint="default"/>
        <w:sz w:val="18"/>
        <w:szCs w:val="18"/>
        <w:lang w:val="hy-AM" w:eastAsia="ru-RU"/>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29" w15:restartNumberingAfterBreak="0">
    <w:nsid w:val="7C5C2FC5"/>
    <w:multiLevelType w:val="multilevel"/>
    <w:tmpl w:val="A4E20DBC"/>
    <w:lvl w:ilvl="0">
      <w:start w:val="1"/>
      <w:numFmt w:val="decimal"/>
      <w:lvlText w:val="%1"/>
      <w:lvlJc w:val="left"/>
      <w:pPr>
        <w:ind w:left="375" w:hanging="375"/>
      </w:pPr>
      <w:rPr>
        <w:rFonts w:hint="default"/>
      </w:rPr>
    </w:lvl>
    <w:lvl w:ilvl="1">
      <w:start w:val="1"/>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0" w15:restartNumberingAfterBreak="0">
    <w:nsid w:val="7FFC4044"/>
    <w:multiLevelType w:val="hybridMultilevel"/>
    <w:tmpl w:val="D1DEC15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29860125">
    <w:abstractNumId w:val="18"/>
  </w:num>
  <w:num w:numId="2" w16cid:durableId="930239532">
    <w:abstractNumId w:val="22"/>
    <w:lvlOverride w:ilvl="0">
      <w:startOverride w:val="1"/>
    </w:lvlOverride>
    <w:lvlOverride w:ilvl="1"/>
    <w:lvlOverride w:ilvl="2"/>
    <w:lvlOverride w:ilvl="3"/>
    <w:lvlOverride w:ilvl="4"/>
    <w:lvlOverride w:ilvl="5"/>
    <w:lvlOverride w:ilvl="6"/>
    <w:lvlOverride w:ilvl="7"/>
    <w:lvlOverride w:ilvl="8"/>
  </w:num>
  <w:num w:numId="3" w16cid:durableId="134574408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85060862">
    <w:abstractNumId w:val="7"/>
  </w:num>
  <w:num w:numId="5" w16cid:durableId="512693131">
    <w:abstractNumId w:val="5"/>
  </w:num>
  <w:num w:numId="6" w16cid:durableId="1580482199">
    <w:abstractNumId w:val="12"/>
  </w:num>
  <w:num w:numId="7" w16cid:durableId="455682370">
    <w:abstractNumId w:val="16"/>
  </w:num>
  <w:num w:numId="8" w16cid:durableId="1520657821">
    <w:abstractNumId w:val="9"/>
  </w:num>
  <w:num w:numId="9" w16cid:durableId="1375428305">
    <w:abstractNumId w:val="11"/>
  </w:num>
  <w:num w:numId="10" w16cid:durableId="706950326">
    <w:abstractNumId w:val="20"/>
  </w:num>
  <w:num w:numId="11" w16cid:durableId="821697474">
    <w:abstractNumId w:val="6"/>
  </w:num>
  <w:num w:numId="12" w16cid:durableId="1469007765">
    <w:abstractNumId w:val="26"/>
  </w:num>
  <w:num w:numId="13" w16cid:durableId="551498524">
    <w:abstractNumId w:val="29"/>
  </w:num>
  <w:num w:numId="14" w16cid:durableId="31998414">
    <w:abstractNumId w:val="4"/>
  </w:num>
  <w:num w:numId="15" w16cid:durableId="1071779580">
    <w:abstractNumId w:val="2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5025936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9585854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6200827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35262073">
    <w:abstractNumId w:val="19"/>
  </w:num>
  <w:num w:numId="20" w16cid:durableId="695891324">
    <w:abstractNumId w:val="8"/>
  </w:num>
  <w:num w:numId="21" w16cid:durableId="1610820486">
    <w:abstractNumId w:val="30"/>
  </w:num>
  <w:num w:numId="22" w16cid:durableId="532308116">
    <w:abstractNumId w:val="27"/>
  </w:num>
  <w:num w:numId="23" w16cid:durableId="487719768">
    <w:abstractNumId w:val="28"/>
  </w:num>
  <w:num w:numId="24" w16cid:durableId="607080762">
    <w:abstractNumId w:val="25"/>
  </w:num>
  <w:num w:numId="25" w16cid:durableId="1255432688">
    <w:abstractNumId w:val="10"/>
  </w:num>
  <w:num w:numId="26" w16cid:durableId="344862440">
    <w:abstractNumId w:val="15"/>
  </w:num>
  <w:num w:numId="27" w16cid:durableId="1804615884">
    <w:abstractNumId w:val="23"/>
  </w:num>
  <w:num w:numId="28" w16cid:durableId="433791159">
    <w:abstractNumId w:val="2"/>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271C"/>
    <w:rsid w:val="00054145"/>
    <w:rsid w:val="000B7885"/>
    <w:rsid w:val="000F3E31"/>
    <w:rsid w:val="000F62C8"/>
    <w:rsid w:val="001063A1"/>
    <w:rsid w:val="00132AE7"/>
    <w:rsid w:val="001452B1"/>
    <w:rsid w:val="00153D34"/>
    <w:rsid w:val="00154C13"/>
    <w:rsid w:val="00187E50"/>
    <w:rsid w:val="001C0459"/>
    <w:rsid w:val="001C17B1"/>
    <w:rsid w:val="001D303D"/>
    <w:rsid w:val="001D3E03"/>
    <w:rsid w:val="002139FC"/>
    <w:rsid w:val="00223100"/>
    <w:rsid w:val="002543F9"/>
    <w:rsid w:val="00272B3E"/>
    <w:rsid w:val="00280EFA"/>
    <w:rsid w:val="00343D0D"/>
    <w:rsid w:val="00380D17"/>
    <w:rsid w:val="003B653B"/>
    <w:rsid w:val="003F6D32"/>
    <w:rsid w:val="00421006"/>
    <w:rsid w:val="004234D7"/>
    <w:rsid w:val="004355AF"/>
    <w:rsid w:val="004F2D5F"/>
    <w:rsid w:val="00513EEE"/>
    <w:rsid w:val="00541350"/>
    <w:rsid w:val="00541C25"/>
    <w:rsid w:val="00543AD7"/>
    <w:rsid w:val="00574F56"/>
    <w:rsid w:val="00590E85"/>
    <w:rsid w:val="005A1817"/>
    <w:rsid w:val="005A3B76"/>
    <w:rsid w:val="005C073F"/>
    <w:rsid w:val="005D5148"/>
    <w:rsid w:val="005F4075"/>
    <w:rsid w:val="006076EB"/>
    <w:rsid w:val="00652311"/>
    <w:rsid w:val="00653508"/>
    <w:rsid w:val="006557F9"/>
    <w:rsid w:val="00666FF2"/>
    <w:rsid w:val="00683171"/>
    <w:rsid w:val="006C2B60"/>
    <w:rsid w:val="006C5378"/>
    <w:rsid w:val="006F6A17"/>
    <w:rsid w:val="007015D8"/>
    <w:rsid w:val="00711B8E"/>
    <w:rsid w:val="00756630"/>
    <w:rsid w:val="00794498"/>
    <w:rsid w:val="007952B8"/>
    <w:rsid w:val="00797BD5"/>
    <w:rsid w:val="007B7D3D"/>
    <w:rsid w:val="007C3A26"/>
    <w:rsid w:val="007F527E"/>
    <w:rsid w:val="0080011C"/>
    <w:rsid w:val="0081271C"/>
    <w:rsid w:val="008150A4"/>
    <w:rsid w:val="00827FE6"/>
    <w:rsid w:val="008365DC"/>
    <w:rsid w:val="00844F45"/>
    <w:rsid w:val="00845ADB"/>
    <w:rsid w:val="00877289"/>
    <w:rsid w:val="008C4F3F"/>
    <w:rsid w:val="008D26EF"/>
    <w:rsid w:val="008D2CEB"/>
    <w:rsid w:val="008F616F"/>
    <w:rsid w:val="009177F0"/>
    <w:rsid w:val="00921287"/>
    <w:rsid w:val="00946A0B"/>
    <w:rsid w:val="00972705"/>
    <w:rsid w:val="009C0CBC"/>
    <w:rsid w:val="009E03CD"/>
    <w:rsid w:val="009E624B"/>
    <w:rsid w:val="009F2823"/>
    <w:rsid w:val="00A43BD8"/>
    <w:rsid w:val="00A7330F"/>
    <w:rsid w:val="00A7454C"/>
    <w:rsid w:val="00A776CA"/>
    <w:rsid w:val="00A957A0"/>
    <w:rsid w:val="00AA39C1"/>
    <w:rsid w:val="00AA6A14"/>
    <w:rsid w:val="00B14DC5"/>
    <w:rsid w:val="00B15912"/>
    <w:rsid w:val="00B254B6"/>
    <w:rsid w:val="00B609A3"/>
    <w:rsid w:val="00B622C7"/>
    <w:rsid w:val="00BA6C97"/>
    <w:rsid w:val="00BB282B"/>
    <w:rsid w:val="00BC5DC7"/>
    <w:rsid w:val="00BE73E3"/>
    <w:rsid w:val="00C06351"/>
    <w:rsid w:val="00C100D9"/>
    <w:rsid w:val="00C50398"/>
    <w:rsid w:val="00C9088F"/>
    <w:rsid w:val="00CA1BF9"/>
    <w:rsid w:val="00D55A70"/>
    <w:rsid w:val="00D578AB"/>
    <w:rsid w:val="00D66BE5"/>
    <w:rsid w:val="00D95E70"/>
    <w:rsid w:val="00DC4C2C"/>
    <w:rsid w:val="00DE325B"/>
    <w:rsid w:val="00E06BEA"/>
    <w:rsid w:val="00E11006"/>
    <w:rsid w:val="00E81984"/>
    <w:rsid w:val="00E842E4"/>
    <w:rsid w:val="00EC5DA5"/>
    <w:rsid w:val="00F16369"/>
    <w:rsid w:val="00F27C8C"/>
    <w:rsid w:val="00F610C4"/>
    <w:rsid w:val="00F72034"/>
    <w:rsid w:val="00F76F9B"/>
    <w:rsid w:val="00FA22EC"/>
    <w:rsid w:val="00FF79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0A3BD3"/>
  <w15:chartTrackingRefBased/>
  <w15:docId w15:val="{B4365CA3-F57A-443E-BA30-0C9D67091D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42E4"/>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qFormat/>
    <w:rsid w:val="0081271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nhideWhenUsed/>
    <w:qFormat/>
    <w:rsid w:val="0081271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nhideWhenUsed/>
    <w:qFormat/>
    <w:rsid w:val="0081271C"/>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nhideWhenUsed/>
    <w:qFormat/>
    <w:rsid w:val="0081271C"/>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nhideWhenUsed/>
    <w:qFormat/>
    <w:rsid w:val="0081271C"/>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nhideWhenUsed/>
    <w:qFormat/>
    <w:rsid w:val="0081271C"/>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9"/>
    <w:unhideWhenUsed/>
    <w:qFormat/>
    <w:rsid w:val="0081271C"/>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9"/>
    <w:unhideWhenUsed/>
    <w:qFormat/>
    <w:rsid w:val="0081271C"/>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9"/>
    <w:unhideWhenUsed/>
    <w:qFormat/>
    <w:rsid w:val="0081271C"/>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1271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rsid w:val="0081271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rsid w:val="0081271C"/>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rsid w:val="0081271C"/>
    <w:rPr>
      <w:rFonts w:eastAsiaTheme="majorEastAsia" w:cstheme="majorBidi"/>
      <w:i/>
      <w:iCs/>
      <w:color w:val="2F5496" w:themeColor="accent1" w:themeShade="BF"/>
    </w:rPr>
  </w:style>
  <w:style w:type="character" w:customStyle="1" w:styleId="Heading5Char">
    <w:name w:val="Heading 5 Char"/>
    <w:basedOn w:val="DefaultParagraphFont"/>
    <w:link w:val="Heading5"/>
    <w:rsid w:val="0081271C"/>
    <w:rPr>
      <w:rFonts w:eastAsiaTheme="majorEastAsia" w:cstheme="majorBidi"/>
      <w:color w:val="2F5496" w:themeColor="accent1" w:themeShade="BF"/>
    </w:rPr>
  </w:style>
  <w:style w:type="character" w:customStyle="1" w:styleId="Heading6Char">
    <w:name w:val="Heading 6 Char"/>
    <w:basedOn w:val="DefaultParagraphFont"/>
    <w:link w:val="Heading6"/>
    <w:rsid w:val="0081271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9"/>
    <w:rsid w:val="0081271C"/>
    <w:rPr>
      <w:rFonts w:eastAsiaTheme="majorEastAsia" w:cstheme="majorBidi"/>
      <w:color w:val="595959" w:themeColor="text1" w:themeTint="A6"/>
    </w:rPr>
  </w:style>
  <w:style w:type="character" w:customStyle="1" w:styleId="Heading8Char">
    <w:name w:val="Heading 8 Char"/>
    <w:basedOn w:val="DefaultParagraphFont"/>
    <w:link w:val="Heading8"/>
    <w:uiPriority w:val="99"/>
    <w:rsid w:val="0081271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9"/>
    <w:rsid w:val="0081271C"/>
    <w:rPr>
      <w:rFonts w:eastAsiaTheme="majorEastAsia" w:cstheme="majorBidi"/>
      <w:color w:val="272727" w:themeColor="text1" w:themeTint="D8"/>
    </w:rPr>
  </w:style>
  <w:style w:type="paragraph" w:styleId="Title">
    <w:name w:val="Title"/>
    <w:basedOn w:val="Normal"/>
    <w:next w:val="Normal"/>
    <w:link w:val="TitleChar"/>
    <w:uiPriority w:val="99"/>
    <w:qFormat/>
    <w:rsid w:val="0081271C"/>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99"/>
    <w:rsid w:val="0081271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1271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1271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1271C"/>
    <w:pPr>
      <w:spacing w:before="160"/>
      <w:jc w:val="center"/>
    </w:pPr>
    <w:rPr>
      <w:i/>
      <w:iCs/>
      <w:color w:val="404040" w:themeColor="text1" w:themeTint="BF"/>
    </w:rPr>
  </w:style>
  <w:style w:type="character" w:customStyle="1" w:styleId="QuoteChar">
    <w:name w:val="Quote Char"/>
    <w:basedOn w:val="DefaultParagraphFont"/>
    <w:link w:val="Quote"/>
    <w:uiPriority w:val="29"/>
    <w:rsid w:val="0081271C"/>
    <w:rPr>
      <w:i/>
      <w:iCs/>
      <w:color w:val="404040" w:themeColor="text1" w:themeTint="BF"/>
    </w:rPr>
  </w:style>
  <w:style w:type="paragraph" w:styleId="ListParagraph">
    <w:name w:val="List Paragraph"/>
    <w:basedOn w:val="Normal"/>
    <w:link w:val="ListParagraphChar"/>
    <w:uiPriority w:val="34"/>
    <w:qFormat/>
    <w:rsid w:val="0081271C"/>
    <w:pPr>
      <w:ind w:left="720"/>
      <w:contextualSpacing/>
    </w:pPr>
  </w:style>
  <w:style w:type="character" w:styleId="IntenseEmphasis">
    <w:name w:val="Intense Emphasis"/>
    <w:basedOn w:val="DefaultParagraphFont"/>
    <w:uiPriority w:val="21"/>
    <w:qFormat/>
    <w:rsid w:val="0081271C"/>
    <w:rPr>
      <w:i/>
      <w:iCs/>
      <w:color w:val="2F5496" w:themeColor="accent1" w:themeShade="BF"/>
    </w:rPr>
  </w:style>
  <w:style w:type="paragraph" w:styleId="IntenseQuote">
    <w:name w:val="Intense Quote"/>
    <w:basedOn w:val="Normal"/>
    <w:next w:val="Normal"/>
    <w:link w:val="IntenseQuoteChar"/>
    <w:uiPriority w:val="30"/>
    <w:qFormat/>
    <w:rsid w:val="0081271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81271C"/>
    <w:rPr>
      <w:i/>
      <w:iCs/>
      <w:color w:val="2F5496" w:themeColor="accent1" w:themeShade="BF"/>
    </w:rPr>
  </w:style>
  <w:style w:type="character" w:styleId="IntenseReference">
    <w:name w:val="Intense Reference"/>
    <w:basedOn w:val="DefaultParagraphFont"/>
    <w:uiPriority w:val="32"/>
    <w:qFormat/>
    <w:rsid w:val="0081271C"/>
    <w:rPr>
      <w:b/>
      <w:bCs/>
      <w:smallCaps/>
      <w:color w:val="2F5496" w:themeColor="accent1" w:themeShade="BF"/>
      <w:spacing w:val="5"/>
    </w:rPr>
  </w:style>
  <w:style w:type="paragraph" w:styleId="BodyTextIndent">
    <w:name w:val="Body Text Indent"/>
    <w:aliases w:val=" Char, Char Char Char Char,Char Char Char Char, Char Char46"/>
    <w:basedOn w:val="Normal"/>
    <w:link w:val="BodyTextIndentChar"/>
    <w:uiPriority w:val="99"/>
    <w:rsid w:val="00E842E4"/>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46 Char"/>
    <w:basedOn w:val="DefaultParagraphFont"/>
    <w:link w:val="BodyTextIndent"/>
    <w:uiPriority w:val="99"/>
    <w:rsid w:val="00E842E4"/>
    <w:rPr>
      <w:rFonts w:ascii="Arial LatArm" w:eastAsia="Times New Roman" w:hAnsi="Arial LatArm" w:cs="Times New Roman"/>
      <w:i/>
      <w:kern w:val="0"/>
      <w:sz w:val="20"/>
      <w:szCs w:val="20"/>
      <w:lang w:val="en-AU"/>
      <w14:ligatures w14:val="none"/>
    </w:rPr>
  </w:style>
  <w:style w:type="paragraph" w:styleId="Footer">
    <w:name w:val="footer"/>
    <w:basedOn w:val="Normal"/>
    <w:link w:val="FooterChar"/>
    <w:uiPriority w:val="99"/>
    <w:rsid w:val="00E842E4"/>
    <w:pPr>
      <w:tabs>
        <w:tab w:val="center" w:pos="4320"/>
        <w:tab w:val="right" w:pos="8640"/>
      </w:tabs>
    </w:pPr>
    <w:rPr>
      <w:sz w:val="20"/>
      <w:szCs w:val="20"/>
    </w:rPr>
  </w:style>
  <w:style w:type="character" w:customStyle="1" w:styleId="FooterChar">
    <w:name w:val="Footer Char"/>
    <w:basedOn w:val="DefaultParagraphFont"/>
    <w:link w:val="Footer"/>
    <w:uiPriority w:val="99"/>
    <w:rsid w:val="00E842E4"/>
    <w:rPr>
      <w:rFonts w:ascii="Times New Roman" w:eastAsia="Times New Roman" w:hAnsi="Times New Roman" w:cs="Times New Roman"/>
      <w:kern w:val="0"/>
      <w:sz w:val="20"/>
      <w:szCs w:val="20"/>
      <w14:ligatures w14:val="none"/>
    </w:rPr>
  </w:style>
  <w:style w:type="paragraph" w:styleId="BodyTextIndent3">
    <w:name w:val="Body Text Indent 3"/>
    <w:basedOn w:val="Normal"/>
    <w:link w:val="BodyTextIndent3Char"/>
    <w:uiPriority w:val="99"/>
    <w:rsid w:val="00E842E4"/>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uiPriority w:val="99"/>
    <w:rsid w:val="00E842E4"/>
    <w:rPr>
      <w:rFonts w:ascii="Times Armenian" w:eastAsia="Times New Roman" w:hAnsi="Times Armenian" w:cs="Times New Roman"/>
      <w:kern w:val="0"/>
      <w:sz w:val="20"/>
      <w:szCs w:val="20"/>
      <w14:ligatures w14:val="none"/>
    </w:rPr>
  </w:style>
  <w:style w:type="paragraph" w:styleId="BodyText2">
    <w:name w:val="Body Text 2"/>
    <w:basedOn w:val="Normal"/>
    <w:link w:val="BodyText2Char"/>
    <w:uiPriority w:val="99"/>
    <w:rsid w:val="00E842E4"/>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uiPriority w:val="99"/>
    <w:rsid w:val="00E842E4"/>
    <w:rPr>
      <w:rFonts w:ascii="Arial LatArm" w:eastAsia="Times New Roman" w:hAnsi="Arial LatArm" w:cs="Times New Roman"/>
      <w:kern w:val="0"/>
      <w:sz w:val="20"/>
      <w:szCs w:val="20"/>
      <w14:ligatures w14:val="none"/>
    </w:rPr>
  </w:style>
  <w:style w:type="paragraph" w:styleId="BodyTextIndent2">
    <w:name w:val="Body Text Indent 2"/>
    <w:basedOn w:val="Normal"/>
    <w:link w:val="BodyTextIndent2Char"/>
    <w:uiPriority w:val="99"/>
    <w:rsid w:val="00E842E4"/>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uiPriority w:val="99"/>
    <w:rsid w:val="00E842E4"/>
    <w:rPr>
      <w:rFonts w:ascii="Baltica" w:eastAsia="Times New Roman" w:hAnsi="Baltica" w:cs="Times New Roman"/>
      <w:kern w:val="0"/>
      <w:sz w:val="20"/>
      <w:szCs w:val="20"/>
      <w:lang w:val="af-ZA"/>
      <w14:ligatures w14:val="none"/>
    </w:rPr>
  </w:style>
  <w:style w:type="paragraph" w:customStyle="1" w:styleId="Char">
    <w:name w:val="Char"/>
    <w:basedOn w:val="Normal"/>
    <w:semiHidden/>
    <w:rsid w:val="00E842E4"/>
    <w:pPr>
      <w:spacing w:after="160" w:line="360" w:lineRule="auto"/>
      <w:ind w:firstLine="709"/>
      <w:jc w:val="both"/>
    </w:pPr>
    <w:rPr>
      <w:rFonts w:ascii="Arial AMU" w:hAnsi="Arial AMU" w:cs="Arial"/>
      <w:sz w:val="22"/>
      <w:szCs w:val="20"/>
    </w:rPr>
  </w:style>
  <w:style w:type="paragraph" w:customStyle="1" w:styleId="Default">
    <w:name w:val="Default"/>
    <w:uiPriority w:val="99"/>
    <w:rsid w:val="00E842E4"/>
    <w:pPr>
      <w:autoSpaceDE w:val="0"/>
      <w:autoSpaceDN w:val="0"/>
      <w:adjustRightInd w:val="0"/>
      <w:spacing w:after="0" w:line="240" w:lineRule="auto"/>
    </w:pPr>
    <w:rPr>
      <w:rFonts w:ascii="Arial Unicode" w:eastAsia="Times New Roman" w:hAnsi="Arial Unicode" w:cs="Arial Unicode"/>
      <w:color w:val="000000"/>
      <w:kern w:val="0"/>
      <w:lang w:val="ru-RU" w:eastAsia="ru-RU"/>
      <w14:ligatures w14:val="none"/>
    </w:rPr>
  </w:style>
  <w:style w:type="paragraph" w:styleId="BalloonText">
    <w:name w:val="Balloon Text"/>
    <w:basedOn w:val="Normal"/>
    <w:link w:val="BalloonTextChar"/>
    <w:uiPriority w:val="99"/>
    <w:rsid w:val="00E842E4"/>
    <w:rPr>
      <w:rFonts w:ascii="Tahoma" w:hAnsi="Tahoma"/>
      <w:sz w:val="16"/>
      <w:szCs w:val="16"/>
      <w:lang w:val="x-none" w:eastAsia="x-none"/>
    </w:rPr>
  </w:style>
  <w:style w:type="character" w:customStyle="1" w:styleId="BalloonTextChar">
    <w:name w:val="Balloon Text Char"/>
    <w:basedOn w:val="DefaultParagraphFont"/>
    <w:link w:val="BalloonText"/>
    <w:uiPriority w:val="99"/>
    <w:rsid w:val="00E842E4"/>
    <w:rPr>
      <w:rFonts w:ascii="Tahoma" w:eastAsia="Times New Roman" w:hAnsi="Tahoma" w:cs="Times New Roman"/>
      <w:kern w:val="0"/>
      <w:sz w:val="16"/>
      <w:szCs w:val="16"/>
      <w:lang w:val="x-none" w:eastAsia="x-none"/>
      <w14:ligatures w14:val="none"/>
    </w:rPr>
  </w:style>
  <w:style w:type="character" w:styleId="Hyperlink">
    <w:name w:val="Hyperlink"/>
    <w:uiPriority w:val="99"/>
    <w:rsid w:val="00E842E4"/>
    <w:rPr>
      <w:color w:val="0000FF"/>
      <w:u w:val="single"/>
    </w:rPr>
  </w:style>
  <w:style w:type="character" w:customStyle="1" w:styleId="CharChar1">
    <w:name w:val="Char Char1"/>
    <w:aliases w:val="Body Text Indent Char1,Char Char Char Char Char1,Char Char46 Char1"/>
    <w:uiPriority w:val="99"/>
    <w:locked/>
    <w:rsid w:val="00E842E4"/>
    <w:rPr>
      <w:rFonts w:ascii="Arial LatArm" w:hAnsi="Arial LatArm"/>
      <w:i/>
      <w:lang w:val="en-AU" w:eastAsia="en-US" w:bidi="ar-SA"/>
    </w:rPr>
  </w:style>
  <w:style w:type="paragraph" w:styleId="BodyText">
    <w:name w:val="Body Text"/>
    <w:basedOn w:val="Normal"/>
    <w:link w:val="BodyTextChar"/>
    <w:uiPriority w:val="99"/>
    <w:rsid w:val="00E842E4"/>
    <w:pPr>
      <w:spacing w:after="120"/>
    </w:pPr>
  </w:style>
  <w:style w:type="character" w:customStyle="1" w:styleId="BodyTextChar">
    <w:name w:val="Body Text Char"/>
    <w:basedOn w:val="DefaultParagraphFont"/>
    <w:link w:val="BodyText"/>
    <w:uiPriority w:val="99"/>
    <w:rsid w:val="00E842E4"/>
    <w:rPr>
      <w:rFonts w:ascii="Times New Roman" w:eastAsia="Times New Roman" w:hAnsi="Times New Roman" w:cs="Times New Roman"/>
      <w:kern w:val="0"/>
      <w14:ligatures w14:val="none"/>
    </w:rPr>
  </w:style>
  <w:style w:type="paragraph" w:styleId="Index1">
    <w:name w:val="index 1"/>
    <w:basedOn w:val="Normal"/>
    <w:next w:val="Normal"/>
    <w:autoRedefine/>
    <w:uiPriority w:val="99"/>
    <w:semiHidden/>
    <w:rsid w:val="00E842E4"/>
    <w:pPr>
      <w:ind w:left="240" w:hanging="240"/>
    </w:pPr>
  </w:style>
  <w:style w:type="paragraph" w:styleId="IndexHeading">
    <w:name w:val="index heading"/>
    <w:basedOn w:val="Normal"/>
    <w:next w:val="Index1"/>
    <w:uiPriority w:val="99"/>
    <w:semiHidden/>
    <w:rsid w:val="00E842E4"/>
    <w:rPr>
      <w:sz w:val="20"/>
      <w:szCs w:val="20"/>
      <w:lang w:val="en-AU" w:eastAsia="ru-RU"/>
    </w:rPr>
  </w:style>
  <w:style w:type="paragraph" w:styleId="Header">
    <w:name w:val="header"/>
    <w:basedOn w:val="Normal"/>
    <w:link w:val="HeaderChar"/>
    <w:uiPriority w:val="99"/>
    <w:rsid w:val="00E842E4"/>
    <w:pPr>
      <w:tabs>
        <w:tab w:val="center" w:pos="4153"/>
        <w:tab w:val="right" w:pos="8306"/>
      </w:tabs>
    </w:pPr>
    <w:rPr>
      <w:sz w:val="20"/>
      <w:szCs w:val="20"/>
      <w:lang w:val="en-AU" w:eastAsia="ru-RU"/>
    </w:rPr>
  </w:style>
  <w:style w:type="character" w:customStyle="1" w:styleId="HeaderChar">
    <w:name w:val="Header Char"/>
    <w:basedOn w:val="DefaultParagraphFont"/>
    <w:link w:val="Header"/>
    <w:uiPriority w:val="99"/>
    <w:rsid w:val="00E842E4"/>
    <w:rPr>
      <w:rFonts w:ascii="Times New Roman" w:eastAsia="Times New Roman" w:hAnsi="Times New Roman" w:cs="Times New Roman"/>
      <w:kern w:val="0"/>
      <w:sz w:val="20"/>
      <w:szCs w:val="20"/>
      <w:lang w:val="en-AU" w:eastAsia="ru-RU"/>
      <w14:ligatures w14:val="none"/>
    </w:rPr>
  </w:style>
  <w:style w:type="paragraph" w:styleId="BodyText3">
    <w:name w:val="Body Text 3"/>
    <w:basedOn w:val="Normal"/>
    <w:link w:val="BodyText3Char"/>
    <w:uiPriority w:val="99"/>
    <w:rsid w:val="00E842E4"/>
    <w:pPr>
      <w:jc w:val="both"/>
    </w:pPr>
    <w:rPr>
      <w:rFonts w:ascii="Arial LatArm" w:hAnsi="Arial LatArm"/>
      <w:sz w:val="20"/>
      <w:szCs w:val="20"/>
      <w:lang w:eastAsia="ru-RU"/>
    </w:rPr>
  </w:style>
  <w:style w:type="character" w:customStyle="1" w:styleId="BodyText3Char">
    <w:name w:val="Body Text 3 Char"/>
    <w:basedOn w:val="DefaultParagraphFont"/>
    <w:link w:val="BodyText3"/>
    <w:uiPriority w:val="99"/>
    <w:rsid w:val="00E842E4"/>
    <w:rPr>
      <w:rFonts w:ascii="Arial LatArm" w:eastAsia="Times New Roman" w:hAnsi="Arial LatArm" w:cs="Times New Roman"/>
      <w:kern w:val="0"/>
      <w:sz w:val="20"/>
      <w:szCs w:val="20"/>
      <w:lang w:eastAsia="ru-RU"/>
      <w14:ligatures w14:val="none"/>
    </w:rPr>
  </w:style>
  <w:style w:type="character" w:styleId="PageNumber">
    <w:name w:val="page number"/>
    <w:basedOn w:val="DefaultParagraphFont"/>
    <w:rsid w:val="00E842E4"/>
  </w:style>
  <w:style w:type="paragraph" w:styleId="FootnoteText">
    <w:name w:val="footnote text"/>
    <w:basedOn w:val="Normal"/>
    <w:link w:val="FootnoteTextChar"/>
    <w:uiPriority w:val="99"/>
    <w:semiHidden/>
    <w:rsid w:val="00E842E4"/>
    <w:rPr>
      <w:rFonts w:ascii="Times Armenian" w:hAnsi="Times Armenian"/>
      <w:sz w:val="20"/>
      <w:szCs w:val="20"/>
      <w:lang w:val="x-none" w:eastAsia="ru-RU"/>
    </w:rPr>
  </w:style>
  <w:style w:type="character" w:customStyle="1" w:styleId="FootnoteTextChar">
    <w:name w:val="Footnote Text Char"/>
    <w:basedOn w:val="DefaultParagraphFont"/>
    <w:link w:val="FootnoteText"/>
    <w:uiPriority w:val="99"/>
    <w:semiHidden/>
    <w:rsid w:val="00E842E4"/>
    <w:rPr>
      <w:rFonts w:ascii="Times Armenian" w:eastAsia="Times New Roman" w:hAnsi="Times Armenian" w:cs="Times New Roman"/>
      <w:kern w:val="0"/>
      <w:sz w:val="20"/>
      <w:szCs w:val="20"/>
      <w:lang w:val="x-none" w:eastAsia="ru-RU"/>
      <w14:ligatures w14:val="none"/>
    </w:rPr>
  </w:style>
  <w:style w:type="paragraph" w:customStyle="1" w:styleId="CharCharCharCharCharCharCharCharCharCharCharChar">
    <w:name w:val="Char Char Char Char Char Char Char Char Char Char Char Char"/>
    <w:basedOn w:val="Normal"/>
    <w:uiPriority w:val="99"/>
    <w:rsid w:val="00E842E4"/>
    <w:pPr>
      <w:spacing w:after="160" w:line="240" w:lineRule="exact"/>
    </w:pPr>
    <w:rPr>
      <w:rFonts w:ascii="Arial" w:hAnsi="Arial" w:cs="Arial"/>
      <w:sz w:val="20"/>
      <w:szCs w:val="20"/>
    </w:rPr>
  </w:style>
  <w:style w:type="paragraph" w:customStyle="1" w:styleId="norm">
    <w:name w:val="norm"/>
    <w:basedOn w:val="Normal"/>
    <w:uiPriority w:val="99"/>
    <w:rsid w:val="00E842E4"/>
    <w:pPr>
      <w:spacing w:line="480" w:lineRule="auto"/>
      <w:ind w:firstLine="709"/>
      <w:jc w:val="both"/>
    </w:pPr>
    <w:rPr>
      <w:rFonts w:ascii="Arial Armenian" w:hAnsi="Arial Armenian"/>
      <w:sz w:val="22"/>
      <w:szCs w:val="20"/>
      <w:lang w:eastAsia="ru-RU"/>
    </w:rPr>
  </w:style>
  <w:style w:type="character" w:customStyle="1" w:styleId="normChar">
    <w:name w:val="norm Char"/>
    <w:locked/>
    <w:rsid w:val="00E842E4"/>
    <w:rPr>
      <w:rFonts w:ascii="Arial Armenian" w:hAnsi="Arial Armenian"/>
      <w:sz w:val="22"/>
      <w:lang w:val="en-US" w:eastAsia="ru-RU" w:bidi="ar-SA"/>
    </w:rPr>
  </w:style>
  <w:style w:type="character" w:customStyle="1" w:styleId="CharCharChar">
    <w:name w:val="Char Char Char"/>
    <w:rsid w:val="00E842E4"/>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E842E4"/>
    <w:pPr>
      <w:spacing w:before="100" w:beforeAutospacing="1" w:after="100" w:afterAutospacing="1"/>
    </w:pPr>
  </w:style>
  <w:style w:type="character" w:styleId="Strong">
    <w:name w:val="Strong"/>
    <w:qFormat/>
    <w:rsid w:val="00E842E4"/>
    <w:rPr>
      <w:b/>
      <w:bCs/>
    </w:rPr>
  </w:style>
  <w:style w:type="character" w:styleId="FootnoteReference">
    <w:name w:val="footnote reference"/>
    <w:semiHidden/>
    <w:rsid w:val="00E842E4"/>
    <w:rPr>
      <w:vertAlign w:val="superscript"/>
    </w:rPr>
  </w:style>
  <w:style w:type="character" w:customStyle="1" w:styleId="CharChar22">
    <w:name w:val="Char Char22"/>
    <w:rsid w:val="00E842E4"/>
    <w:rPr>
      <w:rFonts w:ascii="Arial Armenian" w:hAnsi="Arial Armenian"/>
      <w:sz w:val="28"/>
      <w:lang w:val="en-US"/>
    </w:rPr>
  </w:style>
  <w:style w:type="character" w:customStyle="1" w:styleId="CharChar20">
    <w:name w:val="Char Char20"/>
    <w:rsid w:val="00E842E4"/>
    <w:rPr>
      <w:rFonts w:ascii="Times LatArm" w:hAnsi="Times LatArm"/>
      <w:b/>
      <w:sz w:val="28"/>
      <w:lang w:val="en-US"/>
    </w:rPr>
  </w:style>
  <w:style w:type="character" w:customStyle="1" w:styleId="CharChar16">
    <w:name w:val="Char Char16"/>
    <w:rsid w:val="00E842E4"/>
    <w:rPr>
      <w:rFonts w:ascii="Times Armenian" w:hAnsi="Times Armenian"/>
      <w:b/>
      <w:lang w:val="hy-AM"/>
    </w:rPr>
  </w:style>
  <w:style w:type="character" w:customStyle="1" w:styleId="CharChar15">
    <w:name w:val="Char Char15"/>
    <w:rsid w:val="00E842E4"/>
    <w:rPr>
      <w:rFonts w:ascii="Times Armenian" w:hAnsi="Times Armenian"/>
      <w:i/>
      <w:lang w:val="nl-NL"/>
    </w:rPr>
  </w:style>
  <w:style w:type="character" w:customStyle="1" w:styleId="CharChar13">
    <w:name w:val="Char Char13"/>
    <w:rsid w:val="00E842E4"/>
    <w:rPr>
      <w:rFonts w:ascii="Arial Armenian" w:hAnsi="Arial Armenian"/>
      <w:lang w:val="en-US"/>
    </w:rPr>
  </w:style>
  <w:style w:type="character" w:styleId="CommentReference">
    <w:name w:val="annotation reference"/>
    <w:semiHidden/>
    <w:rsid w:val="00E842E4"/>
    <w:rPr>
      <w:sz w:val="16"/>
      <w:szCs w:val="16"/>
    </w:rPr>
  </w:style>
  <w:style w:type="paragraph" w:styleId="CommentText">
    <w:name w:val="annotation text"/>
    <w:basedOn w:val="Normal"/>
    <w:link w:val="CommentTextChar"/>
    <w:uiPriority w:val="99"/>
    <w:semiHidden/>
    <w:rsid w:val="00E842E4"/>
    <w:rPr>
      <w:rFonts w:ascii="Times Armenian" w:hAnsi="Times Armenian"/>
      <w:sz w:val="20"/>
      <w:szCs w:val="20"/>
      <w:lang w:eastAsia="ru-RU"/>
    </w:rPr>
  </w:style>
  <w:style w:type="character" w:customStyle="1" w:styleId="CommentTextChar">
    <w:name w:val="Comment Text Char"/>
    <w:basedOn w:val="DefaultParagraphFont"/>
    <w:link w:val="CommentText"/>
    <w:uiPriority w:val="99"/>
    <w:semiHidden/>
    <w:rsid w:val="00E842E4"/>
    <w:rPr>
      <w:rFonts w:ascii="Times Armenian" w:eastAsia="Times New Roman" w:hAnsi="Times Armenian" w:cs="Times New Roman"/>
      <w:kern w:val="0"/>
      <w:sz w:val="20"/>
      <w:szCs w:val="20"/>
      <w:lang w:eastAsia="ru-RU"/>
      <w14:ligatures w14:val="none"/>
    </w:rPr>
  </w:style>
  <w:style w:type="paragraph" w:styleId="CommentSubject">
    <w:name w:val="annotation subject"/>
    <w:basedOn w:val="CommentText"/>
    <w:next w:val="CommentText"/>
    <w:link w:val="CommentSubjectChar"/>
    <w:uiPriority w:val="99"/>
    <w:semiHidden/>
    <w:rsid w:val="00E842E4"/>
    <w:rPr>
      <w:b/>
      <w:bCs/>
    </w:rPr>
  </w:style>
  <w:style w:type="character" w:customStyle="1" w:styleId="CommentSubjectChar">
    <w:name w:val="Comment Subject Char"/>
    <w:basedOn w:val="CommentTextChar"/>
    <w:link w:val="CommentSubject"/>
    <w:uiPriority w:val="99"/>
    <w:semiHidden/>
    <w:rsid w:val="00E842E4"/>
    <w:rPr>
      <w:rFonts w:ascii="Times Armenian" w:eastAsia="Times New Roman" w:hAnsi="Times Armenian" w:cs="Times New Roman"/>
      <w:b/>
      <w:bCs/>
      <w:kern w:val="0"/>
      <w:sz w:val="20"/>
      <w:szCs w:val="20"/>
      <w:lang w:eastAsia="ru-RU"/>
      <w14:ligatures w14:val="none"/>
    </w:rPr>
  </w:style>
  <w:style w:type="paragraph" w:styleId="EndnoteText">
    <w:name w:val="endnote text"/>
    <w:basedOn w:val="Normal"/>
    <w:link w:val="EndnoteTextChar"/>
    <w:uiPriority w:val="99"/>
    <w:semiHidden/>
    <w:rsid w:val="00E842E4"/>
    <w:rPr>
      <w:rFonts w:ascii="Times Armenian" w:hAnsi="Times Armenian"/>
      <w:sz w:val="20"/>
      <w:szCs w:val="20"/>
      <w:lang w:eastAsia="ru-RU"/>
    </w:rPr>
  </w:style>
  <w:style w:type="character" w:customStyle="1" w:styleId="EndnoteTextChar">
    <w:name w:val="Endnote Text Char"/>
    <w:basedOn w:val="DefaultParagraphFont"/>
    <w:link w:val="EndnoteText"/>
    <w:uiPriority w:val="99"/>
    <w:semiHidden/>
    <w:rsid w:val="00E842E4"/>
    <w:rPr>
      <w:rFonts w:ascii="Times Armenian" w:eastAsia="Times New Roman" w:hAnsi="Times Armenian" w:cs="Times New Roman"/>
      <w:kern w:val="0"/>
      <w:sz w:val="20"/>
      <w:szCs w:val="20"/>
      <w:lang w:eastAsia="ru-RU"/>
      <w14:ligatures w14:val="none"/>
    </w:rPr>
  </w:style>
  <w:style w:type="character" w:styleId="EndnoteReference">
    <w:name w:val="endnote reference"/>
    <w:semiHidden/>
    <w:rsid w:val="00E842E4"/>
    <w:rPr>
      <w:vertAlign w:val="superscript"/>
    </w:rPr>
  </w:style>
  <w:style w:type="paragraph" w:styleId="DocumentMap">
    <w:name w:val="Document Map"/>
    <w:basedOn w:val="Normal"/>
    <w:link w:val="DocumentMapChar"/>
    <w:uiPriority w:val="99"/>
    <w:semiHidden/>
    <w:rsid w:val="00E842E4"/>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uiPriority w:val="99"/>
    <w:semiHidden/>
    <w:rsid w:val="00E842E4"/>
    <w:rPr>
      <w:rFonts w:ascii="Tahoma" w:eastAsia="Times New Roman" w:hAnsi="Tahoma" w:cs="Tahoma"/>
      <w:kern w:val="0"/>
      <w:sz w:val="20"/>
      <w:szCs w:val="20"/>
      <w:shd w:val="clear" w:color="auto" w:fill="000080"/>
      <w:lang w:eastAsia="ru-RU"/>
      <w14:ligatures w14:val="none"/>
    </w:rPr>
  </w:style>
  <w:style w:type="paragraph" w:styleId="Revision">
    <w:name w:val="Revision"/>
    <w:hidden/>
    <w:uiPriority w:val="99"/>
    <w:semiHidden/>
    <w:rsid w:val="00E842E4"/>
    <w:pPr>
      <w:spacing w:after="0" w:line="240" w:lineRule="auto"/>
    </w:pPr>
    <w:rPr>
      <w:rFonts w:ascii="Times Armenian" w:eastAsia="Times New Roman" w:hAnsi="Times Armenian" w:cs="Times New Roman"/>
      <w:kern w:val="0"/>
      <w:szCs w:val="20"/>
      <w:lang w:eastAsia="ru-RU"/>
      <w14:ligatures w14:val="none"/>
    </w:rPr>
  </w:style>
  <w:style w:type="table" w:styleId="TableGrid">
    <w:name w:val="Table Grid"/>
    <w:basedOn w:val="TableNormal"/>
    <w:rsid w:val="00E842E4"/>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rsid w:val="00E842E4"/>
    <w:pPr>
      <w:spacing w:after="160" w:line="240" w:lineRule="exact"/>
    </w:pPr>
    <w:rPr>
      <w:rFonts w:ascii="Verdana" w:hAnsi="Verdana"/>
      <w:sz w:val="20"/>
      <w:szCs w:val="20"/>
    </w:rPr>
  </w:style>
  <w:style w:type="paragraph" w:customStyle="1" w:styleId="Style2">
    <w:name w:val="Style2"/>
    <w:basedOn w:val="Normal"/>
    <w:uiPriority w:val="99"/>
    <w:rsid w:val="00E842E4"/>
    <w:pPr>
      <w:jc w:val="center"/>
    </w:pPr>
    <w:rPr>
      <w:rFonts w:ascii="Arial Armenian" w:hAnsi="Arial Armenian"/>
      <w:w w:val="90"/>
      <w:sz w:val="22"/>
      <w:szCs w:val="20"/>
      <w:lang w:eastAsia="ru-RU"/>
    </w:rPr>
  </w:style>
  <w:style w:type="character" w:customStyle="1" w:styleId="CharChar23">
    <w:name w:val="Char Char23"/>
    <w:rsid w:val="00E842E4"/>
    <w:rPr>
      <w:rFonts w:ascii="Arial Armenian" w:hAnsi="Arial Armenian"/>
      <w:sz w:val="28"/>
      <w:lang w:val="en-US" w:eastAsia="ru-RU" w:bidi="ar-SA"/>
    </w:rPr>
  </w:style>
  <w:style w:type="character" w:customStyle="1" w:styleId="CharChar21">
    <w:name w:val="Char Char21"/>
    <w:rsid w:val="00E842E4"/>
    <w:rPr>
      <w:rFonts w:ascii="Arial LatArm" w:hAnsi="Arial LatArm"/>
      <w:b/>
      <w:color w:val="0000FF"/>
      <w:lang w:val="en-US" w:eastAsia="ru-RU" w:bidi="ar-SA"/>
    </w:rPr>
  </w:style>
  <w:style w:type="character" w:customStyle="1" w:styleId="CharChar25">
    <w:name w:val="Char Char25"/>
    <w:rsid w:val="00E842E4"/>
    <w:rPr>
      <w:rFonts w:ascii="Arial Armenian" w:hAnsi="Arial Armenian"/>
      <w:sz w:val="28"/>
      <w:lang w:val="en-US" w:eastAsia="ru-RU" w:bidi="ar-SA"/>
    </w:rPr>
  </w:style>
  <w:style w:type="character" w:customStyle="1" w:styleId="CharChar24">
    <w:name w:val="Char Char24"/>
    <w:rsid w:val="00E842E4"/>
    <w:rPr>
      <w:rFonts w:ascii="Arial LatArm" w:hAnsi="Arial LatArm"/>
      <w:b/>
      <w:color w:val="0000FF"/>
      <w:lang w:val="en-US" w:eastAsia="ru-RU" w:bidi="ar-SA"/>
    </w:rPr>
  </w:style>
  <w:style w:type="paragraph" w:styleId="BlockText">
    <w:name w:val="Block Text"/>
    <w:basedOn w:val="Normal"/>
    <w:uiPriority w:val="99"/>
    <w:rsid w:val="00E842E4"/>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uiPriority w:val="99"/>
    <w:rsid w:val="00E842E4"/>
    <w:pPr>
      <w:autoSpaceDE w:val="0"/>
      <w:autoSpaceDN w:val="0"/>
      <w:adjustRightInd w:val="0"/>
    </w:pPr>
    <w:rPr>
      <w:rFonts w:ascii="Times Armenian" w:hAnsi="Times Armenian"/>
      <w:lang w:val="ru-RU" w:eastAsia="ru-RU"/>
    </w:rPr>
  </w:style>
  <w:style w:type="paragraph" w:customStyle="1" w:styleId="Normal2">
    <w:name w:val="Normal+2"/>
    <w:basedOn w:val="Normal"/>
    <w:next w:val="Normal"/>
    <w:uiPriority w:val="99"/>
    <w:rsid w:val="00E842E4"/>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uiPriority w:val="99"/>
    <w:rsid w:val="00E842E4"/>
    <w:pPr>
      <w:widowControl w:val="0"/>
      <w:bidi/>
      <w:adjustRightInd w:val="0"/>
      <w:spacing w:after="160" w:line="240" w:lineRule="exact"/>
    </w:pPr>
    <w:rPr>
      <w:sz w:val="20"/>
      <w:szCs w:val="20"/>
      <w:lang w:val="en-GB" w:eastAsia="ru-RU" w:bidi="he-IL"/>
    </w:rPr>
  </w:style>
  <w:style w:type="paragraph" w:customStyle="1" w:styleId="xl63">
    <w:name w:val="xl63"/>
    <w:basedOn w:val="Normal"/>
    <w:uiPriority w:val="99"/>
    <w:rsid w:val="00E842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E842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E842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E842E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E842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E842E4"/>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E842E4"/>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E842E4"/>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E842E4"/>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E842E4"/>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E842E4"/>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E842E4"/>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E842E4"/>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E842E4"/>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E842E4"/>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E842E4"/>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E842E4"/>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E842E4"/>
    <w:pPr>
      <w:spacing w:before="100" w:beforeAutospacing="1" w:after="100" w:afterAutospacing="1"/>
    </w:pPr>
    <w:rPr>
      <w:rFonts w:eastAsia="Arial Unicode MS"/>
      <w:sz w:val="16"/>
      <w:szCs w:val="16"/>
    </w:rPr>
  </w:style>
  <w:style w:type="paragraph" w:customStyle="1" w:styleId="font13">
    <w:name w:val="font13"/>
    <w:basedOn w:val="Normal"/>
    <w:uiPriority w:val="99"/>
    <w:rsid w:val="00E842E4"/>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E842E4"/>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E842E4"/>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E842E4"/>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E842E4"/>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uiPriority w:val="99"/>
    <w:rsid w:val="00E842E4"/>
    <w:pPr>
      <w:suppressAutoHyphens/>
      <w:spacing w:line="100" w:lineRule="atLeast"/>
    </w:pPr>
    <w:rPr>
      <w:kern w:val="1"/>
      <w:sz w:val="20"/>
      <w:szCs w:val="20"/>
      <w:lang w:val="en-AU" w:eastAsia="ar-SA"/>
    </w:rPr>
  </w:style>
  <w:style w:type="character" w:styleId="FollowedHyperlink">
    <w:name w:val="FollowedHyperlink"/>
    <w:rsid w:val="00E842E4"/>
    <w:rPr>
      <w:color w:val="800080"/>
      <w:u w:val="single"/>
    </w:rPr>
  </w:style>
  <w:style w:type="character" w:customStyle="1" w:styleId="CharCharCharChar1">
    <w:name w:val="Char Char Char Char1"/>
    <w:aliases w:val=" Char Char Char Char Char Char,Char Char Char Char Char Char"/>
    <w:rsid w:val="00E842E4"/>
    <w:rPr>
      <w:rFonts w:ascii="Arial LatArm" w:hAnsi="Arial LatArm"/>
      <w:sz w:val="24"/>
      <w:lang w:val="en-US" w:eastAsia="ru-RU" w:bidi="ar-SA"/>
    </w:rPr>
  </w:style>
  <w:style w:type="character" w:customStyle="1" w:styleId="CharChar">
    <w:name w:val="Char Char"/>
    <w:locked/>
    <w:rsid w:val="00E842E4"/>
    <w:rPr>
      <w:lang w:val="en-US" w:eastAsia="en-US" w:bidi="ar-SA"/>
    </w:rPr>
  </w:style>
  <w:style w:type="paragraph" w:customStyle="1" w:styleId="Char3CharCharChar">
    <w:name w:val="Char3 Char Char Char"/>
    <w:basedOn w:val="Normal"/>
    <w:next w:val="Normal"/>
    <w:uiPriority w:val="99"/>
    <w:semiHidden/>
    <w:rsid w:val="00E842E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E842E4"/>
  </w:style>
  <w:style w:type="character" w:styleId="Emphasis">
    <w:name w:val="Emphasis"/>
    <w:qFormat/>
    <w:rsid w:val="00E842E4"/>
    <w:rPr>
      <w:i/>
      <w:iCs/>
    </w:rPr>
  </w:style>
  <w:style w:type="character" w:customStyle="1" w:styleId="UnresolvedMention1">
    <w:name w:val="Unresolved Mention1"/>
    <w:uiPriority w:val="99"/>
    <w:semiHidden/>
    <w:unhideWhenUsed/>
    <w:rsid w:val="00E842E4"/>
    <w:rPr>
      <w:color w:val="605E5C"/>
      <w:shd w:val="clear" w:color="auto" w:fill="E1DFDD"/>
    </w:rPr>
  </w:style>
  <w:style w:type="character" w:customStyle="1" w:styleId="CharChar4">
    <w:name w:val="Char Char4"/>
    <w:locked/>
    <w:rsid w:val="00E842E4"/>
    <w:rPr>
      <w:sz w:val="24"/>
      <w:szCs w:val="24"/>
      <w:lang w:val="en-US" w:eastAsia="en-US" w:bidi="ar-SA"/>
    </w:rPr>
  </w:style>
  <w:style w:type="paragraph" w:customStyle="1" w:styleId="msonormalcxspmiddle">
    <w:name w:val="msonormalcxspmiddle"/>
    <w:basedOn w:val="Normal"/>
    <w:uiPriority w:val="99"/>
    <w:rsid w:val="00E842E4"/>
    <w:pPr>
      <w:spacing w:before="100" w:beforeAutospacing="1" w:after="100" w:afterAutospacing="1"/>
    </w:pPr>
  </w:style>
  <w:style w:type="character" w:customStyle="1" w:styleId="CharChar5">
    <w:name w:val="Char Char5"/>
    <w:locked/>
    <w:rsid w:val="00E842E4"/>
    <w:rPr>
      <w:sz w:val="24"/>
      <w:szCs w:val="24"/>
      <w:lang w:val="en-US" w:eastAsia="en-US" w:bidi="ar-SA"/>
    </w:rPr>
  </w:style>
  <w:style w:type="paragraph" w:customStyle="1" w:styleId="BodyText21">
    <w:name w:val="Body Text 21"/>
    <w:basedOn w:val="Normal"/>
    <w:uiPriority w:val="99"/>
    <w:rsid w:val="001C0459"/>
    <w:pPr>
      <w:overflowPunct w:val="0"/>
      <w:autoSpaceDE w:val="0"/>
      <w:autoSpaceDN w:val="0"/>
      <w:adjustRightInd w:val="0"/>
      <w:ind w:firstLine="720"/>
      <w:jc w:val="both"/>
    </w:pPr>
    <w:rPr>
      <w:rFonts w:ascii="Arial Armenian" w:hAnsi="Arial Armenian"/>
      <w:szCs w:val="20"/>
      <w:lang w:eastAsia="ru-RU"/>
    </w:rPr>
  </w:style>
  <w:style w:type="character" w:customStyle="1" w:styleId="apple-converted-space">
    <w:name w:val="apple-converted-space"/>
    <w:basedOn w:val="DefaultParagraphFont"/>
    <w:rsid w:val="001C0459"/>
  </w:style>
  <w:style w:type="paragraph" w:customStyle="1" w:styleId="msonormal0">
    <w:name w:val="msonormal"/>
    <w:basedOn w:val="Normal"/>
    <w:uiPriority w:val="99"/>
    <w:rsid w:val="001C0459"/>
    <w:pPr>
      <w:spacing w:before="100" w:beforeAutospacing="1" w:after="100" w:afterAutospacing="1"/>
    </w:pPr>
    <w:rPr>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625D31-A9AB-46CD-86AC-EF65E946B5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TotalTime>
  <Pages>82</Pages>
  <Words>25996</Words>
  <Characters>148183</Characters>
  <Application>Microsoft Office Word</Application>
  <DocSecurity>0</DocSecurity>
  <Lines>1234</Lines>
  <Paragraphs>347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 Muradyan</dc:creator>
  <cp:keywords/>
  <dc:description/>
  <cp:lastModifiedBy>gnumner19</cp:lastModifiedBy>
  <cp:revision>149</cp:revision>
  <dcterms:created xsi:type="dcterms:W3CDTF">2025-03-13T11:25:00Z</dcterms:created>
  <dcterms:modified xsi:type="dcterms:W3CDTF">2025-08-29T12:04:00Z</dcterms:modified>
</cp:coreProperties>
</file>